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857" w:rsidRPr="00670CFC" w:rsidRDefault="00BC7857" w:rsidP="00BC7857">
      <w:pPr>
        <w:pStyle w:val="u-2-msonormal"/>
        <w:spacing w:before="0" w:beforeAutospacing="0" w:after="0" w:afterAutospacing="0"/>
        <w:ind w:firstLine="540"/>
        <w:jc w:val="center"/>
        <w:textAlignment w:val="center"/>
        <w:rPr>
          <w:sz w:val="22"/>
          <w:szCs w:val="22"/>
        </w:rPr>
      </w:pPr>
      <w:r w:rsidRPr="00670CFC">
        <w:rPr>
          <w:sz w:val="22"/>
          <w:szCs w:val="22"/>
        </w:rPr>
        <w:t>Костомукшского городского округа</w:t>
      </w:r>
    </w:p>
    <w:p w:rsidR="00BC7857" w:rsidRPr="00670CFC" w:rsidRDefault="00BC7857" w:rsidP="00BC7857">
      <w:pPr>
        <w:pStyle w:val="u-2-msonormal"/>
        <w:spacing w:before="0" w:beforeAutospacing="0" w:after="0" w:afterAutospacing="0"/>
        <w:ind w:firstLine="540"/>
        <w:jc w:val="center"/>
        <w:textAlignment w:val="center"/>
        <w:rPr>
          <w:sz w:val="22"/>
          <w:szCs w:val="22"/>
        </w:rPr>
      </w:pPr>
      <w:r w:rsidRPr="00670CFC">
        <w:rPr>
          <w:sz w:val="22"/>
          <w:szCs w:val="22"/>
        </w:rPr>
        <w:t>«Средняя общеобразовательная школа № 1 с углубленным изучением иностранного языка имени Я.В. Ругоева»</w:t>
      </w:r>
    </w:p>
    <w:p w:rsidR="00BC7857" w:rsidRPr="00670CFC" w:rsidRDefault="00BC7857" w:rsidP="00BC7857">
      <w:pPr>
        <w:pStyle w:val="u-2-msonormal"/>
        <w:spacing w:before="0" w:beforeAutospacing="0" w:after="0" w:afterAutospacing="0"/>
        <w:ind w:firstLine="540"/>
        <w:jc w:val="center"/>
        <w:textAlignment w:val="center"/>
        <w:rPr>
          <w:b/>
          <w:sz w:val="22"/>
          <w:szCs w:val="22"/>
        </w:rPr>
      </w:pPr>
    </w:p>
    <w:p w:rsidR="00BC7857" w:rsidRPr="00670CFC" w:rsidRDefault="00BC7857" w:rsidP="00BC7857">
      <w:pPr>
        <w:pStyle w:val="u-2-msonormal"/>
        <w:spacing w:before="0" w:beforeAutospacing="0" w:after="0" w:afterAutospacing="0"/>
        <w:ind w:firstLine="540"/>
        <w:jc w:val="center"/>
        <w:textAlignment w:val="center"/>
        <w:rPr>
          <w:b/>
          <w:sz w:val="22"/>
          <w:szCs w:val="22"/>
        </w:rPr>
      </w:pPr>
    </w:p>
    <w:p w:rsidR="00BC7857" w:rsidRPr="00670CFC" w:rsidRDefault="00BC7857" w:rsidP="00BC7857">
      <w:pPr>
        <w:pStyle w:val="u-2-msonormal"/>
        <w:spacing w:before="0" w:beforeAutospacing="0" w:after="0" w:afterAutospacing="0"/>
        <w:ind w:firstLine="540"/>
        <w:jc w:val="center"/>
        <w:textAlignment w:val="center"/>
        <w:rPr>
          <w:b/>
          <w:sz w:val="22"/>
          <w:szCs w:val="22"/>
        </w:rPr>
      </w:pPr>
    </w:p>
    <w:p w:rsidR="00BC7857" w:rsidRPr="00670CFC" w:rsidRDefault="00BC7857" w:rsidP="00BC7857">
      <w:pPr>
        <w:pStyle w:val="u-2-msonormal"/>
        <w:spacing w:before="0" w:beforeAutospacing="0" w:after="0" w:afterAutospacing="0"/>
        <w:ind w:firstLine="540"/>
        <w:jc w:val="center"/>
        <w:textAlignment w:val="center"/>
        <w:rPr>
          <w:b/>
          <w:sz w:val="22"/>
          <w:szCs w:val="22"/>
        </w:rPr>
      </w:pPr>
    </w:p>
    <w:tbl>
      <w:tblPr>
        <w:tblW w:w="9854" w:type="dxa"/>
        <w:jc w:val="center"/>
        <w:tblLook w:val="04A0"/>
      </w:tblPr>
      <w:tblGrid>
        <w:gridCol w:w="3284"/>
        <w:gridCol w:w="3285"/>
        <w:gridCol w:w="3285"/>
      </w:tblGrid>
      <w:tr w:rsidR="00BC7857" w:rsidRPr="00670CFC" w:rsidTr="00BC7857">
        <w:trPr>
          <w:jc w:val="center"/>
        </w:trPr>
        <w:tc>
          <w:tcPr>
            <w:tcW w:w="3284" w:type="dxa"/>
          </w:tcPr>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РАССМОТРЕНА</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на заседании школьного</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 xml:space="preserve">методического совета </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 xml:space="preserve">протокол от </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от «___» _____2023 г. №___</w:t>
            </w:r>
          </w:p>
          <w:p w:rsidR="00BC7857" w:rsidRPr="00670CFC" w:rsidRDefault="00BC7857" w:rsidP="00BC7857">
            <w:pPr>
              <w:pStyle w:val="u-2-msonormal"/>
              <w:spacing w:before="0" w:beforeAutospacing="0" w:after="0" w:afterAutospacing="0"/>
              <w:textAlignment w:val="center"/>
              <w:rPr>
                <w:sz w:val="22"/>
                <w:szCs w:val="22"/>
                <w:lang w:eastAsia="en-US"/>
              </w:rPr>
            </w:pP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Руководитель ШМС ___________________</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 xml:space="preserve">               (Л.П. Петрасова)</w:t>
            </w:r>
          </w:p>
        </w:tc>
        <w:tc>
          <w:tcPr>
            <w:tcW w:w="3285" w:type="dxa"/>
          </w:tcPr>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СОГЛАСОВАНА</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Заместитель директора по УВР:</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________________________</w:t>
            </w:r>
          </w:p>
          <w:p w:rsidR="00BC7857" w:rsidRPr="00670CFC" w:rsidRDefault="00BC7857" w:rsidP="00BC7857">
            <w:pPr>
              <w:pStyle w:val="u-2-msonormal"/>
              <w:spacing w:before="0" w:beforeAutospacing="0" w:after="0" w:afterAutospacing="0"/>
              <w:jc w:val="center"/>
              <w:textAlignment w:val="center"/>
              <w:rPr>
                <w:sz w:val="22"/>
                <w:szCs w:val="22"/>
                <w:lang w:eastAsia="en-US"/>
              </w:rPr>
            </w:pPr>
            <w:r w:rsidRPr="00670CFC">
              <w:rPr>
                <w:sz w:val="22"/>
                <w:szCs w:val="22"/>
                <w:lang w:eastAsia="en-US"/>
              </w:rPr>
              <w:t>(О.И. Кулеша)</w:t>
            </w:r>
          </w:p>
          <w:p w:rsidR="00BC7857" w:rsidRPr="00670CFC" w:rsidRDefault="00BC7857" w:rsidP="00BC7857">
            <w:pPr>
              <w:pStyle w:val="u-2-msonormal"/>
              <w:spacing w:before="0" w:beforeAutospacing="0" w:after="0" w:afterAutospacing="0"/>
              <w:textAlignment w:val="center"/>
              <w:rPr>
                <w:sz w:val="22"/>
                <w:szCs w:val="22"/>
                <w:lang w:eastAsia="en-US"/>
              </w:rPr>
            </w:pP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 xml:space="preserve"> «___» __________2023 года</w:t>
            </w:r>
          </w:p>
          <w:p w:rsidR="00BC7857" w:rsidRPr="00670CFC" w:rsidRDefault="00BC7857" w:rsidP="00BC7857">
            <w:pPr>
              <w:pStyle w:val="u-2-msonormal"/>
              <w:spacing w:before="0" w:beforeAutospacing="0" w:after="0" w:afterAutospacing="0"/>
              <w:textAlignment w:val="center"/>
              <w:rPr>
                <w:sz w:val="22"/>
                <w:szCs w:val="22"/>
                <w:lang w:eastAsia="en-US"/>
              </w:rPr>
            </w:pPr>
          </w:p>
          <w:p w:rsidR="00BC7857" w:rsidRPr="00670CFC" w:rsidRDefault="00BC7857" w:rsidP="00BC7857">
            <w:pPr>
              <w:pStyle w:val="u-2-msonormal"/>
              <w:spacing w:before="0" w:beforeAutospacing="0" w:after="0" w:afterAutospacing="0"/>
              <w:textAlignment w:val="center"/>
              <w:rPr>
                <w:sz w:val="22"/>
                <w:szCs w:val="22"/>
                <w:lang w:eastAsia="en-US"/>
              </w:rPr>
            </w:pPr>
          </w:p>
        </w:tc>
        <w:tc>
          <w:tcPr>
            <w:tcW w:w="3285" w:type="dxa"/>
          </w:tcPr>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УТВЕРЖДЕНА</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Директор МБОУ КГО «СОШ №1 им.Я.В.Ругоева»:</w:t>
            </w: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________________________</w:t>
            </w:r>
          </w:p>
          <w:p w:rsidR="00BC7857" w:rsidRPr="00670CFC" w:rsidRDefault="00BC7857" w:rsidP="00BC7857">
            <w:pPr>
              <w:pStyle w:val="u-2-msonormal"/>
              <w:spacing w:before="0" w:beforeAutospacing="0" w:after="0" w:afterAutospacing="0"/>
              <w:jc w:val="center"/>
              <w:textAlignment w:val="center"/>
              <w:rPr>
                <w:sz w:val="22"/>
                <w:szCs w:val="22"/>
                <w:lang w:eastAsia="en-US"/>
              </w:rPr>
            </w:pPr>
            <w:r w:rsidRPr="00670CFC">
              <w:rPr>
                <w:sz w:val="22"/>
                <w:szCs w:val="22"/>
                <w:lang w:eastAsia="en-US"/>
              </w:rPr>
              <w:t>(Н.Ю. Федотова)</w:t>
            </w:r>
          </w:p>
          <w:p w:rsidR="00BC7857" w:rsidRPr="00670CFC" w:rsidRDefault="00BC7857" w:rsidP="00BC7857">
            <w:pPr>
              <w:pStyle w:val="u-2-msonormal"/>
              <w:spacing w:before="0" w:beforeAutospacing="0" w:after="0" w:afterAutospacing="0"/>
              <w:textAlignment w:val="center"/>
              <w:rPr>
                <w:sz w:val="22"/>
                <w:szCs w:val="22"/>
                <w:lang w:eastAsia="en-US"/>
              </w:rPr>
            </w:pPr>
          </w:p>
          <w:p w:rsidR="00BC7857" w:rsidRPr="00670CFC" w:rsidRDefault="00BC7857" w:rsidP="00BC7857">
            <w:pPr>
              <w:pStyle w:val="u-2-msonormal"/>
              <w:spacing w:before="0" w:beforeAutospacing="0" w:after="0" w:afterAutospacing="0"/>
              <w:textAlignment w:val="center"/>
              <w:rPr>
                <w:sz w:val="22"/>
                <w:szCs w:val="22"/>
                <w:lang w:eastAsia="en-US"/>
              </w:rPr>
            </w:pPr>
            <w:r w:rsidRPr="00670CFC">
              <w:rPr>
                <w:sz w:val="22"/>
                <w:szCs w:val="22"/>
                <w:lang w:eastAsia="en-US"/>
              </w:rPr>
              <w:t>приказ от «___» ___2023г. №____</w:t>
            </w:r>
          </w:p>
          <w:p w:rsidR="00BC7857" w:rsidRPr="00670CFC" w:rsidRDefault="00BC7857" w:rsidP="00BC7857">
            <w:pPr>
              <w:pStyle w:val="u-2-msonormal"/>
              <w:spacing w:before="0" w:beforeAutospacing="0" w:after="0" w:afterAutospacing="0"/>
              <w:textAlignment w:val="center"/>
              <w:rPr>
                <w:sz w:val="22"/>
                <w:szCs w:val="22"/>
                <w:lang w:eastAsia="en-US"/>
              </w:rPr>
            </w:pPr>
          </w:p>
        </w:tc>
      </w:tr>
    </w:tbl>
    <w:p w:rsidR="00BC7857" w:rsidRPr="00670CFC" w:rsidRDefault="00BC7857" w:rsidP="00BC7857">
      <w:pPr>
        <w:pStyle w:val="u-2-msonormal"/>
        <w:spacing w:before="0" w:beforeAutospacing="0" w:after="0" w:afterAutospacing="0"/>
        <w:ind w:firstLine="540"/>
        <w:jc w:val="center"/>
        <w:textAlignment w:val="center"/>
        <w:rPr>
          <w:b/>
          <w:sz w:val="22"/>
          <w:szCs w:val="22"/>
        </w:rPr>
      </w:pPr>
    </w:p>
    <w:p w:rsidR="00BC7857" w:rsidRPr="00670CFC" w:rsidRDefault="00BC7857" w:rsidP="00BC7857">
      <w:pPr>
        <w:pStyle w:val="u-2-msonormal"/>
        <w:spacing w:before="0" w:beforeAutospacing="0" w:after="0" w:afterAutospacing="0"/>
        <w:ind w:firstLine="540"/>
        <w:jc w:val="center"/>
        <w:textAlignment w:val="center"/>
        <w:rPr>
          <w:b/>
          <w:sz w:val="22"/>
          <w:szCs w:val="22"/>
        </w:rPr>
      </w:pPr>
    </w:p>
    <w:p w:rsidR="00BC7857" w:rsidRPr="00670CFC" w:rsidRDefault="00BC7857" w:rsidP="00BC7857">
      <w:pPr>
        <w:spacing w:after="0"/>
        <w:ind w:left="120"/>
        <w:rPr>
          <w:rFonts w:cs="Times New Roman"/>
          <w:sz w:val="22"/>
        </w:rPr>
      </w:pPr>
    </w:p>
    <w:p w:rsidR="00BC7857" w:rsidRPr="00670CFC" w:rsidRDefault="00BC7857" w:rsidP="00BC7857">
      <w:pPr>
        <w:spacing w:after="0"/>
        <w:ind w:left="120"/>
        <w:rPr>
          <w:rFonts w:cs="Times New Roman"/>
          <w:sz w:val="22"/>
        </w:rPr>
      </w:pPr>
    </w:p>
    <w:p w:rsidR="00BC7857" w:rsidRPr="00670CFC" w:rsidRDefault="00BC7857" w:rsidP="00BC7857">
      <w:pPr>
        <w:spacing w:after="0" w:line="408" w:lineRule="auto"/>
        <w:ind w:left="120"/>
        <w:jc w:val="center"/>
        <w:rPr>
          <w:rFonts w:cs="Times New Roman"/>
          <w:sz w:val="22"/>
        </w:rPr>
      </w:pPr>
      <w:r w:rsidRPr="00670CFC">
        <w:rPr>
          <w:rFonts w:cs="Times New Roman"/>
          <w:b/>
          <w:color w:val="000000"/>
          <w:sz w:val="22"/>
        </w:rPr>
        <w:t>РАБОЧАЯ ПРОГРАММА</w:t>
      </w:r>
    </w:p>
    <w:p w:rsidR="00BC7857" w:rsidRPr="00670CFC" w:rsidRDefault="00BC7857" w:rsidP="00BC7857">
      <w:pPr>
        <w:spacing w:after="0" w:line="408" w:lineRule="auto"/>
        <w:ind w:left="120"/>
        <w:jc w:val="center"/>
        <w:rPr>
          <w:rFonts w:cs="Times New Roman"/>
          <w:b/>
          <w:sz w:val="22"/>
        </w:rPr>
      </w:pPr>
      <w:r w:rsidRPr="00670CFC">
        <w:rPr>
          <w:rFonts w:cs="Times New Roman"/>
          <w:b/>
          <w:color w:val="000000"/>
          <w:sz w:val="22"/>
        </w:rPr>
        <w:t xml:space="preserve">учебного предмета </w:t>
      </w:r>
      <w:r w:rsidRPr="00670CFC">
        <w:rPr>
          <w:rFonts w:cs="Times New Roman"/>
          <w:b/>
          <w:sz w:val="22"/>
        </w:rPr>
        <w:t>«Родной (финский) язык»</w:t>
      </w:r>
    </w:p>
    <w:p w:rsidR="00BC7857" w:rsidRPr="00670CFC" w:rsidRDefault="00BC7857" w:rsidP="00BC7857">
      <w:pPr>
        <w:spacing w:after="0" w:line="408" w:lineRule="auto"/>
        <w:ind w:left="120"/>
        <w:jc w:val="center"/>
        <w:rPr>
          <w:rFonts w:cs="Times New Roman"/>
          <w:sz w:val="22"/>
        </w:rPr>
      </w:pPr>
      <w:r w:rsidRPr="00670CFC">
        <w:rPr>
          <w:rFonts w:cs="Times New Roman"/>
          <w:color w:val="000000"/>
          <w:sz w:val="22"/>
        </w:rPr>
        <w:t>для обучающихся 5</w:t>
      </w:r>
      <w:r w:rsidR="00F856CD">
        <w:rPr>
          <w:rFonts w:cs="Times New Roman"/>
          <w:color w:val="000000"/>
          <w:sz w:val="22"/>
        </w:rPr>
        <w:t>,7,</w:t>
      </w:r>
      <w:r w:rsidR="00395924" w:rsidRPr="00670CFC">
        <w:rPr>
          <w:rFonts w:cs="Times New Roman"/>
          <w:color w:val="000000"/>
          <w:sz w:val="22"/>
        </w:rPr>
        <w:t>9</w:t>
      </w:r>
      <w:r w:rsidRPr="00670CFC">
        <w:rPr>
          <w:rFonts w:cs="Times New Roman"/>
          <w:color w:val="000000"/>
          <w:sz w:val="22"/>
        </w:rPr>
        <w:t xml:space="preserve"> классов </w:t>
      </w: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line="240" w:lineRule="auto"/>
        <w:jc w:val="right"/>
        <w:rPr>
          <w:rFonts w:cs="Times New Roman"/>
          <w:b/>
          <w:sz w:val="22"/>
        </w:rPr>
      </w:pPr>
      <w:r w:rsidRPr="00670CFC">
        <w:rPr>
          <w:rFonts w:cs="Times New Roman"/>
          <w:b/>
          <w:sz w:val="22"/>
        </w:rPr>
        <w:t>Автор-составитель:</w:t>
      </w:r>
    </w:p>
    <w:p w:rsidR="00BC7857" w:rsidRPr="00670CFC" w:rsidRDefault="00BC7857" w:rsidP="00BC7857">
      <w:pPr>
        <w:spacing w:after="0" w:line="240" w:lineRule="auto"/>
        <w:jc w:val="right"/>
        <w:rPr>
          <w:rFonts w:cs="Times New Roman"/>
          <w:sz w:val="22"/>
        </w:rPr>
      </w:pPr>
      <w:r w:rsidRPr="00670CFC">
        <w:rPr>
          <w:rFonts w:cs="Times New Roman"/>
          <w:sz w:val="22"/>
        </w:rPr>
        <w:t xml:space="preserve">учитель высшей </w:t>
      </w:r>
    </w:p>
    <w:p w:rsidR="00BC7857" w:rsidRPr="00670CFC" w:rsidRDefault="00BC7857" w:rsidP="00BC7857">
      <w:pPr>
        <w:spacing w:after="0" w:line="240" w:lineRule="auto"/>
        <w:jc w:val="right"/>
        <w:rPr>
          <w:rFonts w:cs="Times New Roman"/>
          <w:sz w:val="22"/>
        </w:rPr>
      </w:pPr>
      <w:r w:rsidRPr="00670CFC">
        <w:rPr>
          <w:rFonts w:cs="Times New Roman"/>
          <w:sz w:val="22"/>
        </w:rPr>
        <w:t>квалификационной категории</w:t>
      </w:r>
    </w:p>
    <w:p w:rsidR="00BC7857" w:rsidRPr="00670CFC" w:rsidRDefault="00BC7857" w:rsidP="00BC7857">
      <w:pPr>
        <w:spacing w:after="0"/>
        <w:ind w:left="120"/>
        <w:jc w:val="right"/>
        <w:rPr>
          <w:rFonts w:cs="Times New Roman"/>
          <w:sz w:val="22"/>
        </w:rPr>
      </w:pPr>
      <w:r w:rsidRPr="00670CFC">
        <w:rPr>
          <w:rFonts w:cs="Times New Roman"/>
          <w:sz w:val="22"/>
        </w:rPr>
        <w:t>Шорохова Елена Вячеславовна</w:t>
      </w:r>
    </w:p>
    <w:p w:rsidR="00B90F84" w:rsidRPr="00670CFC" w:rsidRDefault="00B90F84" w:rsidP="00B90F84">
      <w:pPr>
        <w:spacing w:after="0" w:line="240" w:lineRule="auto"/>
        <w:jc w:val="right"/>
        <w:rPr>
          <w:rFonts w:cs="Times New Roman"/>
          <w:sz w:val="22"/>
        </w:rPr>
      </w:pPr>
      <w:r w:rsidRPr="00670CFC">
        <w:rPr>
          <w:rFonts w:cs="Times New Roman"/>
          <w:sz w:val="22"/>
        </w:rPr>
        <w:t xml:space="preserve">учитель высшей </w:t>
      </w:r>
    </w:p>
    <w:p w:rsidR="00B90F84" w:rsidRPr="00670CFC" w:rsidRDefault="00B90F84" w:rsidP="00B90F84">
      <w:pPr>
        <w:spacing w:after="0" w:line="240" w:lineRule="auto"/>
        <w:jc w:val="right"/>
        <w:rPr>
          <w:rFonts w:cs="Times New Roman"/>
          <w:sz w:val="22"/>
        </w:rPr>
      </w:pPr>
      <w:r w:rsidRPr="00670CFC">
        <w:rPr>
          <w:rFonts w:cs="Times New Roman"/>
          <w:sz w:val="22"/>
        </w:rPr>
        <w:t>квалификационной категории</w:t>
      </w:r>
    </w:p>
    <w:p w:rsidR="00BC7857" w:rsidRPr="00670CFC" w:rsidRDefault="00B90F84" w:rsidP="00B90F84">
      <w:pPr>
        <w:spacing w:after="0"/>
        <w:ind w:left="120"/>
        <w:jc w:val="right"/>
        <w:rPr>
          <w:rFonts w:cs="Times New Roman"/>
          <w:sz w:val="22"/>
        </w:rPr>
      </w:pPr>
      <w:r w:rsidRPr="00670CFC">
        <w:rPr>
          <w:rFonts w:cs="Times New Roman"/>
          <w:sz w:val="22"/>
        </w:rPr>
        <w:t>Соцкова Раиса Анатольевна</w:t>
      </w: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sz w:val="22"/>
        </w:rPr>
      </w:pPr>
    </w:p>
    <w:p w:rsidR="00BC7857" w:rsidRPr="00670CFC" w:rsidRDefault="00BC7857" w:rsidP="00BC7857">
      <w:pPr>
        <w:spacing w:after="0"/>
        <w:ind w:left="120"/>
        <w:jc w:val="center"/>
        <w:rPr>
          <w:rFonts w:cs="Times New Roman"/>
          <w:b/>
          <w:color w:val="000000"/>
          <w:sz w:val="22"/>
        </w:rPr>
      </w:pPr>
      <w:r w:rsidRPr="00670CFC">
        <w:rPr>
          <w:rFonts w:cs="Times New Roman"/>
          <w:color w:val="000000"/>
          <w:sz w:val="22"/>
        </w:rPr>
        <w:t>​</w:t>
      </w:r>
      <w:bookmarkStart w:id="0" w:name="f4f51048-cb84-4c82-af6a-284ffbd4033b"/>
      <w:r w:rsidRPr="00670CFC">
        <w:rPr>
          <w:rFonts w:cs="Times New Roman"/>
          <w:b/>
          <w:color w:val="000000"/>
          <w:sz w:val="22"/>
        </w:rPr>
        <w:t xml:space="preserve">г.Костомукша </w:t>
      </w:r>
      <w:bookmarkEnd w:id="0"/>
      <w:r w:rsidRPr="00670CFC">
        <w:rPr>
          <w:rFonts w:cs="Times New Roman"/>
          <w:b/>
          <w:color w:val="000000"/>
          <w:sz w:val="22"/>
        </w:rPr>
        <w:t>‌</w:t>
      </w:r>
    </w:p>
    <w:p w:rsidR="00BC7857" w:rsidRPr="00670CFC" w:rsidRDefault="00BC7857" w:rsidP="00BC7857">
      <w:pPr>
        <w:spacing w:after="0"/>
        <w:ind w:left="120"/>
        <w:jc w:val="center"/>
        <w:rPr>
          <w:rFonts w:cs="Times New Roman"/>
          <w:b/>
          <w:color w:val="000000"/>
          <w:sz w:val="22"/>
        </w:rPr>
      </w:pPr>
      <w:r w:rsidRPr="00670CFC">
        <w:rPr>
          <w:rFonts w:cs="Times New Roman"/>
          <w:b/>
          <w:color w:val="000000"/>
          <w:sz w:val="22"/>
        </w:rPr>
        <w:t xml:space="preserve"> </w:t>
      </w:r>
      <w:bookmarkStart w:id="1" w:name="0607e6f3-e82e-49a9-b315-c957a5fafe42"/>
      <w:r w:rsidRPr="00670CFC">
        <w:rPr>
          <w:rFonts w:cs="Times New Roman"/>
          <w:b/>
          <w:color w:val="000000"/>
          <w:sz w:val="22"/>
        </w:rPr>
        <w:t>2023 год</w:t>
      </w:r>
      <w:bookmarkEnd w:id="1"/>
      <w:r w:rsidRPr="00670CFC">
        <w:rPr>
          <w:rFonts w:cs="Times New Roman"/>
          <w:b/>
          <w:color w:val="000000"/>
          <w:sz w:val="22"/>
        </w:rPr>
        <w:t>‌</w:t>
      </w:r>
      <w:r w:rsidRPr="00670CFC">
        <w:rPr>
          <w:rFonts w:cs="Times New Roman"/>
          <w:color w:val="000000"/>
          <w:sz w:val="22"/>
        </w:rPr>
        <w:t>​</w:t>
      </w:r>
    </w:p>
    <w:p w:rsidR="00994E67" w:rsidRPr="00670CFC" w:rsidRDefault="00994E67">
      <w:pPr>
        <w:rPr>
          <w:rFonts w:cs="Times New Roman"/>
          <w:sz w:val="22"/>
        </w:rPr>
      </w:pPr>
    </w:p>
    <w:p w:rsidR="00E0352A" w:rsidRPr="00670CFC" w:rsidRDefault="00E0352A">
      <w:pPr>
        <w:rPr>
          <w:rFonts w:cs="Times New Roman"/>
          <w:sz w:val="22"/>
        </w:rPr>
      </w:pPr>
    </w:p>
    <w:p w:rsidR="00994E67" w:rsidRPr="00670CFC" w:rsidRDefault="00994E67" w:rsidP="00994E67">
      <w:pPr>
        <w:spacing w:after="0" w:line="360" w:lineRule="auto"/>
        <w:ind w:firstLine="709"/>
        <w:rPr>
          <w:rFonts w:cs="Times New Roman"/>
          <w:b/>
          <w:sz w:val="22"/>
        </w:rPr>
      </w:pPr>
      <w:r w:rsidRPr="00670CFC">
        <w:rPr>
          <w:rFonts w:cs="Times New Roman"/>
          <w:b/>
          <w:sz w:val="22"/>
        </w:rPr>
        <w:t>Пояснительная записка.</w:t>
      </w:r>
    </w:p>
    <w:p w:rsidR="00994E67" w:rsidRPr="00670CFC" w:rsidRDefault="00994E67" w:rsidP="00BC7857">
      <w:pPr>
        <w:spacing w:after="0" w:line="240" w:lineRule="auto"/>
        <w:ind w:firstLine="709"/>
        <w:rPr>
          <w:rFonts w:cs="Times New Roman"/>
          <w:sz w:val="22"/>
        </w:rPr>
      </w:pPr>
      <w:r w:rsidRPr="00670CFC">
        <w:rPr>
          <w:rFonts w:cs="Times New Roman"/>
          <w:sz w:val="22"/>
        </w:rPr>
        <w:lastRenderedPageBreak/>
        <w:t>1. Программа по родному (финскому) языку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994E67" w:rsidRPr="00670CFC" w:rsidRDefault="00994E67" w:rsidP="00BC7857">
      <w:pPr>
        <w:pStyle w:val="ac"/>
        <w:spacing w:line="240" w:lineRule="auto"/>
        <w:ind w:firstLine="709"/>
        <w:jc w:val="both"/>
        <w:rPr>
          <w:rFonts w:cs="Times New Roman"/>
          <w:sz w:val="22"/>
          <w:lang w:bidi="hi-IN"/>
        </w:rPr>
      </w:pPr>
      <w:r w:rsidRPr="00670CFC">
        <w:rPr>
          <w:rFonts w:cs="Times New Roman"/>
          <w:sz w:val="22"/>
          <w:lang w:bidi="hi-IN"/>
        </w:rPr>
        <w:t>К моменту начала изучения финского языка в 5–9 классах у обучающихся сформированы элементарные коммуникативные умения на финском языке во всех видах речевой деятельности, а также общеучебные умения, необходимые для изучения финского языка как учебного предмета. На уровне основного образования совершенствуются приобретенные ранее знания, навыки и умения, увеличивается объем используемых обучающимися языковых и речевых средств, улучшается качество практического владения финским языком, возрастает степень самостоятельности школьников и их творческой активности. Продолжается развитие коммуникативных навыков, что придает обучению ярко выраженный практико-ориентированный характер, проявляющийся в готовности обучающихся использовать усвоенные знания, умения и способы деятельности в реальной жизни для решения практических задач и развития творческого потенциала.</w:t>
      </w:r>
    </w:p>
    <w:p w:rsidR="00994E67" w:rsidRPr="00670CFC" w:rsidRDefault="00994E67" w:rsidP="00BC7857">
      <w:pPr>
        <w:spacing w:after="0" w:line="240" w:lineRule="auto"/>
        <w:ind w:firstLine="709"/>
        <w:rPr>
          <w:rFonts w:eastAsia="Calibri" w:cs="Times New Roman"/>
          <w:sz w:val="22"/>
        </w:rPr>
      </w:pPr>
      <w:r w:rsidRPr="00670CFC">
        <w:rPr>
          <w:rFonts w:eastAsia="Times New Roman" w:cs="Times New Roman"/>
          <w:sz w:val="22"/>
        </w:rPr>
        <w:t xml:space="preserve">Освоение курса родного (финского) языка в основной школе предполагает применение коммуникативного подхода в обучении языку и направлено на достижение обучающимися порогового уровня коммуникативной компетенции. </w:t>
      </w:r>
      <w:r w:rsidRPr="00670CFC">
        <w:rPr>
          <w:rFonts w:eastAsia="Calibri" w:cs="Times New Roman"/>
          <w:sz w:val="22"/>
        </w:rPr>
        <w:t xml:space="preserve">Содержание предмета направлено на формирование функциональной грамотности и коммуникативных умений в целом. </w:t>
      </w:r>
    </w:p>
    <w:p w:rsidR="00994E67" w:rsidRPr="00670CFC" w:rsidRDefault="00BC7857" w:rsidP="00BC7857">
      <w:pPr>
        <w:spacing w:after="0" w:line="240" w:lineRule="auto"/>
        <w:ind w:firstLine="709"/>
        <w:rPr>
          <w:rFonts w:cs="Times New Roman"/>
          <w:sz w:val="22"/>
        </w:rPr>
      </w:pPr>
      <w:r w:rsidRPr="00670CFC">
        <w:rPr>
          <w:rFonts w:cs="Times New Roman"/>
          <w:sz w:val="22"/>
        </w:rPr>
        <w:t xml:space="preserve">2. </w:t>
      </w:r>
      <w:r w:rsidR="00994E67" w:rsidRPr="00670CFC">
        <w:rPr>
          <w:rFonts w:cs="Times New Roman"/>
          <w:sz w:val="22"/>
        </w:rPr>
        <w:t xml:space="preserve">В содержании программы по родному (финскому) языку выделяются следующие содержательные линии: </w:t>
      </w:r>
    </w:p>
    <w:p w:rsidR="00994E67" w:rsidRPr="00670CFC" w:rsidRDefault="00994E67" w:rsidP="00BC7857">
      <w:pPr>
        <w:spacing w:after="0" w:line="240" w:lineRule="auto"/>
        <w:ind w:firstLine="709"/>
        <w:rPr>
          <w:rFonts w:cs="Times New Roman"/>
          <w:sz w:val="22"/>
        </w:rPr>
      </w:pPr>
      <w:r w:rsidRPr="00670CFC">
        <w:rPr>
          <w:rFonts w:cs="Times New Roman"/>
          <w:sz w:val="22"/>
        </w:rPr>
        <w:t>- тематическое содержание речи;</w:t>
      </w:r>
    </w:p>
    <w:p w:rsidR="00994E67" w:rsidRPr="00670CFC" w:rsidRDefault="00994E67" w:rsidP="00BC7857">
      <w:pPr>
        <w:spacing w:after="0" w:line="240" w:lineRule="auto"/>
        <w:ind w:firstLine="709"/>
        <w:rPr>
          <w:rFonts w:cs="Times New Roman"/>
          <w:sz w:val="22"/>
        </w:rPr>
      </w:pPr>
      <w:r w:rsidRPr="00670CFC">
        <w:rPr>
          <w:rFonts w:cs="Times New Roman"/>
          <w:sz w:val="22"/>
        </w:rPr>
        <w:t>- коммуникативные умения;</w:t>
      </w:r>
    </w:p>
    <w:p w:rsidR="00994E67" w:rsidRPr="00670CFC" w:rsidRDefault="00994E67" w:rsidP="00BC7857">
      <w:pPr>
        <w:spacing w:after="0" w:line="240" w:lineRule="auto"/>
        <w:ind w:firstLine="709"/>
        <w:rPr>
          <w:rFonts w:cs="Times New Roman"/>
          <w:sz w:val="22"/>
        </w:rPr>
      </w:pPr>
      <w:r w:rsidRPr="00670CFC">
        <w:rPr>
          <w:rFonts w:cs="Times New Roman"/>
          <w:sz w:val="22"/>
        </w:rPr>
        <w:t>- языковые знания и навыки;</w:t>
      </w:r>
    </w:p>
    <w:p w:rsidR="00994E67" w:rsidRPr="00670CFC" w:rsidRDefault="00994E67" w:rsidP="00BC7857">
      <w:pPr>
        <w:spacing w:after="0" w:line="240" w:lineRule="auto"/>
        <w:ind w:firstLine="709"/>
        <w:rPr>
          <w:rFonts w:eastAsia="Calibri" w:cs="Times New Roman"/>
          <w:sz w:val="22"/>
        </w:rPr>
      </w:pPr>
      <w:r w:rsidRPr="00670CFC">
        <w:rPr>
          <w:rFonts w:eastAsia="Calibri" w:cs="Times New Roman"/>
          <w:sz w:val="22"/>
        </w:rPr>
        <w:t>- социокультурные знания и умения;</w:t>
      </w:r>
    </w:p>
    <w:p w:rsidR="00994E67" w:rsidRPr="00670CFC" w:rsidRDefault="00994E67" w:rsidP="00BC7857">
      <w:pPr>
        <w:spacing w:after="0" w:line="240" w:lineRule="auto"/>
        <w:ind w:firstLine="709"/>
        <w:rPr>
          <w:rFonts w:eastAsia="Calibri" w:cs="Times New Roman"/>
          <w:sz w:val="22"/>
        </w:rPr>
      </w:pPr>
      <w:r w:rsidRPr="00670CFC">
        <w:rPr>
          <w:rFonts w:eastAsia="Calibri" w:cs="Times New Roman"/>
          <w:sz w:val="22"/>
        </w:rPr>
        <w:t>- компенсаторные умения.</w:t>
      </w:r>
    </w:p>
    <w:p w:rsidR="00994E67" w:rsidRPr="00670CFC" w:rsidRDefault="00BC7857" w:rsidP="00BC7857">
      <w:pPr>
        <w:spacing w:after="0" w:line="240" w:lineRule="auto"/>
        <w:ind w:firstLine="709"/>
        <w:rPr>
          <w:rFonts w:eastAsia="Times New Roman" w:cs="Times New Roman"/>
          <w:sz w:val="22"/>
        </w:rPr>
      </w:pPr>
      <w:r w:rsidRPr="00670CFC">
        <w:rPr>
          <w:rFonts w:eastAsia="Times New Roman" w:cs="Times New Roman"/>
          <w:sz w:val="22"/>
        </w:rPr>
        <w:t xml:space="preserve">3. </w:t>
      </w:r>
      <w:r w:rsidR="00994E67" w:rsidRPr="00670CFC">
        <w:rPr>
          <w:rFonts w:eastAsia="Times New Roman" w:cs="Times New Roman"/>
          <w:sz w:val="22"/>
        </w:rPr>
        <w:t>Изучение родного (</w:t>
      </w:r>
      <w:r w:rsidR="00994E67" w:rsidRPr="00670CFC">
        <w:rPr>
          <w:rFonts w:cs="Times New Roman"/>
          <w:sz w:val="22"/>
        </w:rPr>
        <w:t>финского</w:t>
      </w:r>
      <w:r w:rsidR="00994E67" w:rsidRPr="00670CFC">
        <w:rPr>
          <w:rFonts w:eastAsia="Times New Roman" w:cs="Times New Roman"/>
          <w:sz w:val="22"/>
        </w:rPr>
        <w:t>) языка направлено на достижение следующих целей:</w:t>
      </w:r>
    </w:p>
    <w:p w:rsidR="00994E67" w:rsidRPr="00670CFC" w:rsidRDefault="00994E67" w:rsidP="00BC7857">
      <w:pPr>
        <w:pStyle w:val="ac"/>
        <w:numPr>
          <w:ilvl w:val="0"/>
          <w:numId w:val="2"/>
        </w:numPr>
        <w:tabs>
          <w:tab w:val="left" w:pos="1134"/>
        </w:tabs>
        <w:spacing w:line="240" w:lineRule="auto"/>
        <w:ind w:left="0" w:firstLine="709"/>
        <w:jc w:val="both"/>
        <w:rPr>
          <w:rFonts w:cs="Times New Roman"/>
          <w:sz w:val="22"/>
          <w:lang w:bidi="hi-IN"/>
        </w:rPr>
      </w:pPr>
      <w:r w:rsidRPr="00670CFC">
        <w:rPr>
          <w:rFonts w:cs="Times New Roman"/>
          <w:sz w:val="22"/>
          <w:lang w:bidi="hi-IN"/>
        </w:rPr>
        <w:t>развитие у обучающихся коммуникативных умений на финском языке в основных видах речевой деятельности – говорение, аудирование, чтение, письмо;</w:t>
      </w:r>
    </w:p>
    <w:p w:rsidR="00994E67" w:rsidRPr="00670CFC" w:rsidRDefault="00994E67" w:rsidP="00BC7857">
      <w:pPr>
        <w:pStyle w:val="ac"/>
        <w:numPr>
          <w:ilvl w:val="0"/>
          <w:numId w:val="2"/>
        </w:numPr>
        <w:tabs>
          <w:tab w:val="left" w:pos="1134"/>
        </w:tabs>
        <w:spacing w:line="240" w:lineRule="auto"/>
        <w:ind w:left="0" w:firstLine="709"/>
        <w:jc w:val="both"/>
        <w:rPr>
          <w:rFonts w:cs="Times New Roman"/>
          <w:sz w:val="22"/>
          <w:lang w:bidi="hi-IN"/>
        </w:rPr>
      </w:pPr>
      <w:r w:rsidRPr="00670CFC">
        <w:rPr>
          <w:rFonts w:cs="Times New Roman"/>
          <w:sz w:val="22"/>
          <w:lang w:bidi="hi-IN"/>
        </w:rPr>
        <w:t>формирование системы знаний о структуре финского языка;</w:t>
      </w:r>
    </w:p>
    <w:p w:rsidR="00994E67" w:rsidRPr="00670CFC" w:rsidRDefault="00994E67" w:rsidP="00BC7857">
      <w:pPr>
        <w:pStyle w:val="ac"/>
        <w:numPr>
          <w:ilvl w:val="0"/>
          <w:numId w:val="2"/>
        </w:numPr>
        <w:tabs>
          <w:tab w:val="left" w:pos="1134"/>
        </w:tabs>
        <w:spacing w:line="240" w:lineRule="auto"/>
        <w:ind w:left="0" w:firstLine="709"/>
        <w:jc w:val="both"/>
        <w:rPr>
          <w:rFonts w:cs="Times New Roman"/>
          <w:sz w:val="22"/>
          <w:lang w:bidi="hi-IN"/>
        </w:rPr>
      </w:pPr>
      <w:r w:rsidRPr="00670CFC">
        <w:rPr>
          <w:rFonts w:cs="Times New Roman"/>
          <w:sz w:val="22"/>
          <w:lang w:bidi="hi-IN"/>
        </w:rPr>
        <w:t>выработка навыков использования языковых средств (фонетических, графических, лексических, грамматических) в устном и письменном общении;</w:t>
      </w:r>
    </w:p>
    <w:p w:rsidR="00994E67" w:rsidRPr="00670CFC" w:rsidRDefault="00994E67" w:rsidP="00BC7857">
      <w:pPr>
        <w:pStyle w:val="ac"/>
        <w:numPr>
          <w:ilvl w:val="0"/>
          <w:numId w:val="2"/>
        </w:numPr>
        <w:tabs>
          <w:tab w:val="left" w:pos="1134"/>
        </w:tabs>
        <w:spacing w:line="240" w:lineRule="auto"/>
        <w:ind w:left="0" w:firstLine="709"/>
        <w:jc w:val="both"/>
        <w:rPr>
          <w:rFonts w:cs="Times New Roman"/>
          <w:sz w:val="22"/>
          <w:lang w:bidi="hi-IN"/>
        </w:rPr>
      </w:pPr>
      <w:r w:rsidRPr="00670CFC">
        <w:rPr>
          <w:rFonts w:cs="Times New Roman"/>
          <w:sz w:val="22"/>
          <w:lang w:bidi="hi-IN"/>
        </w:rPr>
        <w:t>приобщение обучающихся к культуре, традициям и реалиям финнов в рамках тем, сфер и ситуаций общения;</w:t>
      </w:r>
    </w:p>
    <w:p w:rsidR="00994E67" w:rsidRPr="00670CFC" w:rsidRDefault="00994E67" w:rsidP="00BC7857">
      <w:pPr>
        <w:pStyle w:val="ac"/>
        <w:numPr>
          <w:ilvl w:val="0"/>
          <w:numId w:val="2"/>
        </w:numPr>
        <w:tabs>
          <w:tab w:val="left" w:pos="1134"/>
        </w:tabs>
        <w:spacing w:line="240" w:lineRule="auto"/>
        <w:ind w:left="0" w:firstLine="709"/>
        <w:jc w:val="both"/>
        <w:rPr>
          <w:rFonts w:cs="Times New Roman"/>
          <w:sz w:val="22"/>
          <w:lang w:bidi="hi-IN"/>
        </w:rPr>
      </w:pPr>
      <w:r w:rsidRPr="00670CFC">
        <w:rPr>
          <w:rFonts w:cs="Times New Roman"/>
          <w:sz w:val="22"/>
          <w:lang w:bidi="hi-IN"/>
        </w:rPr>
        <w:t>формирование умения представлять свою республику, ее культуру в условиях межкультурного общения;</w:t>
      </w:r>
    </w:p>
    <w:p w:rsidR="00994E67" w:rsidRPr="00670CFC" w:rsidRDefault="00994E67" w:rsidP="00BC7857">
      <w:pPr>
        <w:pStyle w:val="ac"/>
        <w:numPr>
          <w:ilvl w:val="0"/>
          <w:numId w:val="2"/>
        </w:numPr>
        <w:tabs>
          <w:tab w:val="left" w:pos="1134"/>
        </w:tabs>
        <w:spacing w:line="240" w:lineRule="auto"/>
        <w:ind w:left="0" w:firstLine="709"/>
        <w:jc w:val="both"/>
        <w:rPr>
          <w:rFonts w:cs="Times New Roman"/>
          <w:sz w:val="22"/>
          <w:lang w:bidi="hi-IN"/>
        </w:rPr>
      </w:pPr>
      <w:r w:rsidRPr="00670CFC">
        <w:rPr>
          <w:rFonts w:cs="Times New Roman"/>
          <w:sz w:val="22"/>
          <w:lang w:bidi="hi-IN"/>
        </w:rPr>
        <w:t>воспитание любви и уважения к родному краю, финкому языку как духовной ценности народа – носителя финского языка.</w:t>
      </w:r>
    </w:p>
    <w:p w:rsidR="00994E67" w:rsidRPr="00670CFC" w:rsidRDefault="00BC7857" w:rsidP="00E0352A">
      <w:pPr>
        <w:spacing w:after="0" w:line="240" w:lineRule="auto"/>
        <w:ind w:firstLine="709"/>
        <w:rPr>
          <w:rFonts w:cs="Times New Roman"/>
          <w:sz w:val="22"/>
        </w:rPr>
      </w:pPr>
      <w:r w:rsidRPr="00670CFC">
        <w:rPr>
          <w:rFonts w:cs="Times New Roman"/>
          <w:sz w:val="22"/>
          <w:lang w:bidi="hi-IN"/>
        </w:rPr>
        <w:t>4.</w:t>
      </w:r>
      <w:r w:rsidR="00994E67" w:rsidRPr="00670CFC">
        <w:rPr>
          <w:rFonts w:cs="Times New Roman"/>
          <w:sz w:val="22"/>
          <w:lang w:bidi="hi-IN"/>
        </w:rPr>
        <w:t xml:space="preserve"> Общее</w:t>
      </w:r>
      <w:r w:rsidR="00994E67" w:rsidRPr="00670CFC">
        <w:rPr>
          <w:rFonts w:eastAsia="Times New Roman" w:cs="Times New Roman"/>
          <w:sz w:val="22"/>
        </w:rPr>
        <w:t xml:space="preserve"> число часов, рекомендованных для изучения родного (</w:t>
      </w:r>
      <w:r w:rsidR="00994E67" w:rsidRPr="00670CFC">
        <w:rPr>
          <w:rFonts w:cs="Times New Roman"/>
          <w:sz w:val="22"/>
        </w:rPr>
        <w:t>финского</w:t>
      </w:r>
      <w:r w:rsidR="00994E67" w:rsidRPr="00670CFC">
        <w:rPr>
          <w:rFonts w:eastAsia="Times New Roman" w:cs="Times New Roman"/>
          <w:sz w:val="22"/>
        </w:rPr>
        <w:t>) языка</w:t>
      </w:r>
      <w:bookmarkStart w:id="2" w:name="_Hlk125984762"/>
      <w:r w:rsidR="00994E67" w:rsidRPr="00670CFC">
        <w:rPr>
          <w:rFonts w:cs="Times New Roman"/>
          <w:sz w:val="22"/>
        </w:rPr>
        <w:t xml:space="preserve">в 7 классе - </w:t>
      </w:r>
      <w:r w:rsidR="00E0352A" w:rsidRPr="00670CFC">
        <w:rPr>
          <w:rFonts w:cs="Times New Roman"/>
          <w:sz w:val="22"/>
        </w:rPr>
        <w:t>102 часа (3</w:t>
      </w:r>
      <w:r w:rsidR="00994E67" w:rsidRPr="00670CFC">
        <w:rPr>
          <w:rFonts w:cs="Times New Roman"/>
          <w:sz w:val="22"/>
        </w:rPr>
        <w:t xml:space="preserve"> часа в неделю), в 9 классе - </w:t>
      </w:r>
      <w:r w:rsidR="00E0352A" w:rsidRPr="00670CFC">
        <w:rPr>
          <w:rFonts w:cs="Times New Roman"/>
          <w:sz w:val="22"/>
        </w:rPr>
        <w:t>102</w:t>
      </w:r>
      <w:r w:rsidR="00994E67" w:rsidRPr="00670CFC">
        <w:rPr>
          <w:rFonts w:cs="Times New Roman"/>
          <w:sz w:val="22"/>
        </w:rPr>
        <w:t xml:space="preserve"> час</w:t>
      </w:r>
      <w:r w:rsidR="00E0352A" w:rsidRPr="00670CFC">
        <w:rPr>
          <w:rFonts w:cs="Times New Roman"/>
          <w:sz w:val="22"/>
        </w:rPr>
        <w:t>а (3</w:t>
      </w:r>
      <w:r w:rsidR="00994E67" w:rsidRPr="00670CFC">
        <w:rPr>
          <w:rFonts w:cs="Times New Roman"/>
          <w:sz w:val="22"/>
        </w:rPr>
        <w:t xml:space="preserve"> часа в неделю).</w:t>
      </w:r>
      <w:bookmarkEnd w:id="2"/>
    </w:p>
    <w:p w:rsidR="00E0352A" w:rsidRPr="00670CFC" w:rsidRDefault="00E0352A" w:rsidP="00994E67">
      <w:pPr>
        <w:spacing w:after="0" w:line="360" w:lineRule="auto"/>
        <w:ind w:firstLine="709"/>
        <w:rPr>
          <w:rFonts w:cs="Times New Roman"/>
          <w:sz w:val="22"/>
        </w:rPr>
      </w:pPr>
    </w:p>
    <w:p w:rsidR="00E0352A" w:rsidRPr="00670CFC" w:rsidRDefault="00B90F84" w:rsidP="00994E67">
      <w:pPr>
        <w:spacing w:after="0" w:line="360" w:lineRule="auto"/>
        <w:ind w:firstLine="709"/>
        <w:rPr>
          <w:rFonts w:cs="Times New Roman"/>
          <w:sz w:val="22"/>
        </w:rPr>
      </w:pPr>
      <w:r w:rsidRPr="00670CFC">
        <w:rPr>
          <w:rFonts w:cs="Times New Roman"/>
          <w:b/>
          <w:color w:val="000000"/>
          <w:sz w:val="22"/>
        </w:rPr>
        <w:t>5. СОДЕРЖАНИЕ УЧЕБНОГО ПРЕДМЕТА</w:t>
      </w:r>
    </w:p>
    <w:p w:rsidR="009553A7" w:rsidRPr="00670CFC" w:rsidRDefault="00395924" w:rsidP="009553A7">
      <w:pPr>
        <w:spacing w:after="0" w:line="240" w:lineRule="auto"/>
        <w:ind w:firstLine="709"/>
        <w:rPr>
          <w:rFonts w:cs="Times New Roman"/>
          <w:b/>
          <w:sz w:val="22"/>
        </w:rPr>
      </w:pPr>
      <w:r w:rsidRPr="00670CFC">
        <w:rPr>
          <w:rFonts w:cs="Times New Roman"/>
          <w:b/>
          <w:sz w:val="22"/>
        </w:rPr>
        <w:t>5 класс</w:t>
      </w:r>
    </w:p>
    <w:p w:rsidR="009553A7" w:rsidRPr="00670CFC" w:rsidRDefault="009553A7" w:rsidP="009553A7">
      <w:pPr>
        <w:spacing w:after="0" w:line="240" w:lineRule="auto"/>
        <w:ind w:firstLine="709"/>
        <w:rPr>
          <w:rFonts w:cs="Times New Roman"/>
          <w:b/>
          <w:bCs/>
          <w:sz w:val="22"/>
        </w:rPr>
      </w:pPr>
      <w:r w:rsidRPr="00670CFC">
        <w:rPr>
          <w:rFonts w:cs="Times New Roman"/>
          <w:b/>
          <w:bCs/>
          <w:sz w:val="22"/>
        </w:rPr>
        <w:t>1.Тематическое содержание речи.</w:t>
      </w:r>
    </w:p>
    <w:p w:rsidR="009553A7" w:rsidRPr="00670CFC" w:rsidRDefault="009553A7" w:rsidP="009553A7">
      <w:pPr>
        <w:spacing w:after="0" w:line="240" w:lineRule="auto"/>
        <w:ind w:firstLine="709"/>
        <w:rPr>
          <w:rFonts w:cs="Times New Roman"/>
          <w:sz w:val="22"/>
        </w:rPr>
      </w:pPr>
      <w:r w:rsidRPr="00670CFC">
        <w:rPr>
          <w:rFonts w:cs="Times New Roman"/>
          <w:sz w:val="22"/>
        </w:rPr>
        <w:t>Моя семья. Мои друзья. Семейные праздники: день рождения, Новый год. Внешность и характер человека/литературного персонажа. Досуг и увлечения/хобби современного подростка (чтение, кино, спорт). Здоровый образ жизни: режим труда и отдыха, здоровое питание. Покупки: одежда, обувь и продукты питания. Школа, школьная жизнь, школьная форма, изучаемые предметы. Переписка со сверстниками. Каникулы в различное время года. Виды отдыха. Природа: дикие и домашние животные. Погода. Родной город/село. Транспорт. Родная страна, родной регион. Их географическое положение, столицы; достопримечательности, культурные особенности (национальные праздники, традиции, обычаи). Выдающиеся люди родной страны и родного региона: писатели, поэты.</w:t>
      </w:r>
    </w:p>
    <w:p w:rsidR="009553A7" w:rsidRPr="00670CFC" w:rsidRDefault="009553A7" w:rsidP="009553A7">
      <w:pPr>
        <w:spacing w:after="0" w:line="240" w:lineRule="auto"/>
        <w:ind w:firstLine="709"/>
        <w:rPr>
          <w:rFonts w:cs="Times New Roman"/>
          <w:b/>
          <w:bCs/>
          <w:sz w:val="22"/>
        </w:rPr>
      </w:pPr>
      <w:r w:rsidRPr="00670CFC">
        <w:rPr>
          <w:rFonts w:cs="Times New Roman"/>
          <w:sz w:val="22"/>
        </w:rPr>
        <w:t>2.</w:t>
      </w:r>
      <w:r w:rsidRPr="00670CFC">
        <w:rPr>
          <w:rFonts w:cs="Times New Roman"/>
          <w:b/>
          <w:bCs/>
          <w:sz w:val="22"/>
        </w:rPr>
        <w:t xml:space="preserve">Коммуникативные умения. </w:t>
      </w:r>
    </w:p>
    <w:p w:rsidR="009553A7" w:rsidRPr="00670CFC" w:rsidRDefault="009553A7" w:rsidP="009553A7">
      <w:pPr>
        <w:spacing w:after="0" w:line="240" w:lineRule="auto"/>
        <w:ind w:firstLine="709"/>
        <w:rPr>
          <w:rFonts w:cs="Times New Roman"/>
          <w:sz w:val="22"/>
        </w:rPr>
      </w:pPr>
      <w:r w:rsidRPr="00670CFC">
        <w:rPr>
          <w:rFonts w:cs="Times New Roman"/>
          <w:sz w:val="22"/>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553A7" w:rsidRPr="00670CFC" w:rsidRDefault="009553A7" w:rsidP="009553A7">
      <w:pPr>
        <w:spacing w:after="0" w:line="240" w:lineRule="auto"/>
        <w:ind w:firstLine="709"/>
        <w:rPr>
          <w:rFonts w:cs="Times New Roman"/>
          <w:sz w:val="22"/>
        </w:rPr>
      </w:pPr>
      <w:r w:rsidRPr="00670CFC">
        <w:rPr>
          <w:rFonts w:cs="Times New Roman"/>
          <w:sz w:val="22"/>
        </w:rPr>
        <w:t>Говорение. Развитие коммуникативных умений диалогической речи на базе умений, сформированных в начальной школе: 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предложение/отказываться от предложения собеседника; 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диалог-расспрос: сообщать фактическую информацию, отвечая на вопросы разных видов; запрашивать интересующую информацию. 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 ключевые слова и/или иллюстрации, фотографии с соблюдением норм речевого этикета.  Объём диалога – до 5 реплик со стороны каждого собеседника. Развитие коммуникативных умений монологической речи на базе умений, сформированных в начальной школе, создание устных связных монологических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повествование/сообщение; изложение (пересказ) основного содержания прочитанного текста; краткое изложение результатов выполненной проектной работы. 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вопросы, план и/или иллюстрации, фотографии. Объём монологического высказывания - 5-6 фраз.</w:t>
      </w:r>
    </w:p>
    <w:p w:rsidR="009553A7" w:rsidRPr="00670CFC" w:rsidRDefault="009553A7" w:rsidP="009553A7">
      <w:pPr>
        <w:spacing w:after="0" w:line="240" w:lineRule="auto"/>
        <w:ind w:firstLine="709"/>
        <w:rPr>
          <w:rFonts w:cs="Times New Roman"/>
          <w:sz w:val="22"/>
        </w:rPr>
      </w:pPr>
      <w:r w:rsidRPr="00670CFC">
        <w:rPr>
          <w:rFonts w:cs="Times New Roman"/>
          <w:sz w:val="22"/>
        </w:rPr>
        <w:t>Аудирование. Развитие коммуникативных умений аудирования на базе умений, сформированных в начальной школе: при непосредственном общении: понимание на слух речи учителя и одноклассников и вербальная/невербальная реакция на услышанное; 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опорой и без опоры на иллюстрации. 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игнорировать незнакомые слова, несущественные для понимания основного содержания. 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Тексты для аудирования: диалог (беседа), высказывания собеседников в ситуациях повседневного общения, рассказ, сообщение информационного характера. Время звучания текста/текстов для аудирования — до 1 минуты.</w:t>
      </w:r>
    </w:p>
    <w:p w:rsidR="009553A7" w:rsidRPr="00670CFC" w:rsidRDefault="009553A7" w:rsidP="009553A7">
      <w:pPr>
        <w:spacing w:after="0" w:line="240" w:lineRule="auto"/>
        <w:ind w:firstLine="709"/>
        <w:rPr>
          <w:rFonts w:cs="Times New Roman"/>
          <w:sz w:val="22"/>
        </w:rPr>
      </w:pPr>
      <w:r w:rsidRPr="00670CFC">
        <w:rPr>
          <w:rFonts w:cs="Times New Roman"/>
          <w:sz w:val="22"/>
        </w:rPr>
        <w:t>Смысловое чтение. 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Чтение с пониманием основного содержания текста предполагает умение определять основную тему и главные факты/события в прочитанном тексте, игнорировать незнакомые слова, несущественные для понимания основного содержания. 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Чтение несплошных текстов (таблиц) и понимание представленной в них информации. Тексты для чтения: беседа/диалог,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 Объём текста/текстов для чтения — 180—200 слов.</w:t>
      </w:r>
    </w:p>
    <w:p w:rsidR="009553A7" w:rsidRPr="00670CFC" w:rsidRDefault="009553A7" w:rsidP="009553A7">
      <w:pPr>
        <w:spacing w:after="0" w:line="240" w:lineRule="auto"/>
        <w:ind w:firstLine="709"/>
        <w:rPr>
          <w:rFonts w:cs="Times New Roman"/>
          <w:sz w:val="22"/>
        </w:rPr>
      </w:pPr>
      <w:r w:rsidRPr="00670CFC">
        <w:rPr>
          <w:rFonts w:cs="Times New Roman"/>
          <w:sz w:val="22"/>
        </w:rPr>
        <w:t>Письменная речь. Развитие умений письменной речи на базе умений, сформированных в начальной школе: списывание текста и выписывание из него слов, словосочетаний, предложений в соответствии с решаемой коммуникативной задачей; написание коротких поздравлений с праздниками (с Новым годом, Рождеством, днём рождения); заполнение анкет и формуляров: сообщение о себе основных сведений; 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Объём сообщения — до 60 слов.</w:t>
      </w:r>
    </w:p>
    <w:p w:rsidR="009553A7" w:rsidRPr="00670CFC" w:rsidRDefault="009553A7" w:rsidP="009553A7">
      <w:pPr>
        <w:spacing w:after="0" w:line="240" w:lineRule="auto"/>
        <w:ind w:firstLine="709"/>
        <w:rPr>
          <w:rFonts w:cs="Times New Roman"/>
          <w:sz w:val="22"/>
        </w:rPr>
      </w:pPr>
      <w:r w:rsidRPr="00670CFC">
        <w:rPr>
          <w:rFonts w:cs="Times New Roman"/>
          <w:sz w:val="22"/>
        </w:rPr>
        <w:t xml:space="preserve">3. </w:t>
      </w:r>
      <w:r w:rsidRPr="00670CFC">
        <w:rPr>
          <w:rFonts w:cs="Times New Roman"/>
          <w:b/>
          <w:bCs/>
          <w:sz w:val="22"/>
        </w:rPr>
        <w:t>Языковые знания и умения.</w:t>
      </w:r>
      <w:r w:rsidRPr="00670CFC">
        <w:rPr>
          <w:rFonts w:cs="Times New Roman"/>
          <w:sz w:val="22"/>
        </w:rPr>
        <w:t xml:space="preserve"> </w:t>
      </w:r>
    </w:p>
    <w:p w:rsidR="009553A7" w:rsidRPr="00670CFC" w:rsidRDefault="009553A7" w:rsidP="009553A7">
      <w:pPr>
        <w:spacing w:after="0" w:line="240" w:lineRule="auto"/>
        <w:ind w:firstLine="709"/>
        <w:rPr>
          <w:rFonts w:cs="Times New Roman"/>
          <w:sz w:val="22"/>
        </w:rPr>
      </w:pPr>
      <w:r w:rsidRPr="00670CFC">
        <w:rPr>
          <w:rFonts w:cs="Times New Roman"/>
          <w:sz w:val="22"/>
        </w:rPr>
        <w:t>Фонетическая сторона речи. 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чтение новых слов согласно основным правилам чтения. 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Тексты для чтения вслух: беседа/диалог, рассказ, отрывок из статьи научно-популярного характера, сообщение информационного характера. Объём текста для чтения вслух – до 90 слов.</w:t>
      </w:r>
    </w:p>
    <w:p w:rsidR="009553A7" w:rsidRPr="00670CFC" w:rsidRDefault="009553A7" w:rsidP="009553A7">
      <w:pPr>
        <w:spacing w:after="0" w:line="240" w:lineRule="auto"/>
        <w:ind w:firstLine="709"/>
        <w:rPr>
          <w:rFonts w:cs="Times New Roman"/>
          <w:sz w:val="22"/>
        </w:rPr>
      </w:pPr>
      <w:r w:rsidRPr="00670CFC">
        <w:rPr>
          <w:rFonts w:cs="Times New Roman"/>
          <w:sz w:val="22"/>
        </w:rPr>
        <w:t xml:space="preserve">Графика, орфография и пунктуация. Правильное написание изученных слов. </w:t>
      </w:r>
    </w:p>
    <w:p w:rsidR="009553A7" w:rsidRPr="00670CFC" w:rsidRDefault="009553A7" w:rsidP="009553A7">
      <w:pPr>
        <w:spacing w:after="0" w:line="240" w:lineRule="auto"/>
        <w:ind w:firstLine="709"/>
        <w:rPr>
          <w:rFonts w:cs="Times New Roman"/>
          <w:sz w:val="22"/>
        </w:rPr>
      </w:pPr>
      <w:r w:rsidRPr="00670CFC">
        <w:rPr>
          <w:rFonts w:cs="Times New Roman"/>
          <w:sz w:val="22"/>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Пунктуационно правильное, в соответствии с нормами речевого этикета, оформление электронного сообщения личного характера.</w:t>
      </w:r>
    </w:p>
    <w:p w:rsidR="009553A7" w:rsidRPr="00670CFC" w:rsidRDefault="009553A7" w:rsidP="009553A7">
      <w:pPr>
        <w:spacing w:after="0" w:line="240" w:lineRule="auto"/>
        <w:ind w:firstLine="709"/>
        <w:rPr>
          <w:rFonts w:cs="Times New Roman"/>
          <w:sz w:val="22"/>
        </w:rPr>
      </w:pPr>
      <w:r w:rsidRPr="00670CFC">
        <w:rPr>
          <w:rFonts w:cs="Times New Roman"/>
          <w:sz w:val="22"/>
        </w:rPr>
        <w:t>Лексическая сторона речи. 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финском языке нормы лексической сочетаемости. Объём изучаемой лексики: 625 лексических единиц для продуктивного использования (включая 500 лексических единиц, изученных в начальной школе) и 675 лексических единиц для рецептивного усвоения (включая 625 лексических единиц продуктивного минимума). Основные способы словообразования: аффиксация, словосложение.</w:t>
      </w:r>
    </w:p>
    <w:p w:rsidR="009553A7" w:rsidRPr="00670CFC" w:rsidRDefault="009553A7" w:rsidP="009553A7">
      <w:pPr>
        <w:spacing w:after="0" w:line="240" w:lineRule="auto"/>
        <w:ind w:firstLine="709"/>
        <w:rPr>
          <w:rFonts w:cs="Times New Roman"/>
          <w:sz w:val="22"/>
        </w:rPr>
      </w:pPr>
      <w:r w:rsidRPr="00670CFC">
        <w:rPr>
          <w:rFonts w:cs="Times New Roman"/>
          <w:sz w:val="22"/>
        </w:rPr>
        <w:t>Грамматическая сторона речи. 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 Простое предложение. Основные коммуникативные типы простых предложений в современном финском языке: повествовательное, вопросительное, побудительное. Общий вопрос. Специальные вопросы с вопросительными словами. Классификация предложений по характеру предикативных отношений. Утвердительные и отрицательные предложения. Классификация предложений по эмоциональной окраске. Восклицательные предложения. Простое предложение. Основные структурно-семантические типы простых предложений в современном финском языке. Интранзитивное предложение. Транзитивное предложение. Посессивная конструкция. Экзистенциальное предложение.  Сложное предложение. Сложносочинённое предложение. Сложноподчинённое предложение. Главное предложение, придаточное предложение. Двусоставные и односоставные предложения. Типы односоставных предложений в современном финском языке. Определённо-личные односоставные предложения. Обобщённо-личные предложения. Безличные предложения. Порядок слов в предложении. Члены предложения. Сказуемое, личная форма глагола в функции сказуемого простого предложения. Подлежащее, способы выражения подлежащего в современном финском языке. Существительное в функции подлежащего. Местоимение в функции подлежащего. Номинатив грамматического субъекта. Партитив грамматического субъекта. Согласование подлежащего и сказуемого в лице и числе. Определение. Согласованное определение. Неизменяемые прилагательные в функции определения. Генитивное определение. Предикатив. Падеж предикатива: номинатив, партитив и генитив предикатива. Объект, падеж объекта. Аккузатив без окончания (номинатив) в утвердительных предложениях с императивом. Аккузатив без окончания (номинатив) в утвердительных неопределённо-личных предложениях. Аккузатив с окончанием (генитив). Аккузатив мн.ч. (номиантив). Партитив объекта, выраженного вещественным существительным. Партитив объекта в отрицательных предложениях. Обстоятельство в падежной форме объекта. Обстоятельство. Обстоятельство в форме внешне- и внутренне-местного падежа. Обстоятельство, выраженное наречием. Обстоятельство, выраженное конструкциями с предлогами и послелогами.  Части речи. Именные части речи: существительные, прилагательные, местоимения, числительные. Глаголы. Наречия. Предлоги и послелоги. Союзы. Все типы склонения имён. Одноосновные и двухосновные имена.  Гласная и согласная основа.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Партитив мн.ч. Генитив мн.ч. Мн. ч. внутренне-местных и внешне-местных падежей.  Открытый / закрытый слог. Сильная и слабая ступень чередования ступеней согласных. Чередование ступеней согласных в основе слова. Сильная ступень чередования согласных перед притяжательными суффиксами. Сильная ступень чередования согласных в закрытом слоге перед долгим гласным. Личные местоимения. Указательные местоимения. Вопросительные местоимения. Относительные местоимения. Склонение личных, указательных, вопросительных, относительных местоимений. Степени сравнения прилагательных. Компаратив. Суперлатив. Все типы спряжения глаголов в современном финском языке. Образование форм презенса от глаголов I–VI типов спряжения (утвердительные и отрицательные формы). Образование форм простого претерита (имперфекта) от глаголов I–VI типов спряжения (утвердительные формы). Повелительное наклонение глаголов, императив (утвердительные и отрицательные формы 2 лица единственного числа). Образование форм презенса кондиционала от глаголов I–VI типов спряжения (утвердительные и отрицательные формы). Управление глаголов из списка лексического минимума. Согласование прилагательных и существительных в числе и падеже. Числительные. Количественные числительные (от 100 до 1000000) и их склонение. Порядковые числительные. Предлоги и послелоги. Союзы.</w:t>
      </w:r>
    </w:p>
    <w:p w:rsidR="009553A7" w:rsidRPr="00670CFC" w:rsidRDefault="009553A7" w:rsidP="009553A7">
      <w:pPr>
        <w:spacing w:after="0" w:line="240" w:lineRule="auto"/>
        <w:ind w:firstLine="709"/>
        <w:rPr>
          <w:rFonts w:cs="Times New Roman"/>
          <w:b/>
          <w:bCs/>
          <w:sz w:val="22"/>
        </w:rPr>
      </w:pPr>
      <w:r w:rsidRPr="00670CFC">
        <w:rPr>
          <w:rFonts w:cs="Times New Roman"/>
          <w:b/>
          <w:bCs/>
          <w:sz w:val="22"/>
        </w:rPr>
        <w:t>4. Социокультурные знания и умения.</w:t>
      </w:r>
    </w:p>
    <w:p w:rsidR="009553A7" w:rsidRPr="00670CFC" w:rsidRDefault="009553A7" w:rsidP="009553A7">
      <w:pPr>
        <w:spacing w:after="0" w:line="240" w:lineRule="auto"/>
        <w:ind w:firstLine="709"/>
        <w:rPr>
          <w:rFonts w:cs="Times New Roman"/>
          <w:sz w:val="22"/>
        </w:rPr>
      </w:pPr>
      <w:r w:rsidRPr="00670CFC">
        <w:rPr>
          <w:rFonts w:cs="Times New Roman"/>
          <w:sz w:val="22"/>
        </w:rPr>
        <w:t xml:space="preserve">Знание и использование социокультурных элементов речевого поведенческого этикета в рамках тематического содержания.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(некоторые национальные праздники, традиции в проведении досуга и питании). Знание социокультурного портрета родной страны и Республики Карелия: знакомство с традициями проведения основных национальных праздников (Рождества, Нового года и т.д.); с особенностями образа жизни и культуры финнов. Формирование умений: писать свои имя и фамилию, а также имена и фамилии своих родственников и друзей на финском языке; правильно оформлять свой адрес на финском языке (в анкете, формуляре); кратко представлять Россию и Республику Карелия; кратко представлять некоторые культурные явления родной страны и Республики Карелия (основные национальные праздники, традиции в проведении досуга и питании). </w:t>
      </w:r>
    </w:p>
    <w:p w:rsidR="009553A7" w:rsidRPr="00670CFC" w:rsidRDefault="009553A7" w:rsidP="009553A7">
      <w:pPr>
        <w:spacing w:after="0" w:line="240" w:lineRule="auto"/>
        <w:ind w:firstLine="709"/>
        <w:rPr>
          <w:rFonts w:cs="Times New Roman"/>
          <w:b/>
          <w:bCs/>
          <w:sz w:val="22"/>
        </w:rPr>
      </w:pPr>
      <w:r w:rsidRPr="00670CFC">
        <w:rPr>
          <w:rFonts w:cs="Times New Roman"/>
          <w:b/>
          <w:bCs/>
          <w:sz w:val="22"/>
        </w:rPr>
        <w:t>5. Компенсаторные умения.</w:t>
      </w:r>
    </w:p>
    <w:p w:rsidR="009553A7" w:rsidRPr="00670CFC" w:rsidRDefault="009553A7" w:rsidP="009553A7">
      <w:pPr>
        <w:spacing w:after="0" w:line="240" w:lineRule="auto"/>
        <w:ind w:firstLine="709"/>
        <w:rPr>
          <w:rFonts w:cs="Times New Roman"/>
          <w:sz w:val="22"/>
        </w:rPr>
      </w:pPr>
      <w:r w:rsidRPr="00670CFC">
        <w:rPr>
          <w:rFonts w:cs="Times New Roman"/>
          <w:sz w:val="22"/>
        </w:rPr>
        <w:t>Использование при чтении и аудировании языковой, в том числе контекстуальной, догадки. Использование в качестве опоры при порождении собственных высказываний ключевых слов, плана. 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553A7" w:rsidRPr="00670CFC" w:rsidRDefault="009553A7" w:rsidP="00E0352A">
      <w:pPr>
        <w:spacing w:after="0" w:line="240" w:lineRule="auto"/>
        <w:ind w:firstLine="709"/>
        <w:rPr>
          <w:rFonts w:cs="Times New Roman"/>
          <w:b/>
          <w:sz w:val="22"/>
        </w:rPr>
      </w:pPr>
    </w:p>
    <w:p w:rsidR="00E0352A" w:rsidRPr="00670CFC" w:rsidRDefault="00994E67" w:rsidP="00E0352A">
      <w:pPr>
        <w:spacing w:after="0" w:line="240" w:lineRule="auto"/>
        <w:ind w:firstLine="709"/>
        <w:rPr>
          <w:rFonts w:cs="Times New Roman"/>
          <w:sz w:val="22"/>
        </w:rPr>
      </w:pPr>
      <w:r w:rsidRPr="00670CFC">
        <w:rPr>
          <w:rFonts w:cs="Times New Roman"/>
          <w:b/>
          <w:sz w:val="22"/>
        </w:rPr>
        <w:t xml:space="preserve"> 7 класс</w:t>
      </w:r>
    </w:p>
    <w:p w:rsidR="00994E67" w:rsidRPr="00670CFC" w:rsidRDefault="00E0352A" w:rsidP="00E0352A">
      <w:pPr>
        <w:spacing w:after="0" w:line="240" w:lineRule="auto"/>
        <w:ind w:firstLine="709"/>
        <w:rPr>
          <w:rFonts w:cs="Times New Roman"/>
          <w:b/>
          <w:bCs/>
          <w:sz w:val="22"/>
        </w:rPr>
      </w:pPr>
      <w:r w:rsidRPr="00670CFC">
        <w:rPr>
          <w:rFonts w:cs="Times New Roman"/>
          <w:b/>
          <w:bCs/>
          <w:sz w:val="22"/>
        </w:rPr>
        <w:t>1.</w:t>
      </w:r>
      <w:r w:rsidR="00994E67" w:rsidRPr="00670CFC">
        <w:rPr>
          <w:rFonts w:cs="Times New Roman"/>
          <w:b/>
          <w:bCs/>
          <w:sz w:val="22"/>
        </w:rPr>
        <w:t>Тематическое содержание речи.</w:t>
      </w:r>
    </w:p>
    <w:p w:rsidR="00994E67" w:rsidRPr="00670CFC" w:rsidRDefault="00994E67" w:rsidP="00E0352A">
      <w:pPr>
        <w:pStyle w:val="ac"/>
        <w:spacing w:line="240" w:lineRule="auto"/>
        <w:ind w:firstLine="708"/>
        <w:jc w:val="both"/>
        <w:rPr>
          <w:rFonts w:cs="Times New Roman"/>
          <w:sz w:val="22"/>
        </w:rPr>
      </w:pPr>
      <w:r w:rsidRPr="00670CFC">
        <w:rPr>
          <w:rFonts w:cs="Times New Roman"/>
          <w:sz w:val="22"/>
        </w:rPr>
        <w:t>Взаимоотношения в семье и с друзьями. Семейные праздники. Обязанности по дому. Внешность и характер человека/литературного персонажа. Досуг и увлечения/хобби современного подростка (чтение, кино, театр, музей, спорт, музыка). Здоровый образ жизни: режим труда и отдыха, физкультура, сбалансированное питание. Покупки: одежда, обувь и продукты питания. Школа, школьная жизнь, школьная форма, изучаемые предметы, любимый предмет, правила поведения в школе, посещение школьной библиотеки/ресурсного центра. Переписка со сверстниками. Каникулы в различное время года. Виды отдыха. Путешествия по России и зарубежным странам. Природа: дикие и домашние животные. Климат, погода. Жизнь в городе и сельской местности. Описание родного города/села. Транспорт. Средства массовой информации (телевидение, журналы, Интернет). Родная страна и родной регион.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Выдающиеся люди родной страны и родного региона: учёные, писатели, поэты, спортсмены.</w:t>
      </w:r>
    </w:p>
    <w:p w:rsidR="00994E67" w:rsidRPr="00670CFC" w:rsidRDefault="00994E67" w:rsidP="00E0352A">
      <w:pPr>
        <w:spacing w:after="0" w:line="240" w:lineRule="auto"/>
        <w:ind w:firstLine="709"/>
        <w:rPr>
          <w:rFonts w:cs="Times New Roman"/>
          <w:b/>
          <w:bCs/>
          <w:sz w:val="22"/>
        </w:rPr>
      </w:pPr>
      <w:r w:rsidRPr="00670CFC">
        <w:rPr>
          <w:rFonts w:cs="Times New Roman"/>
          <w:b/>
          <w:bCs/>
          <w:sz w:val="22"/>
        </w:rPr>
        <w:t xml:space="preserve">2. Коммуникативные умения. </w:t>
      </w:r>
    </w:p>
    <w:p w:rsidR="00994E67" w:rsidRPr="00670CFC" w:rsidRDefault="00994E67" w:rsidP="00E0352A">
      <w:pPr>
        <w:spacing w:after="0" w:line="240" w:lineRule="auto"/>
        <w:ind w:firstLine="709"/>
        <w:rPr>
          <w:rFonts w:cs="Times New Roman"/>
          <w:sz w:val="22"/>
        </w:rPr>
      </w:pPr>
      <w:r w:rsidRPr="00670CFC">
        <w:rPr>
          <w:rFonts w:cs="Times New Roman"/>
          <w:bCs/>
          <w:sz w:val="22"/>
        </w:rPr>
        <w:t xml:space="preserve">Говорение. </w:t>
      </w:r>
      <w:r w:rsidRPr="00670CFC">
        <w:rPr>
          <w:rFonts w:cs="Times New Roman"/>
          <w:sz w:val="22"/>
        </w:rPr>
        <w:t>Развитие коммуникативных умений диалогической речи, а именно умений вести: диалог этикетного характера, диалог - побуждение к действию, диалог-расспрос; комбинированный диалог, включающий различные виды диалогов: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 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 речевого этикета. Объём диалога - до 6 реплик со стороны каждого собеседника.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повествование/сообщение; изложение (пересказ) основного содержания прочитанного/ прослушанного текста; краткое изложение результатов выполненной проектной работы. 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план, вопросы и/или иллюстрации, фотографии, таблицы. Объём монологического высказывания – 8-9 фраз.</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Аудирование.</w:t>
      </w:r>
      <w:r w:rsidRPr="00670CFC">
        <w:rPr>
          <w:rFonts w:cs="Times New Roman"/>
          <w:sz w:val="22"/>
        </w:rPr>
        <w:t xml:space="preserve"> При непосредственном общении: понимание на слух речи учителя и одноклассников и вербальная/невербальная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игнорировать незнакомые слова, не существенные для понимания основного содержания. 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Тексты для аудирования: диалог (беседа), высказывания собеседников в ситуациях повседневного общения, рассказ, сообщение информационного характера. Время звучания текста/текстов для аудирования - до 1,5 минут</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Смысловое чтение.</w:t>
      </w:r>
      <w:r w:rsidRPr="00670CFC">
        <w:rPr>
          <w:rFonts w:cs="Times New Roman"/>
          <w:sz w:val="22"/>
        </w:rPr>
        <w:t xml:space="preserve"> 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содержания текста. Чтение с пониманием основного содержания текста предполагает умение определять тему/основную мысль, главные факты/события; прогнозировать содержание текста по заголовку/ началу текста; последовательность главных фактов/событий; умение игнорировать незнакомые слова, несущественные для понимания основного содержания; понимать интернациональные слова. Чтение с пониманием нужной/запрашиваемой информации предполагает умение находить в прочитанном тексте и понимать запрашиваемую информацию. Чтение с полным пониманием предполагает полное и точное понимание информации, представленной в тексте, в эксплицитной (явной) форме. Чтение несплошных текстов (таблиц, диаграмм) и понимание представленной в них информации. 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 Объём текста/текстов для чтения — до 350 слов.</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Письменная речь.</w:t>
      </w:r>
      <w:r w:rsidRPr="00670CFC">
        <w:rPr>
          <w:rFonts w:cs="Times New Roman"/>
          <w:sz w:val="22"/>
        </w:rPr>
        <w:t xml:space="preserve"> Развитие умений письменной речи: 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 заполнение анкет и формуляров: сообщение о себе основных сведений; написание электронного сообщения личного характера: сообщать краткие сведения о себе, расспрашивать друга/подругу по переписке о его/её увлечениях, выражать благодарность, извинение, просьбу; оформлять обращение, завершающую фразу и подпись в соответствии с нормами неофициального общения. Объём письма — до 90 слов; создание небольшого письменного высказывания с опорой на образец, план, таблицу. Объём письменного высказывания – до 90 слов.</w:t>
      </w:r>
    </w:p>
    <w:p w:rsidR="00994E67" w:rsidRPr="00670CFC" w:rsidRDefault="00994E67" w:rsidP="00E0352A">
      <w:pPr>
        <w:pStyle w:val="ac"/>
        <w:spacing w:line="240" w:lineRule="auto"/>
        <w:ind w:firstLine="708"/>
        <w:jc w:val="both"/>
        <w:rPr>
          <w:rFonts w:cs="Times New Roman"/>
          <w:b/>
          <w:bCs/>
          <w:sz w:val="22"/>
        </w:rPr>
      </w:pPr>
      <w:r w:rsidRPr="00670CFC">
        <w:rPr>
          <w:rFonts w:cs="Times New Roman"/>
          <w:b/>
          <w:bCs/>
          <w:sz w:val="22"/>
        </w:rPr>
        <w:t xml:space="preserve">3. Языковые знания и умения. </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Фонетическая сторона речи.</w:t>
      </w:r>
      <w:r w:rsidRPr="00670CFC">
        <w:rPr>
          <w:rFonts w:cs="Times New Roman"/>
          <w:sz w:val="22"/>
        </w:rPr>
        <w:t xml:space="preserve"> 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чтение новых слов согласно основным правилам чтения. 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Тексты для чтения вслух: диалог (беседа), рассказ, сообщение информационного характера, отрывок из статьи научно-популярного характера. Объём текста для чтения вслух — до 100 слов.</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Графика, орфография и пунктуация</w:t>
      </w:r>
      <w:r w:rsidRPr="00670CFC">
        <w:rPr>
          <w:rFonts w:cs="Times New Roman"/>
          <w:sz w:val="22"/>
        </w:rPr>
        <w:t>. Правильное написание изученных слов.  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Пунктуационно правильное, в соответствии с нормами речевого этикета, оформление электронного сообщения личного характера.</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Лексическая сторона речи.</w:t>
      </w:r>
      <w:r w:rsidRPr="00670CFC">
        <w:rPr>
          <w:rFonts w:cs="Times New Roman"/>
          <w:sz w:val="22"/>
        </w:rPr>
        <w:t xml:space="preserve"> 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финском языке нормы лексической сочетаемости. 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 Основные способы словообразования: а) аффиксация, б) словосложение. Многозначные лексические единицы. Синонимы. Антонимы. Интернациональные слова. Наиболее частотные фразовые глаголы.</w:t>
      </w:r>
    </w:p>
    <w:p w:rsidR="00994E67" w:rsidRPr="00670CFC" w:rsidRDefault="00994E67" w:rsidP="00E0352A">
      <w:pPr>
        <w:pStyle w:val="ac"/>
        <w:spacing w:line="240" w:lineRule="auto"/>
        <w:ind w:firstLine="708"/>
        <w:jc w:val="both"/>
        <w:rPr>
          <w:rFonts w:cs="Times New Roman"/>
          <w:sz w:val="22"/>
        </w:rPr>
      </w:pPr>
      <w:r w:rsidRPr="00670CFC">
        <w:rPr>
          <w:rFonts w:cs="Times New Roman"/>
          <w:bCs/>
          <w:sz w:val="22"/>
        </w:rPr>
        <w:t>Грамматическая сторона речи.</w:t>
      </w:r>
      <w:r w:rsidRPr="00670CFC">
        <w:rPr>
          <w:rFonts w:cs="Times New Roman"/>
          <w:sz w:val="22"/>
        </w:rPr>
        <w:t xml:space="preserve"> 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w:t>
      </w:r>
      <w:bookmarkStart w:id="3" w:name="_Hlk126590681"/>
      <w:r w:rsidRPr="00670CFC">
        <w:rPr>
          <w:rFonts w:cs="Times New Roman"/>
          <w:sz w:val="22"/>
        </w:rPr>
        <w:t xml:space="preserve"> Словосочетание. Структурные типы словосочетаний: субстантивные, адъективные, глагольные, наречные. Виды подчинительной связи в словосочетаниях: согласование, управление, примыкание. Простое предложение. Основные коммуникативные типы простых предложений в современном финском языке: повествовательное, вопросительное, побудительное. Общий вопрос. Специальные вопросы с вопросительными словами. Альтернативный вопрос. Классификация предложений по характеру предикативных отношений. Утвердительные и отрицательные предложения. Классификация предложений по эмоциональной окраске. Восклицательные предложения. Простое предложение. Основные структурно-семантические типы простых предложений в современном финском языке. Интранзитивное предложение. Транзитивное предложение. Посессивная конструкция. Экзистенциальное предложение.  Результативная конструкция с транслативом. Результативная конструкция с элативом. Предикативное предложение. Предложения с семантикой состояния. Сложное предложение. Сложносочинённое предложение. Сложноподчинённое предложение. Главное предложение, придаточное предложение. Двусоставные и односоставные предложения. Типы односоставных предложений в современном финском языке. Определённо-личные односоставные предложения. Неопределённо-личные предложения. Обобщённо-личные предложения. Безличные предложения. Конструкция долженствования. Порядок слов в предложении. Полные и неполные предложения. Члены предложения. Сказуемое, личная форма глагола в функции сказуемого простого предложения. Подлежащее, способы выражения подлежащего в современном финском языке. Существительное в функции подлежащего. Местоимение в функции подлежащего. Номинатив грамматического субъекта. Партитив грамматического субъекта. Согласование подлежащего и сказуемого в лице и числе. Определение. Согласованное определение. Неизменяемые прилагательные в функции определения. Генитивное определение. Предикатив. Падеж предикатива: номинатив, партитив и генитив предикатива. Объект, падеж объекта. Аккузатив без окончания (номинатив) в утвердительных предложениях с императивом. Аккузатив без окончания (номинатив) в утвердительных неопределённо-личных предложениях. Аккузатив с окончанием (генитив). Аккузатив мн.ч. (номиантив). Партитив объекта, выраженного вещественным существительным. Партитив объекта в отрицательных предложениях. Обстоятельство в падежной форме объекта. Аккузатив (номиантив, генитив) и партитив объекта как грамматическое средство указания на характер протекания действия во времени. Предельные и непредельные глаголы в современном финском языке. Обстоятельство. Обстоятельство в форме внешне- и внутренне-местного падежа. Обстоятельство, выраженное наречием. Обстоятельство, выраженное конструкциями с предлогами и послелогами.  Обстоятельство в форме эссива и транслатива. Части речи. Именные части речи: существительные, прилагательные, местоимения, числительные. Глаголы. Наречия. Предлоги и послелоги. Союзы. Все типы склонения имён. Одноосновные и двухосновные имена.  Гласная и согласная основа.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Партитив мн.ч. Генитив мн.ч. Мн. ч. внутренне-местных и внешне-местных падежей.  Образование и использование форм эссива. Открытый / закрытый слог. Сильная и слабая ступень чередования ступеней согласных. Чередование ступеней согласных в основе слова. Сильная ступень чередования согласных перед притяжательными суффиксами. Сильная ступень чередования согласных в закрытом слоге перед долгим гласным. Указательные местоимения. Вопросительные местоимения. Относительные местоимения. Склонение указательных, вопросительных, относительных местоимений. Степени сравнения прилагательных. Компаратив. Суперлатив. Все типы спряжения глаголов в современном финском языке. Образование форм презенса от глаголов I–VI типов спряжения (утвердительные и отрицательные формы). Образование форм простого претерита (имперфекта)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(утвердительные и отрицательные формы). Образование форм перфекта (утвердительных и отрицательных) от глаголов I–VI типов спряжения. Употребление форм перфекта в речи. Повелительное наклонение глаголов, императив (утвердительные и отрицательные формы 2 лица единственного и множественного числа).  Образование форм презенса кондиционала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(утвердительные и отрицательные формы). Образование и склонение форм действительного и страдательного причастия настоящего и прошедшего времени от глаголов I–VI типов спряжения. Образование утвердительных и отрицательных форм презенса неопределённого лица (финского «пассива») от глаголов I–VI типов спряжения. Употребление форм неопределённого лица в речи: 1) в основном значении, 2) в функции побуждения к действию. III инфинитив. Иллатив III инфинитива. Инессив III инфинитива. Элатив III инфинитива. Управление глаголов из списка лексического минимума. Согласование прилагательных и существительных в числе и падеже. Числительные. Количественные числительные (от 100 до 1000000) и их склонение. Порядковые числительные. Склонение порядковых числительных. Предлоги и послелоги. Союзы</w:t>
      </w:r>
      <w:bookmarkEnd w:id="3"/>
      <w:r w:rsidRPr="00670CFC">
        <w:rPr>
          <w:rFonts w:cs="Times New Roman"/>
          <w:sz w:val="22"/>
        </w:rPr>
        <w:t xml:space="preserve">. </w:t>
      </w:r>
    </w:p>
    <w:p w:rsidR="00994E67" w:rsidRPr="00670CFC" w:rsidRDefault="00E0352A" w:rsidP="00E0352A">
      <w:pPr>
        <w:pStyle w:val="ac"/>
        <w:spacing w:line="240" w:lineRule="auto"/>
        <w:ind w:firstLine="708"/>
        <w:jc w:val="both"/>
        <w:rPr>
          <w:rFonts w:cs="Times New Roman"/>
          <w:b/>
          <w:bCs/>
          <w:sz w:val="22"/>
        </w:rPr>
      </w:pPr>
      <w:r w:rsidRPr="00670CFC">
        <w:rPr>
          <w:rFonts w:cs="Times New Roman"/>
          <w:b/>
          <w:bCs/>
          <w:sz w:val="22"/>
        </w:rPr>
        <w:t xml:space="preserve">4. </w:t>
      </w:r>
      <w:r w:rsidR="00994E67" w:rsidRPr="00670CFC">
        <w:rPr>
          <w:rFonts w:cs="Times New Roman"/>
          <w:b/>
          <w:bCs/>
          <w:sz w:val="22"/>
        </w:rPr>
        <w:t xml:space="preserve">Социокультурные знания и умения. </w:t>
      </w:r>
    </w:p>
    <w:p w:rsidR="00994E67" w:rsidRPr="00670CFC" w:rsidRDefault="00994E67" w:rsidP="00E0352A">
      <w:pPr>
        <w:pStyle w:val="ac"/>
        <w:spacing w:line="240" w:lineRule="auto"/>
        <w:ind w:firstLine="708"/>
        <w:jc w:val="both"/>
        <w:rPr>
          <w:rFonts w:cs="Times New Roman"/>
          <w:sz w:val="22"/>
        </w:rPr>
      </w:pPr>
      <w:r w:rsidRPr="00670CFC">
        <w:rPr>
          <w:rFonts w:cs="Times New Roman"/>
          <w:sz w:val="22"/>
        </w:rPr>
        <w:t>Знание и использование отдельных социокультурных элементов речевого поведенческого этикета в рамках тематического содержания.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в питании и проведении досуга, система образования). Социокультурный портрет родной страны и Республики Карелия: знакомство с традициями проведения основных национальных праздников (Рождества, Нового года, Дня матери и т. д.); с особенностями образа жизни и культуры (известными достопримечательностями; некоторыми выдающимися людьми). Развитие умений: писать свои имя и фамилию, а также имена и фамилии своих родственников и друзей на финском языке; правильно оформлять свой адрес на финском языке (в анкете); правильно оформлять электронное сообщение личного характера в соответствии с нормами неофициального общения; кратко представлять Россию и Республику Карелия; кратко представлять некоторые культурные явления родной страны Республики Карелия (основные национальные праздники, традиции в проведении досуга и питании); наиболее известные достопримечательности; кратко рассказывать о выдающихся людях родной страны и Республики Карелия (учёных, писателях, поэтах, спортсменах).</w:t>
      </w:r>
    </w:p>
    <w:p w:rsidR="00994E67" w:rsidRPr="00670CFC" w:rsidRDefault="00E0352A" w:rsidP="00E0352A">
      <w:pPr>
        <w:pStyle w:val="ac"/>
        <w:spacing w:line="240" w:lineRule="auto"/>
        <w:ind w:firstLine="708"/>
        <w:jc w:val="both"/>
        <w:rPr>
          <w:rFonts w:cs="Times New Roman"/>
          <w:b/>
          <w:bCs/>
          <w:sz w:val="22"/>
        </w:rPr>
      </w:pPr>
      <w:r w:rsidRPr="00670CFC">
        <w:rPr>
          <w:rFonts w:cs="Times New Roman"/>
          <w:b/>
          <w:bCs/>
          <w:sz w:val="22"/>
        </w:rPr>
        <w:t>5</w:t>
      </w:r>
      <w:r w:rsidR="00994E67" w:rsidRPr="00670CFC">
        <w:rPr>
          <w:rFonts w:cs="Times New Roman"/>
          <w:b/>
          <w:bCs/>
          <w:sz w:val="22"/>
        </w:rPr>
        <w:t xml:space="preserve">. Компенсаторные умения. </w:t>
      </w:r>
    </w:p>
    <w:p w:rsidR="00994E67" w:rsidRPr="00670CFC" w:rsidRDefault="00994E67" w:rsidP="00E0352A">
      <w:pPr>
        <w:pStyle w:val="ac"/>
        <w:spacing w:line="240" w:lineRule="auto"/>
        <w:ind w:firstLine="708"/>
        <w:jc w:val="both"/>
        <w:rPr>
          <w:rFonts w:cs="Times New Roman"/>
          <w:sz w:val="22"/>
        </w:rPr>
      </w:pPr>
      <w:r w:rsidRPr="00670CFC">
        <w:rPr>
          <w:rFonts w:cs="Times New Roman"/>
          <w:sz w:val="22"/>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Использование в качестве опоры при порождении собственных высказываний ключевых слов, плана. 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 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55AD2" w:rsidRPr="00670CFC" w:rsidRDefault="00755AD2" w:rsidP="00755AD2">
      <w:pPr>
        <w:spacing w:after="0" w:line="240" w:lineRule="auto"/>
        <w:ind w:firstLine="709"/>
        <w:rPr>
          <w:rFonts w:cs="Times New Roman"/>
          <w:sz w:val="22"/>
        </w:rPr>
      </w:pPr>
    </w:p>
    <w:p w:rsidR="00994E67" w:rsidRPr="00670CFC" w:rsidRDefault="00395924" w:rsidP="00755AD2">
      <w:pPr>
        <w:spacing w:after="0" w:line="240" w:lineRule="auto"/>
        <w:ind w:firstLine="709"/>
        <w:rPr>
          <w:rFonts w:cs="Times New Roman"/>
          <w:b/>
          <w:sz w:val="22"/>
        </w:rPr>
      </w:pPr>
      <w:r w:rsidRPr="00670CFC">
        <w:rPr>
          <w:rFonts w:cs="Times New Roman"/>
          <w:b/>
          <w:sz w:val="22"/>
        </w:rPr>
        <w:t xml:space="preserve"> 9 классе</w:t>
      </w:r>
    </w:p>
    <w:p w:rsidR="00994E67" w:rsidRPr="00670CFC" w:rsidRDefault="00994E67" w:rsidP="00755AD2">
      <w:pPr>
        <w:spacing w:after="0" w:line="240" w:lineRule="auto"/>
        <w:ind w:firstLine="709"/>
        <w:rPr>
          <w:rFonts w:cs="Times New Roman"/>
          <w:b/>
          <w:bCs/>
          <w:sz w:val="22"/>
        </w:rPr>
      </w:pPr>
      <w:r w:rsidRPr="00670CFC">
        <w:rPr>
          <w:rFonts w:cs="Times New Roman"/>
          <w:b/>
          <w:bCs/>
          <w:sz w:val="22"/>
        </w:rPr>
        <w:t>1. Тематическое содержание речи.</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Взаимоотношения в семье и с друзьями. Конфликты и их разрешение. Внешность и характер человека/литературного персонажа. Досуг и увлечения/хобби современного подростка (чтение, кино, театр, музыка, музей, спорт, живопись; компьютерные игры). Роль книги в жизни подростка. Здоровый образ жизни: режим труда и отдыха, физкультура, сбалансированное питание. Посещение врача. Покупки: одежда, обувь и продукты питания. Карманные деньги. Молодёжная мода. Школа, школьная жизнь, изучаемые предметы и отношение к ним. Взаимоотношения в школе: проблемы и их решение. Переписка со сверстниками. Виды отдыха в различное время года. Путешествия по России и зарубежным странам. Транспорт. Природа: флора и фауна. Проблемы экологии. Защита окружающей среды. Климат, погода. Стихийные бедствия. Средства массовой информации (телевидение, радио, пресса, Интернет). Родная страна и родной регион. Их географическое положение, столицы и крупные города;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Выдающиеся люди родной страны и родного региона, их вклад в науку и мировую культуру: государственные деятели, учёные, писатели, поэты, художники, музыканты, спортсмены.</w:t>
      </w:r>
    </w:p>
    <w:p w:rsidR="00994E67" w:rsidRPr="00670CFC" w:rsidRDefault="00994E67" w:rsidP="00755AD2">
      <w:pPr>
        <w:spacing w:after="0" w:line="240" w:lineRule="auto"/>
        <w:ind w:firstLine="709"/>
        <w:rPr>
          <w:rFonts w:cs="Times New Roman"/>
          <w:b/>
          <w:bCs/>
          <w:sz w:val="22"/>
        </w:rPr>
      </w:pPr>
      <w:r w:rsidRPr="00670CFC">
        <w:rPr>
          <w:rFonts w:cs="Times New Roman"/>
          <w:b/>
          <w:bCs/>
          <w:sz w:val="22"/>
        </w:rPr>
        <w:t xml:space="preserve">2. Коммуникативные умения. </w:t>
      </w:r>
    </w:p>
    <w:p w:rsidR="00994E67" w:rsidRPr="00670CFC" w:rsidRDefault="00994E67" w:rsidP="00755AD2">
      <w:pPr>
        <w:pStyle w:val="ac"/>
        <w:spacing w:line="240" w:lineRule="auto"/>
        <w:ind w:firstLine="708"/>
        <w:jc w:val="both"/>
        <w:rPr>
          <w:rFonts w:cs="Times New Roman"/>
          <w:sz w:val="22"/>
        </w:rPr>
      </w:pPr>
      <w:r w:rsidRPr="00670CFC">
        <w:rPr>
          <w:rFonts w:cs="Times New Roman"/>
          <w:bCs/>
          <w:sz w:val="22"/>
        </w:rPr>
        <w:t>Говорение.</w:t>
      </w:r>
      <w:r w:rsidRPr="00670CFC">
        <w:rPr>
          <w:rFonts w:cs="Times New Roman"/>
          <w:sz w:val="22"/>
        </w:rPr>
        <w:t xml:space="preserve"> 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 - побуждение к действию, диалог-расспрос); диалог - обмен мнениями: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 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диалог - обмен мнениями: выражать свою точку мнения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 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или без опор с соблюдением норм речевого этикета.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 повествование/сообщение; - рассуждение; выражение и краткое аргументирование своего мнения по отношению к услышанному/прочитанному; изложение (пересказ) основного содержания прочитанного/ прослушанного текста с выражением своего отношения к событиям и фактам, изложенным в тексте; составление рассказа по картинкам; изложение результатов выполненной проектной работы. 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 или без опоры. Объём монологического высказывания – 10-12 фраз.</w:t>
      </w:r>
    </w:p>
    <w:p w:rsidR="00994E67" w:rsidRPr="00670CFC" w:rsidRDefault="00994E67" w:rsidP="00755AD2">
      <w:pPr>
        <w:pStyle w:val="ac"/>
        <w:spacing w:line="240" w:lineRule="auto"/>
        <w:ind w:firstLine="708"/>
        <w:jc w:val="both"/>
        <w:rPr>
          <w:rFonts w:cs="Times New Roman"/>
          <w:sz w:val="22"/>
        </w:rPr>
      </w:pPr>
      <w:r w:rsidRPr="00670CFC">
        <w:rPr>
          <w:rFonts w:cs="Times New Roman"/>
          <w:bCs/>
          <w:sz w:val="22"/>
        </w:rPr>
        <w:t>Аудирование.</w:t>
      </w:r>
      <w:r w:rsidRPr="00670CFC">
        <w:rPr>
          <w:rFonts w:cs="Times New Roman"/>
          <w:sz w:val="22"/>
        </w:rPr>
        <w:t xml:space="preserve"> При непосредственном общении: понимание на слух речи учителя и одноклассников и вербальная/невербальная реакция на услышанное; использование переспрос или просьбу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Аудирование с пониманием нужной/интересующей/запрашиваемой информации предполагает умение выделять нужную/интересующую/запрашиваемую информацию, представленную в эксплицитной (явной) форме, в воспринимаемом на слух тексте. Тексты для аудирования: диалог (беседа), высказывания собеседников в ситуациях повседневного общения, рассказ, сообщение информационного характера. Языковая сложность текстов для аудирования должна соответствовать базовому уровню (А2 – допороговому уровню по общеевропейской шкале). Время звучания текста/текстов для аудирования – до 2 минут.</w:t>
      </w:r>
    </w:p>
    <w:p w:rsidR="00994E67" w:rsidRPr="00670CFC" w:rsidRDefault="00994E67" w:rsidP="00755AD2">
      <w:pPr>
        <w:pStyle w:val="ac"/>
        <w:spacing w:line="240" w:lineRule="auto"/>
        <w:ind w:firstLine="708"/>
        <w:jc w:val="both"/>
        <w:rPr>
          <w:rFonts w:cs="Times New Roman"/>
          <w:sz w:val="22"/>
        </w:rPr>
      </w:pPr>
      <w:r w:rsidRPr="00670CFC">
        <w:rPr>
          <w:rFonts w:cs="Times New Roman"/>
          <w:bCs/>
          <w:sz w:val="22"/>
        </w:rPr>
        <w:t>Смысловое чтение.</w:t>
      </w:r>
      <w:r w:rsidRPr="00670CFC">
        <w:rPr>
          <w:rFonts w:cs="Times New Roman"/>
          <w:sz w:val="22"/>
        </w:rPr>
        <w:t xml:space="preserve"> 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текст/его отдельные части; игнорировать незнакомые слова, несущественные для понимания основного содержания; понимать интернациональные слова. Чтение с пониманием нужной/интересующей/запрашиваемой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Чтение несплошных текстов (таблиц, диаграмм, схем) и понимание представленной в них информации. 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 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 Языковая сложность текстов для чтения должна соответствовать базовому уровню (А2 – допороговому уровню по общеевропейской шкале). Объём текста/текстов для чтения – 500-600 слов.</w:t>
      </w:r>
    </w:p>
    <w:p w:rsidR="00994E67" w:rsidRPr="00670CFC" w:rsidRDefault="00994E67" w:rsidP="00755AD2">
      <w:pPr>
        <w:pStyle w:val="ac"/>
        <w:spacing w:line="240" w:lineRule="auto"/>
        <w:ind w:firstLine="708"/>
        <w:jc w:val="both"/>
        <w:rPr>
          <w:rFonts w:cs="Times New Roman"/>
          <w:sz w:val="22"/>
        </w:rPr>
      </w:pPr>
      <w:r w:rsidRPr="00670CFC">
        <w:rPr>
          <w:rFonts w:cs="Times New Roman"/>
          <w:bCs/>
          <w:sz w:val="22"/>
        </w:rPr>
        <w:t>Письменная речь.</w:t>
      </w:r>
      <w:r w:rsidRPr="00670CFC">
        <w:rPr>
          <w:rFonts w:cs="Times New Roman"/>
          <w:sz w:val="22"/>
        </w:rPr>
        <w:t xml:space="preserve"> Развитие умений письменной речи: составление плана/тезисов устного или письменного сообщения; заполнение анкет и формуляров: сообщение о себе основных сведений; 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Объём письма — до 120 слов; создание небольшого письменного высказывания с опорой на образец, план, таблицу и/или прочитанный/прослушанный текст. Объём письменного высказывания — до 120 слов; заполнение таблицы с краткой фиксацией содержания прочитанного/прослушанного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(объём – 100-120 слов). </w:t>
      </w:r>
    </w:p>
    <w:p w:rsidR="00994E67" w:rsidRPr="00670CFC" w:rsidRDefault="00994E67" w:rsidP="00755AD2">
      <w:pPr>
        <w:pStyle w:val="ac"/>
        <w:spacing w:line="240" w:lineRule="auto"/>
        <w:ind w:firstLine="708"/>
        <w:jc w:val="both"/>
        <w:rPr>
          <w:rFonts w:cs="Times New Roman"/>
          <w:b/>
          <w:bCs/>
          <w:sz w:val="22"/>
        </w:rPr>
      </w:pPr>
      <w:r w:rsidRPr="00670CFC">
        <w:rPr>
          <w:rFonts w:cs="Times New Roman"/>
          <w:b/>
          <w:bCs/>
          <w:sz w:val="22"/>
        </w:rPr>
        <w:t xml:space="preserve">3. Языковые знания и умения. </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Фонетическая сторона речи. 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чтение новых слов согласно основным правилам чтения. Выражение модального значения, чувства и эмоции. 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Тексты для чтения вслух: сообщение информационного характера, отрывок из статьи научно-популярного характера, рассказ, диалог (беседа). Объём текста для чтения вслух — до 110 слов.</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Графика, орфография и пунктуация. Правильное написание изученных слов.  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Пунктуационно правильное, в соответствии с нормами речевого этикета, оформление электронного сообщения личного характера.</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 xml:space="preserve">Лексическая сторона речи. </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финском языке нормы лексической сочетаемости. 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 Основные способы словообразования: а) аффиксация: б) словосложение. Многозначность лексических единиц. Синонимы. Антонимы. Интернациональные слова. Сокращения и аббревиатуры. Различные средства связи в тексте для обеспечения его целостности.</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 xml:space="preserve">Грамматическая сторона речи. 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 Словосочетание. Структурные типы словосочетаний: субстантивные, адъективные, глагольные, наречные. Виды подчинительной связи в словосочетаниях: согласование, управление, примыкание. Простое предложение. Основные коммуникативные типы простых предложений в современном финском языке: повествовательное, вопросительное, побудительное. Общий вопрос. Специальные вопросы с вопросительными словами. Альтернативный вопрос. Неполные вопросительные предложения. Классификация предложений по характеру предикативных отношений. Утвердительные и отрицательные предложения. Классификация предложений по эмоциональной окраске. Восклицательные предложения. Простое предложение. Основные структурно-семантические типы простых предложений в современном финском языке. Интранзитивное предложение. Транзитивное предложение. Посессивная конструкция. Экзистенциальное предложение.  Результативная конструкция с транслативом. Результативная конструкция с элативом. Предикативное предложение. Предложения с семантикой состояния. Инклюзивная конструкция. Кванторное предложение. Сложное предложение. Сложносочинённое предложение. Сложноподчинённое предложение. Главное предложение, придаточное предложение. Синтаксические функции придаточных предложений. Придаточное предложение в функции подлежащего, определения, объекта, обстоятельства. Двусоставные и односоставные предложения. Типы односоставных предложений в современном финском языке. Определённо-личные односоставные предложения. Неопределённо-личные предложения. Обобщённо-личные предложения. Безличные предложения. Конструкция долженствования. Порядок слов в предложении. Предложения с прямым порядком слов, предложения с инверсией. Полные и неполные предложения. Члены предложения. Сказуемое, личная форма глагола в функции сказуемого простого предложения. Модальные глаголы в составе сказуемого. Подлежащее, способы выражения подлежащего в современном финском языке. Существительное в функции подлежащего. Местоимение в функции подлежащего. Номинатив грамматического субъекта. Партитив грамматического субъекта. Краткая форма I инфинитива в функции подлежащего. Придаточное предложение в функции субъекта. Согласование подлежащего и сказуемого в лице и числе. Случаи отсутствия согласования подлежащего и сказуемого в лице и числе. Определение. Согласованное определение. Неизменяемые прилагательные в функции определения. Генитивное определение. Аппозитивное определение. Определение в форме внутренне- или внешне-местного падежа. Предикатив. Падеж предикатива: номинатив, партитив и генитив предикатива. Номинатив, партитив и генитив предикатива.  Объект, падеж объекта. Аккузатив без окончания (номинатив) в утвердительных предложениях с императивом. Аккузатив без окончания (номинатив) в утвердительных неопределённо-личных предложениях. Аккузатив с окончанием (генитив). Аккузатив мн.ч. (номиантив). Партитив объекта, выраженного вещественным существительным. Партитив объекта в отрицательных предложениях. Обстоятельство в падежной форме объекта. Аккузатив (номиантив, генитив) и партитив объекта как грамматическое средство указания на характер протекания действия во времени. Предельные и непредельные глаголы в современном финском языке. Обстоятельство. Обстоятельство в форме внешне- и внутренне-местного падежа. Обстоятельство, выраженное наречием. Обстоятельство, выраженное конструкциями с предлогами и послелогами.  Обстоятельство в форме эссива и транслатива. Части речи. Именные части речи: существительные, прилагательные, местоимения, числительные. Глаголы. Наречия. Предлоги и послелоги. Союзы. Все типы склонения имён. Одноосновные и двухосновные имена.  Гласная и согласная основа.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Партитив мн.ч. Генитив мн.ч. Мн. ч. внутренне-местных и внешне-местных падежей.  Образование и использование форм эссива. Открытый / закрытый слог. Сильная и слабая ступень чередования ступеней согласных. Чередование ступеней согласных в основе слова. Сильная ступень чередования согласных перед притяжательными суффиксами. Сильная ступень чередования согласных в закрытом слоге перед долгим гласным. Указательные местоимения. Вопросительные местоимения. Относительные местоимения. Определительные местоимения. Отрицательные местоимения. Неопределённые местоимения. Склонение указательных, вопросительных, относительных, определительных, отрицательных и неопределённых местоимений. Степени сравнения прилагательных и наречий. Компаратив. Суперлатив. Склонение прилагательных в форме компаратива и суперлатива (ед. и мн. ч.). Все типы спряжения глаголов в современном финском языке. Образование форм презенса от глаголов I–VI типов спряжения (утвердительные и отрицательные формы). Образование форм простого претерита (имперфекта)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(утвердительные и отрицательные формы). Образование форм перфекта (утвердительных и отрицательных) от глаголов I–VI типов спряжения. Употребление форм перфекта в речи. Образование форм плюсквамперфекта (утвердительных и отрицательных)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Употребление форм плюсквамперфекта в речи. Повелительное наклонение глаголов, императив (утвердительные и отрицательные формы 2 лица единственного и множественного числа). Образование форм презенса и перфекта кондиционала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(утвердительные и отрицательные формы). Образование и склонение форм действительного и страдательного причастия настоящего и прошедшего времени от глаголов I–VI типов спряжения. Распознавание в речи форм агентивного причастия от глаголов I–V типов спряжения. Образование утвердительных и отрицательных форм презенса неопределённого лица (финского «пассива») от глаголов I–VI типов спряжения. Употребление форм неопределённого лица в речи: 1) в основном значении, 2) в функции побуждения к действию. Образование утвердительных и отрицательных форм простого претерита (имперфекта) неопределённого лица (финского «пассива») от глаголов I–VI типов спряжения. Распознавание в речи утвердительных и отрицательных форм перфекта неопределенного лица (финского «пассива») глаголов I–VI типов спряжения. III инфинитив. Иллатив III инфинитива. Инессив III инфинитива. Элатив III инфинитива. Управление глаголов из списка лексического минимума. Согласование прилагательных и существительных в числе и падеже. Числительные. Количественные числительные (от 100 до 1000000) и их склонение. Порядковые числительные. Склонение порядковых числительных.  Предлоги и послелоги. Союзы.</w:t>
      </w:r>
    </w:p>
    <w:p w:rsidR="00994E67" w:rsidRPr="00670CFC" w:rsidRDefault="00994E67" w:rsidP="00755AD2">
      <w:pPr>
        <w:pStyle w:val="ac"/>
        <w:spacing w:line="240" w:lineRule="auto"/>
        <w:ind w:firstLine="708"/>
        <w:jc w:val="both"/>
        <w:rPr>
          <w:rFonts w:cs="Times New Roman"/>
          <w:b/>
          <w:bCs/>
          <w:sz w:val="22"/>
        </w:rPr>
      </w:pPr>
      <w:r w:rsidRPr="00670CFC">
        <w:rPr>
          <w:rFonts w:cs="Times New Roman"/>
          <w:b/>
          <w:bCs/>
          <w:sz w:val="22"/>
        </w:rPr>
        <w:t xml:space="preserve">4. Социокультурные знания и умения. </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Осуществление межличностного общения с использованием знаний о национально-культурных особенностях своей страны и своего региона, основных социокультурных элементов речевого поведенческого этикета;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 Знание социокультурного портрета родной страны и своего региона: знакомство с традициями проведения основных национальных праздников; с особенностями образа жизни и культуры (известными достопримечательностями; некоторыми выдающимися людьми); с доступными в языковом отношении образцами поэзии и прозы для подростков на финском языке. Формирование элементарного представление о различных вариантах финского языка. Осуществление межличностного общения с использованием знаний о национально-культурных особенностях своей страны и своего региона. Соблюдение нормы вежливости в общении. Развитие умений: писать свои имя и фамилию, а также имена и фамилии своих родственников и друзей на финском языке; правильно оформлять свой адрес на финском языке (в анкете); правильно оформлять электронное сообщение личного характера в соответствии с нормами неофициального общения; кратко представлять Россию и Республику Карелия; кратко представлять некоторые культурные явления родной страны и Республики Карелия (основные национальные праздники, традиции в проведении досуга и питании, достопримечательности); кратко представлять некоторых выдающихся людей родной страны и своего региона (учёных, писателей, поэтов, художников, композиторов, музыкантов, спортсменов и т. д.); оказывать помощь гостям в ситуациях повседневного общения (объяснить местонахождение объекта, сообщить возможный маршрут, уточнить часы работы и т. д.).</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 xml:space="preserve">5. Компенсаторные умения.  </w:t>
      </w:r>
    </w:p>
    <w:p w:rsidR="00994E67" w:rsidRPr="00670CFC" w:rsidRDefault="00994E67" w:rsidP="00755AD2">
      <w:pPr>
        <w:pStyle w:val="ac"/>
        <w:spacing w:line="240" w:lineRule="auto"/>
        <w:ind w:firstLine="708"/>
        <w:jc w:val="both"/>
        <w:rPr>
          <w:rFonts w:cs="Times New Roman"/>
          <w:sz w:val="22"/>
        </w:rPr>
      </w:pPr>
      <w:r w:rsidRPr="00670CFC">
        <w:rPr>
          <w:rFonts w:cs="Times New Roman"/>
          <w:sz w:val="22"/>
        </w:rPr>
        <w:t>Использование при чтении и аудировании языковой, в том числе контекстуальной, догадки; при говорении и письме – перифраза/толкования,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Использование в качестве опоры при порождении собственных высказываний ключевых слов, плана. 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 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55AD2" w:rsidRPr="00670CFC" w:rsidRDefault="00755AD2" w:rsidP="00755AD2">
      <w:pPr>
        <w:spacing w:after="0" w:line="240" w:lineRule="auto"/>
        <w:ind w:firstLine="709"/>
        <w:rPr>
          <w:rFonts w:cs="Times New Roman"/>
          <w:sz w:val="22"/>
        </w:rPr>
      </w:pPr>
    </w:p>
    <w:p w:rsidR="00994E67" w:rsidRPr="00670CFC" w:rsidRDefault="009024A1" w:rsidP="00755AD2">
      <w:pPr>
        <w:spacing w:after="0" w:line="240" w:lineRule="auto"/>
        <w:ind w:firstLine="709"/>
        <w:rPr>
          <w:rFonts w:cs="Times New Roman"/>
          <w:sz w:val="22"/>
        </w:rPr>
      </w:pPr>
      <w:r w:rsidRPr="00670CFC">
        <w:rPr>
          <w:rFonts w:cs="Times New Roman"/>
          <w:sz w:val="22"/>
        </w:rPr>
        <w:t>6</w:t>
      </w:r>
      <w:r w:rsidR="00994E67" w:rsidRPr="00670CFC">
        <w:rPr>
          <w:rFonts w:cs="Times New Roman"/>
          <w:sz w:val="22"/>
        </w:rPr>
        <w:t> </w:t>
      </w:r>
      <w:r w:rsidR="00994E67" w:rsidRPr="00670CFC">
        <w:rPr>
          <w:rFonts w:cs="Times New Roman"/>
          <w:b/>
          <w:sz w:val="22"/>
        </w:rPr>
        <w:t>Планируемые результаты</w:t>
      </w:r>
      <w:r w:rsidR="00994E67" w:rsidRPr="00670CFC">
        <w:rPr>
          <w:rFonts w:cs="Times New Roman"/>
          <w:sz w:val="22"/>
        </w:rPr>
        <w:t xml:space="preserve"> освоения программы по родному (финскому) языку на уровне основного общего образования.</w:t>
      </w:r>
    </w:p>
    <w:p w:rsidR="00994E67" w:rsidRPr="00670CFC" w:rsidRDefault="00994E67" w:rsidP="00755AD2">
      <w:pPr>
        <w:spacing w:after="0" w:line="240" w:lineRule="auto"/>
        <w:ind w:firstLine="709"/>
        <w:rPr>
          <w:rFonts w:cs="Times New Roman"/>
          <w:sz w:val="22"/>
        </w:rPr>
      </w:pPr>
      <w:r w:rsidRPr="00670CFC">
        <w:rPr>
          <w:rFonts w:cs="Times New Roman"/>
          <w:sz w:val="22"/>
        </w:rPr>
        <w:t>В результате изучения родного (финского) языка на уровне основного общего образования у обучающегося будут сформированы следующие личностные результаты:</w:t>
      </w:r>
    </w:p>
    <w:p w:rsidR="00994E67" w:rsidRPr="00670CFC" w:rsidRDefault="00994E67" w:rsidP="00755AD2">
      <w:pPr>
        <w:spacing w:after="0" w:line="240" w:lineRule="auto"/>
        <w:ind w:firstLine="709"/>
        <w:rPr>
          <w:rFonts w:cs="Times New Roman"/>
          <w:b/>
          <w:sz w:val="22"/>
        </w:rPr>
      </w:pPr>
      <w:r w:rsidRPr="00670CFC">
        <w:rPr>
          <w:rFonts w:cs="Times New Roman"/>
          <w:sz w:val="22"/>
        </w:rPr>
        <w:t>1) </w:t>
      </w:r>
      <w:r w:rsidRPr="00670CFC">
        <w:rPr>
          <w:rFonts w:cs="Times New Roman"/>
          <w:b/>
          <w:sz w:val="22"/>
        </w:rPr>
        <w:t>гражданского воспитания:</w:t>
      </w:r>
    </w:p>
    <w:p w:rsidR="00994E67" w:rsidRPr="00670CFC" w:rsidRDefault="00994E67" w:rsidP="00755AD2">
      <w:pPr>
        <w:spacing w:after="0" w:line="240" w:lineRule="auto"/>
        <w:ind w:firstLine="709"/>
        <w:rPr>
          <w:rFonts w:cs="Times New Roman"/>
          <w:sz w:val="22"/>
        </w:rPr>
      </w:pPr>
      <w:r w:rsidRPr="00670CFC">
        <w:rPr>
          <w:rFonts w:cs="Times New Roman"/>
          <w:sz w:val="22"/>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родном (финском) языке;</w:t>
      </w:r>
    </w:p>
    <w:p w:rsidR="00994E67" w:rsidRPr="00670CFC" w:rsidRDefault="00994E67" w:rsidP="00755AD2">
      <w:pPr>
        <w:spacing w:after="0" w:line="240" w:lineRule="auto"/>
        <w:ind w:firstLine="709"/>
        <w:rPr>
          <w:rFonts w:cs="Times New Roman"/>
          <w:sz w:val="22"/>
        </w:rPr>
      </w:pPr>
      <w:r w:rsidRPr="00670CFC">
        <w:rPr>
          <w:rFonts w:cs="Times New Roman"/>
          <w:sz w:val="22"/>
        </w:rPr>
        <w:t>неприятие любых форм экстремизма, дискриминации;</w:t>
      </w:r>
    </w:p>
    <w:p w:rsidR="00994E67" w:rsidRPr="00670CFC" w:rsidRDefault="00994E67" w:rsidP="00755AD2">
      <w:pPr>
        <w:spacing w:after="0" w:line="240" w:lineRule="auto"/>
        <w:ind w:firstLine="709"/>
        <w:rPr>
          <w:rFonts w:cs="Times New Roman"/>
          <w:sz w:val="22"/>
        </w:rPr>
      </w:pPr>
      <w:r w:rsidRPr="00670CFC">
        <w:rPr>
          <w:rFonts w:cs="Times New Roman"/>
          <w:sz w:val="22"/>
        </w:rPr>
        <w:t>понимание роли различных социальных институтов в жизни человека;</w:t>
      </w:r>
    </w:p>
    <w:p w:rsidR="00994E67" w:rsidRPr="00670CFC" w:rsidRDefault="00994E67" w:rsidP="00755AD2">
      <w:pPr>
        <w:spacing w:after="0" w:line="240" w:lineRule="auto"/>
        <w:ind w:firstLine="709"/>
        <w:rPr>
          <w:rFonts w:cs="Times New Roman"/>
          <w:sz w:val="22"/>
        </w:rPr>
      </w:pPr>
      <w:r w:rsidRPr="00670CFC">
        <w:rPr>
          <w:rFonts w:cs="Times New Roman"/>
          <w:sz w:val="22"/>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(финском) языке;</w:t>
      </w:r>
    </w:p>
    <w:p w:rsidR="00994E67" w:rsidRPr="00670CFC" w:rsidRDefault="00994E67" w:rsidP="00755AD2">
      <w:pPr>
        <w:spacing w:after="0" w:line="240" w:lineRule="auto"/>
        <w:ind w:firstLine="709"/>
        <w:rPr>
          <w:rFonts w:cs="Times New Roman"/>
          <w:sz w:val="22"/>
        </w:rPr>
      </w:pPr>
      <w:r w:rsidRPr="00670CFC">
        <w:rPr>
          <w:rFonts w:cs="Times New Roman"/>
          <w:sz w:val="22"/>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994E67" w:rsidRPr="00670CFC" w:rsidRDefault="00994E67" w:rsidP="00755AD2">
      <w:pPr>
        <w:spacing w:after="0" w:line="240" w:lineRule="auto"/>
        <w:ind w:firstLine="709"/>
        <w:rPr>
          <w:rFonts w:cs="Times New Roman"/>
          <w:sz w:val="22"/>
        </w:rPr>
      </w:pPr>
      <w:r w:rsidRPr="00670CFC">
        <w:rPr>
          <w:rFonts w:cs="Times New Roman"/>
          <w:sz w:val="22"/>
        </w:rPr>
        <w:t>готовность к участию в гуманитарной деятельности (помощь людям, нуждающимся в ней; волонтёрство);</w:t>
      </w:r>
    </w:p>
    <w:p w:rsidR="00994E67" w:rsidRPr="00670CFC" w:rsidRDefault="00994E67" w:rsidP="00755AD2">
      <w:pPr>
        <w:spacing w:after="0" w:line="240" w:lineRule="auto"/>
        <w:ind w:firstLine="709"/>
        <w:rPr>
          <w:rFonts w:cs="Times New Roman"/>
          <w:b/>
          <w:sz w:val="22"/>
        </w:rPr>
      </w:pPr>
      <w:r w:rsidRPr="00670CFC">
        <w:rPr>
          <w:rFonts w:cs="Times New Roman"/>
          <w:sz w:val="22"/>
        </w:rPr>
        <w:t>2) </w:t>
      </w:r>
      <w:r w:rsidRPr="00670CFC">
        <w:rPr>
          <w:rFonts w:cs="Times New Roman"/>
          <w:b/>
          <w:sz w:val="22"/>
        </w:rPr>
        <w:t>патриотического воспитания:</w:t>
      </w:r>
    </w:p>
    <w:p w:rsidR="00994E67" w:rsidRPr="00670CFC" w:rsidRDefault="00994E67" w:rsidP="00755AD2">
      <w:pPr>
        <w:spacing w:after="0" w:line="240" w:lineRule="auto"/>
        <w:ind w:firstLine="709"/>
        <w:rPr>
          <w:rFonts w:cs="Times New Roman"/>
          <w:sz w:val="22"/>
        </w:rPr>
      </w:pPr>
      <w:r w:rsidRPr="00670CFC">
        <w:rPr>
          <w:rFonts w:cs="Times New Roman"/>
          <w:sz w:val="22"/>
        </w:rPr>
        <w:t>осознание российской гражданской идентичности в поликультурном и многоконфессиональном обществе, понимание роли родного (финского) языка в жизни народа, проявление интереса к познанию родного (финского) языка, к истории и культуре своего народа, края, страны, других народов России, ценностное отношение к родному (финскому) языку, к достижениям своего народа и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94E67" w:rsidRPr="00670CFC" w:rsidRDefault="00994E67" w:rsidP="00755AD2">
      <w:pPr>
        <w:spacing w:after="0" w:line="240" w:lineRule="auto"/>
        <w:ind w:firstLine="709"/>
        <w:rPr>
          <w:rFonts w:cs="Times New Roman"/>
          <w:b/>
          <w:sz w:val="22"/>
        </w:rPr>
      </w:pPr>
      <w:r w:rsidRPr="00670CFC">
        <w:rPr>
          <w:rFonts w:cs="Times New Roman"/>
          <w:sz w:val="22"/>
        </w:rPr>
        <w:t>3) </w:t>
      </w:r>
      <w:r w:rsidRPr="00670CFC">
        <w:rPr>
          <w:rFonts w:cs="Times New Roman"/>
          <w:b/>
          <w:sz w:val="22"/>
        </w:rPr>
        <w:t>духовно-нравственного воспитания:</w:t>
      </w:r>
    </w:p>
    <w:p w:rsidR="00994E67" w:rsidRPr="00670CFC" w:rsidRDefault="00994E67" w:rsidP="00755AD2">
      <w:pPr>
        <w:spacing w:after="0" w:line="240" w:lineRule="auto"/>
        <w:ind w:firstLine="709"/>
        <w:rPr>
          <w:rFonts w:cs="Times New Roman"/>
          <w:sz w:val="22"/>
        </w:rPr>
      </w:pPr>
      <w:r w:rsidRPr="00670CFC">
        <w:rPr>
          <w:rFonts w:cs="Times New Roman"/>
          <w:sz w:val="22"/>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94E67" w:rsidRPr="00670CFC" w:rsidRDefault="00994E67" w:rsidP="00755AD2">
      <w:pPr>
        <w:spacing w:after="0" w:line="240" w:lineRule="auto"/>
        <w:ind w:firstLine="709"/>
        <w:rPr>
          <w:rFonts w:cs="Times New Roman"/>
          <w:b/>
          <w:sz w:val="22"/>
        </w:rPr>
      </w:pPr>
      <w:r w:rsidRPr="00670CFC">
        <w:rPr>
          <w:rFonts w:cs="Times New Roman"/>
          <w:sz w:val="22"/>
        </w:rPr>
        <w:t>4) </w:t>
      </w:r>
      <w:r w:rsidRPr="00670CFC">
        <w:rPr>
          <w:rFonts w:cs="Times New Roman"/>
          <w:b/>
          <w:sz w:val="22"/>
        </w:rPr>
        <w:t>эстетического воспитания:</w:t>
      </w:r>
    </w:p>
    <w:p w:rsidR="00994E67" w:rsidRPr="00670CFC" w:rsidRDefault="00994E67" w:rsidP="00755AD2">
      <w:pPr>
        <w:spacing w:after="0" w:line="240" w:lineRule="auto"/>
        <w:ind w:firstLine="709"/>
        <w:rPr>
          <w:rFonts w:cs="Times New Roman"/>
          <w:sz w:val="22"/>
        </w:rPr>
      </w:pPr>
      <w:r w:rsidRPr="00670CFC">
        <w:rPr>
          <w:rFonts w:cs="Times New Roman"/>
          <w:sz w:val="22"/>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94E67" w:rsidRPr="00670CFC" w:rsidRDefault="00994E67" w:rsidP="00755AD2">
      <w:pPr>
        <w:spacing w:after="0" w:line="240" w:lineRule="auto"/>
        <w:ind w:firstLine="709"/>
        <w:rPr>
          <w:rFonts w:cs="Times New Roman"/>
          <w:sz w:val="22"/>
        </w:rPr>
      </w:pPr>
      <w:r w:rsidRPr="00670CFC">
        <w:rPr>
          <w:rFonts w:cs="Times New Roman"/>
          <w:sz w:val="22"/>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94E67" w:rsidRPr="00670CFC" w:rsidRDefault="00994E67" w:rsidP="00755AD2">
      <w:pPr>
        <w:spacing w:after="0" w:line="240" w:lineRule="auto"/>
        <w:ind w:firstLine="709"/>
        <w:rPr>
          <w:rFonts w:cs="Times New Roman"/>
          <w:b/>
          <w:sz w:val="22"/>
        </w:rPr>
      </w:pPr>
      <w:r w:rsidRPr="00670CFC">
        <w:rPr>
          <w:rFonts w:cs="Times New Roman"/>
          <w:sz w:val="22"/>
        </w:rPr>
        <w:t>5) </w:t>
      </w:r>
      <w:r w:rsidRPr="00670CFC">
        <w:rPr>
          <w:rFonts w:cs="Times New Roman"/>
          <w:b/>
          <w:sz w:val="22"/>
        </w:rPr>
        <w:t>физического воспитания, формирования культуры здоровья и эмоционального благополучия:</w:t>
      </w:r>
    </w:p>
    <w:p w:rsidR="00994E67" w:rsidRPr="00670CFC" w:rsidRDefault="00994E67" w:rsidP="00755AD2">
      <w:pPr>
        <w:spacing w:after="0" w:line="240" w:lineRule="auto"/>
        <w:ind w:firstLine="709"/>
        <w:rPr>
          <w:rFonts w:cs="Times New Roman"/>
          <w:sz w:val="22"/>
        </w:rPr>
      </w:pPr>
      <w:r w:rsidRPr="00670CFC">
        <w:rPr>
          <w:rFonts w:cs="Times New Roman"/>
          <w:sz w:val="22"/>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94E67" w:rsidRPr="00670CFC" w:rsidRDefault="00994E67" w:rsidP="00755AD2">
      <w:pPr>
        <w:spacing w:after="0" w:line="240" w:lineRule="auto"/>
        <w:ind w:firstLine="709"/>
        <w:rPr>
          <w:rFonts w:cs="Times New Roman"/>
          <w:sz w:val="22"/>
        </w:rPr>
      </w:pPr>
      <w:r w:rsidRPr="00670CFC">
        <w:rPr>
          <w:rFonts w:cs="Times New Roman"/>
          <w:sz w:val="22"/>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94E67" w:rsidRPr="00670CFC" w:rsidRDefault="00994E67" w:rsidP="00755AD2">
      <w:pPr>
        <w:spacing w:after="0" w:line="240" w:lineRule="auto"/>
        <w:ind w:firstLine="709"/>
        <w:rPr>
          <w:rFonts w:cs="Times New Roman"/>
          <w:sz w:val="22"/>
        </w:rPr>
      </w:pPr>
      <w:r w:rsidRPr="00670CFC">
        <w:rPr>
          <w:rFonts w:cs="Times New Roman"/>
          <w:sz w:val="22"/>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94E67" w:rsidRPr="00670CFC" w:rsidRDefault="00994E67" w:rsidP="00755AD2">
      <w:pPr>
        <w:spacing w:after="0" w:line="240" w:lineRule="auto"/>
        <w:ind w:firstLine="709"/>
        <w:rPr>
          <w:rFonts w:cs="Times New Roman"/>
          <w:sz w:val="22"/>
        </w:rPr>
      </w:pPr>
      <w:r w:rsidRPr="00670CFC">
        <w:rPr>
          <w:rFonts w:cs="Times New Roman"/>
          <w:sz w:val="22"/>
        </w:rPr>
        <w:t>умение принимать себя и других, не осуждая;</w:t>
      </w:r>
    </w:p>
    <w:p w:rsidR="00994E67" w:rsidRPr="00670CFC" w:rsidRDefault="00994E67" w:rsidP="00755AD2">
      <w:pPr>
        <w:spacing w:after="0" w:line="240" w:lineRule="auto"/>
        <w:ind w:firstLine="709"/>
        <w:rPr>
          <w:rFonts w:cs="Times New Roman"/>
          <w:sz w:val="22"/>
        </w:rPr>
      </w:pPr>
      <w:r w:rsidRPr="00670CFC">
        <w:rPr>
          <w:rFonts w:cs="Times New Roman"/>
          <w:sz w:val="22"/>
        </w:rPr>
        <w:t>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родном (финском) языке, сформированность навыков рефлексии, признание своего права на ошибку и такого же права другого человека;</w:t>
      </w:r>
    </w:p>
    <w:p w:rsidR="00994E67" w:rsidRPr="00670CFC" w:rsidRDefault="00994E67" w:rsidP="00755AD2">
      <w:pPr>
        <w:spacing w:after="0" w:line="240" w:lineRule="auto"/>
        <w:ind w:firstLine="709"/>
        <w:rPr>
          <w:rFonts w:cs="Times New Roman"/>
          <w:b/>
          <w:sz w:val="22"/>
        </w:rPr>
      </w:pPr>
      <w:r w:rsidRPr="00670CFC">
        <w:rPr>
          <w:rFonts w:cs="Times New Roman"/>
          <w:sz w:val="22"/>
        </w:rPr>
        <w:t>6) </w:t>
      </w:r>
      <w:r w:rsidRPr="00670CFC">
        <w:rPr>
          <w:rFonts w:cs="Times New Roman"/>
          <w:b/>
          <w:sz w:val="22"/>
        </w:rPr>
        <w:t>трудового воспитания:</w:t>
      </w:r>
    </w:p>
    <w:p w:rsidR="00994E67" w:rsidRPr="00670CFC" w:rsidRDefault="00994E67" w:rsidP="00755AD2">
      <w:pPr>
        <w:spacing w:after="0" w:line="240" w:lineRule="auto"/>
        <w:ind w:firstLine="709"/>
        <w:rPr>
          <w:rFonts w:cs="Times New Roman"/>
          <w:sz w:val="22"/>
        </w:rPr>
      </w:pPr>
      <w:r w:rsidRPr="00670CFC">
        <w:rPr>
          <w:rFonts w:cs="Times New Roman"/>
          <w:sz w:val="22"/>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94E67" w:rsidRPr="00670CFC" w:rsidRDefault="00994E67" w:rsidP="00755AD2">
      <w:pPr>
        <w:spacing w:after="0" w:line="240" w:lineRule="auto"/>
        <w:ind w:firstLine="709"/>
        <w:rPr>
          <w:rFonts w:cs="Times New Roman"/>
          <w:sz w:val="22"/>
        </w:rPr>
      </w:pPr>
      <w:r w:rsidRPr="00670CFC">
        <w:rPr>
          <w:rFonts w:cs="Times New Roman"/>
          <w:sz w:val="22"/>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94E67" w:rsidRPr="00670CFC" w:rsidRDefault="00994E67" w:rsidP="00755AD2">
      <w:pPr>
        <w:spacing w:after="0" w:line="240" w:lineRule="auto"/>
        <w:ind w:firstLine="709"/>
        <w:rPr>
          <w:rFonts w:cs="Times New Roman"/>
          <w:sz w:val="22"/>
        </w:rPr>
      </w:pPr>
      <w:r w:rsidRPr="00670CFC">
        <w:rPr>
          <w:rFonts w:cs="Times New Roman"/>
          <w:sz w:val="22"/>
        </w:rPr>
        <w:t>умение рассказать о своих планах на будущее;</w:t>
      </w:r>
    </w:p>
    <w:p w:rsidR="00994E67" w:rsidRPr="00670CFC" w:rsidRDefault="00994E67" w:rsidP="00755AD2">
      <w:pPr>
        <w:spacing w:after="0" w:line="240" w:lineRule="auto"/>
        <w:ind w:firstLine="709"/>
        <w:rPr>
          <w:rFonts w:cs="Times New Roman"/>
          <w:b/>
          <w:sz w:val="22"/>
        </w:rPr>
      </w:pPr>
      <w:r w:rsidRPr="00670CFC">
        <w:rPr>
          <w:rFonts w:cs="Times New Roman"/>
          <w:sz w:val="22"/>
        </w:rPr>
        <w:t>7) </w:t>
      </w:r>
      <w:r w:rsidRPr="00670CFC">
        <w:rPr>
          <w:rFonts w:cs="Times New Roman"/>
          <w:b/>
          <w:sz w:val="22"/>
        </w:rPr>
        <w:t>экологического воспитания:</w:t>
      </w:r>
    </w:p>
    <w:p w:rsidR="00994E67" w:rsidRPr="00670CFC" w:rsidRDefault="00994E67" w:rsidP="00755AD2">
      <w:pPr>
        <w:spacing w:after="0" w:line="240" w:lineRule="auto"/>
        <w:ind w:firstLine="709"/>
        <w:rPr>
          <w:rFonts w:cs="Times New Roman"/>
          <w:sz w:val="22"/>
        </w:rPr>
      </w:pPr>
      <w:r w:rsidRPr="00670CFC">
        <w:rPr>
          <w:rFonts w:cs="Times New Roman"/>
          <w:sz w:val="22"/>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94E67" w:rsidRPr="00670CFC" w:rsidRDefault="00994E67" w:rsidP="00755AD2">
      <w:pPr>
        <w:spacing w:after="0" w:line="240" w:lineRule="auto"/>
        <w:ind w:firstLine="709"/>
        <w:rPr>
          <w:rFonts w:cs="Times New Roman"/>
          <w:sz w:val="22"/>
        </w:rPr>
      </w:pPr>
      <w:r w:rsidRPr="00670CFC">
        <w:rPr>
          <w:rFonts w:cs="Times New Roman"/>
          <w:sz w:val="22"/>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94E67" w:rsidRPr="00670CFC" w:rsidRDefault="00994E67" w:rsidP="00755AD2">
      <w:pPr>
        <w:spacing w:after="0" w:line="240" w:lineRule="auto"/>
        <w:ind w:firstLine="709"/>
        <w:rPr>
          <w:rFonts w:cs="Times New Roman"/>
          <w:b/>
          <w:sz w:val="22"/>
        </w:rPr>
      </w:pPr>
      <w:r w:rsidRPr="00670CFC">
        <w:rPr>
          <w:rFonts w:cs="Times New Roman"/>
          <w:sz w:val="22"/>
        </w:rPr>
        <w:t>8) </w:t>
      </w:r>
      <w:r w:rsidRPr="00670CFC">
        <w:rPr>
          <w:rFonts w:cs="Times New Roman"/>
          <w:b/>
          <w:sz w:val="22"/>
        </w:rPr>
        <w:t>ценности научного познания:</w:t>
      </w:r>
    </w:p>
    <w:p w:rsidR="00994E67" w:rsidRPr="00670CFC" w:rsidRDefault="00994E67" w:rsidP="00755AD2">
      <w:pPr>
        <w:spacing w:after="0" w:line="240" w:lineRule="auto"/>
        <w:ind w:firstLine="709"/>
        <w:rPr>
          <w:rFonts w:cs="Times New Roman"/>
          <w:sz w:val="22"/>
        </w:rPr>
      </w:pPr>
      <w:r w:rsidRPr="00670CFC">
        <w:rPr>
          <w:rFonts w:cs="Times New Roman"/>
          <w:sz w:val="22"/>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94E67" w:rsidRPr="00670CFC" w:rsidRDefault="00994E67" w:rsidP="00755AD2">
      <w:pPr>
        <w:spacing w:after="0" w:line="240" w:lineRule="auto"/>
        <w:ind w:firstLine="709"/>
        <w:rPr>
          <w:rFonts w:cs="Times New Roman"/>
          <w:b/>
          <w:sz w:val="22"/>
        </w:rPr>
      </w:pPr>
      <w:r w:rsidRPr="00670CFC">
        <w:rPr>
          <w:rFonts w:cs="Times New Roman"/>
          <w:sz w:val="22"/>
        </w:rPr>
        <w:t>9) </w:t>
      </w:r>
      <w:r w:rsidRPr="00670CFC">
        <w:rPr>
          <w:rFonts w:cs="Times New Roman"/>
          <w:b/>
          <w:sz w:val="22"/>
        </w:rPr>
        <w:t>адаптации обучающегося к изменяющимся условиям социальной и природной среды:</w:t>
      </w:r>
    </w:p>
    <w:p w:rsidR="00994E67" w:rsidRPr="00670CFC" w:rsidRDefault="00994E67" w:rsidP="00755AD2">
      <w:pPr>
        <w:spacing w:after="0" w:line="240" w:lineRule="auto"/>
        <w:ind w:firstLine="709"/>
        <w:rPr>
          <w:rFonts w:cs="Times New Roman"/>
          <w:sz w:val="22"/>
        </w:rPr>
      </w:pPr>
      <w:r w:rsidRPr="00670CFC">
        <w:rPr>
          <w:rFonts w:cs="Times New Roman"/>
          <w:sz w:val="22"/>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94E67" w:rsidRPr="00670CFC" w:rsidRDefault="00994E67" w:rsidP="00755AD2">
      <w:pPr>
        <w:spacing w:after="0" w:line="240" w:lineRule="auto"/>
        <w:ind w:firstLine="709"/>
        <w:rPr>
          <w:rFonts w:cs="Times New Roman"/>
          <w:sz w:val="22"/>
        </w:rPr>
      </w:pPr>
      <w:r w:rsidRPr="00670CFC">
        <w:rPr>
          <w:rFonts w:cs="Times New Roman"/>
          <w:sz w:val="22"/>
        </w:rPr>
        <w:t>способность обучающихся к взаимодействию в условиях неопределённости, открытость опыту и знаниям других;</w:t>
      </w:r>
    </w:p>
    <w:p w:rsidR="00994E67" w:rsidRPr="00670CFC" w:rsidRDefault="00994E67" w:rsidP="00755AD2">
      <w:pPr>
        <w:spacing w:after="0" w:line="240" w:lineRule="auto"/>
        <w:ind w:firstLine="709"/>
        <w:rPr>
          <w:rFonts w:cs="Times New Roman"/>
          <w:sz w:val="22"/>
        </w:rPr>
      </w:pPr>
      <w:r w:rsidRPr="00670CFC">
        <w:rPr>
          <w:rFonts w:cs="Times New Roman"/>
          <w:sz w:val="22"/>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94E67" w:rsidRPr="00670CFC" w:rsidRDefault="00994E67" w:rsidP="00755AD2">
      <w:pPr>
        <w:spacing w:after="0" w:line="240" w:lineRule="auto"/>
        <w:ind w:firstLine="709"/>
        <w:rPr>
          <w:rFonts w:cs="Times New Roman"/>
          <w:sz w:val="22"/>
        </w:rPr>
      </w:pPr>
      <w:r w:rsidRPr="00670CFC">
        <w:rPr>
          <w:rFonts w:cs="Times New Roman"/>
          <w:sz w:val="22"/>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994E67" w:rsidRPr="00670CFC" w:rsidRDefault="00994E67" w:rsidP="00755AD2">
      <w:pPr>
        <w:spacing w:after="0" w:line="240" w:lineRule="auto"/>
        <w:ind w:firstLine="709"/>
        <w:rPr>
          <w:rFonts w:cs="Times New Roman"/>
          <w:sz w:val="22"/>
        </w:rPr>
      </w:pPr>
      <w:r w:rsidRPr="00670CFC">
        <w:rPr>
          <w:rFonts w:cs="Times New Roman"/>
          <w:sz w:val="22"/>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994E67" w:rsidRPr="00670CFC" w:rsidRDefault="00994E67" w:rsidP="00755AD2">
      <w:pPr>
        <w:spacing w:after="0" w:line="240" w:lineRule="auto"/>
        <w:ind w:firstLine="709"/>
        <w:rPr>
          <w:rFonts w:cs="Times New Roman"/>
          <w:sz w:val="22"/>
        </w:rPr>
      </w:pPr>
      <w:r w:rsidRPr="00670CFC">
        <w:rPr>
          <w:rFonts w:cs="Times New Roman"/>
          <w:sz w:val="22"/>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94E67" w:rsidRPr="00670CFC" w:rsidRDefault="00994E67" w:rsidP="00755AD2">
      <w:pPr>
        <w:spacing w:after="0" w:line="240" w:lineRule="auto"/>
        <w:ind w:firstLine="709"/>
        <w:rPr>
          <w:rFonts w:cs="Times New Roman"/>
          <w:sz w:val="22"/>
        </w:rPr>
      </w:pPr>
      <w:r w:rsidRPr="00670CFC">
        <w:rPr>
          <w:rFonts w:cs="Times New Roman"/>
          <w:sz w:val="22"/>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9024A1" w:rsidRPr="00670CFC" w:rsidRDefault="009024A1" w:rsidP="00755AD2">
      <w:pPr>
        <w:spacing w:after="0" w:line="240" w:lineRule="auto"/>
        <w:ind w:firstLine="709"/>
        <w:rPr>
          <w:rFonts w:cs="Times New Roman"/>
          <w:sz w:val="22"/>
        </w:rPr>
      </w:pPr>
    </w:p>
    <w:p w:rsidR="00994E67" w:rsidRPr="00670CFC" w:rsidRDefault="009024A1" w:rsidP="00E975A9">
      <w:pPr>
        <w:spacing w:after="0" w:line="240" w:lineRule="auto"/>
        <w:ind w:firstLine="709"/>
        <w:rPr>
          <w:rFonts w:cs="Times New Roman"/>
          <w:b/>
          <w:sz w:val="22"/>
        </w:rPr>
      </w:pPr>
      <w:r w:rsidRPr="00670CFC">
        <w:rPr>
          <w:rFonts w:cs="Times New Roman"/>
          <w:sz w:val="22"/>
        </w:rPr>
        <w:t>7</w:t>
      </w:r>
      <w:r w:rsidR="00E975A9" w:rsidRPr="00670CFC">
        <w:rPr>
          <w:rFonts w:cs="Times New Roman"/>
          <w:sz w:val="22"/>
        </w:rPr>
        <w:t xml:space="preserve">. </w:t>
      </w:r>
      <w:r w:rsidR="00994E67" w:rsidRPr="00670CFC">
        <w:rPr>
          <w:rFonts w:cs="Times New Roman"/>
          <w:sz w:val="22"/>
        </w:rPr>
        <w:t xml:space="preserve">В результате изучения родного (финского) языка на уровне основного общего образования у обучающегося будут сформированы </w:t>
      </w:r>
      <w:r w:rsidR="00994E67" w:rsidRPr="00670CFC">
        <w:rPr>
          <w:rFonts w:cs="Times New Roman"/>
          <w:b/>
          <w:sz w:val="22"/>
        </w:rPr>
        <w:t>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У обучающегося будут сформированы следующие </w:t>
      </w:r>
      <w:r w:rsidRPr="00670CFC">
        <w:rPr>
          <w:rFonts w:cs="Times New Roman"/>
          <w:b/>
          <w:sz w:val="22"/>
        </w:rPr>
        <w:t>базовые логические действия как часть познавательных универсальных учебных действий:</w:t>
      </w:r>
    </w:p>
    <w:p w:rsidR="00994E67" w:rsidRPr="00670CFC" w:rsidRDefault="00994E67" w:rsidP="00E975A9">
      <w:pPr>
        <w:spacing w:after="0" w:line="240" w:lineRule="auto"/>
        <w:ind w:firstLine="709"/>
        <w:rPr>
          <w:rFonts w:cs="Times New Roman"/>
          <w:sz w:val="22"/>
        </w:rPr>
      </w:pPr>
      <w:r w:rsidRPr="00670CFC">
        <w:rPr>
          <w:rFonts w:cs="Times New Roman"/>
          <w:sz w:val="22"/>
        </w:rPr>
        <w:t>выявлять и характеризовать существенные признаки языковых единиц, языковых явлений и процессов;</w:t>
      </w:r>
    </w:p>
    <w:p w:rsidR="00994E67" w:rsidRPr="00670CFC" w:rsidRDefault="00994E67" w:rsidP="00E975A9">
      <w:pPr>
        <w:spacing w:after="0" w:line="240" w:lineRule="auto"/>
        <w:ind w:firstLine="709"/>
        <w:rPr>
          <w:rFonts w:cs="Times New Roman"/>
          <w:sz w:val="22"/>
        </w:rPr>
      </w:pPr>
      <w:r w:rsidRPr="00670CFC">
        <w:rPr>
          <w:rFonts w:cs="Times New Roman"/>
          <w:sz w:val="22"/>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94E67" w:rsidRPr="00670CFC" w:rsidRDefault="00994E67" w:rsidP="00E975A9">
      <w:pPr>
        <w:spacing w:after="0" w:line="240" w:lineRule="auto"/>
        <w:ind w:firstLine="709"/>
        <w:rPr>
          <w:rFonts w:cs="Times New Roman"/>
          <w:sz w:val="22"/>
        </w:rPr>
      </w:pPr>
      <w:r w:rsidRPr="00670CFC">
        <w:rPr>
          <w:rFonts w:cs="Times New Roman"/>
          <w:sz w:val="22"/>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94E67" w:rsidRPr="00670CFC" w:rsidRDefault="00994E67" w:rsidP="00E975A9">
      <w:pPr>
        <w:spacing w:after="0" w:line="240" w:lineRule="auto"/>
        <w:ind w:firstLine="709"/>
        <w:rPr>
          <w:rFonts w:cs="Times New Roman"/>
          <w:sz w:val="22"/>
        </w:rPr>
      </w:pPr>
      <w:r w:rsidRPr="00670CFC">
        <w:rPr>
          <w:rFonts w:cs="Times New Roman"/>
          <w:sz w:val="22"/>
        </w:rPr>
        <w:t>выявлять в тексте дефициты информации, данных, необходимых для решения поставленной учебной задачи;</w:t>
      </w:r>
    </w:p>
    <w:p w:rsidR="00994E67" w:rsidRPr="00670CFC" w:rsidRDefault="00994E67" w:rsidP="00E975A9">
      <w:pPr>
        <w:spacing w:after="0" w:line="240" w:lineRule="auto"/>
        <w:ind w:firstLine="709"/>
        <w:rPr>
          <w:rFonts w:cs="Times New Roman"/>
          <w:sz w:val="22"/>
        </w:rPr>
      </w:pPr>
      <w:r w:rsidRPr="00670CFC">
        <w:rPr>
          <w:rFonts w:cs="Times New Roman"/>
          <w:sz w:val="22"/>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55AD2" w:rsidRPr="00670CFC" w:rsidRDefault="00994E67" w:rsidP="00E975A9">
      <w:pPr>
        <w:spacing w:after="0" w:line="240" w:lineRule="auto"/>
        <w:ind w:firstLine="709"/>
        <w:rPr>
          <w:rFonts w:cs="Times New Roman"/>
          <w:sz w:val="22"/>
        </w:rPr>
      </w:pPr>
      <w:r w:rsidRPr="00670CFC">
        <w:rPr>
          <w:rFonts w:cs="Times New Roman"/>
          <w:sz w:val="22"/>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994E67" w:rsidRPr="00670CFC" w:rsidRDefault="00994E67" w:rsidP="00E975A9">
      <w:pPr>
        <w:spacing w:after="0" w:line="240" w:lineRule="auto"/>
        <w:ind w:firstLine="709"/>
        <w:rPr>
          <w:rFonts w:cs="Times New Roman"/>
          <w:b/>
          <w:sz w:val="22"/>
        </w:rPr>
      </w:pPr>
      <w:r w:rsidRPr="00670CFC">
        <w:rPr>
          <w:rFonts w:cs="Times New Roman"/>
          <w:sz w:val="22"/>
        </w:rPr>
        <w:t xml:space="preserve">У обучающегося будут сформированы следующие базовые </w:t>
      </w:r>
      <w:r w:rsidRPr="00670CFC">
        <w:rPr>
          <w:rFonts w:cs="Times New Roman"/>
          <w:b/>
          <w:sz w:val="22"/>
        </w:rPr>
        <w:t>исследовательские действия как часть познавательных универсальных учебных действий:</w:t>
      </w:r>
    </w:p>
    <w:p w:rsidR="00994E67" w:rsidRPr="00670CFC" w:rsidRDefault="00994E67" w:rsidP="00E975A9">
      <w:pPr>
        <w:spacing w:after="0" w:line="240" w:lineRule="auto"/>
        <w:ind w:firstLine="709"/>
        <w:rPr>
          <w:rFonts w:cs="Times New Roman"/>
          <w:sz w:val="22"/>
        </w:rPr>
      </w:pPr>
      <w:r w:rsidRPr="00670CFC">
        <w:rPr>
          <w:rFonts w:cs="Times New Roman"/>
          <w:sz w:val="22"/>
        </w:rPr>
        <w:t>использовать вопросы как исследовательский инструмент познания в языковом образовании;</w:t>
      </w:r>
    </w:p>
    <w:p w:rsidR="00994E67" w:rsidRPr="00670CFC" w:rsidRDefault="00994E67" w:rsidP="00E975A9">
      <w:pPr>
        <w:spacing w:after="0" w:line="240" w:lineRule="auto"/>
        <w:ind w:firstLine="709"/>
        <w:rPr>
          <w:rFonts w:cs="Times New Roman"/>
          <w:sz w:val="22"/>
        </w:rPr>
      </w:pPr>
      <w:r w:rsidRPr="00670CFC">
        <w:rPr>
          <w:rFonts w:cs="Times New Roman"/>
          <w:sz w:val="22"/>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994E67" w:rsidRPr="00670CFC" w:rsidRDefault="00994E67" w:rsidP="00E975A9">
      <w:pPr>
        <w:spacing w:after="0" w:line="240" w:lineRule="auto"/>
        <w:ind w:firstLine="709"/>
        <w:rPr>
          <w:rFonts w:cs="Times New Roman"/>
          <w:sz w:val="22"/>
        </w:rPr>
      </w:pPr>
      <w:r w:rsidRPr="00670CFC">
        <w:rPr>
          <w:rFonts w:cs="Times New Roman"/>
          <w:sz w:val="22"/>
        </w:rPr>
        <w:t>формировать гипотезу об истинности собственных суждений и суждений других, аргументировать свою позицию, мнение;</w:t>
      </w:r>
    </w:p>
    <w:p w:rsidR="00994E67" w:rsidRPr="00670CFC" w:rsidRDefault="00994E67" w:rsidP="00E975A9">
      <w:pPr>
        <w:spacing w:after="0" w:line="240" w:lineRule="auto"/>
        <w:ind w:firstLine="709"/>
        <w:rPr>
          <w:rFonts w:cs="Times New Roman"/>
          <w:sz w:val="22"/>
        </w:rPr>
      </w:pPr>
      <w:r w:rsidRPr="00670CFC">
        <w:rPr>
          <w:rFonts w:cs="Times New Roman"/>
          <w:sz w:val="22"/>
        </w:rPr>
        <w:t>составлять алгоритм действий и использовать его для решения учебных задач;</w:t>
      </w:r>
    </w:p>
    <w:p w:rsidR="00994E67" w:rsidRPr="00670CFC" w:rsidRDefault="00994E67" w:rsidP="00E975A9">
      <w:pPr>
        <w:spacing w:after="0" w:line="240" w:lineRule="auto"/>
        <w:ind w:firstLine="709"/>
        <w:rPr>
          <w:rFonts w:cs="Times New Roman"/>
          <w:sz w:val="22"/>
        </w:rPr>
      </w:pPr>
      <w:r w:rsidRPr="00670CFC">
        <w:rPr>
          <w:rFonts w:cs="Times New Roman"/>
          <w:sz w:val="22"/>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94E67" w:rsidRPr="00670CFC" w:rsidRDefault="00994E67" w:rsidP="00E975A9">
      <w:pPr>
        <w:spacing w:after="0" w:line="240" w:lineRule="auto"/>
        <w:ind w:firstLine="709"/>
        <w:rPr>
          <w:rFonts w:cs="Times New Roman"/>
          <w:sz w:val="22"/>
        </w:rPr>
      </w:pPr>
      <w:r w:rsidRPr="00670CFC">
        <w:rPr>
          <w:rFonts w:cs="Times New Roman"/>
          <w:sz w:val="22"/>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94E67" w:rsidRPr="00670CFC" w:rsidRDefault="00994E67" w:rsidP="00E975A9">
      <w:pPr>
        <w:spacing w:after="0" w:line="240" w:lineRule="auto"/>
        <w:ind w:firstLine="709"/>
        <w:rPr>
          <w:rFonts w:cs="Times New Roman"/>
          <w:sz w:val="22"/>
        </w:rPr>
      </w:pPr>
      <w:r w:rsidRPr="00670CFC">
        <w:rPr>
          <w:rFonts w:cs="Times New Roman"/>
          <w:sz w:val="22"/>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У обучающегося будут сформированы следующие умения </w:t>
      </w:r>
      <w:r w:rsidRPr="00670CFC">
        <w:rPr>
          <w:rFonts w:cs="Times New Roman"/>
          <w:b/>
          <w:sz w:val="22"/>
        </w:rPr>
        <w:t>работать с информацией как часть познавательных универсальных учебных действий:</w:t>
      </w:r>
    </w:p>
    <w:p w:rsidR="00994E67" w:rsidRPr="00670CFC" w:rsidRDefault="00994E67" w:rsidP="00E975A9">
      <w:pPr>
        <w:spacing w:after="0" w:line="240" w:lineRule="auto"/>
        <w:ind w:firstLine="709"/>
        <w:rPr>
          <w:rFonts w:cs="Times New Roman"/>
          <w:sz w:val="22"/>
        </w:rPr>
      </w:pPr>
      <w:r w:rsidRPr="00670CFC">
        <w:rPr>
          <w:rFonts w:cs="Times New Roman"/>
          <w:sz w:val="22"/>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994E67" w:rsidRPr="00670CFC" w:rsidRDefault="00994E67" w:rsidP="00E975A9">
      <w:pPr>
        <w:spacing w:after="0" w:line="240" w:lineRule="auto"/>
        <w:ind w:firstLine="709"/>
        <w:rPr>
          <w:rFonts w:cs="Times New Roman"/>
          <w:sz w:val="22"/>
        </w:rPr>
      </w:pPr>
      <w:r w:rsidRPr="00670CFC">
        <w:rPr>
          <w:rFonts w:cs="Times New Roman"/>
          <w:sz w:val="22"/>
        </w:rPr>
        <w:t>выбирать, анализировать, интерпретировать, обобщать и систематизировать информацию, представленную в текстах, таблицах, схемах;</w:t>
      </w:r>
    </w:p>
    <w:p w:rsidR="00994E67" w:rsidRPr="00670CFC" w:rsidRDefault="00994E67" w:rsidP="00E975A9">
      <w:pPr>
        <w:spacing w:after="0" w:line="240" w:lineRule="auto"/>
        <w:ind w:firstLine="709"/>
        <w:rPr>
          <w:rFonts w:cs="Times New Roman"/>
          <w:sz w:val="22"/>
        </w:rPr>
      </w:pPr>
      <w:r w:rsidRPr="00670CFC">
        <w:rPr>
          <w:rFonts w:cs="Times New Roman"/>
          <w:sz w:val="22"/>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994E67" w:rsidRPr="00670CFC" w:rsidRDefault="00994E67" w:rsidP="00E975A9">
      <w:pPr>
        <w:spacing w:after="0" w:line="240" w:lineRule="auto"/>
        <w:ind w:firstLine="709"/>
        <w:rPr>
          <w:rFonts w:cs="Times New Roman"/>
          <w:sz w:val="22"/>
        </w:rPr>
      </w:pPr>
      <w:r w:rsidRPr="00670CFC">
        <w:rPr>
          <w:rFonts w:cs="Times New Roman"/>
          <w:sz w:val="22"/>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994E67" w:rsidRPr="00670CFC" w:rsidRDefault="00994E67" w:rsidP="00E975A9">
      <w:pPr>
        <w:spacing w:after="0" w:line="240" w:lineRule="auto"/>
        <w:ind w:firstLine="709"/>
        <w:rPr>
          <w:rFonts w:cs="Times New Roman"/>
          <w:sz w:val="22"/>
        </w:rPr>
      </w:pPr>
      <w:r w:rsidRPr="00670CFC">
        <w:rPr>
          <w:rFonts w:cs="Times New Roman"/>
          <w:sz w:val="22"/>
        </w:rPr>
        <w:t>находить сходные аргументы (подтверждающие или опровергающие одну и ту же идею, версию) в различных информационных источниках;</w:t>
      </w:r>
    </w:p>
    <w:p w:rsidR="00994E67" w:rsidRPr="00670CFC" w:rsidRDefault="00994E67" w:rsidP="00E975A9">
      <w:pPr>
        <w:spacing w:after="0" w:line="240" w:lineRule="auto"/>
        <w:ind w:firstLine="709"/>
        <w:rPr>
          <w:rFonts w:cs="Times New Roman"/>
          <w:sz w:val="22"/>
        </w:rPr>
      </w:pPr>
      <w:r w:rsidRPr="00670CFC">
        <w:rPr>
          <w:rFonts w:cs="Times New Roman"/>
          <w:sz w:val="22"/>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94E67" w:rsidRPr="00670CFC" w:rsidRDefault="00994E67" w:rsidP="00E975A9">
      <w:pPr>
        <w:spacing w:after="0" w:line="240" w:lineRule="auto"/>
        <w:ind w:firstLine="709"/>
        <w:rPr>
          <w:rFonts w:cs="Times New Roman"/>
          <w:sz w:val="22"/>
        </w:rPr>
      </w:pPr>
      <w:r w:rsidRPr="00670CFC">
        <w:rPr>
          <w:rFonts w:cs="Times New Roman"/>
          <w:sz w:val="22"/>
        </w:rPr>
        <w:t>оценивать надёжность информации по критериям, предложенным учителем или сформулированным самостоятельно;</w:t>
      </w:r>
    </w:p>
    <w:p w:rsidR="00994E67" w:rsidRPr="00670CFC" w:rsidRDefault="00994E67" w:rsidP="00E975A9">
      <w:pPr>
        <w:spacing w:after="0" w:line="240" w:lineRule="auto"/>
        <w:ind w:firstLine="709"/>
        <w:rPr>
          <w:rFonts w:cs="Times New Roman"/>
          <w:sz w:val="22"/>
        </w:rPr>
      </w:pPr>
      <w:r w:rsidRPr="00670CFC">
        <w:rPr>
          <w:rFonts w:cs="Times New Roman"/>
          <w:sz w:val="22"/>
        </w:rPr>
        <w:t>эффективно запоминать и систематизировать информацию.</w:t>
      </w:r>
    </w:p>
    <w:p w:rsidR="00994E67" w:rsidRPr="00670CFC" w:rsidRDefault="00994E67" w:rsidP="00E975A9">
      <w:pPr>
        <w:spacing w:after="0" w:line="240" w:lineRule="auto"/>
        <w:ind w:firstLine="709"/>
        <w:rPr>
          <w:rFonts w:cs="Times New Roman"/>
          <w:b/>
          <w:sz w:val="22"/>
        </w:rPr>
      </w:pPr>
      <w:r w:rsidRPr="00670CFC">
        <w:rPr>
          <w:rFonts w:cs="Times New Roman"/>
          <w:sz w:val="22"/>
        </w:rPr>
        <w:t xml:space="preserve"> У обучающегося будут сформированы следующие </w:t>
      </w:r>
      <w:r w:rsidRPr="00670CFC">
        <w:rPr>
          <w:rFonts w:cs="Times New Roman"/>
          <w:b/>
          <w:sz w:val="22"/>
        </w:rPr>
        <w:t>умения общения как часть коммуникативных универсальных учебных действий:</w:t>
      </w:r>
    </w:p>
    <w:p w:rsidR="00994E67" w:rsidRPr="00670CFC" w:rsidRDefault="00994E67" w:rsidP="00E975A9">
      <w:pPr>
        <w:spacing w:after="0" w:line="240" w:lineRule="auto"/>
        <w:ind w:firstLine="709"/>
        <w:rPr>
          <w:rFonts w:cs="Times New Roman"/>
          <w:sz w:val="22"/>
        </w:rPr>
      </w:pPr>
      <w:r w:rsidRPr="00670CFC">
        <w:rPr>
          <w:rFonts w:cs="Times New Roman"/>
          <w:sz w:val="22"/>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(финском) языке;</w:t>
      </w:r>
    </w:p>
    <w:p w:rsidR="00994E67" w:rsidRPr="00670CFC" w:rsidRDefault="00994E67" w:rsidP="00E975A9">
      <w:pPr>
        <w:spacing w:after="0" w:line="240" w:lineRule="auto"/>
        <w:ind w:firstLine="709"/>
        <w:rPr>
          <w:rFonts w:cs="Times New Roman"/>
          <w:sz w:val="22"/>
        </w:rPr>
      </w:pPr>
      <w:r w:rsidRPr="00670CFC">
        <w:rPr>
          <w:rFonts w:cs="Times New Roman"/>
          <w:sz w:val="22"/>
        </w:rPr>
        <w:t>распознавать невербальные средства общения, понимать значение социальных знаков;</w:t>
      </w:r>
    </w:p>
    <w:p w:rsidR="00994E67" w:rsidRPr="00670CFC" w:rsidRDefault="00994E67" w:rsidP="00E975A9">
      <w:pPr>
        <w:spacing w:after="0" w:line="240" w:lineRule="auto"/>
        <w:ind w:firstLine="709"/>
        <w:rPr>
          <w:rFonts w:cs="Times New Roman"/>
          <w:sz w:val="22"/>
        </w:rPr>
      </w:pPr>
      <w:r w:rsidRPr="00670CFC">
        <w:rPr>
          <w:rFonts w:cs="Times New Roman"/>
          <w:sz w:val="22"/>
        </w:rPr>
        <w:t>знать и распознавать предпосылки конфликтных ситуаций и смягчать конфликты, вести переговоры;</w:t>
      </w:r>
    </w:p>
    <w:p w:rsidR="00994E67" w:rsidRPr="00670CFC" w:rsidRDefault="00994E67" w:rsidP="00E975A9">
      <w:pPr>
        <w:spacing w:after="0" w:line="240" w:lineRule="auto"/>
        <w:ind w:firstLine="709"/>
        <w:rPr>
          <w:rFonts w:cs="Times New Roman"/>
          <w:sz w:val="22"/>
        </w:rPr>
      </w:pPr>
      <w:r w:rsidRPr="00670CFC">
        <w:rPr>
          <w:rFonts w:cs="Times New Roman"/>
          <w:sz w:val="22"/>
        </w:rPr>
        <w:t>понимать намерения других, проявлять уважительное отношение к собеседнику и в корректной форме формулировать свои возражения;</w:t>
      </w:r>
    </w:p>
    <w:p w:rsidR="00994E67" w:rsidRPr="00670CFC" w:rsidRDefault="00994E67" w:rsidP="00E975A9">
      <w:pPr>
        <w:spacing w:after="0" w:line="240" w:lineRule="auto"/>
        <w:ind w:firstLine="709"/>
        <w:rPr>
          <w:rFonts w:cs="Times New Roman"/>
          <w:sz w:val="22"/>
        </w:rPr>
      </w:pPr>
      <w:r w:rsidRPr="00670CFC">
        <w:rPr>
          <w:rFonts w:cs="Times New Roman"/>
          <w:sz w:val="22"/>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94E67" w:rsidRPr="00670CFC" w:rsidRDefault="00994E67" w:rsidP="00E975A9">
      <w:pPr>
        <w:spacing w:after="0" w:line="240" w:lineRule="auto"/>
        <w:ind w:firstLine="709"/>
        <w:rPr>
          <w:rFonts w:cs="Times New Roman"/>
          <w:sz w:val="22"/>
        </w:rPr>
      </w:pPr>
      <w:r w:rsidRPr="00670CFC">
        <w:rPr>
          <w:rFonts w:cs="Times New Roman"/>
          <w:sz w:val="22"/>
        </w:rPr>
        <w:t>сопоставлять свои суждения с суждениями других участников диалога, обнаруживать различие и сходство позиций;</w:t>
      </w:r>
    </w:p>
    <w:p w:rsidR="00994E67" w:rsidRPr="00670CFC" w:rsidRDefault="00994E67" w:rsidP="00E975A9">
      <w:pPr>
        <w:spacing w:after="0" w:line="240" w:lineRule="auto"/>
        <w:ind w:firstLine="709"/>
        <w:rPr>
          <w:rFonts w:cs="Times New Roman"/>
          <w:sz w:val="22"/>
        </w:rPr>
      </w:pPr>
      <w:r w:rsidRPr="00670CFC">
        <w:rPr>
          <w:rFonts w:cs="Times New Roman"/>
          <w:sz w:val="22"/>
        </w:rPr>
        <w:t>публично представлять результаты проведённого языкового анализа, выполненного лингвистического эксперимента, исследования, проекта;</w:t>
      </w:r>
    </w:p>
    <w:p w:rsidR="00994E67" w:rsidRPr="00670CFC" w:rsidRDefault="00994E67" w:rsidP="00E975A9">
      <w:pPr>
        <w:spacing w:after="0" w:line="240" w:lineRule="auto"/>
        <w:ind w:firstLine="709"/>
        <w:rPr>
          <w:rFonts w:cs="Times New Roman"/>
          <w:sz w:val="22"/>
        </w:rPr>
      </w:pPr>
      <w:r w:rsidRPr="00670CFC">
        <w:rPr>
          <w:rFonts w:cs="Times New Roman"/>
          <w:sz w:val="22"/>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94E67" w:rsidRPr="00670CFC" w:rsidRDefault="00994E67" w:rsidP="00E975A9">
      <w:pPr>
        <w:spacing w:after="0" w:line="240" w:lineRule="auto"/>
        <w:ind w:firstLine="709"/>
        <w:rPr>
          <w:rFonts w:cs="Times New Roman"/>
          <w:b/>
          <w:sz w:val="22"/>
        </w:rPr>
      </w:pPr>
      <w:r w:rsidRPr="00670CFC">
        <w:rPr>
          <w:rFonts w:cs="Times New Roman"/>
          <w:sz w:val="22"/>
        </w:rPr>
        <w:t xml:space="preserve">У обучающегося будут сформированы следующие </w:t>
      </w:r>
      <w:r w:rsidRPr="00670CFC">
        <w:rPr>
          <w:rFonts w:cs="Times New Roman"/>
          <w:b/>
          <w:sz w:val="22"/>
        </w:rPr>
        <w:t>умения самоорганизации как части регулятивных универсальных учебных действий:</w:t>
      </w:r>
    </w:p>
    <w:p w:rsidR="00994E67" w:rsidRPr="00670CFC" w:rsidRDefault="00994E67" w:rsidP="00E975A9">
      <w:pPr>
        <w:spacing w:after="0" w:line="240" w:lineRule="auto"/>
        <w:ind w:firstLine="709"/>
        <w:rPr>
          <w:rFonts w:cs="Times New Roman"/>
          <w:sz w:val="22"/>
        </w:rPr>
      </w:pPr>
      <w:r w:rsidRPr="00670CFC">
        <w:rPr>
          <w:rFonts w:cs="Times New Roman"/>
          <w:sz w:val="22"/>
        </w:rPr>
        <w:t>выявлять проблемы для решения в учебных и жизненных ситуациях;</w:t>
      </w:r>
    </w:p>
    <w:p w:rsidR="00994E67" w:rsidRPr="00670CFC" w:rsidRDefault="00994E67" w:rsidP="00E975A9">
      <w:pPr>
        <w:spacing w:after="0" w:line="240" w:lineRule="auto"/>
        <w:ind w:firstLine="709"/>
        <w:rPr>
          <w:rFonts w:cs="Times New Roman"/>
          <w:sz w:val="22"/>
        </w:rPr>
      </w:pPr>
      <w:r w:rsidRPr="00670CFC">
        <w:rPr>
          <w:rFonts w:cs="Times New Roman"/>
          <w:sz w:val="22"/>
        </w:rPr>
        <w:t>ориентироваться в различных подходах к принятию решений (индивидуальное, принятие решения в группе, принятие решения группой);</w:t>
      </w:r>
    </w:p>
    <w:p w:rsidR="00994E67" w:rsidRPr="00670CFC" w:rsidRDefault="00994E67" w:rsidP="00E975A9">
      <w:pPr>
        <w:spacing w:after="0" w:line="240" w:lineRule="auto"/>
        <w:ind w:firstLine="709"/>
        <w:rPr>
          <w:rFonts w:cs="Times New Roman"/>
          <w:sz w:val="22"/>
        </w:rPr>
      </w:pPr>
      <w:r w:rsidRPr="00670CFC">
        <w:rPr>
          <w:rFonts w:cs="Times New Roman"/>
          <w:sz w:val="22"/>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94E67" w:rsidRPr="00670CFC" w:rsidRDefault="00994E67" w:rsidP="00E975A9">
      <w:pPr>
        <w:spacing w:after="0" w:line="240" w:lineRule="auto"/>
        <w:ind w:firstLine="709"/>
        <w:rPr>
          <w:rFonts w:cs="Times New Roman"/>
          <w:sz w:val="22"/>
        </w:rPr>
      </w:pPr>
      <w:r w:rsidRPr="00670CFC">
        <w:rPr>
          <w:rFonts w:cs="Times New Roman"/>
          <w:sz w:val="22"/>
        </w:rPr>
        <w:t>самостоятельно составлять план действий, вносить необходимые коррективы в ходе его реализации;</w:t>
      </w:r>
    </w:p>
    <w:p w:rsidR="00994E67" w:rsidRPr="00670CFC" w:rsidRDefault="00994E67" w:rsidP="00E975A9">
      <w:pPr>
        <w:spacing w:after="0" w:line="240" w:lineRule="auto"/>
        <w:ind w:firstLine="709"/>
        <w:rPr>
          <w:rFonts w:cs="Times New Roman"/>
          <w:sz w:val="22"/>
        </w:rPr>
      </w:pPr>
      <w:r w:rsidRPr="00670CFC">
        <w:rPr>
          <w:rFonts w:cs="Times New Roman"/>
          <w:sz w:val="22"/>
        </w:rPr>
        <w:t>делать выбор и брать ответственность за решение.</w:t>
      </w:r>
    </w:p>
    <w:p w:rsidR="00994E67" w:rsidRPr="00670CFC" w:rsidRDefault="00994E67" w:rsidP="00E975A9">
      <w:pPr>
        <w:spacing w:after="0" w:line="240" w:lineRule="auto"/>
        <w:ind w:firstLine="709"/>
        <w:rPr>
          <w:rFonts w:cs="Times New Roman"/>
          <w:b/>
          <w:sz w:val="22"/>
        </w:rPr>
      </w:pPr>
      <w:r w:rsidRPr="00670CFC">
        <w:rPr>
          <w:rFonts w:cs="Times New Roman"/>
          <w:sz w:val="22"/>
        </w:rPr>
        <w:t xml:space="preserve">У обучающегося будут сформированы следующие </w:t>
      </w:r>
      <w:r w:rsidRPr="00670CFC">
        <w:rPr>
          <w:rFonts w:cs="Times New Roman"/>
          <w:b/>
          <w:sz w:val="22"/>
        </w:rPr>
        <w:t>умения самоконтроля, эмоционального интеллекта, принятия себя и других как части регулятивных универсальных учебных действий:</w:t>
      </w:r>
    </w:p>
    <w:p w:rsidR="00994E67" w:rsidRPr="00670CFC" w:rsidRDefault="00994E67" w:rsidP="00E975A9">
      <w:pPr>
        <w:spacing w:after="0" w:line="240" w:lineRule="auto"/>
        <w:ind w:firstLine="709"/>
        <w:rPr>
          <w:rFonts w:cs="Times New Roman"/>
          <w:sz w:val="22"/>
        </w:rPr>
      </w:pPr>
      <w:r w:rsidRPr="00670CFC">
        <w:rPr>
          <w:rFonts w:cs="Times New Roman"/>
          <w:sz w:val="22"/>
        </w:rPr>
        <w:t>владеть разными способами самоконтроля (в том числе речевого), самомотивации и рефлексии;</w:t>
      </w:r>
    </w:p>
    <w:p w:rsidR="00994E67" w:rsidRPr="00670CFC" w:rsidRDefault="00994E67" w:rsidP="00E975A9">
      <w:pPr>
        <w:spacing w:after="0" w:line="240" w:lineRule="auto"/>
        <w:ind w:firstLine="709"/>
        <w:rPr>
          <w:rFonts w:cs="Times New Roman"/>
          <w:sz w:val="22"/>
        </w:rPr>
      </w:pPr>
      <w:r w:rsidRPr="00670CFC">
        <w:rPr>
          <w:rFonts w:cs="Times New Roman"/>
          <w:sz w:val="22"/>
        </w:rPr>
        <w:t>давать адекватную оценку учебной ситуации и предлагать план её изменения;</w:t>
      </w:r>
    </w:p>
    <w:p w:rsidR="00994E67" w:rsidRPr="00670CFC" w:rsidRDefault="00994E67" w:rsidP="00E975A9">
      <w:pPr>
        <w:spacing w:after="0" w:line="240" w:lineRule="auto"/>
        <w:ind w:firstLine="709"/>
        <w:rPr>
          <w:rFonts w:cs="Times New Roman"/>
          <w:sz w:val="22"/>
        </w:rPr>
      </w:pPr>
      <w:r w:rsidRPr="00670CFC">
        <w:rPr>
          <w:rFonts w:cs="Times New Roman"/>
          <w:sz w:val="22"/>
        </w:rPr>
        <w:t>предвидеть трудности, которые могут возникнуть при решении учебной задачи, и адаптировать решение к меняющимся обстоятельствам;</w:t>
      </w:r>
    </w:p>
    <w:p w:rsidR="00994E67" w:rsidRPr="00670CFC" w:rsidRDefault="00994E67" w:rsidP="00E975A9">
      <w:pPr>
        <w:spacing w:after="0" w:line="240" w:lineRule="auto"/>
        <w:ind w:firstLine="709"/>
        <w:rPr>
          <w:rFonts w:cs="Times New Roman"/>
          <w:sz w:val="22"/>
        </w:rPr>
      </w:pPr>
      <w:r w:rsidRPr="00670CFC">
        <w:rPr>
          <w:rFonts w:cs="Times New Roman"/>
          <w:sz w:val="22"/>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994E67" w:rsidRPr="00670CFC" w:rsidRDefault="00994E67" w:rsidP="00E975A9">
      <w:pPr>
        <w:spacing w:after="0" w:line="240" w:lineRule="auto"/>
        <w:ind w:firstLine="709"/>
        <w:rPr>
          <w:rFonts w:cs="Times New Roman"/>
          <w:sz w:val="22"/>
        </w:rPr>
      </w:pPr>
      <w:r w:rsidRPr="00670CFC">
        <w:rPr>
          <w:rFonts w:cs="Times New Roman"/>
          <w:sz w:val="22"/>
        </w:rPr>
        <w:t>развивать способность управлять собственными эмоциями и эмоциями других;</w:t>
      </w:r>
    </w:p>
    <w:p w:rsidR="00994E67" w:rsidRPr="00670CFC" w:rsidRDefault="00994E67" w:rsidP="00E975A9">
      <w:pPr>
        <w:spacing w:after="0" w:line="240" w:lineRule="auto"/>
        <w:ind w:firstLine="709"/>
        <w:rPr>
          <w:rFonts w:cs="Times New Roman"/>
          <w:sz w:val="22"/>
        </w:rPr>
      </w:pPr>
      <w:r w:rsidRPr="00670CFC">
        <w:rPr>
          <w:rFonts w:cs="Times New Roman"/>
          <w:sz w:val="22"/>
        </w:rPr>
        <w:t>выявлять и анализировать причины эмоций; понимать мотивы и намерения другого человека, анализируя речевую ситуацию;</w:t>
      </w:r>
    </w:p>
    <w:p w:rsidR="00994E67" w:rsidRPr="00670CFC" w:rsidRDefault="00994E67" w:rsidP="00E975A9">
      <w:pPr>
        <w:spacing w:after="0" w:line="240" w:lineRule="auto"/>
        <w:ind w:firstLine="709"/>
        <w:rPr>
          <w:rFonts w:cs="Times New Roman"/>
          <w:sz w:val="22"/>
        </w:rPr>
      </w:pPr>
      <w:r w:rsidRPr="00670CFC">
        <w:rPr>
          <w:rFonts w:cs="Times New Roman"/>
          <w:sz w:val="22"/>
        </w:rPr>
        <w:t>регулировать способ выражения собственных эмоций;</w:t>
      </w:r>
    </w:p>
    <w:p w:rsidR="00994E67" w:rsidRPr="00670CFC" w:rsidRDefault="00994E67" w:rsidP="00E975A9">
      <w:pPr>
        <w:spacing w:after="0" w:line="240" w:lineRule="auto"/>
        <w:ind w:firstLine="709"/>
        <w:rPr>
          <w:rFonts w:cs="Times New Roman"/>
          <w:sz w:val="22"/>
        </w:rPr>
      </w:pPr>
      <w:r w:rsidRPr="00670CFC">
        <w:rPr>
          <w:rFonts w:cs="Times New Roman"/>
          <w:sz w:val="22"/>
        </w:rPr>
        <w:t>осознанно относиться к другому человеку и его мнению;</w:t>
      </w:r>
    </w:p>
    <w:p w:rsidR="00994E67" w:rsidRPr="00670CFC" w:rsidRDefault="00994E67" w:rsidP="00E975A9">
      <w:pPr>
        <w:spacing w:after="0" w:line="240" w:lineRule="auto"/>
        <w:ind w:firstLine="709"/>
        <w:rPr>
          <w:rFonts w:cs="Times New Roman"/>
          <w:sz w:val="22"/>
        </w:rPr>
      </w:pPr>
      <w:r w:rsidRPr="00670CFC">
        <w:rPr>
          <w:rFonts w:cs="Times New Roman"/>
          <w:sz w:val="22"/>
        </w:rPr>
        <w:t>признавать своё и чужое право на ошибку;</w:t>
      </w:r>
    </w:p>
    <w:p w:rsidR="00994E67" w:rsidRPr="00670CFC" w:rsidRDefault="00994E67" w:rsidP="00E975A9">
      <w:pPr>
        <w:spacing w:after="0" w:line="240" w:lineRule="auto"/>
        <w:ind w:firstLine="709"/>
        <w:rPr>
          <w:rFonts w:cs="Times New Roman"/>
          <w:sz w:val="22"/>
        </w:rPr>
      </w:pPr>
      <w:r w:rsidRPr="00670CFC">
        <w:rPr>
          <w:rFonts w:cs="Times New Roman"/>
          <w:sz w:val="22"/>
        </w:rPr>
        <w:t>принимать себя и других, не осуждая;</w:t>
      </w:r>
    </w:p>
    <w:p w:rsidR="00994E67" w:rsidRPr="00670CFC" w:rsidRDefault="00994E67" w:rsidP="00E975A9">
      <w:pPr>
        <w:spacing w:after="0" w:line="240" w:lineRule="auto"/>
        <w:ind w:firstLine="709"/>
        <w:rPr>
          <w:rFonts w:cs="Times New Roman"/>
          <w:sz w:val="22"/>
        </w:rPr>
      </w:pPr>
      <w:r w:rsidRPr="00670CFC">
        <w:rPr>
          <w:rFonts w:cs="Times New Roman"/>
          <w:sz w:val="22"/>
        </w:rPr>
        <w:t>проявлять открытость;</w:t>
      </w:r>
    </w:p>
    <w:p w:rsidR="00994E67" w:rsidRPr="00670CFC" w:rsidRDefault="00994E67" w:rsidP="00E975A9">
      <w:pPr>
        <w:spacing w:after="0" w:line="240" w:lineRule="auto"/>
        <w:ind w:firstLine="709"/>
        <w:rPr>
          <w:rFonts w:cs="Times New Roman"/>
          <w:sz w:val="22"/>
        </w:rPr>
      </w:pPr>
      <w:r w:rsidRPr="00670CFC">
        <w:rPr>
          <w:rFonts w:cs="Times New Roman"/>
          <w:sz w:val="22"/>
        </w:rPr>
        <w:t>осознавать невозможность контролировать всё вокруг.</w:t>
      </w:r>
    </w:p>
    <w:p w:rsidR="00994E67" w:rsidRPr="00670CFC" w:rsidRDefault="00994E67" w:rsidP="00E975A9">
      <w:pPr>
        <w:spacing w:after="0" w:line="240" w:lineRule="auto"/>
        <w:ind w:firstLine="709"/>
        <w:rPr>
          <w:rFonts w:cs="Times New Roman"/>
          <w:b/>
          <w:sz w:val="22"/>
        </w:rPr>
      </w:pPr>
      <w:r w:rsidRPr="00670CFC">
        <w:rPr>
          <w:rFonts w:cs="Times New Roman"/>
          <w:sz w:val="22"/>
        </w:rPr>
        <w:t xml:space="preserve">У обучающегося будут сформированы следующие </w:t>
      </w:r>
      <w:r w:rsidRPr="00670CFC">
        <w:rPr>
          <w:rFonts w:cs="Times New Roman"/>
          <w:b/>
          <w:sz w:val="22"/>
        </w:rPr>
        <w:t>умения совместной деятельности:</w:t>
      </w:r>
    </w:p>
    <w:p w:rsidR="00994E67" w:rsidRPr="00670CFC" w:rsidRDefault="00994E67" w:rsidP="00E975A9">
      <w:pPr>
        <w:spacing w:after="0" w:line="240" w:lineRule="auto"/>
        <w:ind w:firstLine="709"/>
        <w:rPr>
          <w:rFonts w:cs="Times New Roman"/>
          <w:sz w:val="22"/>
        </w:rPr>
      </w:pPr>
      <w:r w:rsidRPr="00670CFC">
        <w:rPr>
          <w:rFonts w:cs="Times New Roman"/>
          <w:sz w:val="22"/>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94E67" w:rsidRPr="00670CFC" w:rsidRDefault="00994E67" w:rsidP="00E975A9">
      <w:pPr>
        <w:spacing w:after="0" w:line="240" w:lineRule="auto"/>
        <w:ind w:firstLine="709"/>
        <w:rPr>
          <w:rFonts w:cs="Times New Roman"/>
          <w:sz w:val="22"/>
        </w:rPr>
      </w:pPr>
      <w:r w:rsidRPr="00670CFC">
        <w:rPr>
          <w:rFonts w:cs="Times New Roman"/>
          <w:sz w:val="22"/>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94E67" w:rsidRPr="00670CFC" w:rsidRDefault="00994E67" w:rsidP="00E975A9">
      <w:pPr>
        <w:spacing w:after="0" w:line="240" w:lineRule="auto"/>
        <w:ind w:firstLine="709"/>
        <w:rPr>
          <w:rFonts w:cs="Times New Roman"/>
          <w:sz w:val="22"/>
        </w:rPr>
      </w:pPr>
      <w:r w:rsidRPr="00670CFC">
        <w:rPr>
          <w:rFonts w:cs="Times New Roman"/>
          <w:sz w:val="22"/>
        </w:rPr>
        <w:t>уметь обобщать мнения нескольких людей, проявлять готовность руководить, выполнять поручения, подчиняться;</w:t>
      </w:r>
    </w:p>
    <w:p w:rsidR="00994E67" w:rsidRPr="00670CFC" w:rsidRDefault="00994E67" w:rsidP="00E975A9">
      <w:pPr>
        <w:spacing w:after="0" w:line="240" w:lineRule="auto"/>
        <w:ind w:firstLine="709"/>
        <w:rPr>
          <w:rFonts w:cs="Times New Roman"/>
          <w:sz w:val="22"/>
        </w:rPr>
      </w:pPr>
      <w:r w:rsidRPr="00670CFC">
        <w:rPr>
          <w:rFonts w:cs="Times New Roman"/>
          <w:sz w:val="22"/>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994E67" w:rsidRPr="00670CFC" w:rsidRDefault="00994E67" w:rsidP="00E975A9">
      <w:pPr>
        <w:spacing w:after="0" w:line="240" w:lineRule="auto"/>
        <w:ind w:firstLine="709"/>
        <w:rPr>
          <w:rFonts w:cs="Times New Roman"/>
          <w:sz w:val="22"/>
        </w:rPr>
      </w:pPr>
      <w:r w:rsidRPr="00670CFC">
        <w:rPr>
          <w:rFonts w:cs="Times New Roman"/>
          <w:sz w:val="22"/>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94E67" w:rsidRPr="00670CFC" w:rsidRDefault="00994E67" w:rsidP="00E975A9">
      <w:pPr>
        <w:spacing w:after="0" w:line="240" w:lineRule="auto"/>
        <w:ind w:firstLine="709"/>
        <w:rPr>
          <w:rFonts w:cs="Times New Roman"/>
          <w:sz w:val="22"/>
        </w:rPr>
      </w:pPr>
      <w:r w:rsidRPr="00670CFC">
        <w:rPr>
          <w:rFonts w:cs="Times New Roman"/>
          <w:sz w:val="22"/>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E975A9" w:rsidRPr="00670CFC" w:rsidRDefault="00E975A9" w:rsidP="00E975A9">
      <w:pPr>
        <w:spacing w:after="0" w:line="240" w:lineRule="auto"/>
        <w:ind w:firstLine="709"/>
        <w:rPr>
          <w:rFonts w:cs="Times New Roman"/>
          <w:sz w:val="22"/>
        </w:rPr>
      </w:pPr>
    </w:p>
    <w:p w:rsidR="00442724" w:rsidRPr="00670CFC" w:rsidRDefault="009024A1" w:rsidP="00E975A9">
      <w:pPr>
        <w:spacing w:after="0" w:line="240" w:lineRule="auto"/>
        <w:ind w:firstLine="709"/>
        <w:rPr>
          <w:rFonts w:cs="Times New Roman"/>
          <w:sz w:val="22"/>
        </w:rPr>
      </w:pPr>
      <w:r w:rsidRPr="00670CFC">
        <w:rPr>
          <w:rFonts w:cs="Times New Roman"/>
          <w:sz w:val="22"/>
        </w:rPr>
        <w:t>8</w:t>
      </w:r>
      <w:r w:rsidR="00E975A9" w:rsidRPr="00670CFC">
        <w:rPr>
          <w:rFonts w:cs="Times New Roman"/>
          <w:sz w:val="22"/>
        </w:rPr>
        <w:t>.</w:t>
      </w:r>
      <w:r w:rsidR="00994E67" w:rsidRPr="00670CFC">
        <w:rPr>
          <w:rFonts w:cs="Times New Roman"/>
          <w:sz w:val="22"/>
        </w:rPr>
        <w:t> </w:t>
      </w:r>
      <w:r w:rsidR="00994E67" w:rsidRPr="00670CFC">
        <w:rPr>
          <w:rFonts w:cs="Times New Roman"/>
          <w:b/>
          <w:bCs/>
          <w:sz w:val="22"/>
        </w:rPr>
        <w:t>Предметные результаты изучения родного (финского) языка.</w:t>
      </w:r>
      <w:r w:rsidR="00994E67" w:rsidRPr="00670CFC">
        <w:rPr>
          <w:rFonts w:cs="Times New Roman"/>
          <w:sz w:val="22"/>
        </w:rPr>
        <w:t xml:space="preserve">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К концу обучения </w:t>
      </w:r>
      <w:r w:rsidRPr="00670CFC">
        <w:rPr>
          <w:rFonts w:cs="Times New Roman"/>
          <w:b/>
          <w:bCs/>
          <w:sz w:val="22"/>
        </w:rPr>
        <w:t>в 5 классе</w:t>
      </w:r>
      <w:r w:rsidRPr="00670CFC">
        <w:rPr>
          <w:rFonts w:cs="Times New Roman"/>
          <w:sz w:val="22"/>
        </w:rPr>
        <w:t xml:space="preserve"> обучающийся научится:</w:t>
      </w:r>
    </w:p>
    <w:p w:rsidR="00442724" w:rsidRPr="00670CFC" w:rsidRDefault="00442724" w:rsidP="00442724">
      <w:pPr>
        <w:spacing w:after="0" w:line="240" w:lineRule="auto"/>
        <w:ind w:firstLine="709"/>
        <w:rPr>
          <w:rFonts w:cs="Times New Roman"/>
          <w:sz w:val="22"/>
        </w:rPr>
      </w:pPr>
      <w:r w:rsidRPr="00670CFC">
        <w:rPr>
          <w:rFonts w:cs="Times New Roman"/>
          <w:sz w:val="22"/>
        </w:rPr>
        <w:t>Коммуникативные умения.</w:t>
      </w:r>
    </w:p>
    <w:p w:rsidR="00442724" w:rsidRPr="00670CFC" w:rsidRDefault="00442724" w:rsidP="00442724">
      <w:pPr>
        <w:spacing w:after="0" w:line="240" w:lineRule="auto"/>
        <w:ind w:firstLine="709"/>
        <w:rPr>
          <w:rFonts w:cs="Times New Roman"/>
          <w:sz w:val="22"/>
        </w:rPr>
      </w:pPr>
      <w:r w:rsidRPr="00670CFC">
        <w:rPr>
          <w:rFonts w:cs="Times New Roman"/>
          <w:sz w:val="22"/>
        </w:rPr>
        <w:t>Говорение:</w:t>
      </w:r>
    </w:p>
    <w:p w:rsidR="00442724" w:rsidRPr="00670CFC" w:rsidRDefault="00442724" w:rsidP="00442724">
      <w:pPr>
        <w:pStyle w:val="TableParagraph"/>
        <w:ind w:firstLine="632"/>
        <w:jc w:val="both"/>
      </w:pPr>
      <w:r w:rsidRPr="00670CFC">
        <w:t>- вести разные виды диалогов (диалог этикетного характера, диалог</w:t>
      </w:r>
      <w:r w:rsidRPr="00670CFC">
        <w:rPr>
          <w:rFonts w:eastAsia="Calibri"/>
        </w:rPr>
        <w:t>–</w:t>
      </w:r>
      <w:r w:rsidRPr="00670CFC">
        <w:t xml:space="preserve">побуждение к действию, диалог-расспрос)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5 реплик со стороны каждого собеседника); </w:t>
      </w:r>
    </w:p>
    <w:p w:rsidR="00442724" w:rsidRPr="00670CFC" w:rsidRDefault="00442724" w:rsidP="00442724">
      <w:pPr>
        <w:pStyle w:val="TableParagraph"/>
        <w:ind w:firstLine="632"/>
        <w:jc w:val="both"/>
      </w:pPr>
      <w:r w:rsidRPr="00670CFC">
        <w:t>-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w:t>
      </w:r>
      <w:r w:rsidRPr="00670CFC">
        <w:rPr>
          <w:rFonts w:eastAsia="Calibri"/>
        </w:rPr>
        <w:t>–</w:t>
      </w:r>
      <w:r w:rsidRPr="00670CFC">
        <w:t xml:space="preserve"> 5</w:t>
      </w:r>
      <w:r w:rsidRPr="00670CFC">
        <w:rPr>
          <w:rFonts w:eastAsia="Calibri"/>
        </w:rPr>
        <w:t>–</w:t>
      </w:r>
      <w:r w:rsidRPr="00670CFC">
        <w:t xml:space="preserve">6 фраз); </w:t>
      </w:r>
    </w:p>
    <w:p w:rsidR="00442724" w:rsidRPr="00670CFC" w:rsidRDefault="00442724" w:rsidP="00442724">
      <w:pPr>
        <w:pStyle w:val="TableParagraph"/>
        <w:ind w:firstLine="632"/>
        <w:jc w:val="both"/>
      </w:pPr>
      <w:r w:rsidRPr="00670CFC">
        <w:t>- излагать основное содержание прочитанного текста с вербальными и/или зрительными опорами (объём </w:t>
      </w:r>
      <w:r w:rsidRPr="00670CFC">
        <w:rPr>
          <w:rFonts w:eastAsia="Calibri"/>
        </w:rPr>
        <w:t>–</w:t>
      </w:r>
      <w:r w:rsidRPr="00670CFC">
        <w:t xml:space="preserve"> 5</w:t>
      </w:r>
      <w:r w:rsidRPr="00670CFC">
        <w:rPr>
          <w:rFonts w:eastAsia="Calibri"/>
        </w:rPr>
        <w:t>–</w:t>
      </w:r>
      <w:r w:rsidRPr="00670CFC">
        <w:t xml:space="preserve">6 фраз); </w:t>
      </w:r>
    </w:p>
    <w:p w:rsidR="00442724" w:rsidRPr="00670CFC" w:rsidRDefault="00442724" w:rsidP="00442724">
      <w:pPr>
        <w:pStyle w:val="TableParagraph"/>
        <w:ind w:firstLine="632"/>
        <w:jc w:val="both"/>
      </w:pPr>
      <w:r w:rsidRPr="00670CFC">
        <w:t xml:space="preserve">- кратко излагать результаты выполненной проектной работы (объём </w:t>
      </w:r>
      <w:r w:rsidRPr="00670CFC">
        <w:rPr>
          <w:rFonts w:eastAsia="Calibri"/>
        </w:rPr>
        <w:t xml:space="preserve">– </w:t>
      </w:r>
      <w:r w:rsidRPr="00670CFC">
        <w:t>до 6 фраз).</w:t>
      </w:r>
    </w:p>
    <w:p w:rsidR="00442724" w:rsidRPr="00670CFC" w:rsidRDefault="00442724" w:rsidP="00442724">
      <w:pPr>
        <w:pStyle w:val="TableParagraph"/>
        <w:ind w:firstLine="632"/>
        <w:jc w:val="both"/>
      </w:pPr>
      <w:r w:rsidRPr="00670CFC">
        <w:t xml:space="preserve">Аудирование: </w:t>
      </w:r>
    </w:p>
    <w:p w:rsidR="00442724" w:rsidRPr="00670CFC" w:rsidRDefault="00442724" w:rsidP="00442724">
      <w:pPr>
        <w:pStyle w:val="TableParagraph"/>
        <w:ind w:firstLine="632"/>
        <w:jc w:val="both"/>
      </w:pPr>
      <w:r w:rsidRPr="00670CFC">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670CFC">
        <w:rPr>
          <w:rFonts w:eastAsia="Calibri"/>
        </w:rPr>
        <w:t>–</w:t>
      </w:r>
      <w:r w:rsidRPr="00670CFC">
        <w:t xml:space="preserve"> до 1 минуты). </w:t>
      </w:r>
    </w:p>
    <w:p w:rsidR="00442724" w:rsidRPr="00670CFC" w:rsidRDefault="00442724" w:rsidP="00442724">
      <w:pPr>
        <w:pStyle w:val="TableParagraph"/>
        <w:ind w:firstLine="632"/>
        <w:jc w:val="both"/>
      </w:pPr>
      <w:r w:rsidRPr="00670CFC">
        <w:t xml:space="preserve">Смысловое чтение: </w:t>
      </w:r>
    </w:p>
    <w:p w:rsidR="00442724" w:rsidRPr="00670CFC" w:rsidRDefault="00442724" w:rsidP="00442724">
      <w:pPr>
        <w:pStyle w:val="TableParagraph"/>
        <w:ind w:firstLine="632"/>
        <w:jc w:val="both"/>
      </w:pPr>
      <w:r w:rsidRPr="00670CFC">
        <w:t>-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w:t>
      </w:r>
      <w:r w:rsidRPr="00670CFC">
        <w:rPr>
          <w:rFonts w:eastAsia="Calibri"/>
        </w:rPr>
        <w:t>–</w:t>
      </w:r>
      <w:r w:rsidRPr="00670CFC">
        <w:t xml:space="preserve"> 180 </w:t>
      </w:r>
      <w:r w:rsidRPr="00670CFC">
        <w:rPr>
          <w:rFonts w:eastAsia="Calibri"/>
        </w:rPr>
        <w:t xml:space="preserve">– </w:t>
      </w:r>
      <w:r w:rsidRPr="00670CFC">
        <w:t xml:space="preserve">200 слов); </w:t>
      </w:r>
    </w:p>
    <w:p w:rsidR="00442724" w:rsidRPr="00670CFC" w:rsidRDefault="00442724" w:rsidP="00442724">
      <w:pPr>
        <w:pStyle w:val="TableParagraph"/>
        <w:ind w:left="632"/>
        <w:jc w:val="both"/>
      </w:pPr>
      <w:r w:rsidRPr="00670CFC">
        <w:t>- читать про себя несплошные тексты (таблицы) и понимать представленную в них информацию.</w:t>
      </w:r>
    </w:p>
    <w:p w:rsidR="00442724" w:rsidRPr="00670CFC" w:rsidRDefault="00442724" w:rsidP="00442724">
      <w:pPr>
        <w:pStyle w:val="TableParagraph"/>
        <w:ind w:firstLine="632"/>
        <w:jc w:val="both"/>
      </w:pPr>
      <w:r w:rsidRPr="00670CFC">
        <w:t xml:space="preserve">Письменная речь: </w:t>
      </w:r>
    </w:p>
    <w:p w:rsidR="00442724" w:rsidRPr="00670CFC" w:rsidRDefault="00442724" w:rsidP="00442724">
      <w:pPr>
        <w:pStyle w:val="TableParagraph"/>
        <w:ind w:firstLine="632"/>
        <w:jc w:val="both"/>
      </w:pPr>
      <w:r w:rsidRPr="00670CFC">
        <w:t xml:space="preserve">- писать короткие поздравления с праздниками; </w:t>
      </w:r>
    </w:p>
    <w:p w:rsidR="00442724" w:rsidRPr="00670CFC" w:rsidRDefault="00442724" w:rsidP="00442724">
      <w:pPr>
        <w:pStyle w:val="TableParagraph"/>
        <w:ind w:left="632"/>
        <w:jc w:val="both"/>
      </w:pPr>
      <w:r w:rsidRPr="00670CFC">
        <w:t>- заполнять анкеты и формуляры, сообщая о себе основные сведения;</w:t>
      </w:r>
    </w:p>
    <w:p w:rsidR="00442724" w:rsidRPr="00670CFC" w:rsidRDefault="00442724" w:rsidP="00442724">
      <w:pPr>
        <w:pStyle w:val="TableParagraph"/>
        <w:ind w:left="632"/>
        <w:jc w:val="both"/>
      </w:pPr>
      <w:r w:rsidRPr="00670CFC">
        <w:t>- писать электронное сообщение личного характера, соблюдая речевой этикет (объём сообщения </w:t>
      </w:r>
      <w:r w:rsidRPr="00670CFC">
        <w:rPr>
          <w:rFonts w:eastAsia="Calibri"/>
        </w:rPr>
        <w:t>–</w:t>
      </w:r>
      <w:r w:rsidRPr="00670CFC">
        <w:t xml:space="preserve"> до 60 слов).</w:t>
      </w:r>
    </w:p>
    <w:p w:rsidR="00442724" w:rsidRPr="00670CFC" w:rsidRDefault="00442724" w:rsidP="00442724">
      <w:pPr>
        <w:spacing w:after="0" w:line="240" w:lineRule="auto"/>
        <w:ind w:firstLine="709"/>
        <w:rPr>
          <w:rFonts w:cs="Times New Roman"/>
          <w:sz w:val="22"/>
        </w:rPr>
      </w:pPr>
      <w:r w:rsidRPr="00670CFC">
        <w:rPr>
          <w:rFonts w:cs="Times New Roman"/>
          <w:sz w:val="22"/>
        </w:rPr>
        <w:t>Языковые знания и навыки.</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Фонетическая сторона речи: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читать новые слова согласно основным правилам чтения.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Графика, орфография и пунктуация: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правильно писать изученные слова; </w:t>
      </w:r>
    </w:p>
    <w:p w:rsidR="00442724" w:rsidRPr="00670CFC" w:rsidRDefault="00442724" w:rsidP="00442724">
      <w:pPr>
        <w:spacing w:after="0" w:line="240" w:lineRule="auto"/>
        <w:ind w:firstLine="709"/>
        <w:rPr>
          <w:rFonts w:cs="Times New Roman"/>
          <w:sz w:val="22"/>
        </w:rPr>
      </w:pPr>
      <w:r w:rsidRPr="00670CFC">
        <w:rPr>
          <w:rFonts w:cs="Times New Roman"/>
          <w:sz w:val="22"/>
        </w:rPr>
        <w:t>- использовать точку, вопросительный и восклицательный знаки в конце предложения, запятую при перечислении и обращении; пунктуационно правильно оформлять электронное сообщение личного характера.</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Лексическая сторона речи: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в начальной школе), обслуживающих ситуации общения в рамках отобранного тематического содержания, с соблюдением существующей нормы лексической сочетаемости; </w:t>
      </w:r>
    </w:p>
    <w:p w:rsidR="00442724" w:rsidRPr="00670CFC" w:rsidRDefault="00442724" w:rsidP="00442724">
      <w:pPr>
        <w:spacing w:after="0" w:line="240" w:lineRule="auto"/>
        <w:ind w:firstLine="709"/>
        <w:rPr>
          <w:rFonts w:cs="Times New Roman"/>
          <w:sz w:val="22"/>
        </w:rPr>
      </w:pPr>
      <w:r w:rsidRPr="00670CFC">
        <w:rPr>
          <w:rFonts w:cs="Times New Roman"/>
          <w:sz w:val="22"/>
        </w:rPr>
        <w:t>- распознавать и употреблять в устной и письменной речи родственные слова, образованные с использованием аффиксации: - суффиксы имён существительных: суффикс -</w:t>
      </w:r>
      <w:r w:rsidRPr="00670CFC">
        <w:rPr>
          <w:rFonts w:cs="Times New Roman"/>
          <w:sz w:val="22"/>
          <w:lang w:val="fi-FI"/>
        </w:rPr>
        <w:t>ja</w:t>
      </w:r>
      <w:r w:rsidRPr="00670CFC">
        <w:rPr>
          <w:rFonts w:cs="Times New Roman"/>
          <w:sz w:val="22"/>
        </w:rPr>
        <w:t>, -</w:t>
      </w:r>
      <w:r w:rsidRPr="00670CFC">
        <w:rPr>
          <w:rFonts w:cs="Times New Roman"/>
          <w:sz w:val="22"/>
          <w:lang w:val="fi-FI"/>
        </w:rPr>
        <w:t>j</w:t>
      </w:r>
      <w:r w:rsidRPr="00670CFC">
        <w:rPr>
          <w:rFonts w:cs="Times New Roman"/>
          <w:sz w:val="22"/>
        </w:rPr>
        <w:t xml:space="preserve">ä: </w:t>
      </w:r>
      <w:r w:rsidRPr="00670CFC">
        <w:rPr>
          <w:rFonts w:cs="Times New Roman"/>
          <w:sz w:val="22"/>
          <w:lang w:val="fi-FI"/>
        </w:rPr>
        <w:t>rakentaja</w:t>
      </w:r>
      <w:r w:rsidRPr="00670CFC">
        <w:rPr>
          <w:rFonts w:cs="Times New Roman"/>
          <w:sz w:val="22"/>
        </w:rPr>
        <w:t xml:space="preserve">, </w:t>
      </w:r>
      <w:r w:rsidRPr="00670CFC">
        <w:rPr>
          <w:rFonts w:cs="Times New Roman"/>
          <w:sz w:val="22"/>
          <w:lang w:val="fi-FI"/>
        </w:rPr>
        <w:t>myyj</w:t>
      </w:r>
      <w:r w:rsidRPr="00670CFC">
        <w:rPr>
          <w:rFonts w:cs="Times New Roman"/>
          <w:sz w:val="22"/>
        </w:rPr>
        <w:t>ä; суффикс -</w:t>
      </w:r>
      <w:r w:rsidRPr="00670CFC">
        <w:rPr>
          <w:rFonts w:cs="Times New Roman"/>
          <w:sz w:val="22"/>
          <w:lang w:val="fi-FI"/>
        </w:rPr>
        <w:t>in</w:t>
      </w:r>
      <w:r w:rsidRPr="00670CFC">
        <w:rPr>
          <w:rFonts w:cs="Times New Roman"/>
          <w:sz w:val="22"/>
        </w:rPr>
        <w:t xml:space="preserve">: </w:t>
      </w:r>
      <w:r w:rsidRPr="00670CFC">
        <w:rPr>
          <w:rFonts w:cs="Times New Roman"/>
          <w:sz w:val="22"/>
          <w:lang w:val="fi-FI"/>
        </w:rPr>
        <w:t>avain</w:t>
      </w:r>
      <w:r w:rsidRPr="00670CFC">
        <w:rPr>
          <w:rFonts w:cs="Times New Roman"/>
          <w:sz w:val="22"/>
        </w:rPr>
        <w:t xml:space="preserve">, </w:t>
      </w:r>
      <w:r w:rsidRPr="00670CFC">
        <w:rPr>
          <w:rFonts w:cs="Times New Roman"/>
          <w:sz w:val="22"/>
          <w:lang w:val="fi-FI"/>
        </w:rPr>
        <w:t>soitin</w:t>
      </w:r>
      <w:r w:rsidRPr="00670CFC">
        <w:rPr>
          <w:rFonts w:cs="Times New Roman"/>
          <w:sz w:val="22"/>
        </w:rPr>
        <w:t>; суффикс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xml:space="preserve">: </w:t>
      </w:r>
      <w:r w:rsidRPr="00670CFC">
        <w:rPr>
          <w:rFonts w:cs="Times New Roman"/>
          <w:sz w:val="22"/>
          <w:lang w:val="fi-FI"/>
        </w:rPr>
        <w:t>ilmoitus</w:t>
      </w:r>
      <w:r w:rsidRPr="00670CFC">
        <w:rPr>
          <w:rFonts w:cs="Times New Roman"/>
          <w:sz w:val="22"/>
        </w:rPr>
        <w:t>; суффикс -</w:t>
      </w:r>
      <w:r w:rsidRPr="00670CFC">
        <w:rPr>
          <w:rFonts w:cs="Times New Roman"/>
          <w:sz w:val="22"/>
          <w:lang w:val="fi-FI"/>
        </w:rPr>
        <w:t>uus</w:t>
      </w:r>
      <w:r w:rsidRPr="00670CFC">
        <w:rPr>
          <w:rFonts w:cs="Times New Roman"/>
          <w:sz w:val="22"/>
        </w:rPr>
        <w:t>, -</w:t>
      </w:r>
      <w:r w:rsidRPr="00670CFC">
        <w:rPr>
          <w:rFonts w:cs="Times New Roman"/>
          <w:sz w:val="22"/>
          <w:lang w:val="fi-FI"/>
        </w:rPr>
        <w:t>yys</w:t>
      </w:r>
      <w:r w:rsidRPr="00670CFC">
        <w:rPr>
          <w:rFonts w:cs="Times New Roman"/>
          <w:sz w:val="22"/>
        </w:rPr>
        <w:t xml:space="preserve">: </w:t>
      </w:r>
      <w:r w:rsidRPr="00670CFC">
        <w:rPr>
          <w:rFonts w:cs="Times New Roman"/>
          <w:sz w:val="22"/>
          <w:lang w:val="fi-FI"/>
        </w:rPr>
        <w:t>kirjallisuus</w:t>
      </w:r>
      <w:r w:rsidRPr="00670CFC">
        <w:rPr>
          <w:rFonts w:cs="Times New Roman"/>
          <w:sz w:val="22"/>
        </w:rPr>
        <w:t>; суффикс -</w:t>
      </w:r>
      <w:r w:rsidRPr="00670CFC">
        <w:rPr>
          <w:rFonts w:cs="Times New Roman"/>
          <w:sz w:val="22"/>
          <w:lang w:val="fi-FI"/>
        </w:rPr>
        <w:t>sto</w:t>
      </w:r>
      <w:r w:rsidRPr="00670CFC">
        <w:rPr>
          <w:rFonts w:cs="Times New Roman"/>
          <w:sz w:val="22"/>
        </w:rPr>
        <w:t>, -</w:t>
      </w:r>
      <w:r w:rsidRPr="00670CFC">
        <w:rPr>
          <w:rFonts w:cs="Times New Roman"/>
          <w:sz w:val="22"/>
          <w:lang w:val="fi-FI"/>
        </w:rPr>
        <w:t>st</w:t>
      </w:r>
      <w:r w:rsidRPr="00670CFC">
        <w:rPr>
          <w:rFonts w:cs="Times New Roman"/>
          <w:sz w:val="22"/>
        </w:rPr>
        <w:t>ö, -</w:t>
      </w:r>
      <w:r w:rsidRPr="00670CFC">
        <w:rPr>
          <w:rFonts w:cs="Times New Roman"/>
          <w:sz w:val="22"/>
          <w:lang w:val="fi-FI"/>
        </w:rPr>
        <w:t>isto</w:t>
      </w:r>
      <w:r w:rsidRPr="00670CFC">
        <w:rPr>
          <w:rFonts w:cs="Times New Roman"/>
          <w:sz w:val="22"/>
        </w:rPr>
        <w:t>, -</w:t>
      </w:r>
      <w:r w:rsidRPr="00670CFC">
        <w:rPr>
          <w:rFonts w:cs="Times New Roman"/>
          <w:sz w:val="22"/>
          <w:lang w:val="fi-FI"/>
        </w:rPr>
        <w:t>ist</w:t>
      </w:r>
      <w:r w:rsidRPr="00670CFC">
        <w:rPr>
          <w:rFonts w:cs="Times New Roman"/>
          <w:sz w:val="22"/>
        </w:rPr>
        <w:t xml:space="preserve">ö: </w:t>
      </w:r>
      <w:r w:rsidRPr="00670CFC">
        <w:rPr>
          <w:rFonts w:cs="Times New Roman"/>
          <w:sz w:val="22"/>
          <w:lang w:val="fi-FI"/>
        </w:rPr>
        <w:t>kirjasto</w:t>
      </w:r>
      <w:r w:rsidRPr="00670CFC">
        <w:rPr>
          <w:rFonts w:cs="Times New Roman"/>
          <w:sz w:val="22"/>
        </w:rPr>
        <w:t>; суффикс -</w:t>
      </w:r>
      <w:r w:rsidRPr="00670CFC">
        <w:rPr>
          <w:rFonts w:cs="Times New Roman"/>
          <w:sz w:val="22"/>
          <w:lang w:val="fi-FI"/>
        </w:rPr>
        <w:t>la</w:t>
      </w:r>
      <w:r w:rsidRPr="00670CFC">
        <w:rPr>
          <w:rFonts w:cs="Times New Roman"/>
          <w:sz w:val="22"/>
        </w:rPr>
        <w:t>, -</w:t>
      </w:r>
      <w:r w:rsidRPr="00670CFC">
        <w:rPr>
          <w:rFonts w:cs="Times New Roman"/>
          <w:sz w:val="22"/>
          <w:lang w:val="fi-FI"/>
        </w:rPr>
        <w:t>l</w:t>
      </w:r>
      <w:r w:rsidRPr="00670CFC">
        <w:rPr>
          <w:rFonts w:cs="Times New Roman"/>
          <w:sz w:val="22"/>
        </w:rPr>
        <w:t xml:space="preserve">ä: </w:t>
      </w:r>
      <w:r w:rsidRPr="00670CFC">
        <w:rPr>
          <w:rFonts w:cs="Times New Roman"/>
          <w:sz w:val="22"/>
          <w:lang w:val="fi-FI"/>
        </w:rPr>
        <w:t>asuntola</w:t>
      </w:r>
      <w:r w:rsidRPr="00670CFC">
        <w:rPr>
          <w:rFonts w:cs="Times New Roman"/>
          <w:sz w:val="22"/>
        </w:rPr>
        <w:t>; суффикс -</w:t>
      </w:r>
      <w:r w:rsidRPr="00670CFC">
        <w:rPr>
          <w:rFonts w:cs="Times New Roman"/>
          <w:sz w:val="22"/>
          <w:lang w:val="fi-FI"/>
        </w:rPr>
        <w:t>mo</w:t>
      </w:r>
      <w:r w:rsidRPr="00670CFC">
        <w:rPr>
          <w:rFonts w:cs="Times New Roman"/>
          <w:sz w:val="22"/>
        </w:rPr>
        <w:t>, -</w:t>
      </w:r>
      <w:r w:rsidRPr="00670CFC">
        <w:rPr>
          <w:rFonts w:cs="Times New Roman"/>
          <w:sz w:val="22"/>
          <w:lang w:val="fi-FI"/>
        </w:rPr>
        <w:t>m</w:t>
      </w:r>
      <w:r w:rsidRPr="00670CFC">
        <w:rPr>
          <w:rFonts w:cs="Times New Roman"/>
          <w:sz w:val="22"/>
        </w:rPr>
        <w:t xml:space="preserve">ö: </w:t>
      </w:r>
      <w:r w:rsidRPr="00670CFC">
        <w:rPr>
          <w:rFonts w:cs="Times New Roman"/>
          <w:sz w:val="22"/>
          <w:lang w:val="fi-FI"/>
        </w:rPr>
        <w:t>kampaamo</w:t>
      </w:r>
      <w:r w:rsidRPr="00670CFC">
        <w:rPr>
          <w:rFonts w:cs="Times New Roman"/>
          <w:sz w:val="22"/>
        </w:rPr>
        <w:t xml:space="preserve">, </w:t>
      </w:r>
      <w:r w:rsidRPr="00670CFC">
        <w:rPr>
          <w:rFonts w:cs="Times New Roman"/>
          <w:sz w:val="22"/>
          <w:lang w:val="fi-FI"/>
        </w:rPr>
        <w:t>ompelimo</w:t>
      </w:r>
      <w:r w:rsidRPr="00670CFC">
        <w:rPr>
          <w:rFonts w:cs="Times New Roman"/>
          <w:sz w:val="22"/>
        </w:rPr>
        <w:t xml:space="preserve">, </w:t>
      </w:r>
      <w:r w:rsidRPr="00670CFC">
        <w:rPr>
          <w:rFonts w:cs="Times New Roman"/>
          <w:sz w:val="22"/>
          <w:lang w:val="fi-FI"/>
        </w:rPr>
        <w:t>kustantamo</w:t>
      </w:r>
      <w:r w:rsidRPr="00670CFC">
        <w:rPr>
          <w:rFonts w:cs="Times New Roman"/>
          <w:sz w:val="22"/>
        </w:rPr>
        <w:t>; суффикс -</w:t>
      </w:r>
      <w:r w:rsidRPr="00670CFC">
        <w:rPr>
          <w:rFonts w:cs="Times New Roman"/>
          <w:sz w:val="22"/>
          <w:lang w:val="fi-FI"/>
        </w:rPr>
        <w:t>kko</w:t>
      </w:r>
      <w:r w:rsidRPr="00670CFC">
        <w:rPr>
          <w:rFonts w:cs="Times New Roman"/>
          <w:sz w:val="22"/>
        </w:rPr>
        <w:t>, -</w:t>
      </w:r>
      <w:r w:rsidRPr="00670CFC">
        <w:rPr>
          <w:rFonts w:cs="Times New Roman"/>
          <w:sz w:val="22"/>
          <w:lang w:val="fi-FI"/>
        </w:rPr>
        <w:t>kk</w:t>
      </w:r>
      <w:r w:rsidRPr="00670CFC">
        <w:rPr>
          <w:rFonts w:cs="Times New Roman"/>
          <w:sz w:val="22"/>
        </w:rPr>
        <w:t>ö, -</w:t>
      </w:r>
      <w:r w:rsidRPr="00670CFC">
        <w:rPr>
          <w:rFonts w:cs="Times New Roman"/>
          <w:sz w:val="22"/>
          <w:lang w:val="fi-FI"/>
        </w:rPr>
        <w:t>ikko</w:t>
      </w:r>
      <w:r w:rsidRPr="00670CFC">
        <w:rPr>
          <w:rFonts w:cs="Times New Roman"/>
          <w:sz w:val="22"/>
        </w:rPr>
        <w:t>, -</w:t>
      </w:r>
      <w:r w:rsidRPr="00670CFC">
        <w:rPr>
          <w:rFonts w:cs="Times New Roman"/>
          <w:sz w:val="22"/>
          <w:lang w:val="fi-FI"/>
        </w:rPr>
        <w:t>ikk</w:t>
      </w:r>
      <w:r w:rsidRPr="00670CFC">
        <w:rPr>
          <w:rFonts w:cs="Times New Roman"/>
          <w:sz w:val="22"/>
        </w:rPr>
        <w:t xml:space="preserve">ö: </w:t>
      </w:r>
      <w:r w:rsidRPr="00670CFC">
        <w:rPr>
          <w:rFonts w:cs="Times New Roman"/>
          <w:sz w:val="22"/>
          <w:lang w:val="fi-FI"/>
        </w:rPr>
        <w:t>naulakko</w:t>
      </w:r>
      <w:r w:rsidRPr="00670CFC">
        <w:rPr>
          <w:rFonts w:cs="Times New Roman"/>
          <w:sz w:val="22"/>
        </w:rPr>
        <w:t xml:space="preserve">, </w:t>
      </w:r>
      <w:r w:rsidRPr="00670CFC">
        <w:rPr>
          <w:rFonts w:cs="Times New Roman"/>
          <w:sz w:val="22"/>
          <w:lang w:val="fi-FI"/>
        </w:rPr>
        <w:t>hyllykk</w:t>
      </w:r>
      <w:r w:rsidRPr="00670CFC">
        <w:rPr>
          <w:rFonts w:cs="Times New Roman"/>
          <w:sz w:val="22"/>
        </w:rPr>
        <w:t xml:space="preserve">ö, </w:t>
      </w:r>
      <w:r w:rsidRPr="00670CFC">
        <w:rPr>
          <w:rFonts w:cs="Times New Roman"/>
          <w:sz w:val="22"/>
          <w:lang w:val="fi-FI"/>
        </w:rPr>
        <w:t>h</w:t>
      </w:r>
      <w:r w:rsidRPr="00670CFC">
        <w:rPr>
          <w:rFonts w:cs="Times New Roman"/>
          <w:sz w:val="22"/>
        </w:rPr>
        <w:t>ä</w:t>
      </w:r>
      <w:r w:rsidRPr="00670CFC">
        <w:rPr>
          <w:rFonts w:cs="Times New Roman"/>
          <w:sz w:val="22"/>
          <w:lang w:val="fi-FI"/>
        </w:rPr>
        <w:t>irikk</w:t>
      </w:r>
      <w:r w:rsidRPr="00670CFC">
        <w:rPr>
          <w:rFonts w:cs="Times New Roman"/>
          <w:sz w:val="22"/>
        </w:rPr>
        <w:t>ö; суффикс -</w:t>
      </w:r>
      <w:r w:rsidRPr="00670CFC">
        <w:rPr>
          <w:rFonts w:cs="Times New Roman"/>
          <w:sz w:val="22"/>
          <w:lang w:val="fi-FI"/>
        </w:rPr>
        <w:t>os</w:t>
      </w:r>
      <w:r w:rsidRPr="00670CFC">
        <w:rPr>
          <w:rFonts w:cs="Times New Roman"/>
          <w:sz w:val="22"/>
        </w:rPr>
        <w:t>, -ö</w:t>
      </w:r>
      <w:r w:rsidRPr="00670CFC">
        <w:rPr>
          <w:rFonts w:cs="Times New Roman"/>
          <w:sz w:val="22"/>
          <w:lang w:val="fi-FI"/>
        </w:rPr>
        <w:t>s</w:t>
      </w:r>
      <w:r w:rsidRPr="00670CFC">
        <w:rPr>
          <w:rFonts w:cs="Times New Roman"/>
          <w:sz w:val="22"/>
        </w:rPr>
        <w:t xml:space="preserve">: </w:t>
      </w:r>
      <w:r w:rsidRPr="00670CFC">
        <w:rPr>
          <w:rFonts w:cs="Times New Roman"/>
          <w:sz w:val="22"/>
          <w:lang w:val="fi-FI"/>
        </w:rPr>
        <w:t>teos</w:t>
      </w:r>
      <w:r w:rsidRPr="00670CFC">
        <w:rPr>
          <w:rFonts w:cs="Times New Roman"/>
          <w:sz w:val="22"/>
        </w:rPr>
        <w:t xml:space="preserve">, </w:t>
      </w:r>
      <w:r w:rsidRPr="00670CFC">
        <w:rPr>
          <w:rFonts w:cs="Times New Roman"/>
          <w:sz w:val="22"/>
          <w:lang w:val="fi-FI"/>
        </w:rPr>
        <w:t>suomennos</w:t>
      </w:r>
      <w:r w:rsidRPr="00670CFC">
        <w:rPr>
          <w:rFonts w:cs="Times New Roman"/>
          <w:sz w:val="22"/>
        </w:rPr>
        <w:t xml:space="preserve">, </w:t>
      </w:r>
      <w:r w:rsidRPr="00670CFC">
        <w:rPr>
          <w:rFonts w:cs="Times New Roman"/>
          <w:sz w:val="22"/>
          <w:lang w:val="fi-FI"/>
        </w:rPr>
        <w:t>k</w:t>
      </w:r>
      <w:r w:rsidRPr="00670CFC">
        <w:rPr>
          <w:rFonts w:cs="Times New Roman"/>
          <w:sz w:val="22"/>
        </w:rPr>
        <w:t>ää</w:t>
      </w:r>
      <w:r w:rsidRPr="00670CFC">
        <w:rPr>
          <w:rFonts w:cs="Times New Roman"/>
          <w:sz w:val="22"/>
          <w:lang w:val="fi-FI"/>
        </w:rPr>
        <w:t>nn</w:t>
      </w:r>
      <w:r w:rsidRPr="00670CFC">
        <w:rPr>
          <w:rFonts w:cs="Times New Roman"/>
          <w:sz w:val="22"/>
        </w:rPr>
        <w:t>ö</w:t>
      </w:r>
      <w:r w:rsidRPr="00670CFC">
        <w:rPr>
          <w:rFonts w:cs="Times New Roman"/>
          <w:sz w:val="22"/>
          <w:lang w:val="fi-FI"/>
        </w:rPr>
        <w:t>s</w:t>
      </w:r>
      <w:r w:rsidRPr="00670CFC">
        <w:rPr>
          <w:rFonts w:cs="Times New Roman"/>
          <w:sz w:val="22"/>
        </w:rPr>
        <w:t>; суффикс -</w:t>
      </w:r>
      <w:r w:rsidRPr="00670CFC">
        <w:rPr>
          <w:rFonts w:cs="Times New Roman"/>
          <w:sz w:val="22"/>
          <w:lang w:val="fi-FI"/>
        </w:rPr>
        <w:t>e</w:t>
      </w:r>
      <w:r w:rsidRPr="00670CFC">
        <w:rPr>
          <w:rFonts w:cs="Times New Roman"/>
          <w:sz w:val="22"/>
        </w:rPr>
        <w:t xml:space="preserve">: </w:t>
      </w:r>
      <w:r w:rsidRPr="00670CFC">
        <w:rPr>
          <w:rFonts w:cs="Times New Roman"/>
          <w:sz w:val="22"/>
          <w:lang w:val="fi-FI"/>
        </w:rPr>
        <w:t>tuote</w:t>
      </w:r>
      <w:r w:rsidRPr="00670CFC">
        <w:rPr>
          <w:rFonts w:cs="Times New Roman"/>
          <w:sz w:val="22"/>
        </w:rPr>
        <w:t>; суффикс -</w:t>
      </w:r>
      <w:r w:rsidRPr="00670CFC">
        <w:rPr>
          <w:rFonts w:cs="Times New Roman"/>
          <w:sz w:val="22"/>
          <w:lang w:val="fi-FI"/>
        </w:rPr>
        <w:t>u</w:t>
      </w:r>
      <w:r w:rsidRPr="00670CFC">
        <w:rPr>
          <w:rFonts w:cs="Times New Roman"/>
          <w:sz w:val="22"/>
        </w:rPr>
        <w:t>, -</w:t>
      </w:r>
      <w:r w:rsidRPr="00670CFC">
        <w:rPr>
          <w:rFonts w:cs="Times New Roman"/>
          <w:sz w:val="22"/>
          <w:lang w:val="fi-FI"/>
        </w:rPr>
        <w:t>y</w:t>
      </w:r>
      <w:r w:rsidRPr="00670CFC">
        <w:rPr>
          <w:rFonts w:cs="Times New Roman"/>
          <w:sz w:val="22"/>
        </w:rPr>
        <w:t xml:space="preserve">: </w:t>
      </w:r>
      <w:r w:rsidRPr="00670CFC">
        <w:rPr>
          <w:rFonts w:cs="Times New Roman"/>
          <w:sz w:val="22"/>
          <w:lang w:val="fi-FI"/>
        </w:rPr>
        <w:t>haku</w:t>
      </w:r>
      <w:r w:rsidRPr="00670CFC">
        <w:rPr>
          <w:rFonts w:cs="Times New Roman"/>
          <w:sz w:val="22"/>
        </w:rPr>
        <w:t xml:space="preserve">, </w:t>
      </w:r>
      <w:r w:rsidRPr="00670CFC">
        <w:rPr>
          <w:rFonts w:cs="Times New Roman"/>
          <w:sz w:val="22"/>
          <w:lang w:val="fi-FI"/>
        </w:rPr>
        <w:t>p</w:t>
      </w:r>
      <w:r w:rsidRPr="00670CFC">
        <w:rPr>
          <w:rFonts w:cs="Times New Roman"/>
          <w:sz w:val="22"/>
        </w:rPr>
        <w:t>ää</w:t>
      </w:r>
      <w:r w:rsidRPr="00670CFC">
        <w:rPr>
          <w:rFonts w:cs="Times New Roman"/>
          <w:sz w:val="22"/>
          <w:lang w:val="fi-FI"/>
        </w:rPr>
        <w:t>sy</w:t>
      </w:r>
      <w:r w:rsidRPr="00670CFC">
        <w:rPr>
          <w:rFonts w:cs="Times New Roman"/>
          <w:sz w:val="22"/>
        </w:rPr>
        <w:t xml:space="preserve">, </w:t>
      </w:r>
      <w:r w:rsidRPr="00670CFC">
        <w:rPr>
          <w:rFonts w:cs="Times New Roman"/>
          <w:sz w:val="22"/>
          <w:lang w:val="fi-FI"/>
        </w:rPr>
        <w:t>juoksu</w:t>
      </w:r>
      <w:r w:rsidRPr="00670CFC">
        <w:rPr>
          <w:rFonts w:cs="Times New Roman"/>
          <w:sz w:val="22"/>
        </w:rPr>
        <w:t>; - суффиксы имён прилагательных: суффикс -(</w:t>
      </w:r>
      <w:r w:rsidRPr="00670CFC">
        <w:rPr>
          <w:rFonts w:cs="Times New Roman"/>
          <w:sz w:val="22"/>
          <w:lang w:val="fi-FI"/>
        </w:rPr>
        <w:t>i</w:t>
      </w:r>
      <w:r w:rsidRPr="00670CFC">
        <w:rPr>
          <w:rFonts w:cs="Times New Roman"/>
          <w:sz w:val="22"/>
        </w:rPr>
        <w:t>)</w:t>
      </w:r>
      <w:r w:rsidRPr="00670CFC">
        <w:rPr>
          <w:rFonts w:cs="Times New Roman"/>
          <w:sz w:val="22"/>
          <w:lang w:val="fi-FI"/>
        </w:rPr>
        <w:t>nen</w:t>
      </w:r>
      <w:r w:rsidRPr="00670CFC">
        <w:rPr>
          <w:rFonts w:cs="Times New Roman"/>
          <w:sz w:val="22"/>
        </w:rPr>
        <w:t xml:space="preserve">: </w:t>
      </w:r>
      <w:r w:rsidRPr="00670CFC">
        <w:rPr>
          <w:rFonts w:cs="Times New Roman"/>
          <w:sz w:val="22"/>
          <w:lang w:val="fi-FI"/>
        </w:rPr>
        <w:t>tavallinen</w:t>
      </w:r>
      <w:r w:rsidRPr="00670CFC">
        <w:rPr>
          <w:rFonts w:cs="Times New Roman"/>
          <w:sz w:val="22"/>
        </w:rPr>
        <w:t>; суффикс -</w:t>
      </w:r>
      <w:r w:rsidRPr="00670CFC">
        <w:rPr>
          <w:rFonts w:cs="Times New Roman"/>
          <w:sz w:val="22"/>
          <w:lang w:val="fi-FI"/>
        </w:rPr>
        <w:t>kas</w:t>
      </w:r>
      <w:r w:rsidRPr="00670CFC">
        <w:rPr>
          <w:rFonts w:cs="Times New Roman"/>
          <w:sz w:val="22"/>
        </w:rPr>
        <w:t>, -</w:t>
      </w:r>
      <w:r w:rsidRPr="00670CFC">
        <w:rPr>
          <w:rFonts w:cs="Times New Roman"/>
          <w:sz w:val="22"/>
          <w:lang w:val="fi-FI"/>
        </w:rPr>
        <w:t>k</w:t>
      </w:r>
      <w:r w:rsidRPr="00670CFC">
        <w:rPr>
          <w:rFonts w:cs="Times New Roman"/>
          <w:sz w:val="22"/>
        </w:rPr>
        <w:t>ä</w:t>
      </w:r>
      <w:r w:rsidRPr="00670CFC">
        <w:rPr>
          <w:rFonts w:cs="Times New Roman"/>
          <w:sz w:val="22"/>
          <w:lang w:val="fi-FI"/>
        </w:rPr>
        <w:t>s</w:t>
      </w:r>
      <w:r w:rsidRPr="00670CFC">
        <w:rPr>
          <w:rFonts w:cs="Times New Roman"/>
          <w:sz w:val="22"/>
        </w:rPr>
        <w:t xml:space="preserve">: </w:t>
      </w:r>
      <w:r w:rsidRPr="00670CFC">
        <w:rPr>
          <w:rFonts w:cs="Times New Roman"/>
          <w:sz w:val="22"/>
          <w:lang w:val="fi-FI"/>
        </w:rPr>
        <w:t>maukas</w:t>
      </w:r>
      <w:r w:rsidRPr="00670CFC">
        <w:rPr>
          <w:rFonts w:cs="Times New Roman"/>
          <w:sz w:val="22"/>
        </w:rPr>
        <w:t xml:space="preserve">, </w:t>
      </w:r>
      <w:r w:rsidRPr="00670CFC">
        <w:rPr>
          <w:rFonts w:cs="Times New Roman"/>
          <w:sz w:val="22"/>
          <w:lang w:val="fi-FI"/>
        </w:rPr>
        <w:t>v</w:t>
      </w:r>
      <w:r w:rsidRPr="00670CFC">
        <w:rPr>
          <w:rFonts w:cs="Times New Roman"/>
          <w:sz w:val="22"/>
        </w:rPr>
        <w:t>ä</w:t>
      </w:r>
      <w:r w:rsidRPr="00670CFC">
        <w:rPr>
          <w:rFonts w:cs="Times New Roman"/>
          <w:sz w:val="22"/>
          <w:lang w:val="fi-FI"/>
        </w:rPr>
        <w:t>rik</w:t>
      </w:r>
      <w:r w:rsidRPr="00670CFC">
        <w:rPr>
          <w:rFonts w:cs="Times New Roman"/>
          <w:sz w:val="22"/>
        </w:rPr>
        <w:t>ä</w:t>
      </w:r>
      <w:r w:rsidRPr="00670CFC">
        <w:rPr>
          <w:rFonts w:cs="Times New Roman"/>
          <w:sz w:val="22"/>
          <w:lang w:val="fi-FI"/>
        </w:rPr>
        <w:t>s</w:t>
      </w:r>
      <w:r w:rsidRPr="00670CFC">
        <w:rPr>
          <w:rFonts w:cs="Times New Roman"/>
          <w:sz w:val="22"/>
        </w:rPr>
        <w:t>; суффикс -</w:t>
      </w:r>
      <w:r w:rsidRPr="00670CFC">
        <w:rPr>
          <w:rFonts w:cs="Times New Roman"/>
          <w:sz w:val="22"/>
          <w:lang w:val="fi-FI"/>
        </w:rPr>
        <w:t>ton</w:t>
      </w:r>
      <w:r w:rsidRPr="00670CFC">
        <w:rPr>
          <w:rFonts w:cs="Times New Roman"/>
          <w:sz w:val="22"/>
        </w:rPr>
        <w:t>, -</w:t>
      </w:r>
      <w:r w:rsidRPr="00670CFC">
        <w:rPr>
          <w:rFonts w:cs="Times New Roman"/>
          <w:sz w:val="22"/>
          <w:lang w:val="fi-FI"/>
        </w:rPr>
        <w:t>t</w:t>
      </w:r>
      <w:r w:rsidRPr="00670CFC">
        <w:rPr>
          <w:rFonts w:cs="Times New Roman"/>
          <w:sz w:val="22"/>
        </w:rPr>
        <w:t>ö</w:t>
      </w:r>
      <w:r w:rsidRPr="00670CFC">
        <w:rPr>
          <w:rFonts w:cs="Times New Roman"/>
          <w:sz w:val="22"/>
          <w:lang w:val="fi-FI"/>
        </w:rPr>
        <w:t>n</w:t>
      </w:r>
      <w:r w:rsidRPr="00670CFC">
        <w:rPr>
          <w:rFonts w:cs="Times New Roman"/>
          <w:sz w:val="22"/>
        </w:rPr>
        <w:t xml:space="preserve">: </w:t>
      </w:r>
      <w:r w:rsidRPr="00670CFC">
        <w:rPr>
          <w:rFonts w:cs="Times New Roman"/>
          <w:sz w:val="22"/>
          <w:lang w:val="fi-FI"/>
        </w:rPr>
        <w:t>ty</w:t>
      </w:r>
      <w:r w:rsidRPr="00670CFC">
        <w:rPr>
          <w:rFonts w:cs="Times New Roman"/>
          <w:sz w:val="22"/>
        </w:rPr>
        <w:t>ö</w:t>
      </w:r>
      <w:r w:rsidRPr="00670CFC">
        <w:rPr>
          <w:rFonts w:cs="Times New Roman"/>
          <w:sz w:val="22"/>
          <w:lang w:val="fi-FI"/>
        </w:rPr>
        <w:t>t</w:t>
      </w:r>
      <w:r w:rsidRPr="00670CFC">
        <w:rPr>
          <w:rFonts w:cs="Times New Roman"/>
          <w:sz w:val="22"/>
        </w:rPr>
        <w:t>ö</w:t>
      </w:r>
      <w:r w:rsidRPr="00670CFC">
        <w:rPr>
          <w:rFonts w:cs="Times New Roman"/>
          <w:sz w:val="22"/>
          <w:lang w:val="fi-FI"/>
        </w:rPr>
        <w:t>n</w:t>
      </w:r>
      <w:r w:rsidRPr="00670CFC">
        <w:rPr>
          <w:rFonts w:cs="Times New Roman"/>
          <w:sz w:val="22"/>
        </w:rPr>
        <w:t xml:space="preserve">, </w:t>
      </w:r>
      <w:r w:rsidRPr="00670CFC">
        <w:rPr>
          <w:rFonts w:cs="Times New Roman"/>
          <w:sz w:val="22"/>
          <w:lang w:val="fi-FI"/>
        </w:rPr>
        <w:t>onneton</w:t>
      </w:r>
      <w:r w:rsidRPr="00670CFC">
        <w:rPr>
          <w:rFonts w:cs="Times New Roman"/>
          <w:sz w:val="22"/>
        </w:rPr>
        <w:t>; - глагольные суффиксы: суффикс -</w:t>
      </w:r>
      <w:r w:rsidRPr="00670CFC">
        <w:rPr>
          <w:rFonts w:cs="Times New Roman"/>
          <w:sz w:val="22"/>
          <w:lang w:val="fi-FI"/>
        </w:rPr>
        <w:t>tta</w:t>
      </w:r>
      <w:r w:rsidRPr="00670CFC">
        <w:rPr>
          <w:rFonts w:cs="Times New Roman"/>
          <w:sz w:val="22"/>
        </w:rPr>
        <w:t>-, -</w:t>
      </w:r>
      <w:r w:rsidRPr="00670CFC">
        <w:rPr>
          <w:rFonts w:cs="Times New Roman"/>
          <w:sz w:val="22"/>
          <w:lang w:val="fi-FI"/>
        </w:rPr>
        <w:t>tt</w:t>
      </w:r>
      <w:r w:rsidRPr="00670CFC">
        <w:rPr>
          <w:rFonts w:cs="Times New Roman"/>
          <w:sz w:val="22"/>
        </w:rPr>
        <w:t xml:space="preserve">ä-: </w:t>
      </w:r>
      <w:r w:rsidRPr="00670CFC">
        <w:rPr>
          <w:rFonts w:cs="Times New Roman"/>
          <w:sz w:val="22"/>
          <w:lang w:val="fi-FI"/>
        </w:rPr>
        <w:t>kasvattaa</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mmitt</w:t>
      </w:r>
      <w:r w:rsidRPr="00670CFC">
        <w:rPr>
          <w:rFonts w:cs="Times New Roman"/>
          <w:sz w:val="22"/>
        </w:rPr>
        <w:t>ää; суффиксы -</w:t>
      </w:r>
      <w:r w:rsidRPr="00670CFC">
        <w:rPr>
          <w:rFonts w:cs="Times New Roman"/>
          <w:sz w:val="22"/>
          <w:lang w:val="fi-FI"/>
        </w:rPr>
        <w:t>oitta</w:t>
      </w:r>
      <w:r w:rsidRPr="00670CFC">
        <w:rPr>
          <w:rFonts w:cs="Times New Roman"/>
          <w:sz w:val="22"/>
        </w:rPr>
        <w:t>-, -ö</w:t>
      </w:r>
      <w:r w:rsidRPr="00670CFC">
        <w:rPr>
          <w:rFonts w:cs="Times New Roman"/>
          <w:sz w:val="22"/>
          <w:lang w:val="fi-FI"/>
        </w:rPr>
        <w:t>itt</w:t>
      </w:r>
      <w:r w:rsidRPr="00670CFC">
        <w:rPr>
          <w:rFonts w:cs="Times New Roman"/>
          <w:sz w:val="22"/>
        </w:rPr>
        <w:t>ä-, -</w:t>
      </w:r>
      <w:r w:rsidRPr="00670CFC">
        <w:rPr>
          <w:rFonts w:cs="Times New Roman"/>
          <w:sz w:val="22"/>
          <w:lang w:val="fi-FI"/>
        </w:rPr>
        <w:t>itta</w:t>
      </w:r>
      <w:r w:rsidRPr="00670CFC">
        <w:rPr>
          <w:rFonts w:cs="Times New Roman"/>
          <w:sz w:val="22"/>
        </w:rPr>
        <w:t>-, -</w:t>
      </w:r>
      <w:r w:rsidRPr="00670CFC">
        <w:rPr>
          <w:rFonts w:cs="Times New Roman"/>
          <w:sz w:val="22"/>
          <w:lang w:val="fi-FI"/>
        </w:rPr>
        <w:t>itt</w:t>
      </w:r>
      <w:r w:rsidRPr="00670CFC">
        <w:rPr>
          <w:rFonts w:cs="Times New Roman"/>
          <w:sz w:val="22"/>
        </w:rPr>
        <w:t xml:space="preserve">ä-: </w:t>
      </w:r>
      <w:r w:rsidRPr="00670CFC">
        <w:rPr>
          <w:rFonts w:cs="Times New Roman"/>
          <w:sz w:val="22"/>
          <w:lang w:val="fi-FI"/>
        </w:rPr>
        <w:t>nauhoittaa</w:t>
      </w:r>
      <w:r w:rsidRPr="00670CFC">
        <w:rPr>
          <w:rFonts w:cs="Times New Roman"/>
          <w:sz w:val="22"/>
        </w:rPr>
        <w:t xml:space="preserve">, </w:t>
      </w:r>
      <w:r w:rsidRPr="00670CFC">
        <w:rPr>
          <w:rFonts w:cs="Times New Roman"/>
          <w:sz w:val="22"/>
          <w:lang w:val="fi-FI"/>
        </w:rPr>
        <w:t>lahjoittaa</w:t>
      </w:r>
      <w:r w:rsidRPr="00670CFC">
        <w:rPr>
          <w:rFonts w:cs="Times New Roman"/>
          <w:sz w:val="22"/>
        </w:rPr>
        <w:t xml:space="preserve">, </w:t>
      </w:r>
      <w:r w:rsidRPr="00670CFC">
        <w:rPr>
          <w:rFonts w:cs="Times New Roman"/>
          <w:sz w:val="22"/>
          <w:lang w:val="fi-FI"/>
        </w:rPr>
        <w:t>nimitt</w:t>
      </w:r>
      <w:r w:rsidRPr="00670CFC">
        <w:rPr>
          <w:rFonts w:cs="Times New Roman"/>
          <w:sz w:val="22"/>
        </w:rPr>
        <w:t>ää; суффикс -</w:t>
      </w:r>
      <w:r w:rsidRPr="00670CFC">
        <w:rPr>
          <w:rFonts w:cs="Times New Roman"/>
          <w:sz w:val="22"/>
          <w:lang w:val="fi-FI"/>
        </w:rPr>
        <w:t>ta</w:t>
      </w:r>
      <w:r w:rsidRPr="00670CFC">
        <w:rPr>
          <w:rFonts w:cs="Times New Roman"/>
          <w:sz w:val="22"/>
        </w:rPr>
        <w:t>-, -</w:t>
      </w:r>
      <w:r w:rsidRPr="00670CFC">
        <w:rPr>
          <w:rFonts w:cs="Times New Roman"/>
          <w:sz w:val="22"/>
          <w:lang w:val="fi-FI"/>
        </w:rPr>
        <w:t>t</w:t>
      </w:r>
      <w:r w:rsidRPr="00670CFC">
        <w:rPr>
          <w:rFonts w:cs="Times New Roman"/>
          <w:sz w:val="22"/>
        </w:rPr>
        <w:t xml:space="preserve">ä-: </w:t>
      </w:r>
      <w:r w:rsidRPr="00670CFC">
        <w:rPr>
          <w:rFonts w:cs="Times New Roman"/>
          <w:sz w:val="22"/>
          <w:lang w:val="fi-FI"/>
        </w:rPr>
        <w:t>kaunistaa</w:t>
      </w:r>
      <w:r w:rsidRPr="00670CFC">
        <w:rPr>
          <w:rFonts w:cs="Times New Roman"/>
          <w:sz w:val="22"/>
        </w:rPr>
        <w:t xml:space="preserve">, </w:t>
      </w:r>
      <w:r w:rsidRPr="00670CFC">
        <w:rPr>
          <w:rFonts w:cs="Times New Roman"/>
          <w:sz w:val="22"/>
          <w:lang w:val="fi-FI"/>
        </w:rPr>
        <w:t>valmistaa</w:t>
      </w:r>
      <w:r w:rsidRPr="00670CFC">
        <w:rPr>
          <w:rFonts w:cs="Times New Roman"/>
          <w:sz w:val="22"/>
        </w:rPr>
        <w:t>; суффикс -</w:t>
      </w:r>
      <w:r w:rsidRPr="00670CFC">
        <w:rPr>
          <w:rFonts w:cs="Times New Roman"/>
          <w:sz w:val="22"/>
          <w:lang w:val="fi-FI"/>
        </w:rPr>
        <w:t>nta</w:t>
      </w:r>
      <w:r w:rsidRPr="00670CFC">
        <w:rPr>
          <w:rFonts w:cs="Times New Roman"/>
          <w:sz w:val="22"/>
        </w:rPr>
        <w:t>-, -</w:t>
      </w:r>
      <w:r w:rsidRPr="00670CFC">
        <w:rPr>
          <w:rFonts w:cs="Times New Roman"/>
          <w:sz w:val="22"/>
          <w:lang w:val="fi-FI"/>
        </w:rPr>
        <w:t>nt</w:t>
      </w:r>
      <w:r w:rsidRPr="00670CFC">
        <w:rPr>
          <w:rFonts w:cs="Times New Roman"/>
          <w:sz w:val="22"/>
        </w:rPr>
        <w:t xml:space="preserve">ä-: </w:t>
      </w:r>
      <w:r w:rsidRPr="00670CFC">
        <w:rPr>
          <w:rFonts w:cs="Times New Roman"/>
          <w:sz w:val="22"/>
          <w:lang w:val="fi-FI"/>
        </w:rPr>
        <w:t>suomentaa</w:t>
      </w:r>
      <w:r w:rsidRPr="00670CFC">
        <w:rPr>
          <w:rFonts w:cs="Times New Roman"/>
          <w:sz w:val="22"/>
        </w:rPr>
        <w:t xml:space="preserve">, </w:t>
      </w:r>
      <w:r w:rsidRPr="00670CFC">
        <w:rPr>
          <w:rFonts w:cs="Times New Roman"/>
          <w:sz w:val="22"/>
          <w:lang w:val="fi-FI"/>
        </w:rPr>
        <w:t>t</w:t>
      </w:r>
      <w:r w:rsidRPr="00670CFC">
        <w:rPr>
          <w:rFonts w:cs="Times New Roman"/>
          <w:sz w:val="22"/>
        </w:rPr>
        <w:t>ä</w:t>
      </w:r>
      <w:r w:rsidRPr="00670CFC">
        <w:rPr>
          <w:rFonts w:cs="Times New Roman"/>
          <w:sz w:val="22"/>
          <w:lang w:val="fi-FI"/>
        </w:rPr>
        <w:t>ydent</w:t>
      </w:r>
      <w:r w:rsidRPr="00670CFC">
        <w:rPr>
          <w:rFonts w:cs="Times New Roman"/>
          <w:sz w:val="22"/>
        </w:rPr>
        <w:t>ää; суффикс -</w:t>
      </w:r>
      <w:r w:rsidRPr="00670CFC">
        <w:rPr>
          <w:rFonts w:cs="Times New Roman"/>
          <w:sz w:val="22"/>
          <w:lang w:val="fi-FI"/>
        </w:rPr>
        <w:t>sta</w:t>
      </w:r>
      <w:r w:rsidRPr="00670CFC">
        <w:rPr>
          <w:rFonts w:cs="Times New Roman"/>
          <w:sz w:val="22"/>
        </w:rPr>
        <w:t>-, -</w:t>
      </w:r>
      <w:r w:rsidRPr="00670CFC">
        <w:rPr>
          <w:rFonts w:cs="Times New Roman"/>
          <w:sz w:val="22"/>
          <w:lang w:val="fi-FI"/>
        </w:rPr>
        <w:t>st</w:t>
      </w:r>
      <w:r w:rsidRPr="00670CFC">
        <w:rPr>
          <w:rFonts w:cs="Times New Roman"/>
          <w:sz w:val="22"/>
        </w:rPr>
        <w:t xml:space="preserve">ä-: </w:t>
      </w:r>
      <w:r w:rsidRPr="00670CFC">
        <w:rPr>
          <w:rFonts w:cs="Times New Roman"/>
          <w:sz w:val="22"/>
          <w:lang w:val="fi-FI"/>
        </w:rPr>
        <w:t>muodostaa</w:t>
      </w:r>
      <w:r w:rsidRPr="00670CFC">
        <w:rPr>
          <w:rFonts w:cs="Times New Roman"/>
          <w:sz w:val="22"/>
        </w:rPr>
        <w:t>, ää</w:t>
      </w:r>
      <w:r w:rsidRPr="00670CFC">
        <w:rPr>
          <w:rFonts w:cs="Times New Roman"/>
          <w:sz w:val="22"/>
          <w:lang w:val="fi-FI"/>
        </w:rPr>
        <w:t>nest</w:t>
      </w:r>
      <w:r w:rsidRPr="00670CFC">
        <w:rPr>
          <w:rFonts w:cs="Times New Roman"/>
          <w:sz w:val="22"/>
        </w:rPr>
        <w:t>ää; суффиксы -</w:t>
      </w:r>
      <w:r w:rsidRPr="00670CFC">
        <w:rPr>
          <w:rFonts w:cs="Times New Roman"/>
          <w:sz w:val="22"/>
          <w:lang w:val="fi-FI"/>
        </w:rPr>
        <w:t>ele</w:t>
      </w:r>
      <w:r w:rsidRPr="00670CFC">
        <w:rPr>
          <w:rFonts w:cs="Times New Roman"/>
          <w:sz w:val="22"/>
        </w:rPr>
        <w:t>-, -</w:t>
      </w:r>
      <w:r w:rsidRPr="00670CFC">
        <w:rPr>
          <w:rFonts w:cs="Times New Roman"/>
          <w:sz w:val="22"/>
          <w:lang w:val="fi-FI"/>
        </w:rPr>
        <w:t>skele</w:t>
      </w:r>
      <w:r w:rsidRPr="00670CFC">
        <w:rPr>
          <w:rFonts w:cs="Times New Roman"/>
          <w:sz w:val="22"/>
        </w:rPr>
        <w:t>-, -</w:t>
      </w:r>
      <w:r w:rsidRPr="00670CFC">
        <w:rPr>
          <w:rFonts w:cs="Times New Roman"/>
          <w:sz w:val="22"/>
          <w:lang w:val="fi-FI"/>
        </w:rPr>
        <w:t>skentele</w:t>
      </w:r>
      <w:r w:rsidRPr="00670CFC">
        <w:rPr>
          <w:rFonts w:cs="Times New Roman"/>
          <w:sz w:val="22"/>
        </w:rPr>
        <w:t xml:space="preserve">-: </w:t>
      </w:r>
      <w:r w:rsidRPr="00670CFC">
        <w:rPr>
          <w:rFonts w:cs="Times New Roman"/>
          <w:sz w:val="22"/>
          <w:lang w:val="fi-FI"/>
        </w:rPr>
        <w:t>suojella</w:t>
      </w:r>
      <w:r w:rsidRPr="00670CFC">
        <w:rPr>
          <w:rFonts w:cs="Times New Roman"/>
          <w:sz w:val="22"/>
        </w:rPr>
        <w:t xml:space="preserve">, </w:t>
      </w:r>
      <w:r w:rsidRPr="00670CFC">
        <w:rPr>
          <w:rFonts w:cs="Times New Roman"/>
          <w:sz w:val="22"/>
          <w:lang w:val="fi-FI"/>
        </w:rPr>
        <w:t>opiskella</w:t>
      </w:r>
      <w:r w:rsidRPr="00670CFC">
        <w:rPr>
          <w:rFonts w:cs="Times New Roman"/>
          <w:sz w:val="22"/>
        </w:rPr>
        <w:t xml:space="preserve">, </w:t>
      </w:r>
      <w:r w:rsidRPr="00670CFC">
        <w:rPr>
          <w:rFonts w:cs="Times New Roman"/>
          <w:sz w:val="22"/>
          <w:lang w:val="fi-FI"/>
        </w:rPr>
        <w:t>ty</w:t>
      </w:r>
      <w:r w:rsidRPr="00670CFC">
        <w:rPr>
          <w:rFonts w:cs="Times New Roman"/>
          <w:sz w:val="22"/>
        </w:rPr>
        <w:t>ö</w:t>
      </w:r>
      <w:r w:rsidRPr="00670CFC">
        <w:rPr>
          <w:rFonts w:cs="Times New Roman"/>
          <w:sz w:val="22"/>
          <w:lang w:val="fi-FI"/>
        </w:rPr>
        <w:t>skennell</w:t>
      </w:r>
      <w:r w:rsidRPr="00670CFC">
        <w:rPr>
          <w:rFonts w:cs="Times New Roman"/>
          <w:sz w:val="22"/>
        </w:rPr>
        <w:t>ä; суффикс –</w:t>
      </w:r>
      <w:r w:rsidRPr="00670CFC">
        <w:rPr>
          <w:rFonts w:cs="Times New Roman"/>
          <w:sz w:val="22"/>
          <w:lang w:val="fi-FI"/>
        </w:rPr>
        <w:t>u</w:t>
      </w:r>
      <w:r w:rsidRPr="00670CFC">
        <w:rPr>
          <w:rFonts w:cs="Times New Roman"/>
          <w:sz w:val="22"/>
        </w:rPr>
        <w:t>-, -</w:t>
      </w:r>
      <w:r w:rsidRPr="00670CFC">
        <w:rPr>
          <w:rFonts w:cs="Times New Roman"/>
          <w:sz w:val="22"/>
          <w:lang w:val="fi-FI"/>
        </w:rPr>
        <w:t>y</w:t>
      </w:r>
      <w:r w:rsidRPr="00670CFC">
        <w:rPr>
          <w:rFonts w:cs="Times New Roman"/>
          <w:sz w:val="22"/>
        </w:rPr>
        <w:t xml:space="preserve">-: </w:t>
      </w:r>
      <w:r w:rsidRPr="00670CFC">
        <w:rPr>
          <w:rFonts w:cs="Times New Roman"/>
          <w:sz w:val="22"/>
          <w:lang w:val="fi-FI"/>
        </w:rPr>
        <w:t>jatkua</w:t>
      </w:r>
      <w:r w:rsidRPr="00670CFC">
        <w:rPr>
          <w:rFonts w:cs="Times New Roman"/>
          <w:sz w:val="22"/>
        </w:rPr>
        <w:t xml:space="preserve">, </w:t>
      </w:r>
      <w:r w:rsidRPr="00670CFC">
        <w:rPr>
          <w:rFonts w:cs="Times New Roman"/>
          <w:sz w:val="22"/>
          <w:lang w:val="fi-FI"/>
        </w:rPr>
        <w:t>liitty</w:t>
      </w:r>
      <w:r w:rsidRPr="00670CFC">
        <w:rPr>
          <w:rFonts w:cs="Times New Roman"/>
          <w:sz w:val="22"/>
        </w:rPr>
        <w:t xml:space="preserve">ä, </w:t>
      </w:r>
      <w:r w:rsidRPr="00670CFC">
        <w:rPr>
          <w:rFonts w:cs="Times New Roman"/>
          <w:sz w:val="22"/>
          <w:lang w:val="fi-FI"/>
        </w:rPr>
        <w:t>parantua</w:t>
      </w:r>
      <w:r w:rsidRPr="00670CFC">
        <w:rPr>
          <w:rFonts w:cs="Times New Roman"/>
          <w:sz w:val="22"/>
        </w:rPr>
        <w:t>; суффикс -</w:t>
      </w:r>
      <w:r w:rsidRPr="00670CFC">
        <w:rPr>
          <w:rFonts w:cs="Times New Roman"/>
          <w:sz w:val="22"/>
          <w:lang w:val="fi-FI"/>
        </w:rPr>
        <w:t>utu</w:t>
      </w:r>
      <w:r w:rsidRPr="00670CFC">
        <w:rPr>
          <w:rFonts w:cs="Times New Roman"/>
          <w:sz w:val="22"/>
        </w:rPr>
        <w:t>-, -</w:t>
      </w:r>
      <w:r w:rsidRPr="00670CFC">
        <w:rPr>
          <w:rFonts w:cs="Times New Roman"/>
          <w:sz w:val="22"/>
          <w:lang w:val="fi-FI"/>
        </w:rPr>
        <w:t>yty</w:t>
      </w:r>
      <w:r w:rsidRPr="00670CFC">
        <w:rPr>
          <w:rFonts w:cs="Times New Roman"/>
          <w:sz w:val="22"/>
        </w:rPr>
        <w:t xml:space="preserve">-: </w:t>
      </w:r>
      <w:r w:rsidRPr="00670CFC">
        <w:rPr>
          <w:rFonts w:cs="Times New Roman"/>
          <w:sz w:val="22"/>
          <w:lang w:val="fi-FI"/>
        </w:rPr>
        <w:t>avautua</w:t>
      </w:r>
      <w:r w:rsidRPr="00670CFC">
        <w:rPr>
          <w:rFonts w:cs="Times New Roman"/>
          <w:sz w:val="22"/>
        </w:rPr>
        <w:t xml:space="preserve">, </w:t>
      </w:r>
      <w:r w:rsidRPr="00670CFC">
        <w:rPr>
          <w:rFonts w:cs="Times New Roman"/>
          <w:sz w:val="22"/>
          <w:lang w:val="fi-FI"/>
        </w:rPr>
        <w:t>tekeyty</w:t>
      </w:r>
      <w:r w:rsidRPr="00670CFC">
        <w:rPr>
          <w:rFonts w:cs="Times New Roman"/>
          <w:sz w:val="22"/>
        </w:rPr>
        <w:t>ä; суффиксы -</w:t>
      </w:r>
      <w:r w:rsidRPr="00670CFC">
        <w:rPr>
          <w:rFonts w:cs="Times New Roman"/>
          <w:sz w:val="22"/>
          <w:lang w:val="fi-FI"/>
        </w:rPr>
        <w:t>ntu</w:t>
      </w:r>
      <w:r w:rsidRPr="00670CFC">
        <w:rPr>
          <w:rFonts w:cs="Times New Roman"/>
          <w:sz w:val="22"/>
        </w:rPr>
        <w:t>-, -</w:t>
      </w:r>
      <w:r w:rsidRPr="00670CFC">
        <w:rPr>
          <w:rFonts w:cs="Times New Roman"/>
          <w:sz w:val="22"/>
          <w:lang w:val="fi-FI"/>
        </w:rPr>
        <w:t>nty</w:t>
      </w:r>
      <w:r w:rsidRPr="00670CFC">
        <w:rPr>
          <w:rFonts w:cs="Times New Roman"/>
          <w:sz w:val="22"/>
        </w:rPr>
        <w:t xml:space="preserve">-:  </w:t>
      </w:r>
      <w:r w:rsidRPr="00670CFC">
        <w:rPr>
          <w:rFonts w:cs="Times New Roman"/>
          <w:sz w:val="22"/>
          <w:lang w:val="fi-FI"/>
        </w:rPr>
        <w:t>kokoontua</w:t>
      </w:r>
      <w:r w:rsidRPr="00670CFC">
        <w:rPr>
          <w:rFonts w:cs="Times New Roman"/>
          <w:sz w:val="22"/>
        </w:rPr>
        <w:t xml:space="preserve">, </w:t>
      </w:r>
      <w:r w:rsidRPr="00670CFC">
        <w:rPr>
          <w:rFonts w:cs="Times New Roman"/>
          <w:sz w:val="22"/>
          <w:lang w:val="fi-FI"/>
        </w:rPr>
        <w:t>ker</w:t>
      </w:r>
      <w:r w:rsidRPr="00670CFC">
        <w:rPr>
          <w:rFonts w:cs="Times New Roman"/>
          <w:sz w:val="22"/>
        </w:rPr>
        <w:t>ää</w:t>
      </w:r>
      <w:r w:rsidRPr="00670CFC">
        <w:rPr>
          <w:rFonts w:cs="Times New Roman"/>
          <w:sz w:val="22"/>
          <w:lang w:val="fi-FI"/>
        </w:rPr>
        <w:t>nty</w:t>
      </w:r>
      <w:r w:rsidRPr="00670CFC">
        <w:rPr>
          <w:rFonts w:cs="Times New Roman"/>
          <w:sz w:val="22"/>
        </w:rPr>
        <w:t>ä; суффиксы -</w:t>
      </w:r>
      <w:r w:rsidRPr="00670CFC">
        <w:rPr>
          <w:rFonts w:cs="Times New Roman"/>
          <w:sz w:val="22"/>
          <w:lang w:val="fi-FI"/>
        </w:rPr>
        <w:t>stu</w:t>
      </w:r>
      <w:r w:rsidRPr="00670CFC">
        <w:rPr>
          <w:rFonts w:cs="Times New Roman"/>
          <w:sz w:val="22"/>
        </w:rPr>
        <w:t>-, -</w:t>
      </w:r>
      <w:r w:rsidRPr="00670CFC">
        <w:rPr>
          <w:rFonts w:cs="Times New Roman"/>
          <w:sz w:val="22"/>
          <w:lang w:val="fi-FI"/>
        </w:rPr>
        <w:t>sty</w:t>
      </w:r>
      <w:r w:rsidRPr="00670CFC">
        <w:rPr>
          <w:rFonts w:cs="Times New Roman"/>
          <w:sz w:val="22"/>
        </w:rPr>
        <w:t>-, -</w:t>
      </w:r>
      <w:r w:rsidRPr="00670CFC">
        <w:rPr>
          <w:rFonts w:cs="Times New Roman"/>
          <w:sz w:val="22"/>
          <w:lang w:val="fi-FI"/>
        </w:rPr>
        <w:t>istu</w:t>
      </w:r>
      <w:r w:rsidRPr="00670CFC">
        <w:rPr>
          <w:rFonts w:cs="Times New Roman"/>
          <w:sz w:val="22"/>
        </w:rPr>
        <w:t>-, -</w:t>
      </w:r>
      <w:r w:rsidRPr="00670CFC">
        <w:rPr>
          <w:rFonts w:cs="Times New Roman"/>
          <w:sz w:val="22"/>
          <w:lang w:val="fi-FI"/>
        </w:rPr>
        <w:t>isty</w:t>
      </w:r>
      <w:r w:rsidRPr="00670CFC">
        <w:rPr>
          <w:rFonts w:cs="Times New Roman"/>
          <w:sz w:val="22"/>
        </w:rPr>
        <w:t xml:space="preserve">-: </w:t>
      </w:r>
      <w:r w:rsidRPr="00670CFC">
        <w:rPr>
          <w:rFonts w:cs="Times New Roman"/>
          <w:sz w:val="22"/>
          <w:lang w:val="fi-FI"/>
        </w:rPr>
        <w:t>hermostua</w:t>
      </w:r>
      <w:r w:rsidRPr="00670CFC">
        <w:rPr>
          <w:rFonts w:cs="Times New Roman"/>
          <w:sz w:val="22"/>
        </w:rPr>
        <w:t xml:space="preserve">, </w:t>
      </w:r>
      <w:r w:rsidRPr="00670CFC">
        <w:rPr>
          <w:rFonts w:cs="Times New Roman"/>
          <w:sz w:val="22"/>
          <w:lang w:val="fi-FI"/>
        </w:rPr>
        <w:t>my</w:t>
      </w:r>
      <w:r w:rsidRPr="00670CFC">
        <w:rPr>
          <w:rFonts w:cs="Times New Roman"/>
          <w:sz w:val="22"/>
        </w:rPr>
        <w:t>ö</w:t>
      </w:r>
      <w:r w:rsidRPr="00670CFC">
        <w:rPr>
          <w:rFonts w:cs="Times New Roman"/>
          <w:sz w:val="22"/>
          <w:lang w:val="fi-FI"/>
        </w:rPr>
        <w:t>h</w:t>
      </w:r>
      <w:r w:rsidRPr="00670CFC">
        <w:rPr>
          <w:rFonts w:cs="Times New Roman"/>
          <w:sz w:val="22"/>
        </w:rPr>
        <w:t>ä</w:t>
      </w:r>
      <w:r w:rsidRPr="00670CFC">
        <w:rPr>
          <w:rFonts w:cs="Times New Roman"/>
          <w:sz w:val="22"/>
          <w:lang w:val="fi-FI"/>
        </w:rPr>
        <w:t>sty</w:t>
      </w:r>
      <w:r w:rsidRPr="00670CFC">
        <w:rPr>
          <w:rFonts w:cs="Times New Roman"/>
          <w:sz w:val="22"/>
        </w:rPr>
        <w:t xml:space="preserve">ä; </w:t>
      </w:r>
      <w:r w:rsidRPr="00670CFC">
        <w:rPr>
          <w:rFonts w:cs="Times New Roman"/>
          <w:color w:val="000000"/>
          <w:sz w:val="22"/>
        </w:rPr>
        <w:t xml:space="preserve">распознавать и образовывать родственные слова путем словосложения: </w:t>
      </w:r>
      <w:r w:rsidRPr="00670CFC">
        <w:rPr>
          <w:rFonts w:cs="Times New Roman"/>
          <w:sz w:val="22"/>
          <w:lang w:val="fi-FI"/>
        </w:rPr>
        <w:t>lentopallo</w:t>
      </w:r>
      <w:r w:rsidRPr="00670CFC">
        <w:rPr>
          <w:rFonts w:cs="Times New Roman"/>
          <w:sz w:val="22"/>
        </w:rPr>
        <w:t xml:space="preserve">, </w:t>
      </w:r>
      <w:r w:rsidRPr="00670CFC">
        <w:rPr>
          <w:rFonts w:cs="Times New Roman"/>
          <w:sz w:val="22"/>
          <w:lang w:val="fi-FI"/>
        </w:rPr>
        <w:t>lihapulla</w:t>
      </w:r>
      <w:r w:rsidRPr="00670CFC">
        <w:rPr>
          <w:rFonts w:cs="Times New Roman"/>
          <w:sz w:val="22"/>
        </w:rPr>
        <w:t xml:space="preserve">; распознавать и употреблять в устной и письменной речи изученные синонимы и интернациональные слова. </w:t>
      </w:r>
    </w:p>
    <w:p w:rsidR="00442724" w:rsidRPr="00670CFC" w:rsidRDefault="00442724" w:rsidP="00442724">
      <w:pPr>
        <w:spacing w:after="0" w:line="240" w:lineRule="auto"/>
        <w:ind w:firstLine="720"/>
        <w:rPr>
          <w:rFonts w:cs="Times New Roman"/>
          <w:sz w:val="22"/>
        </w:rPr>
      </w:pPr>
      <w:r w:rsidRPr="00670CFC">
        <w:rPr>
          <w:rFonts w:cs="Times New Roman"/>
          <w:sz w:val="22"/>
        </w:rPr>
        <w:t>Грамматическая сторона речи: распознавать в письменном и звучащем тексте и употреблять в устной и письменной речи:</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основные коммуникативные типы простых предложений в современном финском языке: повествовательное, вопросительное, побудительное; </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общий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Onko sinulla kännykkä(ä)?;</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специальные вопросы с вопросительными словами: </w:t>
      </w:r>
      <w:r w:rsidRPr="00670CFC">
        <w:rPr>
          <w:rFonts w:cs="Times New Roman"/>
          <w:sz w:val="22"/>
          <w:lang w:val="fi-FI"/>
        </w:rPr>
        <w:t>Min</w:t>
      </w:r>
      <w:r w:rsidRPr="00670CFC">
        <w:rPr>
          <w:rFonts w:cs="Times New Roman"/>
          <w:sz w:val="22"/>
        </w:rPr>
        <w:t xml:space="preserve">ä </w:t>
      </w:r>
      <w:r w:rsidRPr="00670CFC">
        <w:rPr>
          <w:rFonts w:cs="Times New Roman"/>
          <w:sz w:val="22"/>
          <w:lang w:val="fi-FI"/>
        </w:rPr>
        <w:t>vuonna</w:t>
      </w:r>
      <w:r w:rsidRPr="00670CFC">
        <w:rPr>
          <w:rFonts w:cs="Times New Roman"/>
          <w:sz w:val="22"/>
        </w:rPr>
        <w:t xml:space="preserve">? </w:t>
      </w:r>
      <w:r w:rsidRPr="00670CFC">
        <w:rPr>
          <w:rFonts w:cs="Times New Roman"/>
          <w:sz w:val="22"/>
          <w:lang w:val="fi-FI"/>
        </w:rPr>
        <w:t xml:space="preserve">(Minä vuonna olet syntynyt?), Koska? (Koska palaat?),  Mistä? (Mistä olet kotoisin?), Missä? (Missä rapussa asut?), Millä? (Millä luokalla olet?), Kuinka paljon? (Kuinka paljon hän painaa?), Minkälainen? </w:t>
      </w:r>
      <w:r w:rsidRPr="00670CFC">
        <w:rPr>
          <w:rFonts w:cs="Times New Roman"/>
          <w:sz w:val="22"/>
        </w:rPr>
        <w:t>(</w:t>
      </w:r>
      <w:r w:rsidRPr="00670CFC">
        <w:rPr>
          <w:rFonts w:cs="Times New Roman"/>
          <w:sz w:val="22"/>
          <w:lang w:val="fi-FI"/>
        </w:rPr>
        <w:t>Mink</w:t>
      </w:r>
      <w:r w:rsidRPr="00670CFC">
        <w:rPr>
          <w:rFonts w:cs="Times New Roman"/>
          <w:sz w:val="22"/>
        </w:rPr>
        <w:t>ä</w:t>
      </w:r>
      <w:r w:rsidRPr="00670CFC">
        <w:rPr>
          <w:rFonts w:cs="Times New Roman"/>
          <w:sz w:val="22"/>
          <w:lang w:val="fi-FI"/>
        </w:rPr>
        <w:t>lainen</w:t>
      </w:r>
      <w:r w:rsidRPr="00670CFC">
        <w:rPr>
          <w:rFonts w:cs="Times New Roman"/>
          <w:sz w:val="22"/>
        </w:rPr>
        <w:t xml:space="preserve"> </w:t>
      </w:r>
      <w:r w:rsidRPr="00670CFC">
        <w:rPr>
          <w:rFonts w:cs="Times New Roman"/>
          <w:sz w:val="22"/>
          <w:lang w:val="fi-FI"/>
        </w:rPr>
        <w:t>perhe</w:t>
      </w:r>
      <w:r w:rsidRPr="00670CFC">
        <w:rPr>
          <w:rFonts w:cs="Times New Roman"/>
          <w:sz w:val="22"/>
        </w:rPr>
        <w:t xml:space="preserve"> </w:t>
      </w:r>
      <w:r w:rsidRPr="00670CFC">
        <w:rPr>
          <w:rFonts w:cs="Times New Roman"/>
          <w:sz w:val="22"/>
          <w:lang w:val="fi-FI"/>
        </w:rPr>
        <w:t>sinulla</w:t>
      </w:r>
      <w:r w:rsidRPr="00670CFC">
        <w:rPr>
          <w:rFonts w:cs="Times New Roman"/>
          <w:sz w:val="22"/>
        </w:rPr>
        <w:t xml:space="preserve"> </w:t>
      </w:r>
      <w:r w:rsidRPr="00670CFC">
        <w:rPr>
          <w:rFonts w:cs="Times New Roman"/>
          <w:sz w:val="22"/>
          <w:lang w:val="fi-FI"/>
        </w:rPr>
        <w:t>on</w:t>
      </w:r>
      <w:r w:rsidRPr="00670CFC">
        <w:rPr>
          <w:rFonts w:cs="Times New Roman"/>
          <w:sz w:val="22"/>
        </w:rPr>
        <w:t>?);</w:t>
      </w:r>
    </w:p>
    <w:p w:rsidR="00442724" w:rsidRPr="00670CFC" w:rsidRDefault="00442724" w:rsidP="00442724">
      <w:pPr>
        <w:spacing w:after="0" w:line="240" w:lineRule="auto"/>
        <w:ind w:firstLine="708"/>
        <w:rPr>
          <w:rFonts w:cs="Times New Roman"/>
          <w:sz w:val="22"/>
        </w:rPr>
      </w:pPr>
      <w:r w:rsidRPr="00670CFC">
        <w:rPr>
          <w:rFonts w:cs="Times New Roman"/>
          <w:sz w:val="22"/>
        </w:rPr>
        <w:t>- утвердительные и отрицательные предложения;</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восклицательные предложения: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ihana</w:t>
      </w:r>
      <w:r w:rsidRPr="00670CFC">
        <w:rPr>
          <w:rFonts w:cs="Times New Roman"/>
          <w:sz w:val="22"/>
        </w:rPr>
        <w:t xml:space="preserve"> </w:t>
      </w:r>
      <w:r w:rsidRPr="00670CFC">
        <w:rPr>
          <w:rFonts w:cs="Times New Roman"/>
          <w:sz w:val="22"/>
          <w:lang w:val="fi-FI"/>
        </w:rPr>
        <w:t>aamu</w:t>
      </w:r>
      <w:r w:rsidRPr="00670CFC">
        <w:rPr>
          <w:rFonts w:cs="Times New Roman"/>
          <w:sz w:val="22"/>
        </w:rPr>
        <w:t>!;</w:t>
      </w:r>
    </w:p>
    <w:p w:rsidR="00442724" w:rsidRPr="00670CFC" w:rsidRDefault="00442724" w:rsidP="00442724">
      <w:pPr>
        <w:spacing w:after="0" w:line="240" w:lineRule="auto"/>
        <w:ind w:firstLine="708"/>
        <w:rPr>
          <w:rFonts w:cs="Times New Roman"/>
          <w:sz w:val="22"/>
          <w:lang w:val="fi-FI"/>
        </w:rPr>
      </w:pPr>
      <w:r w:rsidRPr="00670CFC">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670CFC">
        <w:rPr>
          <w:rFonts w:cs="Times New Roman"/>
          <w:sz w:val="22"/>
          <w:lang w:val="fi-FI"/>
        </w:rPr>
        <w:t>Lapsi</w:t>
      </w:r>
      <w:r w:rsidRPr="00670CFC">
        <w:rPr>
          <w:rFonts w:cs="Times New Roman"/>
          <w:sz w:val="22"/>
        </w:rPr>
        <w:t xml:space="preserve"> </w:t>
      </w:r>
      <w:r w:rsidRPr="00670CFC">
        <w:rPr>
          <w:rFonts w:cs="Times New Roman"/>
          <w:sz w:val="22"/>
          <w:lang w:val="fi-FI"/>
        </w:rPr>
        <w:t>nukkuu</w:t>
      </w:r>
      <w:r w:rsidRPr="00670CFC">
        <w:rPr>
          <w:rFonts w:cs="Times New Roman"/>
          <w:sz w:val="22"/>
        </w:rPr>
        <w:t xml:space="preserve">.; </w:t>
      </w:r>
      <w:r w:rsidRPr="00670CFC">
        <w:rPr>
          <w:rFonts w:cs="Times New Roman"/>
          <w:sz w:val="22"/>
          <w:lang w:val="fi-FI"/>
        </w:rPr>
        <w:t>Tyt</w:t>
      </w:r>
      <w:r w:rsidRPr="00670CFC">
        <w:rPr>
          <w:rFonts w:cs="Times New Roman"/>
          <w:sz w:val="22"/>
        </w:rPr>
        <w:t>ö</w:t>
      </w:r>
      <w:r w:rsidRPr="00670CFC">
        <w:rPr>
          <w:rFonts w:cs="Times New Roman"/>
          <w:sz w:val="22"/>
          <w:lang w:val="fi-FI"/>
        </w:rPr>
        <w:t>t</w:t>
      </w:r>
      <w:r w:rsidRPr="00670CFC">
        <w:rPr>
          <w:rFonts w:cs="Times New Roman"/>
          <w:sz w:val="22"/>
        </w:rPr>
        <w:t xml:space="preserve"> </w:t>
      </w:r>
      <w:r w:rsidRPr="00670CFC">
        <w:rPr>
          <w:rFonts w:cs="Times New Roman"/>
          <w:sz w:val="22"/>
          <w:lang w:val="fi-FI"/>
        </w:rPr>
        <w:t>ovat</w:t>
      </w:r>
      <w:r w:rsidRPr="00670CFC">
        <w:rPr>
          <w:rFonts w:cs="Times New Roman"/>
          <w:sz w:val="22"/>
        </w:rPr>
        <w:t xml:space="preserve"> </w:t>
      </w:r>
      <w:r w:rsidRPr="00670CFC">
        <w:rPr>
          <w:rFonts w:cs="Times New Roman"/>
          <w:sz w:val="22"/>
          <w:lang w:val="fi-FI"/>
        </w:rPr>
        <w:t>puistossa</w:t>
      </w:r>
      <w:r w:rsidRPr="00670CFC">
        <w:rPr>
          <w:rFonts w:cs="Times New Roman"/>
          <w:sz w:val="22"/>
        </w:rPr>
        <w:t xml:space="preserve">.; </w:t>
      </w:r>
      <w:r w:rsidRPr="00670CFC">
        <w:rPr>
          <w:rFonts w:cs="Times New Roman"/>
          <w:sz w:val="22"/>
          <w:lang w:val="fi-FI"/>
        </w:rPr>
        <w:t>Mummo</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maalla</w:t>
      </w:r>
      <w:r w:rsidRPr="00670CFC">
        <w:rPr>
          <w:rFonts w:cs="Times New Roman"/>
          <w:sz w:val="22"/>
        </w:rPr>
        <w:t xml:space="preserve">.; транзитивное предложение: </w:t>
      </w:r>
      <w:r w:rsidRPr="00670CFC">
        <w:rPr>
          <w:rFonts w:cs="Times New Roman"/>
          <w:sz w:val="22"/>
          <w:lang w:val="fi-FI"/>
        </w:rPr>
        <w:t>Vaari</w:t>
      </w:r>
      <w:r w:rsidRPr="00670CFC">
        <w:rPr>
          <w:rFonts w:cs="Times New Roman"/>
          <w:sz w:val="22"/>
        </w:rPr>
        <w:t xml:space="preserve"> </w:t>
      </w:r>
      <w:r w:rsidRPr="00670CFC">
        <w:rPr>
          <w:rFonts w:cs="Times New Roman"/>
          <w:sz w:val="22"/>
          <w:lang w:val="fi-FI"/>
        </w:rPr>
        <w:t>rakensi</w:t>
      </w:r>
      <w:r w:rsidRPr="00670CFC">
        <w:rPr>
          <w:rFonts w:cs="Times New Roman"/>
          <w:sz w:val="22"/>
        </w:rPr>
        <w:t xml:space="preserve"> </w:t>
      </w:r>
      <w:r w:rsidRPr="00670CFC">
        <w:rPr>
          <w:rFonts w:cs="Times New Roman"/>
          <w:sz w:val="22"/>
          <w:lang w:val="fi-FI"/>
        </w:rPr>
        <w:t>saunan</w:t>
      </w:r>
      <w:r w:rsidRPr="00670CFC">
        <w:rPr>
          <w:rFonts w:cs="Times New Roman"/>
          <w:sz w:val="22"/>
        </w:rPr>
        <w:t xml:space="preserve"> </w:t>
      </w:r>
      <w:r w:rsidRPr="00670CFC">
        <w:rPr>
          <w:rFonts w:cs="Times New Roman"/>
          <w:sz w:val="22"/>
          <w:lang w:val="fi-FI"/>
        </w:rPr>
        <w:t>rannalle</w:t>
      </w:r>
      <w:r w:rsidRPr="00670CFC">
        <w:rPr>
          <w:rFonts w:cs="Times New Roman"/>
          <w:sz w:val="22"/>
        </w:rPr>
        <w:t xml:space="preserve">. </w:t>
      </w:r>
      <w:r w:rsidRPr="00670CFC">
        <w:rPr>
          <w:rFonts w:cs="Times New Roman"/>
          <w:sz w:val="22"/>
          <w:lang w:val="fi-FI"/>
        </w:rPr>
        <w:t xml:space="preserve">He piirtävät karttaa.; </w:t>
      </w:r>
      <w:r w:rsidRPr="00670CFC">
        <w:rPr>
          <w:rFonts w:cs="Times New Roman"/>
          <w:sz w:val="22"/>
        </w:rPr>
        <w:t>посессивную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Minulla on paljon sukulaisia.; </w:t>
      </w:r>
      <w:r w:rsidRPr="00670CFC">
        <w:rPr>
          <w:rFonts w:cs="Times New Roman"/>
          <w:sz w:val="22"/>
        </w:rPr>
        <w:t>экзистенциальное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Koulussa on paljon tilaa.; Koulussa ei ole kielistudiota.; </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сложносочинённые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сложноподчинённые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двусоставные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типы</w:t>
      </w:r>
      <w:r w:rsidRPr="00670CFC">
        <w:rPr>
          <w:rFonts w:cs="Times New Roman"/>
          <w:sz w:val="22"/>
          <w:lang w:val="fi-FI"/>
        </w:rPr>
        <w:t xml:space="preserve"> </w:t>
      </w:r>
      <w:r w:rsidRPr="00670CFC">
        <w:rPr>
          <w:rFonts w:cs="Times New Roman"/>
          <w:sz w:val="22"/>
        </w:rPr>
        <w:t>односоставных</w:t>
      </w:r>
      <w:r w:rsidRPr="00670CFC">
        <w:rPr>
          <w:rFonts w:cs="Times New Roman"/>
          <w:sz w:val="22"/>
          <w:lang w:val="fi-FI"/>
        </w:rPr>
        <w:t xml:space="preserve"> </w:t>
      </w:r>
      <w:r w:rsidRPr="00670CFC">
        <w:rPr>
          <w:rFonts w:cs="Times New Roman"/>
          <w:sz w:val="22"/>
        </w:rPr>
        <w:t>предложений</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современном</w:t>
      </w:r>
      <w:r w:rsidRPr="00670CFC">
        <w:rPr>
          <w:rFonts w:cs="Times New Roman"/>
          <w:sz w:val="22"/>
          <w:lang w:val="fi-FI"/>
        </w:rPr>
        <w:t xml:space="preserve"> </w:t>
      </w:r>
      <w:r w:rsidRPr="00670CFC">
        <w:rPr>
          <w:rFonts w:cs="Times New Roman"/>
          <w:sz w:val="22"/>
        </w:rPr>
        <w:t>финском</w:t>
      </w:r>
      <w:r w:rsidRPr="00670CFC">
        <w:rPr>
          <w:rFonts w:cs="Times New Roman"/>
          <w:sz w:val="22"/>
          <w:lang w:val="fi-FI"/>
        </w:rPr>
        <w:t xml:space="preserve"> </w:t>
      </w:r>
      <w:r w:rsidRPr="00670CFC">
        <w:rPr>
          <w:rFonts w:cs="Times New Roman"/>
          <w:sz w:val="22"/>
        </w:rPr>
        <w:t>языке</w:t>
      </w:r>
      <w:r w:rsidRPr="00670CFC">
        <w:rPr>
          <w:rFonts w:cs="Times New Roman"/>
          <w:sz w:val="22"/>
          <w:lang w:val="fi-FI"/>
        </w:rPr>
        <w:t xml:space="preserve">: </w:t>
      </w:r>
      <w:r w:rsidRPr="00670CFC">
        <w:rPr>
          <w:rFonts w:cs="Times New Roman"/>
          <w:sz w:val="22"/>
        </w:rPr>
        <w:t>определённо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Luen sanomalehteä.; Tunnetko Leenan?; Olemme muuttaneet.; </w:t>
      </w:r>
      <w:r w:rsidRPr="00670CFC">
        <w:rPr>
          <w:rFonts w:cs="Times New Roman"/>
          <w:sz w:val="22"/>
        </w:rPr>
        <w:t>обобщённо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Mitä nuorena oppii, sen vanhana taitaa.; </w:t>
      </w:r>
      <w:r w:rsidRPr="00670CFC">
        <w:rPr>
          <w:rFonts w:cs="Times New Roman"/>
          <w:sz w:val="22"/>
        </w:rPr>
        <w:t>безличные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Täällä vetää.; Tuulee.; Sataa.; </w:t>
      </w:r>
    </w:p>
    <w:p w:rsidR="00442724" w:rsidRPr="00670CFC" w:rsidRDefault="00442724" w:rsidP="00442724">
      <w:pPr>
        <w:spacing w:after="0" w:line="240" w:lineRule="auto"/>
        <w:ind w:firstLine="708"/>
        <w:rPr>
          <w:rFonts w:cs="Times New Roman"/>
          <w:sz w:val="22"/>
        </w:rPr>
      </w:pPr>
      <w:r w:rsidRPr="00670CFC">
        <w:rPr>
          <w:rFonts w:cs="Times New Roman"/>
          <w:sz w:val="22"/>
        </w:rPr>
        <w:t>- предложения с прямым порядком слов;</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личную форму глагола в функции сказуемого простого предложения: </w:t>
      </w:r>
      <w:r w:rsidRPr="00670CFC">
        <w:rPr>
          <w:rFonts w:cs="Times New Roman"/>
          <w:sz w:val="22"/>
          <w:lang w:val="fi-FI"/>
        </w:rPr>
        <w:t>Me</w:t>
      </w:r>
      <w:r w:rsidRPr="00670CFC">
        <w:rPr>
          <w:rFonts w:cs="Times New Roman"/>
          <w:sz w:val="22"/>
        </w:rPr>
        <w:t xml:space="preserve"> </w:t>
      </w:r>
      <w:r w:rsidRPr="00670CFC">
        <w:rPr>
          <w:rFonts w:cs="Times New Roman"/>
          <w:sz w:val="22"/>
          <w:lang w:val="fi-FI"/>
        </w:rPr>
        <w:t>puhumme</w:t>
      </w:r>
      <w:r w:rsidRPr="00670CFC">
        <w:rPr>
          <w:rFonts w:cs="Times New Roman"/>
          <w:sz w:val="22"/>
        </w:rPr>
        <w:t xml:space="preserve"> </w:t>
      </w:r>
      <w:r w:rsidRPr="00670CFC">
        <w:rPr>
          <w:rFonts w:cs="Times New Roman"/>
          <w:sz w:val="22"/>
          <w:lang w:val="fi-FI"/>
        </w:rPr>
        <w:t>suomea</w:t>
      </w:r>
      <w:r w:rsidRPr="00670CFC">
        <w:rPr>
          <w:rFonts w:cs="Times New Roman"/>
          <w:sz w:val="22"/>
        </w:rPr>
        <w:t xml:space="preserve">.; </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способы выражения подлежащего в современном финском языке; существительное в функции подлежащего: </w:t>
      </w:r>
      <w:r w:rsidRPr="00670CFC">
        <w:rPr>
          <w:rFonts w:cs="Times New Roman"/>
          <w:sz w:val="22"/>
          <w:lang w:val="fi-FI"/>
        </w:rPr>
        <w:t>Opettaja</w:t>
      </w:r>
      <w:r w:rsidRPr="00670CFC">
        <w:rPr>
          <w:rFonts w:cs="Times New Roman"/>
          <w:sz w:val="22"/>
        </w:rPr>
        <w:t xml:space="preserve"> </w:t>
      </w:r>
      <w:r w:rsidRPr="00670CFC">
        <w:rPr>
          <w:rFonts w:cs="Times New Roman"/>
          <w:sz w:val="22"/>
          <w:lang w:val="fi-FI"/>
        </w:rPr>
        <w:t>tulee</w:t>
      </w:r>
      <w:r w:rsidRPr="00670CFC">
        <w:rPr>
          <w:rFonts w:cs="Times New Roman"/>
          <w:sz w:val="22"/>
        </w:rPr>
        <w:t xml:space="preserve"> </w:t>
      </w:r>
      <w:r w:rsidRPr="00670CFC">
        <w:rPr>
          <w:rFonts w:cs="Times New Roman"/>
          <w:sz w:val="22"/>
          <w:lang w:val="fi-FI"/>
        </w:rPr>
        <w:t>luokkaan</w:t>
      </w:r>
      <w:r w:rsidRPr="00670CFC">
        <w:rPr>
          <w:rFonts w:cs="Times New Roman"/>
          <w:sz w:val="22"/>
        </w:rPr>
        <w:t xml:space="preserve">.; местоимение в функции подлежащего: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kaunista</w:t>
      </w:r>
      <w:r w:rsidRPr="00670CFC">
        <w:rPr>
          <w:rFonts w:cs="Times New Roman"/>
          <w:sz w:val="22"/>
        </w:rPr>
        <w:t xml:space="preserve">.; номинатив грамматического субъекта: </w:t>
      </w:r>
      <w:r w:rsidRPr="00670CFC">
        <w:rPr>
          <w:rFonts w:cs="Times New Roman"/>
          <w:sz w:val="22"/>
          <w:lang w:val="fi-FI"/>
        </w:rPr>
        <w:t>Perhe</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htee</w:t>
      </w:r>
      <w:r w:rsidRPr="00670CFC">
        <w:rPr>
          <w:rFonts w:cs="Times New Roman"/>
          <w:sz w:val="22"/>
        </w:rPr>
        <w:t xml:space="preserve"> </w:t>
      </w:r>
      <w:r w:rsidRPr="00670CFC">
        <w:rPr>
          <w:rFonts w:cs="Times New Roman"/>
          <w:sz w:val="22"/>
          <w:lang w:val="fi-FI"/>
        </w:rPr>
        <w:t>maalle</w:t>
      </w:r>
      <w:r w:rsidRPr="00670CFC">
        <w:rPr>
          <w:rFonts w:cs="Times New Roman"/>
          <w:sz w:val="22"/>
        </w:rPr>
        <w:t xml:space="preserve">.; партитив грамматического субъекта: </w:t>
      </w:r>
      <w:r w:rsidRPr="00670CFC">
        <w:rPr>
          <w:rFonts w:cs="Times New Roman"/>
          <w:sz w:val="22"/>
          <w:lang w:val="fi-FI"/>
        </w:rPr>
        <w:t>Minulla</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ole</w:t>
      </w:r>
      <w:r w:rsidRPr="00670CFC">
        <w:rPr>
          <w:rFonts w:cs="Times New Roman"/>
          <w:sz w:val="22"/>
        </w:rPr>
        <w:t xml:space="preserve"> </w:t>
      </w:r>
      <w:r w:rsidRPr="00670CFC">
        <w:rPr>
          <w:rFonts w:cs="Times New Roman"/>
          <w:sz w:val="22"/>
          <w:lang w:val="fi-FI"/>
        </w:rPr>
        <w:t>serkkua</w:t>
      </w:r>
      <w:r w:rsidRPr="00670CFC">
        <w:rPr>
          <w:rFonts w:cs="Times New Roman"/>
          <w:sz w:val="22"/>
        </w:rPr>
        <w:t xml:space="preserve">.; </w:t>
      </w:r>
      <w:r w:rsidRPr="00670CFC">
        <w:rPr>
          <w:rFonts w:cs="Times New Roman"/>
          <w:sz w:val="22"/>
          <w:lang w:val="fi-FI"/>
        </w:rPr>
        <w:t>Puusta</w:t>
      </w:r>
      <w:r w:rsidRPr="00670CFC">
        <w:rPr>
          <w:rFonts w:cs="Times New Roman"/>
          <w:sz w:val="22"/>
        </w:rPr>
        <w:t xml:space="preserve"> </w:t>
      </w:r>
      <w:r w:rsidRPr="00670CFC">
        <w:rPr>
          <w:rFonts w:cs="Times New Roman"/>
          <w:sz w:val="22"/>
          <w:lang w:val="fi-FI"/>
        </w:rPr>
        <w:t>putosi</w:t>
      </w:r>
      <w:r w:rsidRPr="00670CFC">
        <w:rPr>
          <w:rFonts w:cs="Times New Roman"/>
          <w:sz w:val="22"/>
        </w:rPr>
        <w:t xml:space="preserve"> </w:t>
      </w:r>
      <w:r w:rsidRPr="00670CFC">
        <w:rPr>
          <w:rFonts w:cs="Times New Roman"/>
          <w:sz w:val="22"/>
          <w:lang w:val="fi-FI"/>
        </w:rPr>
        <w:t>lehti</w:t>
      </w:r>
      <w:r w:rsidRPr="00670CFC">
        <w:rPr>
          <w:rFonts w:cs="Times New Roman"/>
          <w:sz w:val="22"/>
        </w:rPr>
        <w:t xml:space="preserve">ä.; </w:t>
      </w:r>
      <w:r w:rsidRPr="00670CFC">
        <w:rPr>
          <w:rFonts w:cs="Times New Roman"/>
          <w:sz w:val="22"/>
          <w:lang w:val="fi-FI"/>
        </w:rPr>
        <w:t>Laukussa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paljon</w:t>
      </w:r>
      <w:r w:rsidRPr="00670CFC">
        <w:rPr>
          <w:rFonts w:cs="Times New Roman"/>
          <w:sz w:val="22"/>
        </w:rPr>
        <w:t xml:space="preserve"> </w:t>
      </w:r>
      <w:r w:rsidRPr="00670CFC">
        <w:rPr>
          <w:rFonts w:cs="Times New Roman"/>
          <w:sz w:val="22"/>
          <w:lang w:val="fi-FI"/>
        </w:rPr>
        <w:t>kirjoja</w:t>
      </w:r>
      <w:r w:rsidRPr="00670CFC">
        <w:rPr>
          <w:rFonts w:cs="Times New Roman"/>
          <w:sz w:val="22"/>
        </w:rPr>
        <w:t xml:space="preserve">.; </w:t>
      </w:r>
      <w:r w:rsidRPr="00670CFC">
        <w:rPr>
          <w:rFonts w:cs="Times New Roman"/>
          <w:sz w:val="22"/>
          <w:lang w:val="fi-FI"/>
        </w:rPr>
        <w:t>Kupissa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kahvia</w:t>
      </w:r>
      <w:r w:rsidRPr="00670CFC">
        <w:rPr>
          <w:rFonts w:cs="Times New Roman"/>
          <w:sz w:val="22"/>
        </w:rPr>
        <w:t xml:space="preserve">.; </w:t>
      </w:r>
      <w:r w:rsidRPr="00670CFC">
        <w:rPr>
          <w:rFonts w:cs="Times New Roman"/>
          <w:sz w:val="22"/>
          <w:lang w:val="fi-FI"/>
        </w:rPr>
        <w:t>Onko</w:t>
      </w:r>
      <w:r w:rsidRPr="00670CFC">
        <w:rPr>
          <w:rFonts w:cs="Times New Roman"/>
          <w:sz w:val="22"/>
        </w:rPr>
        <w:t xml:space="preserve"> </w:t>
      </w:r>
      <w:r w:rsidRPr="00670CFC">
        <w:rPr>
          <w:rFonts w:cs="Times New Roman"/>
          <w:sz w:val="22"/>
          <w:lang w:val="fi-FI"/>
        </w:rPr>
        <w:t>talossa</w:t>
      </w:r>
      <w:r w:rsidRPr="00670CFC">
        <w:rPr>
          <w:rFonts w:cs="Times New Roman"/>
          <w:sz w:val="22"/>
        </w:rPr>
        <w:t xml:space="preserve"> </w:t>
      </w:r>
      <w:r w:rsidRPr="00670CFC">
        <w:rPr>
          <w:rFonts w:cs="Times New Roman"/>
          <w:sz w:val="22"/>
          <w:lang w:val="fi-FI"/>
        </w:rPr>
        <w:t>puhelinta</w:t>
      </w:r>
      <w:r w:rsidRPr="00670CFC">
        <w:rPr>
          <w:rFonts w:cs="Times New Roman"/>
          <w:sz w:val="22"/>
        </w:rPr>
        <w:t xml:space="preserve">?; </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согласование подлежащего и сказуемого в лице и числе: </w:t>
      </w:r>
      <w:r w:rsidRPr="00670CFC">
        <w:rPr>
          <w:rFonts w:cs="Times New Roman"/>
          <w:sz w:val="22"/>
          <w:lang w:val="fi-FI"/>
        </w:rPr>
        <w:t>Tuuli</w:t>
      </w:r>
      <w:r w:rsidRPr="00670CFC">
        <w:rPr>
          <w:rFonts w:cs="Times New Roman"/>
          <w:sz w:val="22"/>
        </w:rPr>
        <w:t xml:space="preserve"> </w:t>
      </w:r>
      <w:r w:rsidRPr="00670CFC">
        <w:rPr>
          <w:rFonts w:cs="Times New Roman"/>
          <w:sz w:val="22"/>
          <w:lang w:val="fi-FI"/>
        </w:rPr>
        <w:t>humisee</w:t>
      </w:r>
      <w:r w:rsidRPr="00670CFC">
        <w:rPr>
          <w:rFonts w:cs="Times New Roman"/>
          <w:sz w:val="22"/>
        </w:rPr>
        <w:t xml:space="preserve">.; </w:t>
      </w:r>
      <w:r w:rsidRPr="00670CFC">
        <w:rPr>
          <w:rFonts w:cs="Times New Roman"/>
          <w:sz w:val="22"/>
          <w:lang w:val="fi-FI"/>
        </w:rPr>
        <w:t>Kolme</w:t>
      </w:r>
      <w:r w:rsidRPr="00670CFC">
        <w:rPr>
          <w:rFonts w:cs="Times New Roman"/>
          <w:sz w:val="22"/>
        </w:rPr>
        <w:t xml:space="preserve"> </w:t>
      </w:r>
      <w:r w:rsidRPr="00670CFC">
        <w:rPr>
          <w:rFonts w:cs="Times New Roman"/>
          <w:sz w:val="22"/>
          <w:lang w:val="fi-FI"/>
        </w:rPr>
        <w:t>kissaa</w:t>
      </w:r>
      <w:r w:rsidRPr="00670CFC">
        <w:rPr>
          <w:rFonts w:cs="Times New Roman"/>
          <w:sz w:val="22"/>
        </w:rPr>
        <w:t xml:space="preserve"> </w:t>
      </w:r>
      <w:r w:rsidRPr="00670CFC">
        <w:rPr>
          <w:rFonts w:cs="Times New Roman"/>
          <w:sz w:val="22"/>
          <w:lang w:val="fi-FI"/>
        </w:rPr>
        <w:t>istuu</w:t>
      </w:r>
      <w:r w:rsidRPr="00670CFC">
        <w:rPr>
          <w:rFonts w:cs="Times New Roman"/>
          <w:sz w:val="22"/>
        </w:rPr>
        <w:t xml:space="preserve"> </w:t>
      </w:r>
      <w:r w:rsidRPr="00670CFC">
        <w:rPr>
          <w:rFonts w:cs="Times New Roman"/>
          <w:sz w:val="22"/>
          <w:lang w:val="fi-FI"/>
        </w:rPr>
        <w:t>katolla</w:t>
      </w:r>
      <w:r w:rsidRPr="00670CFC">
        <w:rPr>
          <w:rFonts w:cs="Times New Roman"/>
          <w:sz w:val="22"/>
        </w:rPr>
        <w:t xml:space="preserve">.; случаи отсутствия согласования подлежащего и сказуемого в лице и числе: </w:t>
      </w:r>
      <w:r w:rsidRPr="00670CFC">
        <w:rPr>
          <w:rFonts w:cs="Times New Roman"/>
          <w:sz w:val="22"/>
          <w:lang w:val="fi-FI"/>
        </w:rPr>
        <w:t>Karjalan</w:t>
      </w:r>
      <w:r w:rsidRPr="00670CFC">
        <w:rPr>
          <w:rFonts w:cs="Times New Roman"/>
          <w:sz w:val="22"/>
        </w:rPr>
        <w:t xml:space="preserve"> </w:t>
      </w:r>
      <w:r w:rsidRPr="00670CFC">
        <w:rPr>
          <w:rFonts w:cs="Times New Roman"/>
          <w:sz w:val="22"/>
          <w:lang w:val="fi-FI"/>
        </w:rPr>
        <w:t>Sanomat</w:t>
      </w:r>
      <w:r w:rsidRPr="00670CFC">
        <w:rPr>
          <w:rFonts w:cs="Times New Roman"/>
          <w:sz w:val="22"/>
        </w:rPr>
        <w:t xml:space="preserve"> </w:t>
      </w:r>
      <w:r w:rsidRPr="00670CFC">
        <w:rPr>
          <w:rFonts w:cs="Times New Roman"/>
          <w:sz w:val="22"/>
          <w:lang w:val="fi-FI"/>
        </w:rPr>
        <w:t>kirjoitti</w:t>
      </w:r>
      <w:r w:rsidRPr="00670CFC">
        <w:rPr>
          <w:rFonts w:cs="Times New Roman"/>
          <w:sz w:val="22"/>
        </w:rPr>
        <w:t xml:space="preserve"> </w:t>
      </w:r>
      <w:r w:rsidRPr="00670CFC">
        <w:rPr>
          <w:rFonts w:cs="Times New Roman"/>
          <w:sz w:val="22"/>
          <w:lang w:val="fi-FI"/>
        </w:rPr>
        <w:t>uudesta</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yttelyst</w:t>
      </w:r>
      <w:r w:rsidRPr="00670CFC">
        <w:rPr>
          <w:rFonts w:cs="Times New Roman"/>
          <w:sz w:val="22"/>
        </w:rPr>
        <w:t>ä.;</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согласованное определение: </w:t>
      </w:r>
      <w:r w:rsidRPr="00670CFC">
        <w:rPr>
          <w:rFonts w:cs="Times New Roman"/>
          <w:sz w:val="22"/>
          <w:lang w:val="fi-FI"/>
        </w:rPr>
        <w:t>Ostin</w:t>
      </w:r>
      <w:r w:rsidRPr="00670CFC">
        <w:rPr>
          <w:rFonts w:cs="Times New Roman"/>
          <w:sz w:val="22"/>
        </w:rPr>
        <w:t xml:space="preserve"> </w:t>
      </w:r>
      <w:r w:rsidRPr="00670CFC">
        <w:rPr>
          <w:rFonts w:cs="Times New Roman"/>
          <w:sz w:val="22"/>
          <w:lang w:val="fi-FI"/>
        </w:rPr>
        <w:t>uuden</w:t>
      </w:r>
      <w:r w:rsidRPr="00670CFC">
        <w:rPr>
          <w:rFonts w:cs="Times New Roman"/>
          <w:sz w:val="22"/>
        </w:rPr>
        <w:t xml:space="preserve"> </w:t>
      </w:r>
      <w:r w:rsidRPr="00670CFC">
        <w:rPr>
          <w:rFonts w:cs="Times New Roman"/>
          <w:sz w:val="22"/>
          <w:lang w:val="fi-FI"/>
        </w:rPr>
        <w:t>sanakirjan</w:t>
      </w:r>
      <w:r w:rsidRPr="00670CFC">
        <w:rPr>
          <w:rFonts w:cs="Times New Roman"/>
          <w:sz w:val="22"/>
        </w:rPr>
        <w:t xml:space="preserve">.; неизменяемые прилагательные в функции определения: </w:t>
      </w:r>
      <w:r w:rsidRPr="00670CFC">
        <w:rPr>
          <w:rFonts w:cs="Times New Roman"/>
          <w:sz w:val="22"/>
          <w:lang w:val="fi-FI"/>
        </w:rPr>
        <w:t>viime</w:t>
      </w:r>
      <w:r w:rsidRPr="00670CFC">
        <w:rPr>
          <w:rFonts w:cs="Times New Roman"/>
          <w:sz w:val="22"/>
        </w:rPr>
        <w:t xml:space="preserve"> </w:t>
      </w:r>
      <w:r w:rsidRPr="00670CFC">
        <w:rPr>
          <w:rFonts w:cs="Times New Roman"/>
          <w:sz w:val="22"/>
          <w:lang w:val="fi-FI"/>
        </w:rPr>
        <w:t>viikolla</w:t>
      </w:r>
      <w:r w:rsidRPr="00670CFC">
        <w:rPr>
          <w:rFonts w:cs="Times New Roman"/>
          <w:sz w:val="22"/>
        </w:rPr>
        <w:t xml:space="preserve">, </w:t>
      </w:r>
      <w:r w:rsidRPr="00670CFC">
        <w:rPr>
          <w:rFonts w:cs="Times New Roman"/>
          <w:sz w:val="22"/>
          <w:lang w:val="fi-FI"/>
        </w:rPr>
        <w:t>koko</w:t>
      </w:r>
      <w:r w:rsidRPr="00670CFC">
        <w:rPr>
          <w:rFonts w:cs="Times New Roman"/>
          <w:sz w:val="22"/>
        </w:rPr>
        <w:t xml:space="preserve"> </w:t>
      </w:r>
      <w:r w:rsidRPr="00670CFC">
        <w:rPr>
          <w:rFonts w:cs="Times New Roman"/>
          <w:sz w:val="22"/>
          <w:lang w:val="fi-FI"/>
        </w:rPr>
        <w:t>laukkuni</w:t>
      </w:r>
      <w:r w:rsidRPr="00670CFC">
        <w:rPr>
          <w:rFonts w:cs="Times New Roman"/>
          <w:sz w:val="22"/>
        </w:rPr>
        <w:t xml:space="preserve">, </w:t>
      </w:r>
      <w:r w:rsidRPr="00670CFC">
        <w:rPr>
          <w:rFonts w:cs="Times New Roman"/>
          <w:sz w:val="22"/>
          <w:lang w:val="fi-FI"/>
        </w:rPr>
        <w:t>eri</w:t>
      </w:r>
      <w:r w:rsidRPr="00670CFC">
        <w:rPr>
          <w:rFonts w:cs="Times New Roman"/>
          <w:sz w:val="22"/>
        </w:rPr>
        <w:t xml:space="preserve"> </w:t>
      </w:r>
      <w:r w:rsidRPr="00670CFC">
        <w:rPr>
          <w:rFonts w:cs="Times New Roman"/>
          <w:sz w:val="22"/>
          <w:lang w:val="fi-FI"/>
        </w:rPr>
        <w:t>tavalla</w:t>
      </w:r>
      <w:r w:rsidRPr="00670CFC">
        <w:rPr>
          <w:rFonts w:cs="Times New Roman"/>
          <w:sz w:val="22"/>
        </w:rPr>
        <w:t xml:space="preserve">.; генитивное определение: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naapurin</w:t>
      </w:r>
      <w:r w:rsidRPr="00670CFC">
        <w:rPr>
          <w:rFonts w:cs="Times New Roman"/>
          <w:sz w:val="22"/>
        </w:rPr>
        <w:t xml:space="preserve"> </w:t>
      </w:r>
      <w:r w:rsidRPr="00670CFC">
        <w:rPr>
          <w:rFonts w:cs="Times New Roman"/>
          <w:sz w:val="22"/>
          <w:lang w:val="fi-FI"/>
        </w:rPr>
        <w:t>koira</w:t>
      </w:r>
      <w:r w:rsidRPr="00670CFC">
        <w:rPr>
          <w:rFonts w:cs="Times New Roman"/>
          <w:sz w:val="22"/>
        </w:rPr>
        <w:t xml:space="preserve">.; </w:t>
      </w:r>
    </w:p>
    <w:p w:rsidR="00442724" w:rsidRPr="00670CFC" w:rsidRDefault="00442724" w:rsidP="00442724">
      <w:pPr>
        <w:spacing w:after="0" w:line="240" w:lineRule="auto"/>
        <w:ind w:firstLine="709"/>
        <w:rPr>
          <w:rFonts w:cs="Times New Roman"/>
          <w:sz w:val="22"/>
          <w:lang w:val="fi-FI"/>
        </w:rPr>
      </w:pPr>
      <w:r w:rsidRPr="00670CFC">
        <w:rPr>
          <w:rFonts w:cs="Times New Roman"/>
          <w:sz w:val="22"/>
          <w:lang w:val="fi-FI"/>
        </w:rPr>
        <w:t xml:space="preserve">- </w:t>
      </w:r>
      <w:r w:rsidRPr="00670CFC">
        <w:rPr>
          <w:rFonts w:cs="Times New Roman"/>
          <w:sz w:val="22"/>
        </w:rPr>
        <w:t>предикатив</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форме</w:t>
      </w:r>
      <w:r w:rsidRPr="00670CFC">
        <w:rPr>
          <w:rFonts w:cs="Times New Roman"/>
          <w:sz w:val="22"/>
          <w:lang w:val="fi-FI"/>
        </w:rPr>
        <w:t xml:space="preserve"> </w:t>
      </w:r>
      <w:r w:rsidRPr="00670CFC">
        <w:rPr>
          <w:rFonts w:cs="Times New Roman"/>
          <w:sz w:val="22"/>
        </w:rPr>
        <w:t>номинатива</w:t>
      </w:r>
      <w:r w:rsidRPr="00670CFC">
        <w:rPr>
          <w:rFonts w:cs="Times New Roman"/>
          <w:sz w:val="22"/>
          <w:lang w:val="fi-FI"/>
        </w:rPr>
        <w:t xml:space="preserve">, </w:t>
      </w:r>
      <w:r w:rsidRPr="00670CFC">
        <w:rPr>
          <w:rFonts w:cs="Times New Roman"/>
          <w:sz w:val="22"/>
        </w:rPr>
        <w:t>партитива</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генитива</w:t>
      </w:r>
      <w:r w:rsidRPr="00670CFC">
        <w:rPr>
          <w:rFonts w:cs="Times New Roman"/>
          <w:sz w:val="22"/>
          <w:lang w:val="fi-FI"/>
        </w:rPr>
        <w:t xml:space="preserve">: Kirja on uusi.; Kätesi ovat lämpimät.; Kirja on sinun.; Onko ruoka valmista?; Maito on kylmää.; Varpuset ovat lintuja.;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объект, падеж объекта; аккузатив без окончания (номинатив) в утвердительных предложениях с императивом: </w:t>
      </w:r>
      <w:r w:rsidRPr="00670CFC">
        <w:rPr>
          <w:rFonts w:cs="Times New Roman"/>
          <w:sz w:val="22"/>
          <w:lang w:val="fi-FI"/>
        </w:rPr>
        <w:t>Avaa</w:t>
      </w:r>
      <w:r w:rsidRPr="00670CFC">
        <w:rPr>
          <w:rFonts w:cs="Times New Roman"/>
          <w:sz w:val="22"/>
        </w:rPr>
        <w:t xml:space="preserve"> </w:t>
      </w:r>
      <w:r w:rsidRPr="00670CFC">
        <w:rPr>
          <w:rFonts w:cs="Times New Roman"/>
          <w:sz w:val="22"/>
          <w:lang w:val="fi-FI"/>
        </w:rPr>
        <w:t>ikkuna</w:t>
      </w:r>
      <w:r w:rsidRPr="00670CFC">
        <w:rPr>
          <w:rFonts w:cs="Times New Roman"/>
          <w:sz w:val="22"/>
        </w:rPr>
        <w:t xml:space="preserve">.; аккузатив без окончания (номинатив) в утвердительных неопределённо-личных предложениях: </w:t>
      </w:r>
      <w:r w:rsidRPr="00670CFC">
        <w:rPr>
          <w:rFonts w:cs="Times New Roman"/>
          <w:sz w:val="22"/>
          <w:lang w:val="fi-FI"/>
        </w:rPr>
        <w:t>Talo</w:t>
      </w:r>
      <w:r w:rsidRPr="00670CFC">
        <w:rPr>
          <w:rFonts w:cs="Times New Roman"/>
          <w:sz w:val="22"/>
        </w:rPr>
        <w:t xml:space="preserve"> </w:t>
      </w:r>
      <w:r w:rsidRPr="00670CFC">
        <w:rPr>
          <w:rFonts w:cs="Times New Roman"/>
          <w:sz w:val="22"/>
          <w:lang w:val="fi-FI"/>
        </w:rPr>
        <w:t>maalataan</w:t>
      </w:r>
      <w:r w:rsidRPr="00670CFC">
        <w:rPr>
          <w:rFonts w:cs="Times New Roman"/>
          <w:sz w:val="22"/>
        </w:rPr>
        <w:t xml:space="preserve"> </w:t>
      </w:r>
      <w:r w:rsidRPr="00670CFC">
        <w:rPr>
          <w:rFonts w:cs="Times New Roman"/>
          <w:sz w:val="22"/>
          <w:lang w:val="fi-FI"/>
        </w:rPr>
        <w:t>siniseksi</w:t>
      </w:r>
      <w:r w:rsidRPr="00670CFC">
        <w:rPr>
          <w:rFonts w:cs="Times New Roman"/>
          <w:sz w:val="22"/>
        </w:rPr>
        <w:t xml:space="preserve">.; аккузатив с окончанием (генитив): </w:t>
      </w:r>
      <w:r w:rsidRPr="00670CFC">
        <w:rPr>
          <w:rFonts w:cs="Times New Roman"/>
          <w:sz w:val="22"/>
          <w:lang w:val="fi-FI"/>
        </w:rPr>
        <w:t>Ostimme</w:t>
      </w:r>
      <w:r w:rsidRPr="00670CFC">
        <w:rPr>
          <w:rFonts w:cs="Times New Roman"/>
          <w:sz w:val="22"/>
        </w:rPr>
        <w:t xml:space="preserve"> </w:t>
      </w:r>
      <w:r w:rsidRPr="00670CFC">
        <w:rPr>
          <w:rFonts w:cs="Times New Roman"/>
          <w:sz w:val="22"/>
          <w:lang w:val="fi-FI"/>
        </w:rPr>
        <w:t>sanakirjan</w:t>
      </w:r>
      <w:r w:rsidRPr="00670CFC">
        <w:rPr>
          <w:rFonts w:cs="Times New Roman"/>
          <w:sz w:val="22"/>
        </w:rPr>
        <w:t xml:space="preserve">.; аккузатив мн.ч. (номиантив): </w:t>
      </w:r>
      <w:r w:rsidRPr="00670CFC">
        <w:rPr>
          <w:rFonts w:cs="Times New Roman"/>
          <w:sz w:val="22"/>
          <w:lang w:val="fi-FI"/>
        </w:rPr>
        <w:t>Anna</w:t>
      </w:r>
      <w:r w:rsidRPr="00670CFC">
        <w:rPr>
          <w:rFonts w:cs="Times New Roman"/>
          <w:sz w:val="22"/>
        </w:rPr>
        <w:t xml:space="preserve"> </w:t>
      </w:r>
      <w:r w:rsidRPr="00670CFC">
        <w:rPr>
          <w:rFonts w:cs="Times New Roman"/>
          <w:sz w:val="22"/>
          <w:lang w:val="fi-FI"/>
        </w:rPr>
        <w:t>minulle</w:t>
      </w:r>
      <w:r w:rsidRPr="00670CFC">
        <w:rPr>
          <w:rFonts w:cs="Times New Roman"/>
          <w:sz w:val="22"/>
        </w:rPr>
        <w:t xml:space="preserve"> </w:t>
      </w:r>
      <w:r w:rsidRPr="00670CFC">
        <w:rPr>
          <w:rFonts w:cs="Times New Roman"/>
          <w:sz w:val="22"/>
          <w:lang w:val="fi-FI"/>
        </w:rPr>
        <w:t>avaimet</w:t>
      </w:r>
      <w:r w:rsidRPr="00670CFC">
        <w:rPr>
          <w:rFonts w:cs="Times New Roman"/>
          <w:sz w:val="22"/>
        </w:rPr>
        <w:t xml:space="preserve">.; партитив объекта, выраженного вещественным существительным: </w:t>
      </w:r>
      <w:r w:rsidRPr="00670CFC">
        <w:rPr>
          <w:rFonts w:cs="Times New Roman"/>
          <w:sz w:val="22"/>
          <w:lang w:val="fi-FI"/>
        </w:rPr>
        <w:t>P</w:t>
      </w:r>
      <w:r w:rsidRPr="00670CFC">
        <w:rPr>
          <w:rFonts w:cs="Times New Roman"/>
          <w:sz w:val="22"/>
        </w:rPr>
        <w:t>ää</w:t>
      </w:r>
      <w:r w:rsidRPr="00670CFC">
        <w:rPr>
          <w:rFonts w:cs="Times New Roman"/>
          <w:sz w:val="22"/>
          <w:lang w:val="fi-FI"/>
        </w:rPr>
        <w:t>si</w:t>
      </w:r>
      <w:r w:rsidRPr="00670CFC">
        <w:rPr>
          <w:rFonts w:cs="Times New Roman"/>
          <w:sz w:val="22"/>
        </w:rPr>
        <w:t>ä</w:t>
      </w:r>
      <w:r w:rsidRPr="00670CFC">
        <w:rPr>
          <w:rFonts w:cs="Times New Roman"/>
          <w:sz w:val="22"/>
          <w:lang w:val="fi-FI"/>
        </w:rPr>
        <w:t>isen</w:t>
      </w:r>
      <w:r w:rsidRPr="00670CFC">
        <w:rPr>
          <w:rFonts w:cs="Times New Roman"/>
          <w:sz w:val="22"/>
        </w:rPr>
        <w:t xml:space="preserve">ä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ää</w:t>
      </w:r>
      <w:r w:rsidRPr="00670CFC">
        <w:rPr>
          <w:rFonts w:cs="Times New Roman"/>
          <w:sz w:val="22"/>
          <w:lang w:val="fi-FI"/>
        </w:rPr>
        <w:t>n</w:t>
      </w:r>
      <w:r w:rsidRPr="00670CFC">
        <w:rPr>
          <w:rFonts w:cs="Times New Roman"/>
          <w:sz w:val="22"/>
        </w:rPr>
        <w:t xml:space="preserve"> </w:t>
      </w:r>
      <w:r w:rsidRPr="00670CFC">
        <w:rPr>
          <w:rFonts w:cs="Times New Roman"/>
          <w:sz w:val="22"/>
          <w:lang w:val="fi-FI"/>
        </w:rPr>
        <w:t>m</w:t>
      </w:r>
      <w:r w:rsidRPr="00670CFC">
        <w:rPr>
          <w:rFonts w:cs="Times New Roman"/>
          <w:sz w:val="22"/>
        </w:rPr>
        <w:t>ä</w:t>
      </w:r>
      <w:r w:rsidRPr="00670CFC">
        <w:rPr>
          <w:rFonts w:cs="Times New Roman"/>
          <w:sz w:val="22"/>
          <w:lang w:val="fi-FI"/>
        </w:rPr>
        <w:t>mmi</w:t>
      </w:r>
      <w:r w:rsidRPr="00670CFC">
        <w:rPr>
          <w:rFonts w:cs="Times New Roman"/>
          <w:sz w:val="22"/>
        </w:rPr>
        <w:t>ä.; партитив объекта в отрицательных предложениях: Ä</w:t>
      </w:r>
      <w:r w:rsidRPr="00670CFC">
        <w:rPr>
          <w:rFonts w:cs="Times New Roman"/>
          <w:sz w:val="22"/>
          <w:lang w:val="fi-FI"/>
        </w:rPr>
        <w:t>l</w:t>
      </w:r>
      <w:r w:rsidRPr="00670CFC">
        <w:rPr>
          <w:rFonts w:cs="Times New Roman"/>
          <w:sz w:val="22"/>
        </w:rPr>
        <w:t xml:space="preserve">ä </w:t>
      </w:r>
      <w:r w:rsidRPr="00670CFC">
        <w:rPr>
          <w:rFonts w:cs="Times New Roman"/>
          <w:sz w:val="22"/>
          <w:lang w:val="fi-FI"/>
        </w:rPr>
        <w:t>ota</w:t>
      </w:r>
      <w:r w:rsidRPr="00670CFC">
        <w:rPr>
          <w:rFonts w:cs="Times New Roman"/>
          <w:sz w:val="22"/>
        </w:rPr>
        <w:t xml:space="preserve"> </w:t>
      </w:r>
      <w:r w:rsidRPr="00670CFC">
        <w:rPr>
          <w:rFonts w:cs="Times New Roman"/>
          <w:sz w:val="22"/>
          <w:lang w:val="fi-FI"/>
        </w:rPr>
        <w:t>sit</w:t>
      </w:r>
      <w:r w:rsidRPr="00670CFC">
        <w:rPr>
          <w:rFonts w:cs="Times New Roman"/>
          <w:sz w:val="22"/>
        </w:rPr>
        <w:t xml:space="preserve">ä.; обстоятельство в падежной форме объекта: </w:t>
      </w:r>
      <w:r w:rsidRPr="00670CFC">
        <w:rPr>
          <w:rFonts w:cs="Times New Roman"/>
          <w:sz w:val="22"/>
          <w:lang w:val="fi-FI"/>
        </w:rPr>
        <w:t>Bussimatka</w:t>
      </w:r>
      <w:r w:rsidRPr="00670CFC">
        <w:rPr>
          <w:rFonts w:cs="Times New Roman"/>
          <w:sz w:val="22"/>
        </w:rPr>
        <w:t xml:space="preserve"> </w:t>
      </w:r>
      <w:r w:rsidRPr="00670CFC">
        <w:rPr>
          <w:rFonts w:cs="Times New Roman"/>
          <w:sz w:val="22"/>
          <w:lang w:val="fi-FI"/>
        </w:rPr>
        <w:t>kest</w:t>
      </w:r>
      <w:r w:rsidRPr="00670CFC">
        <w:rPr>
          <w:rFonts w:cs="Times New Roman"/>
          <w:sz w:val="22"/>
        </w:rPr>
        <w:t xml:space="preserve">ää </w:t>
      </w:r>
      <w:r w:rsidRPr="00670CFC">
        <w:rPr>
          <w:rFonts w:cs="Times New Roman"/>
          <w:sz w:val="22"/>
          <w:lang w:val="fi-FI"/>
        </w:rPr>
        <w:t>tunnin</w:t>
      </w:r>
      <w:r w:rsidRPr="00670CFC">
        <w:rPr>
          <w:rFonts w:cs="Times New Roman"/>
          <w:sz w:val="22"/>
        </w:rPr>
        <w:t xml:space="preserve">.; </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обстоятельство в форме внешне- и внутренне-местного падежа: </w:t>
      </w:r>
      <w:r w:rsidRPr="00670CFC">
        <w:rPr>
          <w:rFonts w:cs="Times New Roman"/>
          <w:sz w:val="22"/>
          <w:lang w:val="fi-FI"/>
        </w:rPr>
        <w:t>S</w:t>
      </w:r>
      <w:r w:rsidRPr="00670CFC">
        <w:rPr>
          <w:rFonts w:cs="Times New Roman"/>
          <w:sz w:val="22"/>
        </w:rPr>
        <w:t>ä</w:t>
      </w:r>
      <w:r w:rsidRPr="00670CFC">
        <w:rPr>
          <w:rFonts w:cs="Times New Roman"/>
          <w:sz w:val="22"/>
          <w:lang w:val="fi-FI"/>
        </w:rPr>
        <w:t>de</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Joensuussa</w:t>
      </w:r>
      <w:r w:rsidRPr="00670CFC">
        <w:rPr>
          <w:rFonts w:cs="Times New Roman"/>
          <w:sz w:val="22"/>
        </w:rPr>
        <w:t xml:space="preserve">.; обстоятельство, выраженное наречием: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laulaa</w:t>
      </w:r>
      <w:r w:rsidRPr="00670CFC">
        <w:rPr>
          <w:rFonts w:cs="Times New Roman"/>
          <w:sz w:val="22"/>
        </w:rPr>
        <w:t xml:space="preserve"> </w:t>
      </w:r>
      <w:r w:rsidRPr="00670CFC">
        <w:rPr>
          <w:rFonts w:cs="Times New Roman"/>
          <w:sz w:val="22"/>
          <w:lang w:val="fi-FI"/>
        </w:rPr>
        <w:t>kauniisti</w:t>
      </w:r>
      <w:r w:rsidRPr="00670CFC">
        <w:rPr>
          <w:rFonts w:cs="Times New Roman"/>
          <w:sz w:val="22"/>
        </w:rPr>
        <w:t xml:space="preserve">.; обстоятельство, выраженное конструкциями с предлогами и послелогами: </w:t>
      </w:r>
      <w:r w:rsidRPr="00670CFC">
        <w:rPr>
          <w:rFonts w:cs="Times New Roman"/>
          <w:sz w:val="22"/>
          <w:lang w:val="fi-FI"/>
        </w:rPr>
        <w:t>Lapset</w:t>
      </w:r>
      <w:r w:rsidRPr="00670CFC">
        <w:rPr>
          <w:rFonts w:cs="Times New Roman"/>
          <w:sz w:val="22"/>
        </w:rPr>
        <w:t xml:space="preserve"> </w:t>
      </w:r>
      <w:r w:rsidRPr="00670CFC">
        <w:rPr>
          <w:rFonts w:cs="Times New Roman"/>
          <w:sz w:val="22"/>
          <w:lang w:val="fi-FI"/>
        </w:rPr>
        <w:t>leikkiv</w:t>
      </w:r>
      <w:r w:rsidRPr="00670CFC">
        <w:rPr>
          <w:rFonts w:cs="Times New Roman"/>
          <w:sz w:val="22"/>
        </w:rPr>
        <w:t>ä</w:t>
      </w:r>
      <w:r w:rsidRPr="00670CFC">
        <w:rPr>
          <w:rFonts w:cs="Times New Roman"/>
          <w:sz w:val="22"/>
          <w:lang w:val="fi-FI"/>
        </w:rPr>
        <w:t>t</w:t>
      </w:r>
      <w:r w:rsidRPr="00670CFC">
        <w:rPr>
          <w:rFonts w:cs="Times New Roman"/>
          <w:sz w:val="22"/>
        </w:rPr>
        <w:t xml:space="preserve"> </w:t>
      </w:r>
      <w:r w:rsidRPr="00670CFC">
        <w:rPr>
          <w:rFonts w:cs="Times New Roman"/>
          <w:sz w:val="22"/>
          <w:lang w:val="fi-FI"/>
        </w:rPr>
        <w:t>kuusen</w:t>
      </w:r>
      <w:r w:rsidRPr="00670CFC">
        <w:rPr>
          <w:rFonts w:cs="Times New Roman"/>
          <w:sz w:val="22"/>
        </w:rPr>
        <w:t xml:space="preserve"> </w:t>
      </w:r>
      <w:r w:rsidRPr="00670CFC">
        <w:rPr>
          <w:rFonts w:cs="Times New Roman"/>
          <w:sz w:val="22"/>
          <w:lang w:val="fi-FI"/>
        </w:rPr>
        <w:t>alla</w:t>
      </w:r>
      <w:r w:rsidRPr="00670CFC">
        <w:rPr>
          <w:rFonts w:cs="Times New Roman"/>
          <w:sz w:val="22"/>
        </w:rPr>
        <w:t xml:space="preserve">.; </w:t>
      </w:r>
    </w:p>
    <w:p w:rsidR="00442724" w:rsidRPr="00670CFC" w:rsidRDefault="00442724" w:rsidP="00442724">
      <w:pPr>
        <w:spacing w:after="0" w:line="240" w:lineRule="auto"/>
        <w:ind w:firstLine="708"/>
        <w:rPr>
          <w:rFonts w:cs="Times New Roman"/>
          <w:sz w:val="22"/>
        </w:rPr>
      </w:pPr>
      <w:r w:rsidRPr="00670CFC">
        <w:rPr>
          <w:rFonts w:cs="Times New Roman"/>
          <w:sz w:val="22"/>
        </w:rPr>
        <w:t>- типы склонения имен на -(</w:t>
      </w:r>
      <w:r w:rsidRPr="00670CFC">
        <w:rPr>
          <w:rFonts w:cs="Times New Roman"/>
          <w:sz w:val="22"/>
          <w:lang w:val="fi-FI"/>
        </w:rPr>
        <w:t>i</w:t>
      </w:r>
      <w:r w:rsidRPr="00670CFC">
        <w:rPr>
          <w:rFonts w:cs="Times New Roman"/>
          <w:sz w:val="22"/>
        </w:rPr>
        <w:t>)</w:t>
      </w:r>
      <w:r w:rsidRPr="00670CFC">
        <w:rPr>
          <w:rFonts w:cs="Times New Roman"/>
          <w:sz w:val="22"/>
          <w:lang w:val="fi-FI"/>
        </w:rPr>
        <w:t>nen</w:t>
      </w:r>
      <w:r w:rsidRPr="00670CFC">
        <w:rPr>
          <w:rFonts w:cs="Times New Roman"/>
          <w:sz w:val="22"/>
        </w:rPr>
        <w:t xml:space="preserve">: </w:t>
      </w:r>
      <w:r w:rsidRPr="00670CFC">
        <w:rPr>
          <w:rFonts w:cs="Times New Roman"/>
          <w:sz w:val="22"/>
          <w:lang w:val="fi-FI"/>
        </w:rPr>
        <w:t>valkoinen</w:t>
      </w:r>
      <w:r w:rsidRPr="00670CFC">
        <w:rPr>
          <w:rFonts w:cs="Times New Roman"/>
          <w:sz w:val="22"/>
        </w:rPr>
        <w:t>; на -</w:t>
      </w:r>
      <w:r w:rsidRPr="00670CFC">
        <w:rPr>
          <w:rFonts w:cs="Times New Roman"/>
          <w:sz w:val="22"/>
          <w:lang w:val="fi-FI"/>
        </w:rPr>
        <w:t>i</w:t>
      </w:r>
      <w:r w:rsidRPr="00670CFC">
        <w:rPr>
          <w:rFonts w:cs="Times New Roman"/>
          <w:sz w:val="22"/>
        </w:rPr>
        <w:t xml:space="preserve">: </w:t>
      </w:r>
      <w:r w:rsidRPr="00670CFC">
        <w:rPr>
          <w:rFonts w:cs="Times New Roman"/>
          <w:sz w:val="22"/>
          <w:lang w:val="fi-FI"/>
        </w:rPr>
        <w:t>hissi</w:t>
      </w:r>
      <w:r w:rsidRPr="00670CFC">
        <w:rPr>
          <w:rFonts w:cs="Times New Roman"/>
          <w:sz w:val="22"/>
        </w:rPr>
        <w:t xml:space="preserve">, </w:t>
      </w:r>
      <w:r w:rsidRPr="00670CFC">
        <w:rPr>
          <w:rFonts w:cs="Times New Roman"/>
          <w:sz w:val="22"/>
          <w:lang w:val="fi-FI"/>
        </w:rPr>
        <w:t>hirvi</w:t>
      </w:r>
      <w:r w:rsidRPr="00670CFC">
        <w:rPr>
          <w:rFonts w:cs="Times New Roman"/>
          <w:sz w:val="22"/>
        </w:rPr>
        <w:t xml:space="preserve">, </w:t>
      </w:r>
      <w:r w:rsidRPr="00670CFC">
        <w:rPr>
          <w:rFonts w:cs="Times New Roman"/>
          <w:sz w:val="22"/>
          <w:lang w:val="fi-FI"/>
        </w:rPr>
        <w:t>hiiri</w:t>
      </w:r>
      <w:r w:rsidRPr="00670CFC">
        <w:rPr>
          <w:rFonts w:cs="Times New Roman"/>
          <w:sz w:val="22"/>
        </w:rPr>
        <w:t xml:space="preserve">, </w:t>
      </w:r>
      <w:r w:rsidRPr="00670CFC">
        <w:rPr>
          <w:rFonts w:cs="Times New Roman"/>
          <w:sz w:val="22"/>
          <w:lang w:val="fi-FI"/>
        </w:rPr>
        <w:t>meri</w:t>
      </w:r>
      <w:r w:rsidRPr="00670CFC">
        <w:rPr>
          <w:rFonts w:cs="Times New Roman"/>
          <w:sz w:val="22"/>
        </w:rPr>
        <w:t>; на -</w:t>
      </w:r>
      <w:r w:rsidRPr="00670CFC">
        <w:rPr>
          <w:rFonts w:cs="Times New Roman"/>
          <w:sz w:val="22"/>
          <w:lang w:val="fi-FI"/>
        </w:rPr>
        <w:t>e</w:t>
      </w:r>
      <w:r w:rsidRPr="00670CFC">
        <w:rPr>
          <w:rFonts w:cs="Times New Roman"/>
          <w:sz w:val="22"/>
        </w:rPr>
        <w:t xml:space="preserve">: </w:t>
      </w:r>
      <w:r w:rsidRPr="00670CFC">
        <w:rPr>
          <w:rFonts w:cs="Times New Roman"/>
          <w:sz w:val="22"/>
          <w:lang w:val="fi-FI"/>
        </w:rPr>
        <w:t>el</w:t>
      </w:r>
      <w:r w:rsidRPr="00670CFC">
        <w:rPr>
          <w:rFonts w:cs="Times New Roman"/>
          <w:sz w:val="22"/>
        </w:rPr>
        <w:t>ä</w:t>
      </w:r>
      <w:r w:rsidRPr="00670CFC">
        <w:rPr>
          <w:rFonts w:cs="Times New Roman"/>
          <w:sz w:val="22"/>
          <w:lang w:val="fi-FI"/>
        </w:rPr>
        <w:t>ke</w:t>
      </w:r>
      <w:r w:rsidRPr="00670CFC">
        <w:rPr>
          <w:rFonts w:cs="Times New Roman"/>
          <w:sz w:val="22"/>
        </w:rPr>
        <w:t xml:space="preserve">, </w:t>
      </w:r>
      <w:r w:rsidRPr="00670CFC">
        <w:rPr>
          <w:rFonts w:cs="Times New Roman"/>
          <w:sz w:val="22"/>
          <w:lang w:val="fi-FI"/>
        </w:rPr>
        <w:t>joukkue</w:t>
      </w:r>
      <w:r w:rsidRPr="00670CFC">
        <w:rPr>
          <w:rFonts w:cs="Times New Roman"/>
          <w:sz w:val="22"/>
        </w:rPr>
        <w:t>; на -</w:t>
      </w:r>
      <w:r w:rsidRPr="00670CFC">
        <w:rPr>
          <w:rFonts w:cs="Times New Roman"/>
          <w:sz w:val="22"/>
          <w:lang w:val="fi-FI"/>
        </w:rPr>
        <w:t>is</w:t>
      </w:r>
      <w:r w:rsidRPr="00670CFC">
        <w:rPr>
          <w:rFonts w:cs="Times New Roman"/>
          <w:sz w:val="22"/>
        </w:rPr>
        <w:t>, -</w:t>
      </w:r>
      <w:r w:rsidRPr="00670CFC">
        <w:rPr>
          <w:rFonts w:cs="Times New Roman"/>
          <w:sz w:val="22"/>
          <w:lang w:val="fi-FI"/>
        </w:rPr>
        <w:t>as</w:t>
      </w:r>
      <w:r w:rsidRPr="00670CFC">
        <w:rPr>
          <w:rFonts w:cs="Times New Roman"/>
          <w:sz w:val="22"/>
        </w:rPr>
        <w:t>, -ä</w:t>
      </w:r>
      <w:r w:rsidRPr="00670CFC">
        <w:rPr>
          <w:rFonts w:cs="Times New Roman"/>
          <w:sz w:val="22"/>
          <w:lang w:val="fi-FI"/>
        </w:rPr>
        <w:t>s</w:t>
      </w:r>
      <w:r w:rsidRPr="00670CFC">
        <w:rPr>
          <w:rFonts w:cs="Times New Roman"/>
          <w:sz w:val="22"/>
        </w:rPr>
        <w:t xml:space="preserve">: </w:t>
      </w:r>
      <w:r w:rsidRPr="00670CFC">
        <w:rPr>
          <w:rFonts w:cs="Times New Roman"/>
          <w:sz w:val="22"/>
          <w:lang w:val="fi-FI"/>
        </w:rPr>
        <w:t>asukas</w:t>
      </w:r>
      <w:r w:rsidRPr="00670CFC">
        <w:rPr>
          <w:rFonts w:cs="Times New Roman"/>
          <w:sz w:val="22"/>
        </w:rPr>
        <w:t xml:space="preserve">, </w:t>
      </w:r>
      <w:r w:rsidRPr="00670CFC">
        <w:rPr>
          <w:rFonts w:cs="Times New Roman"/>
          <w:sz w:val="22"/>
          <w:lang w:val="fi-FI"/>
        </w:rPr>
        <w:t>kallis</w:t>
      </w:r>
      <w:r w:rsidRPr="00670CFC">
        <w:rPr>
          <w:rFonts w:cs="Times New Roman"/>
          <w:sz w:val="22"/>
        </w:rPr>
        <w:t>; на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w:t>
      </w:r>
      <w:r w:rsidRPr="00670CFC">
        <w:rPr>
          <w:rFonts w:cs="Times New Roman"/>
          <w:sz w:val="22"/>
          <w:lang w:val="fi-FI"/>
        </w:rPr>
        <w:t>os</w:t>
      </w:r>
      <w:r w:rsidRPr="00670CFC">
        <w:rPr>
          <w:rFonts w:cs="Times New Roman"/>
          <w:sz w:val="22"/>
        </w:rPr>
        <w:t>, -</w:t>
      </w:r>
      <w:r w:rsidRPr="00670CFC">
        <w:rPr>
          <w:rFonts w:cs="Times New Roman"/>
          <w:sz w:val="22"/>
          <w:lang w:val="fi-FI"/>
        </w:rPr>
        <w:t>es</w:t>
      </w:r>
      <w:r w:rsidRPr="00670CFC">
        <w:rPr>
          <w:rFonts w:cs="Times New Roman"/>
          <w:sz w:val="22"/>
        </w:rPr>
        <w:t xml:space="preserve">: </w:t>
      </w:r>
      <w:r w:rsidRPr="00670CFC">
        <w:rPr>
          <w:rFonts w:cs="Times New Roman"/>
          <w:sz w:val="22"/>
          <w:lang w:val="fi-FI"/>
        </w:rPr>
        <w:t>harjoitus</w:t>
      </w:r>
      <w:r w:rsidRPr="00670CFC">
        <w:rPr>
          <w:rFonts w:cs="Times New Roman"/>
          <w:sz w:val="22"/>
        </w:rPr>
        <w:t xml:space="preserve">, </w:t>
      </w:r>
      <w:r w:rsidRPr="00670CFC">
        <w:rPr>
          <w:rFonts w:cs="Times New Roman"/>
          <w:sz w:val="22"/>
          <w:lang w:val="fi-FI"/>
        </w:rPr>
        <w:t>leivos</w:t>
      </w:r>
      <w:r w:rsidRPr="00670CFC">
        <w:rPr>
          <w:rFonts w:cs="Times New Roman"/>
          <w:sz w:val="22"/>
        </w:rPr>
        <w:t xml:space="preserve">, </w:t>
      </w:r>
      <w:r w:rsidRPr="00670CFC">
        <w:rPr>
          <w:rFonts w:cs="Times New Roman"/>
          <w:sz w:val="22"/>
          <w:lang w:val="fi-FI"/>
        </w:rPr>
        <w:t>vihannes</w:t>
      </w:r>
      <w:r w:rsidRPr="00670CFC">
        <w:rPr>
          <w:rFonts w:cs="Times New Roman"/>
          <w:sz w:val="22"/>
        </w:rPr>
        <w:t xml:space="preserve"> (</w:t>
      </w:r>
      <w:r w:rsidRPr="00670CFC">
        <w:rPr>
          <w:rFonts w:cs="Times New Roman"/>
          <w:sz w:val="22"/>
          <w:lang w:val="fi-FI"/>
        </w:rPr>
        <w:t>j</w:t>
      </w:r>
      <w:r w:rsidRPr="00670CFC">
        <w:rPr>
          <w:rFonts w:cs="Times New Roman"/>
          <w:sz w:val="22"/>
        </w:rPr>
        <w:t>ä</w:t>
      </w:r>
      <w:r w:rsidRPr="00670CFC">
        <w:rPr>
          <w:rFonts w:cs="Times New Roman"/>
          <w:sz w:val="22"/>
          <w:lang w:val="fi-FI"/>
        </w:rPr>
        <w:t>nis</w:t>
      </w:r>
      <w:r w:rsidRPr="00670CFC">
        <w:rPr>
          <w:rFonts w:cs="Times New Roman"/>
          <w:sz w:val="22"/>
        </w:rPr>
        <w:t xml:space="preserve">, </w:t>
      </w:r>
      <w:r w:rsidRPr="00670CFC">
        <w:rPr>
          <w:rFonts w:cs="Times New Roman"/>
          <w:sz w:val="22"/>
          <w:lang w:val="fi-FI"/>
        </w:rPr>
        <w:t>lihas</w:t>
      </w:r>
      <w:r w:rsidRPr="00670CFC">
        <w:rPr>
          <w:rFonts w:cs="Times New Roman"/>
          <w:sz w:val="22"/>
        </w:rPr>
        <w:t>); на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w:t>
      </w:r>
      <w:r w:rsidRPr="00670CFC">
        <w:rPr>
          <w:rFonts w:cs="Times New Roman"/>
          <w:sz w:val="22"/>
          <w:lang w:val="fi-FI"/>
        </w:rPr>
        <w:t>uus</w:t>
      </w:r>
      <w:r w:rsidRPr="00670CFC">
        <w:rPr>
          <w:rFonts w:cs="Times New Roman"/>
          <w:sz w:val="22"/>
        </w:rPr>
        <w:t>, -</w:t>
      </w:r>
      <w:r w:rsidRPr="00670CFC">
        <w:rPr>
          <w:rFonts w:cs="Times New Roman"/>
          <w:sz w:val="22"/>
          <w:lang w:val="fi-FI"/>
        </w:rPr>
        <w:t>yys</w:t>
      </w:r>
      <w:r w:rsidRPr="00670CFC">
        <w:rPr>
          <w:rFonts w:cs="Times New Roman"/>
          <w:sz w:val="22"/>
        </w:rPr>
        <w:t xml:space="preserve">: </w:t>
      </w:r>
      <w:r w:rsidRPr="00670CFC">
        <w:rPr>
          <w:rFonts w:cs="Times New Roman"/>
          <w:sz w:val="22"/>
          <w:lang w:val="fi-FI"/>
        </w:rPr>
        <w:t>kauneus</w:t>
      </w:r>
      <w:r w:rsidRPr="00670CFC">
        <w:rPr>
          <w:rFonts w:cs="Times New Roman"/>
          <w:sz w:val="22"/>
        </w:rPr>
        <w:t xml:space="preserve">, </w:t>
      </w:r>
      <w:r w:rsidRPr="00670CFC">
        <w:rPr>
          <w:rFonts w:cs="Times New Roman"/>
          <w:sz w:val="22"/>
          <w:lang w:val="fi-FI"/>
        </w:rPr>
        <w:t>kirjallisuus</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ht</w:t>
      </w:r>
      <w:r w:rsidRPr="00670CFC">
        <w:rPr>
          <w:rFonts w:cs="Times New Roman"/>
          <w:sz w:val="22"/>
        </w:rPr>
        <w:t>ä</w:t>
      </w:r>
      <w:r w:rsidRPr="00670CFC">
        <w:rPr>
          <w:rFonts w:cs="Times New Roman"/>
          <w:sz w:val="22"/>
          <w:lang w:val="fi-FI"/>
        </w:rPr>
        <w:t>vyys</w:t>
      </w:r>
      <w:r w:rsidRPr="00670CFC">
        <w:rPr>
          <w:rFonts w:cs="Times New Roman"/>
          <w:sz w:val="22"/>
        </w:rPr>
        <w:t>; на -</w:t>
      </w:r>
      <w:r w:rsidRPr="00670CFC">
        <w:rPr>
          <w:rFonts w:cs="Times New Roman"/>
          <w:sz w:val="22"/>
          <w:lang w:val="fi-FI"/>
        </w:rPr>
        <w:t>in</w:t>
      </w:r>
      <w:r w:rsidRPr="00670CFC">
        <w:rPr>
          <w:rFonts w:cs="Times New Roman"/>
          <w:sz w:val="22"/>
        </w:rPr>
        <w:t xml:space="preserve">: </w:t>
      </w:r>
      <w:r w:rsidRPr="00670CFC">
        <w:rPr>
          <w:rFonts w:cs="Times New Roman"/>
          <w:sz w:val="22"/>
          <w:lang w:val="fi-FI"/>
        </w:rPr>
        <w:t>avain</w:t>
      </w:r>
      <w:r w:rsidRPr="00670CFC">
        <w:rPr>
          <w:rFonts w:cs="Times New Roman"/>
          <w:sz w:val="22"/>
        </w:rPr>
        <w:t>; на -</w:t>
      </w:r>
      <w:r w:rsidRPr="00670CFC">
        <w:rPr>
          <w:rFonts w:cs="Times New Roman"/>
          <w:sz w:val="22"/>
          <w:lang w:val="fi-FI"/>
        </w:rPr>
        <w:t>si</w:t>
      </w:r>
      <w:r w:rsidRPr="00670CFC">
        <w:rPr>
          <w:rFonts w:cs="Times New Roman"/>
          <w:sz w:val="22"/>
        </w:rPr>
        <w:t xml:space="preserve">: </w:t>
      </w:r>
      <w:r w:rsidRPr="00670CFC">
        <w:rPr>
          <w:rFonts w:cs="Times New Roman"/>
          <w:sz w:val="22"/>
          <w:lang w:val="fi-FI"/>
        </w:rPr>
        <w:t>kuukausi</w:t>
      </w:r>
      <w:r w:rsidRPr="00670CFC">
        <w:rPr>
          <w:rFonts w:cs="Times New Roman"/>
          <w:sz w:val="22"/>
        </w:rPr>
        <w:t xml:space="preserve">, </w:t>
      </w:r>
      <w:r w:rsidRPr="00670CFC">
        <w:rPr>
          <w:rFonts w:cs="Times New Roman"/>
          <w:sz w:val="22"/>
          <w:lang w:val="fi-FI"/>
        </w:rPr>
        <w:t>liesi</w:t>
      </w:r>
      <w:r w:rsidRPr="00670CFC">
        <w:rPr>
          <w:rFonts w:cs="Times New Roman"/>
          <w:sz w:val="22"/>
        </w:rPr>
        <w:t>; на -</w:t>
      </w:r>
      <w:r w:rsidRPr="00670CFC">
        <w:rPr>
          <w:rFonts w:cs="Times New Roman"/>
          <w:sz w:val="22"/>
          <w:lang w:val="fi-FI"/>
        </w:rPr>
        <w:t>ea</w:t>
      </w:r>
      <w:r w:rsidRPr="00670CFC">
        <w:rPr>
          <w:rFonts w:cs="Times New Roman"/>
          <w:sz w:val="22"/>
        </w:rPr>
        <w:t>, -</w:t>
      </w:r>
      <w:r w:rsidRPr="00670CFC">
        <w:rPr>
          <w:rFonts w:cs="Times New Roman"/>
          <w:sz w:val="22"/>
          <w:lang w:val="fi-FI"/>
        </w:rPr>
        <w:t>e</w:t>
      </w:r>
      <w:r w:rsidRPr="00670CFC">
        <w:rPr>
          <w:rFonts w:cs="Times New Roman"/>
          <w:sz w:val="22"/>
        </w:rPr>
        <w:t xml:space="preserve">ä: </w:t>
      </w:r>
      <w:r w:rsidRPr="00670CFC">
        <w:rPr>
          <w:rFonts w:cs="Times New Roman"/>
          <w:sz w:val="22"/>
          <w:lang w:val="fi-FI"/>
        </w:rPr>
        <w:t>hopea</w:t>
      </w:r>
      <w:r w:rsidRPr="00670CFC">
        <w:rPr>
          <w:rFonts w:cs="Times New Roman"/>
          <w:sz w:val="22"/>
        </w:rPr>
        <w:t>; на -</w:t>
      </w:r>
      <w:r w:rsidRPr="00670CFC">
        <w:rPr>
          <w:rFonts w:cs="Times New Roman"/>
          <w:sz w:val="22"/>
          <w:lang w:val="fi-FI"/>
        </w:rPr>
        <w:t>ar</w:t>
      </w:r>
      <w:r w:rsidRPr="00670CFC">
        <w:rPr>
          <w:rFonts w:cs="Times New Roman"/>
          <w:sz w:val="22"/>
        </w:rPr>
        <w:t xml:space="preserve">: </w:t>
      </w:r>
      <w:r w:rsidRPr="00670CFC">
        <w:rPr>
          <w:rFonts w:cs="Times New Roman"/>
          <w:sz w:val="22"/>
          <w:lang w:val="fi-FI"/>
        </w:rPr>
        <w:t>sisar</w:t>
      </w:r>
      <w:r w:rsidRPr="00670CFC">
        <w:rPr>
          <w:rFonts w:cs="Times New Roman"/>
          <w:sz w:val="22"/>
        </w:rPr>
        <w:t>; одноосновные и двухосновные имена; гласную и согласную основу;</w:t>
      </w:r>
    </w:p>
    <w:p w:rsidR="00442724" w:rsidRPr="00670CFC" w:rsidRDefault="00442724" w:rsidP="00442724">
      <w:pPr>
        <w:spacing w:after="0" w:line="240" w:lineRule="auto"/>
        <w:ind w:firstLine="708"/>
        <w:rPr>
          <w:rFonts w:cs="Times New Roman"/>
          <w:sz w:val="22"/>
          <w:lang w:val="fi-FI"/>
        </w:rPr>
      </w:pPr>
      <w:r w:rsidRPr="00670CFC">
        <w:rPr>
          <w:rFonts w:cs="Times New Roman"/>
          <w:sz w:val="22"/>
        </w:rPr>
        <w:t>-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670CFC">
        <w:rPr>
          <w:rFonts w:cs="Times New Roman"/>
          <w:sz w:val="22"/>
          <w:lang w:val="fi-FI"/>
        </w:rPr>
        <w:t>i</w:t>
      </w:r>
      <w:r w:rsidRPr="00670CFC">
        <w:rPr>
          <w:rFonts w:cs="Times New Roman"/>
          <w:sz w:val="22"/>
        </w:rPr>
        <w:t>-, -</w:t>
      </w:r>
      <w:r w:rsidRPr="00670CFC">
        <w:rPr>
          <w:rFonts w:cs="Times New Roman"/>
          <w:sz w:val="22"/>
          <w:lang w:val="fi-FI"/>
        </w:rPr>
        <w:t>j</w:t>
      </w:r>
      <w:r w:rsidRPr="00670CFC">
        <w:rPr>
          <w:rFonts w:cs="Times New Roman"/>
          <w:sz w:val="22"/>
        </w:rPr>
        <w:t xml:space="preserve">-; партитив мн.ч., </w:t>
      </w:r>
      <w:r w:rsidRPr="00670CFC">
        <w:rPr>
          <w:rFonts w:cs="Times New Roman"/>
          <w:sz w:val="22"/>
          <w:lang w:val="fi-FI"/>
        </w:rPr>
        <w:t>Ket</w:t>
      </w:r>
      <w:r w:rsidRPr="00670CFC">
        <w:rPr>
          <w:rFonts w:cs="Times New Roman"/>
          <w:sz w:val="22"/>
        </w:rPr>
        <w:t xml:space="preserve">ä? </w:t>
      </w:r>
      <w:r w:rsidRPr="00670CFC">
        <w:rPr>
          <w:rFonts w:cs="Times New Roman"/>
          <w:sz w:val="22"/>
          <w:lang w:val="fi-FI"/>
        </w:rPr>
        <w:t xml:space="preserve">Mitä? -a, -ä, -ta, -tä: laukku - laukkuja, kala - kaloja, kirja - kirjoja, kuva - kuvia, sieni - sieniä, tomaatti - tomaatteja, vaate - vaatteita, oppilas - oppilaita, susi – susia, käsityö – käsitöitä; </w:t>
      </w:r>
      <w:r w:rsidRPr="00670CFC">
        <w:rPr>
          <w:rFonts w:cs="Times New Roman"/>
          <w:sz w:val="22"/>
        </w:rPr>
        <w:t>генитив</w:t>
      </w:r>
      <w:r w:rsidRPr="00670CFC">
        <w:rPr>
          <w:rFonts w:cs="Times New Roman"/>
          <w:sz w:val="22"/>
          <w:lang w:val="fi-FI"/>
        </w:rPr>
        <w:t xml:space="preserve"> (</w:t>
      </w:r>
      <w:r w:rsidRPr="00670CFC">
        <w:rPr>
          <w:rFonts w:cs="Times New Roman"/>
          <w:sz w:val="22"/>
        </w:rPr>
        <w:t>мн</w:t>
      </w:r>
      <w:r w:rsidRPr="00670CFC">
        <w:rPr>
          <w:rFonts w:cs="Times New Roman"/>
          <w:sz w:val="22"/>
          <w:lang w:val="fi-FI"/>
        </w:rPr>
        <w:t>.</w:t>
      </w:r>
      <w:r w:rsidRPr="00670CFC">
        <w:rPr>
          <w:rFonts w:cs="Times New Roman"/>
          <w:sz w:val="22"/>
        </w:rPr>
        <w:t>ч</w:t>
      </w:r>
      <w:r w:rsidRPr="00670CFC">
        <w:rPr>
          <w:rFonts w:cs="Times New Roman"/>
          <w:sz w:val="22"/>
          <w:lang w:val="fi-FI"/>
        </w:rPr>
        <w:t xml:space="preserve">.),  Kenen? Minkä? -en, -den: tyttö - tyttöjen, oppilas – oppilaiden; </w:t>
      </w:r>
      <w:r w:rsidRPr="00670CFC">
        <w:rPr>
          <w:rFonts w:cs="Times New Roman"/>
          <w:sz w:val="22"/>
        </w:rPr>
        <w:t>мн</w:t>
      </w:r>
      <w:r w:rsidRPr="00670CFC">
        <w:rPr>
          <w:rFonts w:cs="Times New Roman"/>
          <w:sz w:val="22"/>
          <w:lang w:val="fi-FI"/>
        </w:rPr>
        <w:t xml:space="preserve">. </w:t>
      </w:r>
      <w:r w:rsidRPr="00670CFC">
        <w:rPr>
          <w:rFonts w:cs="Times New Roman"/>
          <w:sz w:val="22"/>
        </w:rPr>
        <w:t>ч</w:t>
      </w:r>
      <w:r w:rsidRPr="00670CFC">
        <w:rPr>
          <w:rFonts w:cs="Times New Roman"/>
          <w:sz w:val="22"/>
          <w:lang w:val="fi-FI"/>
        </w:rPr>
        <w:t xml:space="preserve">. </w:t>
      </w:r>
      <w:r w:rsidRPr="00670CFC">
        <w:rPr>
          <w:rFonts w:cs="Times New Roman"/>
          <w:sz w:val="22"/>
        </w:rPr>
        <w:t>внутренне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внешне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падежей</w:t>
      </w:r>
      <w:r w:rsidRPr="00670CFC">
        <w:rPr>
          <w:rFonts w:cs="Times New Roman"/>
          <w:sz w:val="22"/>
          <w:lang w:val="fi-FI"/>
        </w:rPr>
        <w:t xml:space="preserve">: taloissa, huoneista, kaduilla; </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слабую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чередование</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основе</w:t>
      </w:r>
      <w:r w:rsidRPr="00670CFC">
        <w:rPr>
          <w:rFonts w:cs="Times New Roman"/>
          <w:sz w:val="22"/>
          <w:lang w:val="fi-FI"/>
        </w:rPr>
        <w:t xml:space="preserve"> </w:t>
      </w:r>
      <w:r w:rsidRPr="00670CFC">
        <w:rPr>
          <w:rFonts w:cs="Times New Roman"/>
          <w:sz w:val="22"/>
        </w:rPr>
        <w:t>слова</w:t>
      </w:r>
      <w:r w:rsidRPr="00670CFC">
        <w:rPr>
          <w:rFonts w:cs="Times New Roman"/>
          <w:sz w:val="22"/>
          <w:lang w:val="fi-FI"/>
        </w:rPr>
        <w:t xml:space="preserve">: tt:t (juttelemme:jutella), t:d (itä:idässä), pp:p (jääkaappi:jääkaapissa), nt:nn (työskennellä:työskentelen), kk:k (kännykkä:kännykän), k:o (ruoka:ruoan), nk:ng (onkia:ongin), uku:uvu (suku:suvun), mp:mm (kumpi:kummasta), lt:ll (kieltää:kiellän), p:v (halpa:halvat);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притяжательными</w:t>
      </w:r>
      <w:r w:rsidRPr="00670CFC">
        <w:rPr>
          <w:rFonts w:cs="Times New Roman"/>
          <w:sz w:val="22"/>
          <w:lang w:val="fi-FI"/>
        </w:rPr>
        <w:t xml:space="preserve"> </w:t>
      </w:r>
      <w:r w:rsidRPr="00670CFC">
        <w:rPr>
          <w:rFonts w:cs="Times New Roman"/>
          <w:sz w:val="22"/>
        </w:rPr>
        <w:t>суффиксами</w:t>
      </w:r>
      <w:r w:rsidRPr="00670CFC">
        <w:rPr>
          <w:rFonts w:cs="Times New Roman"/>
          <w:sz w:val="22"/>
          <w:lang w:val="fi-FI"/>
        </w:rPr>
        <w:t xml:space="preserve">: hänen poikansa ystävä;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закрытом</w:t>
      </w:r>
      <w:r w:rsidRPr="00670CFC">
        <w:rPr>
          <w:rFonts w:cs="Times New Roman"/>
          <w:sz w:val="22"/>
          <w:lang w:val="fi-FI"/>
        </w:rPr>
        <w:t xml:space="preserve"> </w:t>
      </w:r>
      <w:r w:rsidRPr="00670CFC">
        <w:rPr>
          <w:rFonts w:cs="Times New Roman"/>
          <w:sz w:val="22"/>
        </w:rPr>
        <w:t>слоге</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долгим</w:t>
      </w:r>
      <w:r w:rsidRPr="00670CFC">
        <w:rPr>
          <w:rFonts w:cs="Times New Roman"/>
          <w:sz w:val="22"/>
          <w:lang w:val="fi-FI"/>
        </w:rPr>
        <w:t xml:space="preserve"> </w:t>
      </w:r>
      <w:r w:rsidRPr="00670CFC">
        <w:rPr>
          <w:rFonts w:cs="Times New Roman"/>
          <w:sz w:val="22"/>
        </w:rPr>
        <w:t>гласным</w:t>
      </w:r>
      <w:r w:rsidRPr="00670CFC">
        <w:rPr>
          <w:rFonts w:cs="Times New Roman"/>
          <w:sz w:val="22"/>
          <w:lang w:val="fi-FI"/>
        </w:rPr>
        <w:t>:  asukas – asukkaan, tehdas – tehtaassa, eläke – eläkkeellä.;</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указательные местоимения: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tuo</w:t>
      </w:r>
      <w:r w:rsidRPr="00670CFC">
        <w:rPr>
          <w:rFonts w:cs="Times New Roman"/>
          <w:sz w:val="22"/>
        </w:rPr>
        <w:t xml:space="preserve">, </w:t>
      </w:r>
      <w:r w:rsidRPr="00670CFC">
        <w:rPr>
          <w:rFonts w:cs="Times New Roman"/>
          <w:sz w:val="22"/>
          <w:lang w:val="fi-FI"/>
        </w:rPr>
        <w:t>se</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nuo</w:t>
      </w:r>
      <w:r w:rsidRPr="00670CFC">
        <w:rPr>
          <w:rFonts w:cs="Times New Roman"/>
          <w:sz w:val="22"/>
        </w:rPr>
        <w:t xml:space="preserve">, </w:t>
      </w:r>
      <w:r w:rsidRPr="00670CFC">
        <w:rPr>
          <w:rFonts w:cs="Times New Roman"/>
          <w:sz w:val="22"/>
          <w:lang w:val="fi-FI"/>
        </w:rPr>
        <w:t>ne</w:t>
      </w:r>
      <w:r w:rsidRPr="00670CFC">
        <w:rPr>
          <w:rFonts w:cs="Times New Roman"/>
          <w:sz w:val="22"/>
        </w:rPr>
        <w:t xml:space="preserve">; вопросительные местоимения: </w:t>
      </w:r>
      <w:r w:rsidRPr="00670CFC">
        <w:rPr>
          <w:rFonts w:cs="Times New Roman"/>
          <w:sz w:val="22"/>
          <w:lang w:val="fi-FI"/>
        </w:rPr>
        <w:t>Kuka</w:t>
      </w:r>
      <w:r w:rsidRPr="00670CFC">
        <w:rPr>
          <w:rFonts w:cs="Times New Roman"/>
          <w:sz w:val="22"/>
        </w:rPr>
        <w:t xml:space="preserve">?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Kumpi</w:t>
      </w:r>
      <w:r w:rsidRPr="00670CFC">
        <w:rPr>
          <w:rFonts w:cs="Times New Roman"/>
          <w:sz w:val="22"/>
        </w:rPr>
        <w:t xml:space="preserve">?; относительные местоимения: </w:t>
      </w:r>
      <w:r w:rsidRPr="00670CFC">
        <w:rPr>
          <w:rFonts w:cs="Times New Roman"/>
          <w:sz w:val="22"/>
          <w:lang w:val="fi-FI"/>
        </w:rPr>
        <w:t>joka</w:t>
      </w:r>
      <w:r w:rsidRPr="00670CFC">
        <w:rPr>
          <w:rFonts w:cs="Times New Roman"/>
          <w:sz w:val="22"/>
        </w:rPr>
        <w:t xml:space="preserve">, </w:t>
      </w:r>
      <w:r w:rsidRPr="00670CFC">
        <w:rPr>
          <w:rFonts w:cs="Times New Roman"/>
          <w:sz w:val="22"/>
          <w:lang w:val="fi-FI"/>
        </w:rPr>
        <w:t>mik</w:t>
      </w:r>
      <w:r w:rsidRPr="00670CFC">
        <w:rPr>
          <w:rFonts w:cs="Times New Roman"/>
          <w:sz w:val="22"/>
        </w:rPr>
        <w:t>ä; склонение указательных, вопросительных, относительных местоимений;</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степени сравнения прилагательных: компаратив: </w:t>
      </w:r>
      <w:r w:rsidRPr="00670CFC">
        <w:rPr>
          <w:rFonts w:cs="Times New Roman"/>
          <w:sz w:val="22"/>
          <w:lang w:val="fi-FI"/>
        </w:rPr>
        <w:t>nopeampi</w:t>
      </w:r>
      <w:r w:rsidRPr="00670CFC">
        <w:rPr>
          <w:rFonts w:cs="Times New Roman"/>
          <w:sz w:val="22"/>
        </w:rPr>
        <w:t xml:space="preserve">; суперлатив: </w:t>
      </w:r>
      <w:r w:rsidRPr="00670CFC">
        <w:rPr>
          <w:rFonts w:cs="Times New Roman"/>
          <w:sz w:val="22"/>
          <w:lang w:val="fi-FI"/>
        </w:rPr>
        <w:t>nopein</w:t>
      </w:r>
      <w:r w:rsidRPr="00670CFC">
        <w:rPr>
          <w:rFonts w:cs="Times New Roman"/>
          <w:sz w:val="22"/>
        </w:rPr>
        <w:t xml:space="preserve">,; </w:t>
      </w:r>
    </w:p>
    <w:p w:rsidR="00442724" w:rsidRPr="00670CFC" w:rsidRDefault="00442724" w:rsidP="00442724">
      <w:pPr>
        <w:spacing w:after="0" w:line="240" w:lineRule="auto"/>
        <w:ind w:firstLine="708"/>
        <w:rPr>
          <w:rFonts w:cs="Times New Roman"/>
          <w:sz w:val="22"/>
        </w:rPr>
      </w:pPr>
      <w:r w:rsidRPr="00670CFC">
        <w:rPr>
          <w:rFonts w:cs="Times New Roman"/>
          <w:sz w:val="22"/>
        </w:rPr>
        <w:t>- все типы спряжения глаголов в современном финском языке.</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формы простого претерита (имперфекта)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(утвердительные формы): </w:t>
      </w:r>
      <w:r w:rsidRPr="00670CFC">
        <w:rPr>
          <w:rFonts w:cs="Times New Roman"/>
          <w:sz w:val="22"/>
          <w:lang w:val="fi-FI"/>
        </w:rPr>
        <w:t>sanoin</w:t>
      </w:r>
      <w:r w:rsidRPr="00670CFC">
        <w:rPr>
          <w:rFonts w:cs="Times New Roman"/>
          <w:sz w:val="22"/>
        </w:rPr>
        <w:t xml:space="preserve">, </w:t>
      </w:r>
      <w:r w:rsidRPr="00670CFC">
        <w:rPr>
          <w:rFonts w:cs="Times New Roman"/>
          <w:sz w:val="22"/>
          <w:lang w:val="fi-FI"/>
        </w:rPr>
        <w:t>teit</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tuli</w:t>
      </w:r>
      <w:r w:rsidRPr="00670CFC">
        <w:rPr>
          <w:rFonts w:cs="Times New Roman"/>
          <w:sz w:val="22"/>
        </w:rPr>
        <w:t xml:space="preserve">, </w:t>
      </w:r>
      <w:r w:rsidRPr="00670CFC">
        <w:rPr>
          <w:rFonts w:cs="Times New Roman"/>
          <w:sz w:val="22"/>
          <w:lang w:val="fi-FI"/>
        </w:rPr>
        <w:t>vastasimme</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iritsitte</w:t>
      </w:r>
      <w:r w:rsidRPr="00670CFC">
        <w:rPr>
          <w:rFonts w:cs="Times New Roman"/>
          <w:sz w:val="22"/>
        </w:rPr>
        <w:t xml:space="preserve">, </w:t>
      </w:r>
      <w:r w:rsidRPr="00670CFC">
        <w:rPr>
          <w:rFonts w:cs="Times New Roman"/>
          <w:sz w:val="22"/>
          <w:lang w:val="fi-FI"/>
        </w:rPr>
        <w:t>he</w:t>
      </w:r>
      <w:r w:rsidRPr="00670CFC">
        <w:rPr>
          <w:rFonts w:cs="Times New Roman"/>
          <w:sz w:val="22"/>
        </w:rPr>
        <w:t xml:space="preserve"> </w:t>
      </w:r>
      <w:r w:rsidRPr="00670CFC">
        <w:rPr>
          <w:rFonts w:cs="Times New Roman"/>
          <w:sz w:val="22"/>
          <w:lang w:val="fi-FI"/>
        </w:rPr>
        <w:t>olivat</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pakeni</w:t>
      </w:r>
      <w:r w:rsidRPr="00670CFC">
        <w:rPr>
          <w:rFonts w:cs="Times New Roman"/>
          <w:sz w:val="22"/>
        </w:rPr>
        <w:t xml:space="preserve"> -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paennut</w:t>
      </w:r>
      <w:r w:rsidRPr="00670CFC">
        <w:rPr>
          <w:rFonts w:cs="Times New Roman"/>
          <w:sz w:val="22"/>
        </w:rPr>
        <w:t>;</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формы императива (утвердительные и отрицательные формы 2 лица единственного числа): </w:t>
      </w:r>
      <w:r w:rsidRPr="00670CFC">
        <w:rPr>
          <w:rFonts w:cs="Times New Roman"/>
          <w:sz w:val="22"/>
          <w:lang w:val="fi-FI"/>
        </w:rPr>
        <w:t>sano</w:t>
      </w:r>
      <w:r w:rsidRPr="00670CFC">
        <w:rPr>
          <w:rFonts w:cs="Times New Roman"/>
          <w:sz w:val="22"/>
        </w:rPr>
        <w:t>, ä</w:t>
      </w:r>
      <w:r w:rsidRPr="00670CFC">
        <w:rPr>
          <w:rFonts w:cs="Times New Roman"/>
          <w:sz w:val="22"/>
          <w:lang w:val="fi-FI"/>
        </w:rPr>
        <w:t>l</w:t>
      </w:r>
      <w:r w:rsidRPr="00670CFC">
        <w:rPr>
          <w:rFonts w:cs="Times New Roman"/>
          <w:sz w:val="22"/>
        </w:rPr>
        <w:t xml:space="preserve">ä </w:t>
      </w:r>
      <w:r w:rsidRPr="00670CFC">
        <w:rPr>
          <w:rFonts w:cs="Times New Roman"/>
          <w:sz w:val="22"/>
          <w:lang w:val="fi-FI"/>
        </w:rPr>
        <w:t>sano</w:t>
      </w:r>
      <w:r w:rsidRPr="00670CFC">
        <w:rPr>
          <w:rFonts w:cs="Times New Roman"/>
          <w:sz w:val="22"/>
        </w:rPr>
        <w:t xml:space="preserve">, </w:t>
      </w:r>
      <w:r w:rsidRPr="00670CFC">
        <w:rPr>
          <w:rFonts w:cs="Times New Roman"/>
          <w:sz w:val="22"/>
          <w:lang w:val="fi-FI"/>
        </w:rPr>
        <w:t>sanokaa</w:t>
      </w:r>
      <w:r w:rsidRPr="00670CFC">
        <w:rPr>
          <w:rFonts w:cs="Times New Roman"/>
          <w:sz w:val="22"/>
        </w:rPr>
        <w:t>, ä</w:t>
      </w:r>
      <w:r w:rsidRPr="00670CFC">
        <w:rPr>
          <w:rFonts w:cs="Times New Roman"/>
          <w:sz w:val="22"/>
          <w:lang w:val="fi-FI"/>
        </w:rPr>
        <w:t>lk</w:t>
      </w:r>
      <w:r w:rsidRPr="00670CFC">
        <w:rPr>
          <w:rFonts w:cs="Times New Roman"/>
          <w:sz w:val="22"/>
        </w:rPr>
        <w:t xml:space="preserve">ää </w:t>
      </w:r>
      <w:r w:rsidRPr="00670CFC">
        <w:rPr>
          <w:rFonts w:cs="Times New Roman"/>
          <w:sz w:val="22"/>
          <w:lang w:val="fi-FI"/>
        </w:rPr>
        <w:t>sanoko</w:t>
      </w:r>
      <w:r w:rsidRPr="00670CFC">
        <w:rPr>
          <w:rFonts w:cs="Times New Roman"/>
          <w:sz w:val="22"/>
        </w:rPr>
        <w:t xml:space="preserve">, </w:t>
      </w:r>
      <w:r w:rsidRPr="00670CFC">
        <w:rPr>
          <w:rFonts w:cs="Times New Roman"/>
          <w:sz w:val="22"/>
          <w:lang w:val="fi-FI"/>
        </w:rPr>
        <w:t>sy</w:t>
      </w:r>
      <w:r w:rsidRPr="00670CFC">
        <w:rPr>
          <w:rFonts w:cs="Times New Roman"/>
          <w:sz w:val="22"/>
        </w:rPr>
        <w:t>ö, ä</w:t>
      </w:r>
      <w:r w:rsidRPr="00670CFC">
        <w:rPr>
          <w:rFonts w:cs="Times New Roman"/>
          <w:sz w:val="22"/>
          <w:lang w:val="fi-FI"/>
        </w:rPr>
        <w:t>l</w:t>
      </w:r>
      <w:r w:rsidRPr="00670CFC">
        <w:rPr>
          <w:rFonts w:cs="Times New Roman"/>
          <w:sz w:val="22"/>
        </w:rPr>
        <w:t xml:space="preserve">ä </w:t>
      </w:r>
      <w:r w:rsidRPr="00670CFC">
        <w:rPr>
          <w:rFonts w:cs="Times New Roman"/>
          <w:sz w:val="22"/>
          <w:lang w:val="fi-FI"/>
        </w:rPr>
        <w:t>sy</w:t>
      </w:r>
      <w:r w:rsidRPr="00670CFC">
        <w:rPr>
          <w:rFonts w:cs="Times New Roman"/>
          <w:sz w:val="22"/>
        </w:rPr>
        <w:t xml:space="preserve">ö; </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кондиционала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sanoisin, en sanoisi, tekisit, et tekisi, hän tulisi, hän ei tulisi, vastaisimme, emme vastaisi, häiritsisitte, ette häiritsisi, he kääntäisivät, he eivät kääntäisi, he pakenisivat – he eivät pakenisi;</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управление</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w:t>
      </w:r>
      <w:r w:rsidRPr="00670CFC">
        <w:rPr>
          <w:rFonts w:cs="Times New Roman"/>
          <w:sz w:val="22"/>
        </w:rPr>
        <w:t>из</w:t>
      </w:r>
      <w:r w:rsidRPr="00670CFC">
        <w:rPr>
          <w:rFonts w:cs="Times New Roman"/>
          <w:sz w:val="22"/>
          <w:lang w:val="fi-FI"/>
        </w:rPr>
        <w:t xml:space="preserve"> </w:t>
      </w:r>
      <w:r w:rsidRPr="00670CFC">
        <w:rPr>
          <w:rFonts w:cs="Times New Roman"/>
          <w:sz w:val="22"/>
        </w:rPr>
        <w:t>списка</w:t>
      </w:r>
      <w:r w:rsidRPr="00670CFC">
        <w:rPr>
          <w:rFonts w:cs="Times New Roman"/>
          <w:sz w:val="22"/>
          <w:lang w:val="fi-FI"/>
        </w:rPr>
        <w:t xml:space="preserve"> </w:t>
      </w:r>
      <w:r w:rsidRPr="00670CFC">
        <w:rPr>
          <w:rFonts w:cs="Times New Roman"/>
          <w:sz w:val="22"/>
        </w:rPr>
        <w:t>лексического</w:t>
      </w:r>
      <w:r w:rsidRPr="00670CFC">
        <w:rPr>
          <w:rFonts w:cs="Times New Roman"/>
          <w:sz w:val="22"/>
          <w:lang w:val="fi-FI"/>
        </w:rPr>
        <w:t xml:space="preserve"> </w:t>
      </w:r>
      <w:r w:rsidRPr="00670CFC">
        <w:rPr>
          <w:rFonts w:cs="Times New Roman"/>
          <w:sz w:val="22"/>
        </w:rPr>
        <w:t>минимума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случаи согласования прилагательных и существительных в числе и падеже: </w:t>
      </w:r>
      <w:r w:rsidRPr="00670CFC">
        <w:rPr>
          <w:rFonts w:cs="Times New Roman"/>
          <w:sz w:val="22"/>
          <w:lang w:val="fi-FI"/>
        </w:rPr>
        <w:t>kauniit</w:t>
      </w:r>
      <w:r w:rsidRPr="00670CFC">
        <w:rPr>
          <w:rFonts w:cs="Times New Roman"/>
          <w:sz w:val="22"/>
        </w:rPr>
        <w:t xml:space="preserve"> </w:t>
      </w:r>
      <w:r w:rsidRPr="00670CFC">
        <w:rPr>
          <w:rFonts w:cs="Times New Roman"/>
          <w:sz w:val="22"/>
          <w:lang w:val="fi-FI"/>
        </w:rPr>
        <w:t>silm</w:t>
      </w:r>
      <w:r w:rsidRPr="00670CFC">
        <w:rPr>
          <w:rFonts w:cs="Times New Roman"/>
          <w:sz w:val="22"/>
        </w:rPr>
        <w:t>ä</w:t>
      </w:r>
      <w:r w:rsidRPr="00670CFC">
        <w:rPr>
          <w:rFonts w:cs="Times New Roman"/>
          <w:sz w:val="22"/>
          <w:lang w:val="fi-FI"/>
        </w:rPr>
        <w:t>t</w:t>
      </w:r>
      <w:r w:rsidRPr="00670CFC">
        <w:rPr>
          <w:rFonts w:cs="Times New Roman"/>
          <w:sz w:val="22"/>
        </w:rPr>
        <w:t>;</w:t>
      </w:r>
    </w:p>
    <w:p w:rsidR="00442724" w:rsidRPr="00670CFC" w:rsidRDefault="00442724" w:rsidP="00442724">
      <w:pPr>
        <w:spacing w:after="0" w:line="240" w:lineRule="auto"/>
        <w:ind w:firstLine="708"/>
        <w:rPr>
          <w:rFonts w:cs="Times New Roman"/>
          <w:sz w:val="22"/>
        </w:rPr>
      </w:pPr>
      <w:r w:rsidRPr="00670CFC">
        <w:rPr>
          <w:rFonts w:cs="Times New Roman"/>
          <w:sz w:val="22"/>
        </w:rPr>
        <w:t>- количественные числительные (от 100 до 1000000);</w:t>
      </w:r>
    </w:p>
    <w:p w:rsidR="00442724" w:rsidRPr="00670CFC" w:rsidRDefault="00442724" w:rsidP="00442724">
      <w:pPr>
        <w:spacing w:after="0" w:line="240" w:lineRule="auto"/>
        <w:ind w:firstLine="708"/>
        <w:rPr>
          <w:rFonts w:cs="Times New Roman"/>
          <w:sz w:val="22"/>
        </w:rPr>
      </w:pPr>
      <w:r w:rsidRPr="00670CFC">
        <w:rPr>
          <w:rFonts w:cs="Times New Roman"/>
          <w:sz w:val="22"/>
        </w:rPr>
        <w:t xml:space="preserve">- порядковые числительные: </w:t>
      </w:r>
      <w:r w:rsidRPr="00670CFC">
        <w:rPr>
          <w:rFonts w:cs="Times New Roman"/>
          <w:sz w:val="22"/>
          <w:lang w:val="fi-FI"/>
        </w:rPr>
        <w:t>seitsem</w:t>
      </w:r>
      <w:r w:rsidRPr="00670CFC">
        <w:rPr>
          <w:rFonts w:cs="Times New Roman"/>
          <w:sz w:val="22"/>
        </w:rPr>
        <w:t>ä</w:t>
      </w:r>
      <w:r w:rsidRPr="00670CFC">
        <w:rPr>
          <w:rFonts w:cs="Times New Roman"/>
          <w:sz w:val="22"/>
          <w:lang w:val="fi-FI"/>
        </w:rPr>
        <w:t>s</w:t>
      </w:r>
      <w:r w:rsidRPr="00670CFC">
        <w:rPr>
          <w:rFonts w:cs="Times New Roman"/>
          <w:sz w:val="22"/>
        </w:rPr>
        <w:t>;</w:t>
      </w:r>
    </w:p>
    <w:p w:rsidR="00442724" w:rsidRPr="00670CFC" w:rsidRDefault="00442724" w:rsidP="00442724">
      <w:pPr>
        <w:spacing w:after="0" w:line="240" w:lineRule="auto"/>
        <w:ind w:firstLine="708"/>
        <w:rPr>
          <w:rFonts w:cs="Times New Roman"/>
          <w:bCs/>
          <w:sz w:val="22"/>
          <w:lang w:val="fi-FI"/>
        </w:rPr>
      </w:pPr>
      <w:r w:rsidRPr="00670CFC">
        <w:rPr>
          <w:rFonts w:cs="Times New Roman"/>
          <w:sz w:val="22"/>
          <w:lang w:val="fi-FI"/>
        </w:rPr>
        <w:t xml:space="preserve">- </w:t>
      </w:r>
      <w:r w:rsidRPr="00670CFC">
        <w:rPr>
          <w:rFonts w:cs="Times New Roman"/>
          <w:sz w:val="22"/>
        </w:rPr>
        <w:t>предлоги</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послелоги</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aikana, </w:t>
      </w:r>
      <w:r w:rsidRPr="00670CFC">
        <w:rPr>
          <w:rFonts w:cs="Times New Roman"/>
          <w:bCs/>
          <w:sz w:val="22"/>
          <w:lang w:val="fi-FI"/>
        </w:rPr>
        <w:t xml:space="preserve">ali, alitse, alle, alta, alle, asti, </w:t>
      </w:r>
      <w:r w:rsidRPr="00670CFC">
        <w:rPr>
          <w:rFonts w:cs="Times New Roman"/>
          <w:sz w:val="22"/>
          <w:lang w:val="fi-FI"/>
        </w:rPr>
        <w:t xml:space="preserve">ennen, </w:t>
      </w:r>
      <w:r w:rsidRPr="00670CFC">
        <w:rPr>
          <w:rFonts w:cs="Times New Roman"/>
          <w:bCs/>
          <w:sz w:val="22"/>
          <w:lang w:val="fi-FI"/>
        </w:rPr>
        <w:t xml:space="preserve">eteen, edestä, edelle, edellä, edeltä, </w:t>
      </w:r>
      <w:r w:rsidRPr="00670CFC">
        <w:rPr>
          <w:rFonts w:cs="Times New Roman"/>
          <w:sz w:val="22"/>
          <w:lang w:val="fi-FI"/>
        </w:rPr>
        <w:t>ilman</w:t>
      </w:r>
      <w:r w:rsidRPr="00670CFC">
        <w:rPr>
          <w:rFonts w:cs="Times New Roman"/>
          <w:bCs/>
          <w:sz w:val="22"/>
          <w:lang w:val="fi-FI"/>
        </w:rPr>
        <w:t xml:space="preserve">, jälkeen, jäljessä, jäljestä, </w:t>
      </w:r>
      <w:r w:rsidRPr="00670CFC">
        <w:rPr>
          <w:rFonts w:cs="Times New Roman"/>
          <w:sz w:val="22"/>
          <w:lang w:val="fi-FI"/>
        </w:rPr>
        <w:t xml:space="preserve">jälkeen, </w:t>
      </w:r>
      <w:r w:rsidRPr="00670CFC">
        <w:rPr>
          <w:rFonts w:cs="Times New Roman"/>
          <w:bCs/>
          <w:sz w:val="22"/>
          <w:lang w:val="fi-FI"/>
        </w:rPr>
        <w:t xml:space="preserve">kautta, keskellä, keskelle, keskeltä, kohdalle, kohdalla, kohdalta, kohti, </w:t>
      </w:r>
      <w:r w:rsidRPr="00670CFC">
        <w:rPr>
          <w:rFonts w:cs="Times New Roman"/>
          <w:sz w:val="22"/>
          <w:lang w:val="fi-FI"/>
        </w:rPr>
        <w:t xml:space="preserve">kuluttua, </w:t>
      </w:r>
      <w:r w:rsidRPr="00670CFC">
        <w:rPr>
          <w:rFonts w:cs="Times New Roman"/>
          <w:bCs/>
          <w:sz w:val="22"/>
          <w:lang w:val="fi-FI"/>
        </w:rPr>
        <w:t>laitaan, laidassa, laidasta, laidalle, laidalla, laidalta, luo, luokse, luota, läpi, lävitse, mukaan, mukana, taakse, takana, takaa, ohi, ohitse, perään, perässä, perästä, pitkin, poikki, päin, päässä, päästä, päälle, päällä, päältä, reunaan, reunassa, reunasta, reunalle, reunalla, reunalta, saakka, sisään, sisällä, sisälle, sisältä, takia, varrelle, varrella, varrelta, varteen, varressa, varresta, varten, vasten, vastapäätä, viereen, vierestä, vierelle, vierellä, viereltä, väliin, välissä, välistä, välille, välillä, väliltä, yli, ylitse, ylle, yllä, yltä, ympärille, ympärillä, ympäri, ympärille, ääreen, ääressä, äärestä, äärelle, äärellä, ääreltä;</w:t>
      </w:r>
    </w:p>
    <w:p w:rsidR="00442724" w:rsidRPr="00670CFC" w:rsidRDefault="00442724" w:rsidP="00442724">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союзы</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mutta, vaan, kuin, sekä, sekä-että, -kä, eli, joko-tai, että, jotta, koska, kun, jos, vaikka, kunnes.</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Социокультурные знания и умения: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использовать отдельные социокультурные элементы речевого поведенческого этикета в рамках тематического содержания;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знать/понимать и использовать в устной и письменной речи наиболее употребительную лексику, обозначающую фоновую лексику и реалии изучаемого языка в рамках тематического содержания речи; </w:t>
      </w:r>
    </w:p>
    <w:p w:rsidR="00442724" w:rsidRPr="00670CFC" w:rsidRDefault="00442724" w:rsidP="00442724">
      <w:pPr>
        <w:spacing w:after="0" w:line="240" w:lineRule="auto"/>
        <w:ind w:firstLine="709"/>
        <w:rPr>
          <w:rFonts w:cs="Times New Roman"/>
          <w:sz w:val="22"/>
        </w:rPr>
      </w:pPr>
      <w:r w:rsidRPr="00670CFC">
        <w:rPr>
          <w:rFonts w:cs="Times New Roman"/>
          <w:sz w:val="22"/>
        </w:rPr>
        <w:t>- правильно оформлять адрес, писать фамилии и имена (свои, родственников и друзей) на финском языке (в анкете, формуляре);</w:t>
      </w:r>
    </w:p>
    <w:p w:rsidR="00442724" w:rsidRPr="00670CFC" w:rsidRDefault="00442724" w:rsidP="00442724">
      <w:pPr>
        <w:spacing w:after="0" w:line="240" w:lineRule="auto"/>
        <w:ind w:firstLine="709"/>
        <w:rPr>
          <w:rFonts w:cs="Times New Roman"/>
          <w:sz w:val="22"/>
        </w:rPr>
      </w:pPr>
      <w:r w:rsidRPr="00670CFC">
        <w:rPr>
          <w:rFonts w:cs="Times New Roman"/>
          <w:sz w:val="22"/>
        </w:rPr>
        <w:t>- обладать базовыми знаниями о социокультурном портрете родной страны и Республики Карелия;</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кратко представлять Россию и Республику Карелия;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Компенсаторные умения: </w:t>
      </w:r>
    </w:p>
    <w:p w:rsidR="00442724" w:rsidRPr="00670CFC" w:rsidRDefault="00442724" w:rsidP="00442724">
      <w:pPr>
        <w:spacing w:after="0" w:line="240" w:lineRule="auto"/>
        <w:ind w:firstLine="709"/>
        <w:rPr>
          <w:rFonts w:cs="Times New Roman"/>
          <w:sz w:val="22"/>
        </w:rPr>
      </w:pPr>
      <w:r w:rsidRPr="00670CFC">
        <w:rPr>
          <w:rFonts w:cs="Times New Roman"/>
          <w:sz w:val="22"/>
        </w:rPr>
        <w:t xml:space="preserve">- использовать при чтении и аудировании языковую догадку, в том числе контекстуальную; </w:t>
      </w:r>
    </w:p>
    <w:p w:rsidR="00442724" w:rsidRPr="00670CFC" w:rsidRDefault="00442724" w:rsidP="00442724">
      <w:pPr>
        <w:spacing w:after="0" w:line="240" w:lineRule="auto"/>
        <w:ind w:firstLine="709"/>
        <w:rPr>
          <w:rFonts w:cs="Times New Roman"/>
          <w:sz w:val="22"/>
        </w:rPr>
      </w:pPr>
      <w:r w:rsidRPr="00670CFC">
        <w:rPr>
          <w:rFonts w:cs="Times New Roman"/>
          <w:sz w:val="22"/>
        </w:rPr>
        <w:t>-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42724" w:rsidRPr="00670CFC" w:rsidRDefault="00442724" w:rsidP="00E975A9">
      <w:pPr>
        <w:spacing w:after="0" w:line="240" w:lineRule="auto"/>
        <w:ind w:firstLine="709"/>
        <w:rPr>
          <w:rFonts w:cs="Times New Roman"/>
          <w:sz w:val="22"/>
        </w:rPr>
      </w:pP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К концу обучения в </w:t>
      </w:r>
      <w:r w:rsidRPr="00670CFC">
        <w:rPr>
          <w:rFonts w:cs="Times New Roman"/>
          <w:b/>
          <w:bCs/>
          <w:sz w:val="22"/>
        </w:rPr>
        <w:t>7 классе</w:t>
      </w:r>
      <w:r w:rsidRPr="00670CFC">
        <w:rPr>
          <w:rFonts w:cs="Times New Roman"/>
          <w:sz w:val="22"/>
        </w:rPr>
        <w:t xml:space="preserve"> обучающийся научится:</w:t>
      </w:r>
    </w:p>
    <w:p w:rsidR="00994E67" w:rsidRPr="00670CFC" w:rsidRDefault="00994E67" w:rsidP="00E975A9">
      <w:pPr>
        <w:spacing w:after="0" w:line="240" w:lineRule="auto"/>
        <w:ind w:firstLine="709"/>
        <w:rPr>
          <w:rFonts w:cs="Times New Roman"/>
          <w:sz w:val="22"/>
        </w:rPr>
      </w:pPr>
      <w:r w:rsidRPr="00670CFC">
        <w:rPr>
          <w:rFonts w:cs="Times New Roman"/>
          <w:sz w:val="22"/>
        </w:rPr>
        <w:t>Коммуникативные умения.</w:t>
      </w:r>
    </w:p>
    <w:p w:rsidR="00994E67" w:rsidRPr="00670CFC" w:rsidRDefault="00994E67" w:rsidP="00E975A9">
      <w:pPr>
        <w:spacing w:after="0" w:line="240" w:lineRule="auto"/>
        <w:ind w:firstLine="709"/>
        <w:rPr>
          <w:rFonts w:cs="Times New Roman"/>
          <w:sz w:val="22"/>
        </w:rPr>
      </w:pPr>
      <w:r w:rsidRPr="00670CFC">
        <w:rPr>
          <w:rFonts w:cs="Times New Roman"/>
          <w:sz w:val="22"/>
        </w:rPr>
        <w:t>Говорение:</w:t>
      </w:r>
    </w:p>
    <w:p w:rsidR="00994E67" w:rsidRPr="00670CFC" w:rsidRDefault="00994E67" w:rsidP="00E975A9">
      <w:pPr>
        <w:spacing w:after="0" w:line="240" w:lineRule="auto"/>
        <w:ind w:firstLine="709"/>
        <w:rPr>
          <w:rFonts w:cs="Times New Roman"/>
          <w:sz w:val="22"/>
        </w:rPr>
      </w:pPr>
      <w:r w:rsidRPr="00670CFC">
        <w:rPr>
          <w:rFonts w:cs="Times New Roman"/>
          <w:sz w:val="22"/>
        </w:rPr>
        <w:t>- вести разные виды диалогов (диалог этикетного характера, диалог </w:t>
      </w:r>
      <w:r w:rsidRPr="00670CFC">
        <w:rPr>
          <w:rFonts w:eastAsia="Times New Roman" w:cs="Times New Roman"/>
          <w:sz w:val="22"/>
        </w:rPr>
        <w:t>–</w:t>
      </w:r>
      <w:r w:rsidRPr="00670CFC">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6 реплик со стороны каждого собеседника);</w:t>
      </w:r>
    </w:p>
    <w:p w:rsidR="00994E67" w:rsidRPr="00670CFC" w:rsidRDefault="00994E67" w:rsidP="00E975A9">
      <w:pPr>
        <w:spacing w:after="0" w:line="240" w:lineRule="auto"/>
        <w:ind w:firstLine="709"/>
        <w:rPr>
          <w:rFonts w:cs="Times New Roman"/>
          <w:sz w:val="22"/>
        </w:rPr>
      </w:pPr>
      <w:r w:rsidRPr="00670CFC">
        <w:rPr>
          <w:rFonts w:cs="Times New Roman"/>
          <w:sz w:val="22"/>
        </w:rPr>
        <w:t>-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 ния </w:t>
      </w:r>
      <w:r w:rsidRPr="00670CFC">
        <w:rPr>
          <w:rFonts w:eastAsia="Times New Roman" w:cs="Times New Roman"/>
          <w:sz w:val="22"/>
        </w:rPr>
        <w:t>–</w:t>
      </w:r>
      <w:r w:rsidRPr="00670CFC">
        <w:rPr>
          <w:rFonts w:cs="Times New Roman"/>
          <w:sz w:val="22"/>
        </w:rPr>
        <w:t xml:space="preserve"> 8</w:t>
      </w:r>
      <w:r w:rsidRPr="00670CFC">
        <w:rPr>
          <w:rFonts w:eastAsia="Times New Roman" w:cs="Times New Roman"/>
          <w:sz w:val="22"/>
        </w:rPr>
        <w:t>–</w:t>
      </w:r>
      <w:r w:rsidRPr="00670CFC">
        <w:rPr>
          <w:rFonts w:cs="Times New Roman"/>
          <w:sz w:val="22"/>
        </w:rPr>
        <w:t xml:space="preserve">9 фраз); </w:t>
      </w:r>
    </w:p>
    <w:p w:rsidR="00994E67" w:rsidRPr="00670CFC" w:rsidRDefault="00994E67" w:rsidP="00E975A9">
      <w:pPr>
        <w:spacing w:after="0" w:line="240" w:lineRule="auto"/>
        <w:ind w:firstLine="709"/>
        <w:rPr>
          <w:rFonts w:cs="Times New Roman"/>
          <w:sz w:val="22"/>
        </w:rPr>
      </w:pPr>
      <w:r w:rsidRPr="00670CFC">
        <w:rPr>
          <w:rFonts w:cs="Times New Roman"/>
          <w:sz w:val="22"/>
        </w:rPr>
        <w:t>- излагать основное содержание прочитанного/прослушанного текста с вербальными и/или зрительными опорами (объём </w:t>
      </w:r>
      <w:r w:rsidRPr="00670CFC">
        <w:rPr>
          <w:rFonts w:eastAsia="Times New Roman" w:cs="Times New Roman"/>
          <w:sz w:val="22"/>
        </w:rPr>
        <w:t>–</w:t>
      </w:r>
      <w:r w:rsidRPr="00670CFC">
        <w:rPr>
          <w:rFonts w:cs="Times New Roman"/>
          <w:sz w:val="22"/>
        </w:rPr>
        <w:t xml:space="preserve"> 8</w:t>
      </w:r>
      <w:r w:rsidRPr="00670CFC">
        <w:rPr>
          <w:rFonts w:eastAsia="Times New Roman" w:cs="Times New Roman"/>
          <w:sz w:val="22"/>
        </w:rPr>
        <w:t>–</w:t>
      </w:r>
      <w:r w:rsidRPr="00670CFC">
        <w:rPr>
          <w:rFonts w:cs="Times New Roman"/>
          <w:sz w:val="22"/>
        </w:rPr>
        <w:t xml:space="preserve">9 фраз); </w:t>
      </w:r>
    </w:p>
    <w:p w:rsidR="00994E67" w:rsidRPr="00670CFC" w:rsidRDefault="00994E67" w:rsidP="00E975A9">
      <w:pPr>
        <w:spacing w:after="0" w:line="240" w:lineRule="auto"/>
        <w:ind w:firstLine="709"/>
        <w:rPr>
          <w:rFonts w:cs="Times New Roman"/>
          <w:sz w:val="22"/>
        </w:rPr>
      </w:pPr>
      <w:r w:rsidRPr="00670CFC">
        <w:rPr>
          <w:rFonts w:cs="Times New Roman"/>
          <w:sz w:val="22"/>
        </w:rPr>
        <w:t>- кратко излагать результаты выполненной проектной работы (объём </w:t>
      </w:r>
      <w:r w:rsidRPr="00670CFC">
        <w:rPr>
          <w:rFonts w:eastAsia="Times New Roman" w:cs="Times New Roman"/>
          <w:sz w:val="22"/>
        </w:rPr>
        <w:t>–</w:t>
      </w:r>
      <w:r w:rsidRPr="00670CFC">
        <w:rPr>
          <w:rFonts w:cs="Times New Roman"/>
          <w:sz w:val="22"/>
        </w:rPr>
        <w:t xml:space="preserve"> 8</w:t>
      </w:r>
      <w:r w:rsidRPr="00670CFC">
        <w:rPr>
          <w:rFonts w:eastAsia="Times New Roman" w:cs="Times New Roman"/>
          <w:sz w:val="22"/>
        </w:rPr>
        <w:t>–</w:t>
      </w:r>
      <w:r w:rsidRPr="00670CFC">
        <w:rPr>
          <w:rFonts w:cs="Times New Roman"/>
          <w:sz w:val="22"/>
        </w:rPr>
        <w:t>9 фраз).</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Аудирование: </w:t>
      </w:r>
    </w:p>
    <w:p w:rsidR="00994E67" w:rsidRPr="00670CFC" w:rsidRDefault="00994E67" w:rsidP="00E975A9">
      <w:pPr>
        <w:spacing w:after="0" w:line="240" w:lineRule="auto"/>
        <w:ind w:firstLine="709"/>
        <w:rPr>
          <w:rFonts w:cs="Times New Roman"/>
          <w:sz w:val="22"/>
        </w:rPr>
      </w:pPr>
      <w:r w:rsidRPr="00670CFC">
        <w:rPr>
          <w:rFonts w:cs="Times New Roman"/>
          <w:sz w:val="22"/>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670CFC">
        <w:rPr>
          <w:rFonts w:eastAsia="Times New Roman" w:cs="Times New Roman"/>
          <w:sz w:val="22"/>
        </w:rPr>
        <w:t>–</w:t>
      </w:r>
      <w:r w:rsidRPr="00670CFC">
        <w:rPr>
          <w:rFonts w:cs="Times New Roman"/>
          <w:sz w:val="22"/>
        </w:rPr>
        <w:t xml:space="preserve"> до 1,5 минут).</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Смысловое чтение: </w:t>
      </w:r>
    </w:p>
    <w:p w:rsidR="00994E67" w:rsidRPr="00670CFC" w:rsidRDefault="00994E67" w:rsidP="00E975A9">
      <w:pPr>
        <w:spacing w:after="0" w:line="240" w:lineRule="auto"/>
        <w:ind w:firstLine="709"/>
        <w:rPr>
          <w:rFonts w:cs="Times New Roman"/>
          <w:sz w:val="22"/>
        </w:rPr>
      </w:pPr>
      <w:r w:rsidRPr="00670CFC">
        <w:rPr>
          <w:rFonts w:cs="Times New Roman"/>
          <w:sz w:val="22"/>
        </w:rPr>
        <w:t>-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w:t>
      </w:r>
      <w:r w:rsidRPr="00670CFC">
        <w:rPr>
          <w:rFonts w:eastAsia="Times New Roman" w:cs="Times New Roman"/>
          <w:sz w:val="22"/>
        </w:rPr>
        <w:t>–</w:t>
      </w:r>
      <w:r w:rsidRPr="00670CFC">
        <w:rPr>
          <w:rFonts w:cs="Times New Roman"/>
          <w:sz w:val="22"/>
        </w:rPr>
        <w:t xml:space="preserve"> до 350 слов);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читать про себя несплошные тексты (таблицы, диаграммы) и понимать представленную в них информацию; </w:t>
      </w:r>
    </w:p>
    <w:p w:rsidR="00994E67" w:rsidRPr="00670CFC" w:rsidRDefault="00994E67" w:rsidP="00E975A9">
      <w:pPr>
        <w:spacing w:after="0" w:line="240" w:lineRule="auto"/>
        <w:ind w:firstLine="709"/>
        <w:rPr>
          <w:rFonts w:cs="Times New Roman"/>
          <w:sz w:val="22"/>
        </w:rPr>
      </w:pPr>
      <w:r w:rsidRPr="00670CFC">
        <w:rPr>
          <w:rFonts w:cs="Times New Roman"/>
          <w:sz w:val="22"/>
        </w:rPr>
        <w:t>- определять последовательность главных фактов/событий в тексте.</w:t>
      </w:r>
    </w:p>
    <w:p w:rsidR="00994E67" w:rsidRPr="00670CFC" w:rsidRDefault="00994E67" w:rsidP="00E975A9">
      <w:pPr>
        <w:spacing w:after="0" w:line="240" w:lineRule="auto"/>
        <w:ind w:firstLine="709"/>
        <w:rPr>
          <w:rFonts w:cs="Times New Roman"/>
          <w:sz w:val="22"/>
        </w:rPr>
      </w:pPr>
      <w:r w:rsidRPr="00670CFC">
        <w:rPr>
          <w:rFonts w:cs="Times New Roman"/>
          <w:sz w:val="22"/>
        </w:rPr>
        <w:t>Письменная речь:</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заполнять анкеты и формуляры с указанием личной информации; </w:t>
      </w:r>
    </w:p>
    <w:p w:rsidR="00994E67" w:rsidRPr="00670CFC" w:rsidRDefault="00994E67" w:rsidP="00E975A9">
      <w:pPr>
        <w:spacing w:after="0" w:line="240" w:lineRule="auto"/>
        <w:ind w:firstLine="709"/>
        <w:rPr>
          <w:rFonts w:cs="Times New Roman"/>
          <w:sz w:val="22"/>
        </w:rPr>
      </w:pPr>
      <w:r w:rsidRPr="00670CFC">
        <w:rPr>
          <w:rFonts w:cs="Times New Roman"/>
          <w:sz w:val="22"/>
        </w:rPr>
        <w:t>- писать электронное сообщение личного характера, соблюдая речевой этикет (объём сообщения </w:t>
      </w:r>
      <w:r w:rsidRPr="00670CFC">
        <w:rPr>
          <w:rFonts w:eastAsia="Times New Roman" w:cs="Times New Roman"/>
          <w:sz w:val="22"/>
        </w:rPr>
        <w:t>–</w:t>
      </w:r>
      <w:r w:rsidRPr="00670CFC">
        <w:rPr>
          <w:rFonts w:cs="Times New Roman"/>
          <w:sz w:val="22"/>
        </w:rPr>
        <w:t xml:space="preserve"> до 90 слов);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создавать небольшое письменное высказывание с опорой на образец, план, ключевые слова, таблицу (объём высказывания — до 90 слов). </w:t>
      </w:r>
    </w:p>
    <w:p w:rsidR="00994E67" w:rsidRPr="00670CFC" w:rsidRDefault="00994E67" w:rsidP="00E975A9">
      <w:pPr>
        <w:spacing w:after="0" w:line="240" w:lineRule="auto"/>
        <w:ind w:firstLine="709"/>
        <w:rPr>
          <w:rFonts w:cs="Times New Roman"/>
          <w:sz w:val="22"/>
        </w:rPr>
      </w:pPr>
      <w:r w:rsidRPr="00670CFC">
        <w:rPr>
          <w:rFonts w:cs="Times New Roman"/>
          <w:sz w:val="22"/>
        </w:rPr>
        <w:t>Языковые знания и навыки.</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Фонетическая сторона речи: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w:t>
      </w:r>
    </w:p>
    <w:p w:rsidR="00994E67" w:rsidRPr="00670CFC" w:rsidRDefault="00994E67" w:rsidP="00E975A9">
      <w:pPr>
        <w:spacing w:after="0" w:line="240" w:lineRule="auto"/>
        <w:ind w:firstLine="709"/>
        <w:rPr>
          <w:rFonts w:cs="Times New Roman"/>
          <w:sz w:val="22"/>
        </w:rPr>
      </w:pPr>
      <w:r w:rsidRPr="00670CFC">
        <w:rPr>
          <w:rFonts w:cs="Times New Roman"/>
          <w:sz w:val="22"/>
        </w:rPr>
        <w:t>- читать новые слова согласно основным правилам чтения.</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Графика, орфография, пунктуация: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правильно писать изученные слова;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994E67" w:rsidRPr="00670CFC" w:rsidRDefault="00994E67" w:rsidP="00E975A9">
      <w:pPr>
        <w:spacing w:after="0" w:line="240" w:lineRule="auto"/>
        <w:ind w:firstLine="709"/>
        <w:rPr>
          <w:rFonts w:cs="Times New Roman"/>
          <w:sz w:val="22"/>
        </w:rPr>
      </w:pPr>
      <w:r w:rsidRPr="00670CFC">
        <w:rPr>
          <w:rFonts w:cs="Times New Roman"/>
          <w:sz w:val="22"/>
        </w:rPr>
        <w:t>- пунктуационно правильно оформлять электронное сообщение личного характера.</w:t>
      </w:r>
    </w:p>
    <w:p w:rsidR="00994E67" w:rsidRPr="00670CFC" w:rsidRDefault="00994E67" w:rsidP="00E975A9">
      <w:pPr>
        <w:spacing w:after="0" w:line="240" w:lineRule="auto"/>
        <w:ind w:firstLine="709"/>
        <w:rPr>
          <w:rFonts w:cs="Times New Roman"/>
          <w:sz w:val="22"/>
        </w:rPr>
      </w:pPr>
      <w:r w:rsidRPr="00670CFC">
        <w:rPr>
          <w:rFonts w:cs="Times New Roman"/>
          <w:sz w:val="22"/>
        </w:rPr>
        <w:t>Лексическая сторона речи:</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994E67" w:rsidRPr="00670CFC" w:rsidRDefault="00994E67" w:rsidP="00E975A9">
      <w:pPr>
        <w:spacing w:after="0" w:line="240" w:lineRule="auto"/>
        <w:ind w:firstLine="709"/>
        <w:rPr>
          <w:rFonts w:cs="Times New Roman"/>
          <w:sz w:val="22"/>
        </w:rPr>
      </w:pPr>
      <w:r w:rsidRPr="00670CFC">
        <w:rPr>
          <w:rFonts w:cs="Times New Roman"/>
          <w:sz w:val="22"/>
        </w:rPr>
        <w:t>- распознавать и употреблять в устной и письменной речи родственные слова, образованные с использованием аффиксации: - суффиксы имён существительных: суффикс -</w:t>
      </w:r>
      <w:r w:rsidRPr="00670CFC">
        <w:rPr>
          <w:rFonts w:cs="Times New Roman"/>
          <w:sz w:val="22"/>
          <w:lang w:val="fi-FI"/>
        </w:rPr>
        <w:t>ja</w:t>
      </w:r>
      <w:r w:rsidRPr="00670CFC">
        <w:rPr>
          <w:rFonts w:cs="Times New Roman"/>
          <w:sz w:val="22"/>
        </w:rPr>
        <w:t>, -</w:t>
      </w:r>
      <w:r w:rsidRPr="00670CFC">
        <w:rPr>
          <w:rFonts w:cs="Times New Roman"/>
          <w:sz w:val="22"/>
          <w:lang w:val="fi-FI"/>
        </w:rPr>
        <w:t>j</w:t>
      </w:r>
      <w:r w:rsidRPr="00670CFC">
        <w:rPr>
          <w:rFonts w:cs="Times New Roman"/>
          <w:sz w:val="22"/>
        </w:rPr>
        <w:t xml:space="preserve">ä: </w:t>
      </w:r>
      <w:r w:rsidRPr="00670CFC">
        <w:rPr>
          <w:rFonts w:cs="Times New Roman"/>
          <w:sz w:val="22"/>
          <w:lang w:val="fi-FI"/>
        </w:rPr>
        <w:t>rakentaja</w:t>
      </w:r>
      <w:r w:rsidRPr="00670CFC">
        <w:rPr>
          <w:rFonts w:cs="Times New Roman"/>
          <w:sz w:val="22"/>
        </w:rPr>
        <w:t xml:space="preserve">, </w:t>
      </w:r>
      <w:r w:rsidRPr="00670CFC">
        <w:rPr>
          <w:rFonts w:cs="Times New Roman"/>
          <w:sz w:val="22"/>
          <w:lang w:val="fi-FI"/>
        </w:rPr>
        <w:t>myyj</w:t>
      </w:r>
      <w:r w:rsidRPr="00670CFC">
        <w:rPr>
          <w:rFonts w:cs="Times New Roman"/>
          <w:sz w:val="22"/>
        </w:rPr>
        <w:t>ä; суффикс -</w:t>
      </w:r>
      <w:r w:rsidRPr="00670CFC">
        <w:rPr>
          <w:rFonts w:cs="Times New Roman"/>
          <w:sz w:val="22"/>
          <w:lang w:val="fi-FI"/>
        </w:rPr>
        <w:t>in</w:t>
      </w:r>
      <w:r w:rsidRPr="00670CFC">
        <w:rPr>
          <w:rFonts w:cs="Times New Roman"/>
          <w:sz w:val="22"/>
        </w:rPr>
        <w:t xml:space="preserve">: </w:t>
      </w:r>
      <w:r w:rsidRPr="00670CFC">
        <w:rPr>
          <w:rFonts w:cs="Times New Roman"/>
          <w:sz w:val="22"/>
          <w:lang w:val="fi-FI"/>
        </w:rPr>
        <w:t>avain</w:t>
      </w:r>
      <w:r w:rsidRPr="00670CFC">
        <w:rPr>
          <w:rFonts w:cs="Times New Roman"/>
          <w:sz w:val="22"/>
        </w:rPr>
        <w:t xml:space="preserve">, </w:t>
      </w:r>
      <w:r w:rsidRPr="00670CFC">
        <w:rPr>
          <w:rFonts w:cs="Times New Roman"/>
          <w:sz w:val="22"/>
          <w:lang w:val="fi-FI"/>
        </w:rPr>
        <w:t>soitin</w:t>
      </w:r>
      <w:r w:rsidRPr="00670CFC">
        <w:rPr>
          <w:rFonts w:cs="Times New Roman"/>
          <w:sz w:val="22"/>
        </w:rPr>
        <w:t>; суффикс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xml:space="preserve">: </w:t>
      </w:r>
      <w:r w:rsidRPr="00670CFC">
        <w:rPr>
          <w:rFonts w:cs="Times New Roman"/>
          <w:sz w:val="22"/>
          <w:lang w:val="fi-FI"/>
        </w:rPr>
        <w:t>ilmoitus</w:t>
      </w:r>
      <w:r w:rsidRPr="00670CFC">
        <w:rPr>
          <w:rFonts w:cs="Times New Roman"/>
          <w:sz w:val="22"/>
        </w:rPr>
        <w:t>; суффикс -</w:t>
      </w:r>
      <w:r w:rsidRPr="00670CFC">
        <w:rPr>
          <w:rFonts w:cs="Times New Roman"/>
          <w:sz w:val="22"/>
          <w:lang w:val="fi-FI"/>
        </w:rPr>
        <w:t>uus</w:t>
      </w:r>
      <w:r w:rsidRPr="00670CFC">
        <w:rPr>
          <w:rFonts w:cs="Times New Roman"/>
          <w:sz w:val="22"/>
        </w:rPr>
        <w:t>, -</w:t>
      </w:r>
      <w:r w:rsidRPr="00670CFC">
        <w:rPr>
          <w:rFonts w:cs="Times New Roman"/>
          <w:sz w:val="22"/>
          <w:lang w:val="fi-FI"/>
        </w:rPr>
        <w:t>yys</w:t>
      </w:r>
      <w:r w:rsidRPr="00670CFC">
        <w:rPr>
          <w:rFonts w:cs="Times New Roman"/>
          <w:sz w:val="22"/>
        </w:rPr>
        <w:t xml:space="preserve">: </w:t>
      </w:r>
      <w:r w:rsidRPr="00670CFC">
        <w:rPr>
          <w:rFonts w:cs="Times New Roman"/>
          <w:sz w:val="22"/>
          <w:lang w:val="fi-FI"/>
        </w:rPr>
        <w:t>kirjallisuus</w:t>
      </w:r>
      <w:r w:rsidRPr="00670CFC">
        <w:rPr>
          <w:rFonts w:cs="Times New Roman"/>
          <w:sz w:val="22"/>
        </w:rPr>
        <w:t>; суффикс -</w:t>
      </w:r>
      <w:r w:rsidRPr="00670CFC">
        <w:rPr>
          <w:rFonts w:cs="Times New Roman"/>
          <w:sz w:val="22"/>
          <w:lang w:val="fi-FI"/>
        </w:rPr>
        <w:t>sto</w:t>
      </w:r>
      <w:r w:rsidRPr="00670CFC">
        <w:rPr>
          <w:rFonts w:cs="Times New Roman"/>
          <w:sz w:val="22"/>
        </w:rPr>
        <w:t>, -</w:t>
      </w:r>
      <w:r w:rsidRPr="00670CFC">
        <w:rPr>
          <w:rFonts w:cs="Times New Roman"/>
          <w:sz w:val="22"/>
          <w:lang w:val="fi-FI"/>
        </w:rPr>
        <w:t>st</w:t>
      </w:r>
      <w:r w:rsidRPr="00670CFC">
        <w:rPr>
          <w:rFonts w:cs="Times New Roman"/>
          <w:sz w:val="22"/>
        </w:rPr>
        <w:t>ö, -</w:t>
      </w:r>
      <w:r w:rsidRPr="00670CFC">
        <w:rPr>
          <w:rFonts w:cs="Times New Roman"/>
          <w:sz w:val="22"/>
          <w:lang w:val="fi-FI"/>
        </w:rPr>
        <w:t>isto</w:t>
      </w:r>
      <w:r w:rsidRPr="00670CFC">
        <w:rPr>
          <w:rFonts w:cs="Times New Roman"/>
          <w:sz w:val="22"/>
        </w:rPr>
        <w:t>, -</w:t>
      </w:r>
      <w:r w:rsidRPr="00670CFC">
        <w:rPr>
          <w:rFonts w:cs="Times New Roman"/>
          <w:sz w:val="22"/>
          <w:lang w:val="fi-FI"/>
        </w:rPr>
        <w:t>ist</w:t>
      </w:r>
      <w:r w:rsidRPr="00670CFC">
        <w:rPr>
          <w:rFonts w:cs="Times New Roman"/>
          <w:sz w:val="22"/>
        </w:rPr>
        <w:t xml:space="preserve">ö: </w:t>
      </w:r>
      <w:r w:rsidRPr="00670CFC">
        <w:rPr>
          <w:rFonts w:cs="Times New Roman"/>
          <w:sz w:val="22"/>
          <w:lang w:val="fi-FI"/>
        </w:rPr>
        <w:t>kirjasto</w:t>
      </w:r>
      <w:r w:rsidRPr="00670CFC">
        <w:rPr>
          <w:rFonts w:cs="Times New Roman"/>
          <w:sz w:val="22"/>
        </w:rPr>
        <w:t>; суффикс -</w:t>
      </w:r>
      <w:r w:rsidRPr="00670CFC">
        <w:rPr>
          <w:rFonts w:cs="Times New Roman"/>
          <w:sz w:val="22"/>
          <w:lang w:val="fi-FI"/>
        </w:rPr>
        <w:t>la</w:t>
      </w:r>
      <w:r w:rsidRPr="00670CFC">
        <w:rPr>
          <w:rFonts w:cs="Times New Roman"/>
          <w:sz w:val="22"/>
        </w:rPr>
        <w:t>, -</w:t>
      </w:r>
      <w:r w:rsidRPr="00670CFC">
        <w:rPr>
          <w:rFonts w:cs="Times New Roman"/>
          <w:sz w:val="22"/>
          <w:lang w:val="fi-FI"/>
        </w:rPr>
        <w:t>l</w:t>
      </w:r>
      <w:r w:rsidRPr="00670CFC">
        <w:rPr>
          <w:rFonts w:cs="Times New Roman"/>
          <w:sz w:val="22"/>
        </w:rPr>
        <w:t xml:space="preserve">ä: </w:t>
      </w:r>
      <w:r w:rsidRPr="00670CFC">
        <w:rPr>
          <w:rFonts w:cs="Times New Roman"/>
          <w:sz w:val="22"/>
          <w:lang w:val="fi-FI"/>
        </w:rPr>
        <w:t>asuntola</w:t>
      </w:r>
      <w:r w:rsidRPr="00670CFC">
        <w:rPr>
          <w:rFonts w:cs="Times New Roman"/>
          <w:sz w:val="22"/>
        </w:rPr>
        <w:t>; суффикс -</w:t>
      </w:r>
      <w:r w:rsidRPr="00670CFC">
        <w:rPr>
          <w:rFonts w:cs="Times New Roman"/>
          <w:sz w:val="22"/>
          <w:lang w:val="fi-FI"/>
        </w:rPr>
        <w:t>mo</w:t>
      </w:r>
      <w:r w:rsidRPr="00670CFC">
        <w:rPr>
          <w:rFonts w:cs="Times New Roman"/>
          <w:sz w:val="22"/>
        </w:rPr>
        <w:t>, -</w:t>
      </w:r>
      <w:r w:rsidRPr="00670CFC">
        <w:rPr>
          <w:rFonts w:cs="Times New Roman"/>
          <w:sz w:val="22"/>
          <w:lang w:val="fi-FI"/>
        </w:rPr>
        <w:t>m</w:t>
      </w:r>
      <w:r w:rsidRPr="00670CFC">
        <w:rPr>
          <w:rFonts w:cs="Times New Roman"/>
          <w:sz w:val="22"/>
        </w:rPr>
        <w:t xml:space="preserve">ö: </w:t>
      </w:r>
      <w:r w:rsidRPr="00670CFC">
        <w:rPr>
          <w:rFonts w:cs="Times New Roman"/>
          <w:sz w:val="22"/>
          <w:lang w:val="fi-FI"/>
        </w:rPr>
        <w:t>kampaamo</w:t>
      </w:r>
      <w:r w:rsidRPr="00670CFC">
        <w:rPr>
          <w:rFonts w:cs="Times New Roman"/>
          <w:sz w:val="22"/>
        </w:rPr>
        <w:t xml:space="preserve">, </w:t>
      </w:r>
      <w:r w:rsidRPr="00670CFC">
        <w:rPr>
          <w:rFonts w:cs="Times New Roman"/>
          <w:sz w:val="22"/>
          <w:lang w:val="fi-FI"/>
        </w:rPr>
        <w:t>ompelimo</w:t>
      </w:r>
      <w:r w:rsidRPr="00670CFC">
        <w:rPr>
          <w:rFonts w:cs="Times New Roman"/>
          <w:sz w:val="22"/>
        </w:rPr>
        <w:t xml:space="preserve">, </w:t>
      </w:r>
      <w:r w:rsidRPr="00670CFC">
        <w:rPr>
          <w:rFonts w:cs="Times New Roman"/>
          <w:sz w:val="22"/>
          <w:lang w:val="fi-FI"/>
        </w:rPr>
        <w:t>kustantamo</w:t>
      </w:r>
      <w:r w:rsidRPr="00670CFC">
        <w:rPr>
          <w:rFonts w:cs="Times New Roman"/>
          <w:sz w:val="22"/>
        </w:rPr>
        <w:t>; суффикс -</w:t>
      </w:r>
      <w:r w:rsidRPr="00670CFC">
        <w:rPr>
          <w:rFonts w:cs="Times New Roman"/>
          <w:sz w:val="22"/>
          <w:lang w:val="fi-FI"/>
        </w:rPr>
        <w:t>kko</w:t>
      </w:r>
      <w:r w:rsidRPr="00670CFC">
        <w:rPr>
          <w:rFonts w:cs="Times New Roman"/>
          <w:sz w:val="22"/>
        </w:rPr>
        <w:t>, -</w:t>
      </w:r>
      <w:r w:rsidRPr="00670CFC">
        <w:rPr>
          <w:rFonts w:cs="Times New Roman"/>
          <w:sz w:val="22"/>
          <w:lang w:val="fi-FI"/>
        </w:rPr>
        <w:t>kk</w:t>
      </w:r>
      <w:r w:rsidRPr="00670CFC">
        <w:rPr>
          <w:rFonts w:cs="Times New Roman"/>
          <w:sz w:val="22"/>
        </w:rPr>
        <w:t>ö, -</w:t>
      </w:r>
      <w:r w:rsidRPr="00670CFC">
        <w:rPr>
          <w:rFonts w:cs="Times New Roman"/>
          <w:sz w:val="22"/>
          <w:lang w:val="fi-FI"/>
        </w:rPr>
        <w:t>ikko</w:t>
      </w:r>
      <w:r w:rsidRPr="00670CFC">
        <w:rPr>
          <w:rFonts w:cs="Times New Roman"/>
          <w:sz w:val="22"/>
        </w:rPr>
        <w:t>, -</w:t>
      </w:r>
      <w:r w:rsidRPr="00670CFC">
        <w:rPr>
          <w:rFonts w:cs="Times New Roman"/>
          <w:sz w:val="22"/>
          <w:lang w:val="fi-FI"/>
        </w:rPr>
        <w:t>ikk</w:t>
      </w:r>
      <w:r w:rsidRPr="00670CFC">
        <w:rPr>
          <w:rFonts w:cs="Times New Roman"/>
          <w:sz w:val="22"/>
        </w:rPr>
        <w:t xml:space="preserve">ö: </w:t>
      </w:r>
      <w:r w:rsidRPr="00670CFC">
        <w:rPr>
          <w:rFonts w:cs="Times New Roman"/>
          <w:sz w:val="22"/>
          <w:lang w:val="fi-FI"/>
        </w:rPr>
        <w:t>naulakko</w:t>
      </w:r>
      <w:r w:rsidRPr="00670CFC">
        <w:rPr>
          <w:rFonts w:cs="Times New Roman"/>
          <w:sz w:val="22"/>
        </w:rPr>
        <w:t xml:space="preserve">, </w:t>
      </w:r>
      <w:r w:rsidRPr="00670CFC">
        <w:rPr>
          <w:rFonts w:cs="Times New Roman"/>
          <w:sz w:val="22"/>
          <w:lang w:val="fi-FI"/>
        </w:rPr>
        <w:t>hyllykk</w:t>
      </w:r>
      <w:r w:rsidRPr="00670CFC">
        <w:rPr>
          <w:rFonts w:cs="Times New Roman"/>
          <w:sz w:val="22"/>
        </w:rPr>
        <w:t xml:space="preserve">ö, </w:t>
      </w:r>
      <w:r w:rsidRPr="00670CFC">
        <w:rPr>
          <w:rFonts w:cs="Times New Roman"/>
          <w:sz w:val="22"/>
          <w:lang w:val="fi-FI"/>
        </w:rPr>
        <w:t>h</w:t>
      </w:r>
      <w:r w:rsidRPr="00670CFC">
        <w:rPr>
          <w:rFonts w:cs="Times New Roman"/>
          <w:sz w:val="22"/>
        </w:rPr>
        <w:t>ä</w:t>
      </w:r>
      <w:r w:rsidRPr="00670CFC">
        <w:rPr>
          <w:rFonts w:cs="Times New Roman"/>
          <w:sz w:val="22"/>
          <w:lang w:val="fi-FI"/>
        </w:rPr>
        <w:t>irikk</w:t>
      </w:r>
      <w:r w:rsidRPr="00670CFC">
        <w:rPr>
          <w:rFonts w:cs="Times New Roman"/>
          <w:sz w:val="22"/>
        </w:rPr>
        <w:t>ö; суффикс -</w:t>
      </w:r>
      <w:r w:rsidRPr="00670CFC">
        <w:rPr>
          <w:rFonts w:cs="Times New Roman"/>
          <w:sz w:val="22"/>
          <w:lang w:val="fi-FI"/>
        </w:rPr>
        <w:t>os</w:t>
      </w:r>
      <w:r w:rsidRPr="00670CFC">
        <w:rPr>
          <w:rFonts w:cs="Times New Roman"/>
          <w:sz w:val="22"/>
        </w:rPr>
        <w:t>, -ö</w:t>
      </w:r>
      <w:r w:rsidRPr="00670CFC">
        <w:rPr>
          <w:rFonts w:cs="Times New Roman"/>
          <w:sz w:val="22"/>
          <w:lang w:val="fi-FI"/>
        </w:rPr>
        <w:t>s</w:t>
      </w:r>
      <w:r w:rsidRPr="00670CFC">
        <w:rPr>
          <w:rFonts w:cs="Times New Roman"/>
          <w:sz w:val="22"/>
        </w:rPr>
        <w:t xml:space="preserve">: </w:t>
      </w:r>
      <w:r w:rsidRPr="00670CFC">
        <w:rPr>
          <w:rFonts w:cs="Times New Roman"/>
          <w:sz w:val="22"/>
          <w:lang w:val="fi-FI"/>
        </w:rPr>
        <w:t>teos</w:t>
      </w:r>
      <w:r w:rsidRPr="00670CFC">
        <w:rPr>
          <w:rFonts w:cs="Times New Roman"/>
          <w:sz w:val="22"/>
        </w:rPr>
        <w:t xml:space="preserve">, </w:t>
      </w:r>
      <w:r w:rsidRPr="00670CFC">
        <w:rPr>
          <w:rFonts w:cs="Times New Roman"/>
          <w:sz w:val="22"/>
          <w:lang w:val="fi-FI"/>
        </w:rPr>
        <w:t>suomennos</w:t>
      </w:r>
      <w:r w:rsidRPr="00670CFC">
        <w:rPr>
          <w:rFonts w:cs="Times New Roman"/>
          <w:sz w:val="22"/>
        </w:rPr>
        <w:t xml:space="preserve">, </w:t>
      </w:r>
      <w:r w:rsidRPr="00670CFC">
        <w:rPr>
          <w:rFonts w:cs="Times New Roman"/>
          <w:sz w:val="22"/>
          <w:lang w:val="fi-FI"/>
        </w:rPr>
        <w:t>k</w:t>
      </w:r>
      <w:r w:rsidRPr="00670CFC">
        <w:rPr>
          <w:rFonts w:cs="Times New Roman"/>
          <w:sz w:val="22"/>
        </w:rPr>
        <w:t>ää</w:t>
      </w:r>
      <w:r w:rsidRPr="00670CFC">
        <w:rPr>
          <w:rFonts w:cs="Times New Roman"/>
          <w:sz w:val="22"/>
          <w:lang w:val="fi-FI"/>
        </w:rPr>
        <w:t>nn</w:t>
      </w:r>
      <w:r w:rsidRPr="00670CFC">
        <w:rPr>
          <w:rFonts w:cs="Times New Roman"/>
          <w:sz w:val="22"/>
        </w:rPr>
        <w:t>ö</w:t>
      </w:r>
      <w:r w:rsidRPr="00670CFC">
        <w:rPr>
          <w:rFonts w:cs="Times New Roman"/>
          <w:sz w:val="22"/>
          <w:lang w:val="fi-FI"/>
        </w:rPr>
        <w:t>s</w:t>
      </w:r>
      <w:r w:rsidRPr="00670CFC">
        <w:rPr>
          <w:rFonts w:cs="Times New Roman"/>
          <w:sz w:val="22"/>
        </w:rPr>
        <w:t>; суффикс -</w:t>
      </w:r>
      <w:r w:rsidRPr="00670CFC">
        <w:rPr>
          <w:rFonts w:cs="Times New Roman"/>
          <w:sz w:val="22"/>
          <w:lang w:val="fi-FI"/>
        </w:rPr>
        <w:t>e</w:t>
      </w:r>
      <w:r w:rsidRPr="00670CFC">
        <w:rPr>
          <w:rFonts w:cs="Times New Roman"/>
          <w:sz w:val="22"/>
        </w:rPr>
        <w:t xml:space="preserve">: </w:t>
      </w:r>
      <w:r w:rsidRPr="00670CFC">
        <w:rPr>
          <w:rFonts w:cs="Times New Roman"/>
          <w:sz w:val="22"/>
          <w:lang w:val="fi-FI"/>
        </w:rPr>
        <w:t>tuote</w:t>
      </w:r>
      <w:r w:rsidRPr="00670CFC">
        <w:rPr>
          <w:rFonts w:cs="Times New Roman"/>
          <w:sz w:val="22"/>
        </w:rPr>
        <w:t>; суффикс -</w:t>
      </w:r>
      <w:r w:rsidRPr="00670CFC">
        <w:rPr>
          <w:rFonts w:cs="Times New Roman"/>
          <w:sz w:val="22"/>
          <w:lang w:val="fi-FI"/>
        </w:rPr>
        <w:t>u</w:t>
      </w:r>
      <w:r w:rsidRPr="00670CFC">
        <w:rPr>
          <w:rFonts w:cs="Times New Roman"/>
          <w:sz w:val="22"/>
        </w:rPr>
        <w:t>, -</w:t>
      </w:r>
      <w:r w:rsidRPr="00670CFC">
        <w:rPr>
          <w:rFonts w:cs="Times New Roman"/>
          <w:sz w:val="22"/>
          <w:lang w:val="fi-FI"/>
        </w:rPr>
        <w:t>y</w:t>
      </w:r>
      <w:r w:rsidRPr="00670CFC">
        <w:rPr>
          <w:rFonts w:cs="Times New Roman"/>
          <w:sz w:val="22"/>
        </w:rPr>
        <w:t xml:space="preserve">: </w:t>
      </w:r>
      <w:r w:rsidRPr="00670CFC">
        <w:rPr>
          <w:rFonts w:cs="Times New Roman"/>
          <w:sz w:val="22"/>
          <w:lang w:val="fi-FI"/>
        </w:rPr>
        <w:t>haku</w:t>
      </w:r>
      <w:r w:rsidRPr="00670CFC">
        <w:rPr>
          <w:rFonts w:cs="Times New Roman"/>
          <w:sz w:val="22"/>
        </w:rPr>
        <w:t xml:space="preserve">, </w:t>
      </w:r>
      <w:r w:rsidRPr="00670CFC">
        <w:rPr>
          <w:rFonts w:cs="Times New Roman"/>
          <w:sz w:val="22"/>
          <w:lang w:val="fi-FI"/>
        </w:rPr>
        <w:t>p</w:t>
      </w:r>
      <w:r w:rsidRPr="00670CFC">
        <w:rPr>
          <w:rFonts w:cs="Times New Roman"/>
          <w:sz w:val="22"/>
        </w:rPr>
        <w:t>ää</w:t>
      </w:r>
      <w:r w:rsidRPr="00670CFC">
        <w:rPr>
          <w:rFonts w:cs="Times New Roman"/>
          <w:sz w:val="22"/>
          <w:lang w:val="fi-FI"/>
        </w:rPr>
        <w:t>sy</w:t>
      </w:r>
      <w:r w:rsidRPr="00670CFC">
        <w:rPr>
          <w:rFonts w:cs="Times New Roman"/>
          <w:sz w:val="22"/>
        </w:rPr>
        <w:t xml:space="preserve">, </w:t>
      </w:r>
      <w:r w:rsidRPr="00670CFC">
        <w:rPr>
          <w:rFonts w:cs="Times New Roman"/>
          <w:sz w:val="22"/>
          <w:lang w:val="fi-FI"/>
        </w:rPr>
        <w:t>juoksu</w:t>
      </w:r>
      <w:r w:rsidRPr="00670CFC">
        <w:rPr>
          <w:rFonts w:cs="Times New Roman"/>
          <w:sz w:val="22"/>
        </w:rPr>
        <w:t>;- суффиксы имён прилагательных: суффикс -(</w:t>
      </w:r>
      <w:r w:rsidRPr="00670CFC">
        <w:rPr>
          <w:rFonts w:cs="Times New Roman"/>
          <w:sz w:val="22"/>
          <w:lang w:val="fi-FI"/>
        </w:rPr>
        <w:t>i</w:t>
      </w:r>
      <w:r w:rsidRPr="00670CFC">
        <w:rPr>
          <w:rFonts w:cs="Times New Roman"/>
          <w:sz w:val="22"/>
        </w:rPr>
        <w:t>)</w:t>
      </w:r>
      <w:r w:rsidRPr="00670CFC">
        <w:rPr>
          <w:rFonts w:cs="Times New Roman"/>
          <w:sz w:val="22"/>
          <w:lang w:val="fi-FI"/>
        </w:rPr>
        <w:t>nen</w:t>
      </w:r>
      <w:r w:rsidRPr="00670CFC">
        <w:rPr>
          <w:rFonts w:cs="Times New Roman"/>
          <w:sz w:val="22"/>
        </w:rPr>
        <w:t xml:space="preserve">: </w:t>
      </w:r>
      <w:r w:rsidRPr="00670CFC">
        <w:rPr>
          <w:rFonts w:cs="Times New Roman"/>
          <w:sz w:val="22"/>
          <w:lang w:val="fi-FI"/>
        </w:rPr>
        <w:t>tavallinen</w:t>
      </w:r>
      <w:r w:rsidRPr="00670CFC">
        <w:rPr>
          <w:rFonts w:cs="Times New Roman"/>
          <w:sz w:val="22"/>
        </w:rPr>
        <w:t>; суффикс -</w:t>
      </w:r>
      <w:r w:rsidRPr="00670CFC">
        <w:rPr>
          <w:rFonts w:cs="Times New Roman"/>
          <w:sz w:val="22"/>
          <w:lang w:val="fi-FI"/>
        </w:rPr>
        <w:t>kas</w:t>
      </w:r>
      <w:r w:rsidRPr="00670CFC">
        <w:rPr>
          <w:rFonts w:cs="Times New Roman"/>
          <w:sz w:val="22"/>
        </w:rPr>
        <w:t>, -</w:t>
      </w:r>
      <w:r w:rsidRPr="00670CFC">
        <w:rPr>
          <w:rFonts w:cs="Times New Roman"/>
          <w:sz w:val="22"/>
          <w:lang w:val="fi-FI"/>
        </w:rPr>
        <w:t>k</w:t>
      </w:r>
      <w:r w:rsidRPr="00670CFC">
        <w:rPr>
          <w:rFonts w:cs="Times New Roman"/>
          <w:sz w:val="22"/>
        </w:rPr>
        <w:t>ä</w:t>
      </w:r>
      <w:r w:rsidRPr="00670CFC">
        <w:rPr>
          <w:rFonts w:cs="Times New Roman"/>
          <w:sz w:val="22"/>
          <w:lang w:val="fi-FI"/>
        </w:rPr>
        <w:t>s</w:t>
      </w:r>
      <w:r w:rsidRPr="00670CFC">
        <w:rPr>
          <w:rFonts w:cs="Times New Roman"/>
          <w:sz w:val="22"/>
        </w:rPr>
        <w:t xml:space="preserve">: </w:t>
      </w:r>
      <w:r w:rsidRPr="00670CFC">
        <w:rPr>
          <w:rFonts w:cs="Times New Roman"/>
          <w:sz w:val="22"/>
          <w:lang w:val="fi-FI"/>
        </w:rPr>
        <w:t>maukas</w:t>
      </w:r>
      <w:r w:rsidRPr="00670CFC">
        <w:rPr>
          <w:rFonts w:cs="Times New Roman"/>
          <w:sz w:val="22"/>
        </w:rPr>
        <w:t xml:space="preserve">, </w:t>
      </w:r>
      <w:r w:rsidRPr="00670CFC">
        <w:rPr>
          <w:rFonts w:cs="Times New Roman"/>
          <w:sz w:val="22"/>
          <w:lang w:val="fi-FI"/>
        </w:rPr>
        <w:t>v</w:t>
      </w:r>
      <w:r w:rsidRPr="00670CFC">
        <w:rPr>
          <w:rFonts w:cs="Times New Roman"/>
          <w:sz w:val="22"/>
        </w:rPr>
        <w:t>ä</w:t>
      </w:r>
      <w:r w:rsidRPr="00670CFC">
        <w:rPr>
          <w:rFonts w:cs="Times New Roman"/>
          <w:sz w:val="22"/>
          <w:lang w:val="fi-FI"/>
        </w:rPr>
        <w:t>rik</w:t>
      </w:r>
      <w:r w:rsidRPr="00670CFC">
        <w:rPr>
          <w:rFonts w:cs="Times New Roman"/>
          <w:sz w:val="22"/>
        </w:rPr>
        <w:t>ä</w:t>
      </w:r>
      <w:r w:rsidRPr="00670CFC">
        <w:rPr>
          <w:rFonts w:cs="Times New Roman"/>
          <w:sz w:val="22"/>
          <w:lang w:val="fi-FI"/>
        </w:rPr>
        <w:t>s</w:t>
      </w:r>
      <w:r w:rsidRPr="00670CFC">
        <w:rPr>
          <w:rFonts w:cs="Times New Roman"/>
          <w:sz w:val="22"/>
        </w:rPr>
        <w:t>; суффикс -</w:t>
      </w:r>
      <w:r w:rsidRPr="00670CFC">
        <w:rPr>
          <w:rFonts w:cs="Times New Roman"/>
          <w:sz w:val="22"/>
          <w:lang w:val="fi-FI"/>
        </w:rPr>
        <w:t>ton</w:t>
      </w:r>
      <w:r w:rsidRPr="00670CFC">
        <w:rPr>
          <w:rFonts w:cs="Times New Roman"/>
          <w:sz w:val="22"/>
        </w:rPr>
        <w:t>, -</w:t>
      </w:r>
      <w:r w:rsidRPr="00670CFC">
        <w:rPr>
          <w:rFonts w:cs="Times New Roman"/>
          <w:sz w:val="22"/>
          <w:lang w:val="fi-FI"/>
        </w:rPr>
        <w:t>t</w:t>
      </w:r>
      <w:r w:rsidRPr="00670CFC">
        <w:rPr>
          <w:rFonts w:cs="Times New Roman"/>
          <w:sz w:val="22"/>
        </w:rPr>
        <w:t>ö</w:t>
      </w:r>
      <w:r w:rsidRPr="00670CFC">
        <w:rPr>
          <w:rFonts w:cs="Times New Roman"/>
          <w:sz w:val="22"/>
          <w:lang w:val="fi-FI"/>
        </w:rPr>
        <w:t>n</w:t>
      </w:r>
      <w:r w:rsidRPr="00670CFC">
        <w:rPr>
          <w:rFonts w:cs="Times New Roman"/>
          <w:sz w:val="22"/>
        </w:rPr>
        <w:t xml:space="preserve">: </w:t>
      </w:r>
      <w:r w:rsidRPr="00670CFC">
        <w:rPr>
          <w:rFonts w:cs="Times New Roman"/>
          <w:sz w:val="22"/>
          <w:lang w:val="fi-FI"/>
        </w:rPr>
        <w:t>ty</w:t>
      </w:r>
      <w:r w:rsidRPr="00670CFC">
        <w:rPr>
          <w:rFonts w:cs="Times New Roman"/>
          <w:sz w:val="22"/>
        </w:rPr>
        <w:t>ö</w:t>
      </w:r>
      <w:r w:rsidRPr="00670CFC">
        <w:rPr>
          <w:rFonts w:cs="Times New Roman"/>
          <w:sz w:val="22"/>
          <w:lang w:val="fi-FI"/>
        </w:rPr>
        <w:t>t</w:t>
      </w:r>
      <w:r w:rsidRPr="00670CFC">
        <w:rPr>
          <w:rFonts w:cs="Times New Roman"/>
          <w:sz w:val="22"/>
        </w:rPr>
        <w:t>ö</w:t>
      </w:r>
      <w:r w:rsidRPr="00670CFC">
        <w:rPr>
          <w:rFonts w:cs="Times New Roman"/>
          <w:sz w:val="22"/>
          <w:lang w:val="fi-FI"/>
        </w:rPr>
        <w:t>n</w:t>
      </w:r>
      <w:r w:rsidRPr="00670CFC">
        <w:rPr>
          <w:rFonts w:cs="Times New Roman"/>
          <w:sz w:val="22"/>
        </w:rPr>
        <w:t xml:space="preserve">, </w:t>
      </w:r>
      <w:r w:rsidRPr="00670CFC">
        <w:rPr>
          <w:rFonts w:cs="Times New Roman"/>
          <w:sz w:val="22"/>
          <w:lang w:val="fi-FI"/>
        </w:rPr>
        <w:t>onneton</w:t>
      </w:r>
      <w:r w:rsidRPr="00670CFC">
        <w:rPr>
          <w:rFonts w:cs="Times New Roman"/>
          <w:sz w:val="22"/>
        </w:rPr>
        <w:t>; - глагольные суффиксы: суффикс -</w:t>
      </w:r>
      <w:r w:rsidRPr="00670CFC">
        <w:rPr>
          <w:rFonts w:cs="Times New Roman"/>
          <w:sz w:val="22"/>
          <w:lang w:val="fi-FI"/>
        </w:rPr>
        <w:t>tta</w:t>
      </w:r>
      <w:r w:rsidRPr="00670CFC">
        <w:rPr>
          <w:rFonts w:cs="Times New Roman"/>
          <w:sz w:val="22"/>
        </w:rPr>
        <w:t>-, -</w:t>
      </w:r>
      <w:r w:rsidRPr="00670CFC">
        <w:rPr>
          <w:rFonts w:cs="Times New Roman"/>
          <w:sz w:val="22"/>
          <w:lang w:val="fi-FI"/>
        </w:rPr>
        <w:t>tt</w:t>
      </w:r>
      <w:r w:rsidRPr="00670CFC">
        <w:rPr>
          <w:rFonts w:cs="Times New Roman"/>
          <w:sz w:val="22"/>
        </w:rPr>
        <w:t xml:space="preserve">ä-: </w:t>
      </w:r>
      <w:r w:rsidRPr="00670CFC">
        <w:rPr>
          <w:rFonts w:cs="Times New Roman"/>
          <w:sz w:val="22"/>
          <w:lang w:val="fi-FI"/>
        </w:rPr>
        <w:t>kasvattaa</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mmitt</w:t>
      </w:r>
      <w:r w:rsidRPr="00670CFC">
        <w:rPr>
          <w:rFonts w:cs="Times New Roman"/>
          <w:sz w:val="22"/>
        </w:rPr>
        <w:t>ää; суффиксы -</w:t>
      </w:r>
      <w:r w:rsidRPr="00670CFC">
        <w:rPr>
          <w:rFonts w:cs="Times New Roman"/>
          <w:sz w:val="22"/>
          <w:lang w:val="fi-FI"/>
        </w:rPr>
        <w:t>oitta</w:t>
      </w:r>
      <w:r w:rsidRPr="00670CFC">
        <w:rPr>
          <w:rFonts w:cs="Times New Roman"/>
          <w:sz w:val="22"/>
        </w:rPr>
        <w:t>-, -ö</w:t>
      </w:r>
      <w:r w:rsidRPr="00670CFC">
        <w:rPr>
          <w:rFonts w:cs="Times New Roman"/>
          <w:sz w:val="22"/>
          <w:lang w:val="fi-FI"/>
        </w:rPr>
        <w:t>itt</w:t>
      </w:r>
      <w:r w:rsidRPr="00670CFC">
        <w:rPr>
          <w:rFonts w:cs="Times New Roman"/>
          <w:sz w:val="22"/>
        </w:rPr>
        <w:t>ä-, -</w:t>
      </w:r>
      <w:r w:rsidRPr="00670CFC">
        <w:rPr>
          <w:rFonts w:cs="Times New Roman"/>
          <w:sz w:val="22"/>
          <w:lang w:val="fi-FI"/>
        </w:rPr>
        <w:t>itta</w:t>
      </w:r>
      <w:r w:rsidRPr="00670CFC">
        <w:rPr>
          <w:rFonts w:cs="Times New Roman"/>
          <w:sz w:val="22"/>
        </w:rPr>
        <w:t>-, -</w:t>
      </w:r>
      <w:r w:rsidRPr="00670CFC">
        <w:rPr>
          <w:rFonts w:cs="Times New Roman"/>
          <w:sz w:val="22"/>
          <w:lang w:val="fi-FI"/>
        </w:rPr>
        <w:t>itt</w:t>
      </w:r>
      <w:r w:rsidRPr="00670CFC">
        <w:rPr>
          <w:rFonts w:cs="Times New Roman"/>
          <w:sz w:val="22"/>
        </w:rPr>
        <w:t xml:space="preserve">ä-: </w:t>
      </w:r>
      <w:r w:rsidRPr="00670CFC">
        <w:rPr>
          <w:rFonts w:cs="Times New Roman"/>
          <w:sz w:val="22"/>
          <w:lang w:val="fi-FI"/>
        </w:rPr>
        <w:t>nauhoittaa</w:t>
      </w:r>
      <w:r w:rsidRPr="00670CFC">
        <w:rPr>
          <w:rFonts w:cs="Times New Roman"/>
          <w:sz w:val="22"/>
        </w:rPr>
        <w:t xml:space="preserve">, </w:t>
      </w:r>
      <w:r w:rsidRPr="00670CFC">
        <w:rPr>
          <w:rFonts w:cs="Times New Roman"/>
          <w:sz w:val="22"/>
          <w:lang w:val="fi-FI"/>
        </w:rPr>
        <w:t>lahjoittaa</w:t>
      </w:r>
      <w:r w:rsidRPr="00670CFC">
        <w:rPr>
          <w:rFonts w:cs="Times New Roman"/>
          <w:sz w:val="22"/>
        </w:rPr>
        <w:t xml:space="preserve">, </w:t>
      </w:r>
      <w:r w:rsidRPr="00670CFC">
        <w:rPr>
          <w:rFonts w:cs="Times New Roman"/>
          <w:sz w:val="22"/>
          <w:lang w:val="fi-FI"/>
        </w:rPr>
        <w:t>nimitt</w:t>
      </w:r>
      <w:r w:rsidRPr="00670CFC">
        <w:rPr>
          <w:rFonts w:cs="Times New Roman"/>
          <w:sz w:val="22"/>
        </w:rPr>
        <w:t>ää; суффикс -</w:t>
      </w:r>
      <w:r w:rsidRPr="00670CFC">
        <w:rPr>
          <w:rFonts w:cs="Times New Roman"/>
          <w:sz w:val="22"/>
          <w:lang w:val="fi-FI"/>
        </w:rPr>
        <w:t>ta</w:t>
      </w:r>
      <w:r w:rsidRPr="00670CFC">
        <w:rPr>
          <w:rFonts w:cs="Times New Roman"/>
          <w:sz w:val="22"/>
        </w:rPr>
        <w:t>-, -</w:t>
      </w:r>
      <w:r w:rsidRPr="00670CFC">
        <w:rPr>
          <w:rFonts w:cs="Times New Roman"/>
          <w:sz w:val="22"/>
          <w:lang w:val="fi-FI"/>
        </w:rPr>
        <w:t>t</w:t>
      </w:r>
      <w:r w:rsidRPr="00670CFC">
        <w:rPr>
          <w:rFonts w:cs="Times New Roman"/>
          <w:sz w:val="22"/>
        </w:rPr>
        <w:t xml:space="preserve">ä-: </w:t>
      </w:r>
      <w:r w:rsidRPr="00670CFC">
        <w:rPr>
          <w:rFonts w:cs="Times New Roman"/>
          <w:sz w:val="22"/>
          <w:lang w:val="fi-FI"/>
        </w:rPr>
        <w:t>kaunistaa</w:t>
      </w:r>
      <w:r w:rsidRPr="00670CFC">
        <w:rPr>
          <w:rFonts w:cs="Times New Roman"/>
          <w:sz w:val="22"/>
        </w:rPr>
        <w:t xml:space="preserve">, </w:t>
      </w:r>
      <w:r w:rsidRPr="00670CFC">
        <w:rPr>
          <w:rFonts w:cs="Times New Roman"/>
          <w:sz w:val="22"/>
          <w:lang w:val="fi-FI"/>
        </w:rPr>
        <w:t>valmistaa</w:t>
      </w:r>
      <w:r w:rsidRPr="00670CFC">
        <w:rPr>
          <w:rFonts w:cs="Times New Roman"/>
          <w:sz w:val="22"/>
        </w:rPr>
        <w:t>; суффикс -</w:t>
      </w:r>
      <w:r w:rsidRPr="00670CFC">
        <w:rPr>
          <w:rFonts w:cs="Times New Roman"/>
          <w:sz w:val="22"/>
          <w:lang w:val="fi-FI"/>
        </w:rPr>
        <w:t>nta</w:t>
      </w:r>
      <w:r w:rsidRPr="00670CFC">
        <w:rPr>
          <w:rFonts w:cs="Times New Roman"/>
          <w:sz w:val="22"/>
        </w:rPr>
        <w:t>-, -</w:t>
      </w:r>
      <w:r w:rsidRPr="00670CFC">
        <w:rPr>
          <w:rFonts w:cs="Times New Roman"/>
          <w:sz w:val="22"/>
          <w:lang w:val="fi-FI"/>
        </w:rPr>
        <w:t>nt</w:t>
      </w:r>
      <w:r w:rsidRPr="00670CFC">
        <w:rPr>
          <w:rFonts w:cs="Times New Roman"/>
          <w:sz w:val="22"/>
        </w:rPr>
        <w:t xml:space="preserve">ä-: </w:t>
      </w:r>
      <w:r w:rsidRPr="00670CFC">
        <w:rPr>
          <w:rFonts w:cs="Times New Roman"/>
          <w:sz w:val="22"/>
          <w:lang w:val="fi-FI"/>
        </w:rPr>
        <w:t>suomentaa</w:t>
      </w:r>
      <w:r w:rsidRPr="00670CFC">
        <w:rPr>
          <w:rFonts w:cs="Times New Roman"/>
          <w:sz w:val="22"/>
        </w:rPr>
        <w:t xml:space="preserve">, </w:t>
      </w:r>
      <w:r w:rsidRPr="00670CFC">
        <w:rPr>
          <w:rFonts w:cs="Times New Roman"/>
          <w:sz w:val="22"/>
          <w:lang w:val="fi-FI"/>
        </w:rPr>
        <w:t>t</w:t>
      </w:r>
      <w:r w:rsidRPr="00670CFC">
        <w:rPr>
          <w:rFonts w:cs="Times New Roman"/>
          <w:sz w:val="22"/>
        </w:rPr>
        <w:t>ä</w:t>
      </w:r>
      <w:r w:rsidRPr="00670CFC">
        <w:rPr>
          <w:rFonts w:cs="Times New Roman"/>
          <w:sz w:val="22"/>
          <w:lang w:val="fi-FI"/>
        </w:rPr>
        <w:t>ydent</w:t>
      </w:r>
      <w:r w:rsidRPr="00670CFC">
        <w:rPr>
          <w:rFonts w:cs="Times New Roman"/>
          <w:sz w:val="22"/>
        </w:rPr>
        <w:t>ää; суффикс -</w:t>
      </w:r>
      <w:r w:rsidRPr="00670CFC">
        <w:rPr>
          <w:rFonts w:cs="Times New Roman"/>
          <w:sz w:val="22"/>
          <w:lang w:val="fi-FI"/>
        </w:rPr>
        <w:t>sta</w:t>
      </w:r>
      <w:r w:rsidRPr="00670CFC">
        <w:rPr>
          <w:rFonts w:cs="Times New Roman"/>
          <w:sz w:val="22"/>
        </w:rPr>
        <w:t>-, -</w:t>
      </w:r>
      <w:r w:rsidRPr="00670CFC">
        <w:rPr>
          <w:rFonts w:cs="Times New Roman"/>
          <w:sz w:val="22"/>
          <w:lang w:val="fi-FI"/>
        </w:rPr>
        <w:t>st</w:t>
      </w:r>
      <w:r w:rsidRPr="00670CFC">
        <w:rPr>
          <w:rFonts w:cs="Times New Roman"/>
          <w:sz w:val="22"/>
        </w:rPr>
        <w:t xml:space="preserve">ä-: </w:t>
      </w:r>
      <w:r w:rsidRPr="00670CFC">
        <w:rPr>
          <w:rFonts w:cs="Times New Roman"/>
          <w:sz w:val="22"/>
          <w:lang w:val="fi-FI"/>
        </w:rPr>
        <w:t>muodostaa</w:t>
      </w:r>
      <w:r w:rsidRPr="00670CFC">
        <w:rPr>
          <w:rFonts w:cs="Times New Roman"/>
          <w:sz w:val="22"/>
        </w:rPr>
        <w:t>, ää</w:t>
      </w:r>
      <w:r w:rsidRPr="00670CFC">
        <w:rPr>
          <w:rFonts w:cs="Times New Roman"/>
          <w:sz w:val="22"/>
          <w:lang w:val="fi-FI"/>
        </w:rPr>
        <w:t>nest</w:t>
      </w:r>
      <w:r w:rsidRPr="00670CFC">
        <w:rPr>
          <w:rFonts w:cs="Times New Roman"/>
          <w:sz w:val="22"/>
        </w:rPr>
        <w:t>ää; суффиксы -</w:t>
      </w:r>
      <w:r w:rsidRPr="00670CFC">
        <w:rPr>
          <w:rFonts w:cs="Times New Roman"/>
          <w:sz w:val="22"/>
          <w:lang w:val="fi-FI"/>
        </w:rPr>
        <w:t>ele</w:t>
      </w:r>
      <w:r w:rsidRPr="00670CFC">
        <w:rPr>
          <w:rFonts w:cs="Times New Roman"/>
          <w:sz w:val="22"/>
        </w:rPr>
        <w:t>-, -</w:t>
      </w:r>
      <w:r w:rsidRPr="00670CFC">
        <w:rPr>
          <w:rFonts w:cs="Times New Roman"/>
          <w:sz w:val="22"/>
          <w:lang w:val="fi-FI"/>
        </w:rPr>
        <w:t>skele</w:t>
      </w:r>
      <w:r w:rsidRPr="00670CFC">
        <w:rPr>
          <w:rFonts w:cs="Times New Roman"/>
          <w:sz w:val="22"/>
        </w:rPr>
        <w:t>-, -</w:t>
      </w:r>
      <w:r w:rsidRPr="00670CFC">
        <w:rPr>
          <w:rFonts w:cs="Times New Roman"/>
          <w:sz w:val="22"/>
          <w:lang w:val="fi-FI"/>
        </w:rPr>
        <w:t>skentele</w:t>
      </w:r>
      <w:r w:rsidRPr="00670CFC">
        <w:rPr>
          <w:rFonts w:cs="Times New Roman"/>
          <w:sz w:val="22"/>
        </w:rPr>
        <w:t xml:space="preserve">-: </w:t>
      </w:r>
      <w:r w:rsidRPr="00670CFC">
        <w:rPr>
          <w:rFonts w:cs="Times New Roman"/>
          <w:sz w:val="22"/>
          <w:lang w:val="fi-FI"/>
        </w:rPr>
        <w:t>suojella</w:t>
      </w:r>
      <w:r w:rsidRPr="00670CFC">
        <w:rPr>
          <w:rFonts w:cs="Times New Roman"/>
          <w:sz w:val="22"/>
        </w:rPr>
        <w:t xml:space="preserve">, </w:t>
      </w:r>
      <w:r w:rsidRPr="00670CFC">
        <w:rPr>
          <w:rFonts w:cs="Times New Roman"/>
          <w:sz w:val="22"/>
          <w:lang w:val="fi-FI"/>
        </w:rPr>
        <w:t>opiskella</w:t>
      </w:r>
      <w:r w:rsidRPr="00670CFC">
        <w:rPr>
          <w:rFonts w:cs="Times New Roman"/>
          <w:sz w:val="22"/>
        </w:rPr>
        <w:t xml:space="preserve">, </w:t>
      </w:r>
      <w:r w:rsidRPr="00670CFC">
        <w:rPr>
          <w:rFonts w:cs="Times New Roman"/>
          <w:sz w:val="22"/>
          <w:lang w:val="fi-FI"/>
        </w:rPr>
        <w:t>ty</w:t>
      </w:r>
      <w:r w:rsidRPr="00670CFC">
        <w:rPr>
          <w:rFonts w:cs="Times New Roman"/>
          <w:sz w:val="22"/>
        </w:rPr>
        <w:t>ö</w:t>
      </w:r>
      <w:r w:rsidRPr="00670CFC">
        <w:rPr>
          <w:rFonts w:cs="Times New Roman"/>
          <w:sz w:val="22"/>
          <w:lang w:val="fi-FI"/>
        </w:rPr>
        <w:t>skennell</w:t>
      </w:r>
      <w:r w:rsidRPr="00670CFC">
        <w:rPr>
          <w:rFonts w:cs="Times New Roman"/>
          <w:sz w:val="22"/>
        </w:rPr>
        <w:t>ä; суффикс –</w:t>
      </w:r>
      <w:r w:rsidRPr="00670CFC">
        <w:rPr>
          <w:rFonts w:cs="Times New Roman"/>
          <w:sz w:val="22"/>
          <w:lang w:val="fi-FI"/>
        </w:rPr>
        <w:t>u</w:t>
      </w:r>
      <w:r w:rsidRPr="00670CFC">
        <w:rPr>
          <w:rFonts w:cs="Times New Roman"/>
          <w:sz w:val="22"/>
        </w:rPr>
        <w:t>-, -</w:t>
      </w:r>
      <w:r w:rsidRPr="00670CFC">
        <w:rPr>
          <w:rFonts w:cs="Times New Roman"/>
          <w:sz w:val="22"/>
          <w:lang w:val="fi-FI"/>
        </w:rPr>
        <w:t>y</w:t>
      </w:r>
      <w:r w:rsidRPr="00670CFC">
        <w:rPr>
          <w:rFonts w:cs="Times New Roman"/>
          <w:sz w:val="22"/>
        </w:rPr>
        <w:t xml:space="preserve">-: </w:t>
      </w:r>
      <w:r w:rsidRPr="00670CFC">
        <w:rPr>
          <w:rFonts w:cs="Times New Roman"/>
          <w:sz w:val="22"/>
          <w:lang w:val="fi-FI"/>
        </w:rPr>
        <w:t>jatkua</w:t>
      </w:r>
      <w:r w:rsidRPr="00670CFC">
        <w:rPr>
          <w:rFonts w:cs="Times New Roman"/>
          <w:sz w:val="22"/>
        </w:rPr>
        <w:t xml:space="preserve">, </w:t>
      </w:r>
      <w:r w:rsidRPr="00670CFC">
        <w:rPr>
          <w:rFonts w:cs="Times New Roman"/>
          <w:sz w:val="22"/>
          <w:lang w:val="fi-FI"/>
        </w:rPr>
        <w:t>liitty</w:t>
      </w:r>
      <w:r w:rsidRPr="00670CFC">
        <w:rPr>
          <w:rFonts w:cs="Times New Roman"/>
          <w:sz w:val="22"/>
        </w:rPr>
        <w:t xml:space="preserve">ä, </w:t>
      </w:r>
      <w:r w:rsidRPr="00670CFC">
        <w:rPr>
          <w:rFonts w:cs="Times New Roman"/>
          <w:sz w:val="22"/>
          <w:lang w:val="fi-FI"/>
        </w:rPr>
        <w:t>parantua</w:t>
      </w:r>
      <w:r w:rsidRPr="00670CFC">
        <w:rPr>
          <w:rFonts w:cs="Times New Roman"/>
          <w:sz w:val="22"/>
        </w:rPr>
        <w:t>; суффикс -</w:t>
      </w:r>
      <w:r w:rsidRPr="00670CFC">
        <w:rPr>
          <w:rFonts w:cs="Times New Roman"/>
          <w:sz w:val="22"/>
          <w:lang w:val="fi-FI"/>
        </w:rPr>
        <w:t>utu</w:t>
      </w:r>
      <w:r w:rsidRPr="00670CFC">
        <w:rPr>
          <w:rFonts w:cs="Times New Roman"/>
          <w:sz w:val="22"/>
        </w:rPr>
        <w:t>-, -</w:t>
      </w:r>
      <w:r w:rsidRPr="00670CFC">
        <w:rPr>
          <w:rFonts w:cs="Times New Roman"/>
          <w:sz w:val="22"/>
          <w:lang w:val="fi-FI"/>
        </w:rPr>
        <w:t>yty</w:t>
      </w:r>
      <w:r w:rsidRPr="00670CFC">
        <w:rPr>
          <w:rFonts w:cs="Times New Roman"/>
          <w:sz w:val="22"/>
        </w:rPr>
        <w:t xml:space="preserve">-: </w:t>
      </w:r>
      <w:r w:rsidRPr="00670CFC">
        <w:rPr>
          <w:rFonts w:cs="Times New Roman"/>
          <w:sz w:val="22"/>
          <w:lang w:val="fi-FI"/>
        </w:rPr>
        <w:t>avautua</w:t>
      </w:r>
      <w:r w:rsidRPr="00670CFC">
        <w:rPr>
          <w:rFonts w:cs="Times New Roman"/>
          <w:sz w:val="22"/>
        </w:rPr>
        <w:t xml:space="preserve">, </w:t>
      </w:r>
      <w:r w:rsidRPr="00670CFC">
        <w:rPr>
          <w:rFonts w:cs="Times New Roman"/>
          <w:sz w:val="22"/>
          <w:lang w:val="fi-FI"/>
        </w:rPr>
        <w:t>tekeyty</w:t>
      </w:r>
      <w:r w:rsidRPr="00670CFC">
        <w:rPr>
          <w:rFonts w:cs="Times New Roman"/>
          <w:sz w:val="22"/>
        </w:rPr>
        <w:t>ä; суффиксы -</w:t>
      </w:r>
      <w:r w:rsidRPr="00670CFC">
        <w:rPr>
          <w:rFonts w:cs="Times New Roman"/>
          <w:sz w:val="22"/>
          <w:lang w:val="fi-FI"/>
        </w:rPr>
        <w:t>ntu</w:t>
      </w:r>
      <w:r w:rsidRPr="00670CFC">
        <w:rPr>
          <w:rFonts w:cs="Times New Roman"/>
          <w:sz w:val="22"/>
        </w:rPr>
        <w:t>-, -</w:t>
      </w:r>
      <w:r w:rsidRPr="00670CFC">
        <w:rPr>
          <w:rFonts w:cs="Times New Roman"/>
          <w:sz w:val="22"/>
          <w:lang w:val="fi-FI"/>
        </w:rPr>
        <w:t>nty</w:t>
      </w:r>
      <w:r w:rsidRPr="00670CFC">
        <w:rPr>
          <w:rFonts w:cs="Times New Roman"/>
          <w:sz w:val="22"/>
        </w:rPr>
        <w:t xml:space="preserve">-:  </w:t>
      </w:r>
      <w:r w:rsidRPr="00670CFC">
        <w:rPr>
          <w:rFonts w:cs="Times New Roman"/>
          <w:sz w:val="22"/>
          <w:lang w:val="fi-FI"/>
        </w:rPr>
        <w:t>kokoontua</w:t>
      </w:r>
      <w:r w:rsidRPr="00670CFC">
        <w:rPr>
          <w:rFonts w:cs="Times New Roman"/>
          <w:sz w:val="22"/>
        </w:rPr>
        <w:t xml:space="preserve">, </w:t>
      </w:r>
      <w:r w:rsidRPr="00670CFC">
        <w:rPr>
          <w:rFonts w:cs="Times New Roman"/>
          <w:sz w:val="22"/>
          <w:lang w:val="fi-FI"/>
        </w:rPr>
        <w:t>ker</w:t>
      </w:r>
      <w:r w:rsidRPr="00670CFC">
        <w:rPr>
          <w:rFonts w:cs="Times New Roman"/>
          <w:sz w:val="22"/>
        </w:rPr>
        <w:t>ää</w:t>
      </w:r>
      <w:r w:rsidRPr="00670CFC">
        <w:rPr>
          <w:rFonts w:cs="Times New Roman"/>
          <w:sz w:val="22"/>
          <w:lang w:val="fi-FI"/>
        </w:rPr>
        <w:t>nty</w:t>
      </w:r>
      <w:r w:rsidRPr="00670CFC">
        <w:rPr>
          <w:rFonts w:cs="Times New Roman"/>
          <w:sz w:val="22"/>
        </w:rPr>
        <w:t>ä; суффиксы -</w:t>
      </w:r>
      <w:r w:rsidRPr="00670CFC">
        <w:rPr>
          <w:rFonts w:cs="Times New Roman"/>
          <w:sz w:val="22"/>
          <w:lang w:val="fi-FI"/>
        </w:rPr>
        <w:t>stu</w:t>
      </w:r>
      <w:r w:rsidRPr="00670CFC">
        <w:rPr>
          <w:rFonts w:cs="Times New Roman"/>
          <w:sz w:val="22"/>
        </w:rPr>
        <w:t>-, -</w:t>
      </w:r>
      <w:r w:rsidRPr="00670CFC">
        <w:rPr>
          <w:rFonts w:cs="Times New Roman"/>
          <w:sz w:val="22"/>
          <w:lang w:val="fi-FI"/>
        </w:rPr>
        <w:t>sty</w:t>
      </w:r>
      <w:r w:rsidRPr="00670CFC">
        <w:rPr>
          <w:rFonts w:cs="Times New Roman"/>
          <w:sz w:val="22"/>
        </w:rPr>
        <w:t>-, -</w:t>
      </w:r>
      <w:r w:rsidRPr="00670CFC">
        <w:rPr>
          <w:rFonts w:cs="Times New Roman"/>
          <w:sz w:val="22"/>
          <w:lang w:val="fi-FI"/>
        </w:rPr>
        <w:t>istu</w:t>
      </w:r>
      <w:r w:rsidRPr="00670CFC">
        <w:rPr>
          <w:rFonts w:cs="Times New Roman"/>
          <w:sz w:val="22"/>
        </w:rPr>
        <w:t>-, -</w:t>
      </w:r>
      <w:r w:rsidRPr="00670CFC">
        <w:rPr>
          <w:rFonts w:cs="Times New Roman"/>
          <w:sz w:val="22"/>
          <w:lang w:val="fi-FI"/>
        </w:rPr>
        <w:t>isty</w:t>
      </w:r>
      <w:r w:rsidRPr="00670CFC">
        <w:rPr>
          <w:rFonts w:cs="Times New Roman"/>
          <w:sz w:val="22"/>
        </w:rPr>
        <w:t xml:space="preserve">-: </w:t>
      </w:r>
      <w:r w:rsidRPr="00670CFC">
        <w:rPr>
          <w:rFonts w:cs="Times New Roman"/>
          <w:sz w:val="22"/>
          <w:lang w:val="fi-FI"/>
        </w:rPr>
        <w:t>hermostua</w:t>
      </w:r>
      <w:r w:rsidRPr="00670CFC">
        <w:rPr>
          <w:rFonts w:cs="Times New Roman"/>
          <w:sz w:val="22"/>
        </w:rPr>
        <w:t xml:space="preserve">, </w:t>
      </w:r>
      <w:r w:rsidRPr="00670CFC">
        <w:rPr>
          <w:rFonts w:cs="Times New Roman"/>
          <w:sz w:val="22"/>
          <w:lang w:val="fi-FI"/>
        </w:rPr>
        <w:t>my</w:t>
      </w:r>
      <w:r w:rsidRPr="00670CFC">
        <w:rPr>
          <w:rFonts w:cs="Times New Roman"/>
          <w:sz w:val="22"/>
        </w:rPr>
        <w:t>ö</w:t>
      </w:r>
      <w:r w:rsidRPr="00670CFC">
        <w:rPr>
          <w:rFonts w:cs="Times New Roman"/>
          <w:sz w:val="22"/>
          <w:lang w:val="fi-FI"/>
        </w:rPr>
        <w:t>h</w:t>
      </w:r>
      <w:r w:rsidRPr="00670CFC">
        <w:rPr>
          <w:rFonts w:cs="Times New Roman"/>
          <w:sz w:val="22"/>
        </w:rPr>
        <w:t>ä</w:t>
      </w:r>
      <w:r w:rsidRPr="00670CFC">
        <w:rPr>
          <w:rFonts w:cs="Times New Roman"/>
          <w:sz w:val="22"/>
          <w:lang w:val="fi-FI"/>
        </w:rPr>
        <w:t>sty</w:t>
      </w:r>
      <w:r w:rsidRPr="00670CFC">
        <w:rPr>
          <w:rFonts w:cs="Times New Roman"/>
          <w:sz w:val="22"/>
        </w:rPr>
        <w:t>ä;</w:t>
      </w:r>
    </w:p>
    <w:p w:rsidR="00994E67" w:rsidRPr="00670CFC" w:rsidRDefault="00994E67" w:rsidP="00E975A9">
      <w:pPr>
        <w:spacing w:after="0" w:line="240" w:lineRule="auto"/>
        <w:ind w:firstLine="709"/>
        <w:rPr>
          <w:rFonts w:cs="Times New Roman"/>
          <w:sz w:val="22"/>
        </w:rPr>
      </w:pPr>
      <w:r w:rsidRPr="00670CFC">
        <w:rPr>
          <w:rFonts w:cs="Times New Roman"/>
          <w:color w:val="000000"/>
          <w:sz w:val="22"/>
        </w:rPr>
        <w:t>- распознавать и образовывать родственные слова путем словосложения</w:t>
      </w:r>
      <w:r w:rsidRPr="00670CFC">
        <w:rPr>
          <w:rFonts w:cs="Times New Roman"/>
          <w:iCs/>
          <w:color w:val="000000"/>
          <w:sz w:val="22"/>
        </w:rPr>
        <w:t>;</w:t>
      </w:r>
    </w:p>
    <w:p w:rsidR="00994E67" w:rsidRPr="00670CFC" w:rsidRDefault="00994E67" w:rsidP="00E975A9">
      <w:pPr>
        <w:spacing w:after="0" w:line="240" w:lineRule="auto"/>
        <w:ind w:firstLine="709"/>
        <w:rPr>
          <w:rFonts w:cs="Times New Roman"/>
          <w:sz w:val="22"/>
        </w:rPr>
      </w:pPr>
      <w:r w:rsidRPr="00670CFC">
        <w:rPr>
          <w:rFonts w:cs="Times New Roman"/>
          <w:sz w:val="22"/>
        </w:rPr>
        <w:t>- распознавать и употреблять в устной и письменной речи изученные синонимы, антонимы, многозначные слова, интернациональные слова;</w:t>
      </w:r>
    </w:p>
    <w:p w:rsidR="00994E67" w:rsidRPr="00670CFC" w:rsidRDefault="00994E67" w:rsidP="00E975A9">
      <w:pPr>
        <w:spacing w:after="0" w:line="240" w:lineRule="auto"/>
        <w:ind w:firstLine="709"/>
        <w:rPr>
          <w:rFonts w:cs="Times New Roman"/>
          <w:sz w:val="22"/>
        </w:rPr>
      </w:pPr>
      <w:r w:rsidRPr="00670CFC">
        <w:rPr>
          <w:rFonts w:cs="Times New Roman"/>
          <w:sz w:val="22"/>
        </w:rPr>
        <w:t>-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Грамматическая сторона речи: распознавать в письменном и звучащем тексте и употреблять в устной и письменной речи: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основные коммуникативные типы простых предложений в современном финском языке: повествовательное, вопросительное, побудительное; </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общий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Onko sinulla kännykkä(ä)?;</w:t>
      </w:r>
    </w:p>
    <w:p w:rsidR="00994E67" w:rsidRPr="00670CFC" w:rsidRDefault="00994E67" w:rsidP="00E975A9">
      <w:pPr>
        <w:spacing w:after="0" w:line="240" w:lineRule="auto"/>
        <w:ind w:firstLine="708"/>
        <w:rPr>
          <w:rFonts w:cs="Times New Roman"/>
          <w:sz w:val="22"/>
          <w:lang w:val="fi-FI"/>
        </w:rPr>
      </w:pPr>
      <w:r w:rsidRPr="00670CFC">
        <w:rPr>
          <w:rFonts w:cs="Times New Roman"/>
          <w:sz w:val="22"/>
        </w:rPr>
        <w:t xml:space="preserve">- специальные вопросы с вопросительными словами: </w:t>
      </w:r>
      <w:r w:rsidRPr="00670CFC">
        <w:rPr>
          <w:rFonts w:cs="Times New Roman"/>
          <w:sz w:val="22"/>
          <w:lang w:val="fi-FI"/>
        </w:rPr>
        <w:t>Min</w:t>
      </w:r>
      <w:r w:rsidRPr="00670CFC">
        <w:rPr>
          <w:rFonts w:cs="Times New Roman"/>
          <w:sz w:val="22"/>
        </w:rPr>
        <w:t xml:space="preserve">ä </w:t>
      </w:r>
      <w:r w:rsidRPr="00670CFC">
        <w:rPr>
          <w:rFonts w:cs="Times New Roman"/>
          <w:sz w:val="22"/>
          <w:lang w:val="fi-FI"/>
        </w:rPr>
        <w:t>vuonna</w:t>
      </w:r>
      <w:r w:rsidRPr="00670CFC">
        <w:rPr>
          <w:rFonts w:cs="Times New Roman"/>
          <w:sz w:val="22"/>
        </w:rPr>
        <w:t xml:space="preserve">? </w:t>
      </w:r>
      <w:r w:rsidRPr="00670CFC">
        <w:rPr>
          <w:rFonts w:cs="Times New Roman"/>
          <w:sz w:val="22"/>
          <w:lang w:val="fi-FI"/>
        </w:rPr>
        <w:t>(Minä vuonna olet syntynyt?), Koska? (Koska palaat?),  Mistä? (Mistä olet kotoisin?), Missä? (Missä rapussa asut?), Millä? (Millä luokalla olet?), Kuinka paljon? (Kuinka paljon hän painaa?), Minkälainen? (Minkälainen perhe sinulla on?);</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альтернативный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sz w:val="22"/>
        </w:rPr>
        <w:t>союз</w:t>
      </w:r>
      <w:r w:rsidRPr="00670CFC">
        <w:rPr>
          <w:rFonts w:cs="Times New Roman"/>
          <w:sz w:val="22"/>
          <w:lang w:val="fi-FI"/>
        </w:rPr>
        <w:t xml:space="preserve"> vai: Kumpi teistä on vanhempi, sinä vai Anna?; </w:t>
      </w:r>
    </w:p>
    <w:p w:rsidR="00994E67" w:rsidRPr="00670CFC" w:rsidRDefault="00994E67" w:rsidP="00E975A9">
      <w:pPr>
        <w:spacing w:after="0" w:line="240" w:lineRule="auto"/>
        <w:ind w:firstLine="708"/>
        <w:rPr>
          <w:rFonts w:cs="Times New Roman"/>
          <w:sz w:val="22"/>
        </w:rPr>
      </w:pPr>
      <w:r w:rsidRPr="00670CFC">
        <w:rPr>
          <w:rFonts w:cs="Times New Roman"/>
          <w:sz w:val="22"/>
        </w:rPr>
        <w:t>- утвердительные и отрицательные предложения;</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восклицательные предложения: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ihana</w:t>
      </w:r>
      <w:r w:rsidRPr="00670CFC">
        <w:rPr>
          <w:rFonts w:cs="Times New Roman"/>
          <w:sz w:val="22"/>
        </w:rPr>
        <w:t xml:space="preserve"> </w:t>
      </w:r>
      <w:r w:rsidRPr="00670CFC">
        <w:rPr>
          <w:rFonts w:cs="Times New Roman"/>
          <w:sz w:val="22"/>
          <w:lang w:val="fi-FI"/>
        </w:rPr>
        <w:t>aamu</w:t>
      </w:r>
      <w:r w:rsidRPr="00670CFC">
        <w:rPr>
          <w:rFonts w:cs="Times New Roman"/>
          <w:sz w:val="22"/>
        </w:rPr>
        <w:t>!;</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670CFC">
        <w:rPr>
          <w:rFonts w:cs="Times New Roman"/>
          <w:sz w:val="22"/>
          <w:lang w:val="fi-FI"/>
        </w:rPr>
        <w:t>Lapsi</w:t>
      </w:r>
      <w:r w:rsidRPr="00670CFC">
        <w:rPr>
          <w:rFonts w:cs="Times New Roman"/>
          <w:sz w:val="22"/>
        </w:rPr>
        <w:t xml:space="preserve"> </w:t>
      </w:r>
      <w:r w:rsidRPr="00670CFC">
        <w:rPr>
          <w:rFonts w:cs="Times New Roman"/>
          <w:sz w:val="22"/>
          <w:lang w:val="fi-FI"/>
        </w:rPr>
        <w:t>nukkuu</w:t>
      </w:r>
      <w:r w:rsidRPr="00670CFC">
        <w:rPr>
          <w:rFonts w:cs="Times New Roman"/>
          <w:sz w:val="22"/>
        </w:rPr>
        <w:t xml:space="preserve">.; </w:t>
      </w:r>
      <w:r w:rsidRPr="00670CFC">
        <w:rPr>
          <w:rFonts w:cs="Times New Roman"/>
          <w:sz w:val="22"/>
          <w:lang w:val="fi-FI"/>
        </w:rPr>
        <w:t>Tyt</w:t>
      </w:r>
      <w:r w:rsidRPr="00670CFC">
        <w:rPr>
          <w:rFonts w:cs="Times New Roman"/>
          <w:sz w:val="22"/>
        </w:rPr>
        <w:t>ö</w:t>
      </w:r>
      <w:r w:rsidRPr="00670CFC">
        <w:rPr>
          <w:rFonts w:cs="Times New Roman"/>
          <w:sz w:val="22"/>
          <w:lang w:val="fi-FI"/>
        </w:rPr>
        <w:t>t</w:t>
      </w:r>
      <w:r w:rsidRPr="00670CFC">
        <w:rPr>
          <w:rFonts w:cs="Times New Roman"/>
          <w:sz w:val="22"/>
        </w:rPr>
        <w:t xml:space="preserve"> </w:t>
      </w:r>
      <w:r w:rsidRPr="00670CFC">
        <w:rPr>
          <w:rFonts w:cs="Times New Roman"/>
          <w:sz w:val="22"/>
          <w:lang w:val="fi-FI"/>
        </w:rPr>
        <w:t>ovat</w:t>
      </w:r>
      <w:r w:rsidRPr="00670CFC">
        <w:rPr>
          <w:rFonts w:cs="Times New Roman"/>
          <w:sz w:val="22"/>
        </w:rPr>
        <w:t xml:space="preserve"> </w:t>
      </w:r>
      <w:r w:rsidRPr="00670CFC">
        <w:rPr>
          <w:rFonts w:cs="Times New Roman"/>
          <w:sz w:val="22"/>
          <w:lang w:val="fi-FI"/>
        </w:rPr>
        <w:t>puistossa</w:t>
      </w:r>
      <w:r w:rsidRPr="00670CFC">
        <w:rPr>
          <w:rFonts w:cs="Times New Roman"/>
          <w:sz w:val="22"/>
        </w:rPr>
        <w:t xml:space="preserve">.; </w:t>
      </w:r>
      <w:r w:rsidRPr="00670CFC">
        <w:rPr>
          <w:rFonts w:cs="Times New Roman"/>
          <w:sz w:val="22"/>
          <w:lang w:val="fi-FI"/>
        </w:rPr>
        <w:t>Mummo</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maalla</w:t>
      </w:r>
      <w:r w:rsidRPr="00670CFC">
        <w:rPr>
          <w:rFonts w:cs="Times New Roman"/>
          <w:sz w:val="22"/>
        </w:rPr>
        <w:t xml:space="preserve">.; транзитивное предложение: </w:t>
      </w:r>
      <w:r w:rsidRPr="00670CFC">
        <w:rPr>
          <w:rFonts w:cs="Times New Roman"/>
          <w:sz w:val="22"/>
          <w:lang w:val="fi-FI"/>
        </w:rPr>
        <w:t>Vaari</w:t>
      </w:r>
      <w:r w:rsidRPr="00670CFC">
        <w:rPr>
          <w:rFonts w:cs="Times New Roman"/>
          <w:sz w:val="22"/>
        </w:rPr>
        <w:t xml:space="preserve"> </w:t>
      </w:r>
      <w:r w:rsidRPr="00670CFC">
        <w:rPr>
          <w:rFonts w:cs="Times New Roman"/>
          <w:sz w:val="22"/>
          <w:lang w:val="fi-FI"/>
        </w:rPr>
        <w:t>rakensi</w:t>
      </w:r>
      <w:r w:rsidRPr="00670CFC">
        <w:rPr>
          <w:rFonts w:cs="Times New Roman"/>
          <w:sz w:val="22"/>
        </w:rPr>
        <w:t xml:space="preserve"> </w:t>
      </w:r>
      <w:r w:rsidRPr="00670CFC">
        <w:rPr>
          <w:rFonts w:cs="Times New Roman"/>
          <w:sz w:val="22"/>
          <w:lang w:val="fi-FI"/>
        </w:rPr>
        <w:t>saunan</w:t>
      </w:r>
      <w:r w:rsidRPr="00670CFC">
        <w:rPr>
          <w:rFonts w:cs="Times New Roman"/>
          <w:sz w:val="22"/>
        </w:rPr>
        <w:t xml:space="preserve"> </w:t>
      </w:r>
      <w:r w:rsidRPr="00670CFC">
        <w:rPr>
          <w:rFonts w:cs="Times New Roman"/>
          <w:sz w:val="22"/>
          <w:lang w:val="fi-FI"/>
        </w:rPr>
        <w:t>rannalle</w:t>
      </w:r>
      <w:r w:rsidRPr="00670CFC">
        <w:rPr>
          <w:rFonts w:cs="Times New Roman"/>
          <w:sz w:val="22"/>
        </w:rPr>
        <w:t xml:space="preserve">. </w:t>
      </w:r>
      <w:r w:rsidRPr="00670CFC">
        <w:rPr>
          <w:rFonts w:cs="Times New Roman"/>
          <w:sz w:val="22"/>
          <w:lang w:val="fi-FI"/>
        </w:rPr>
        <w:t>He</w:t>
      </w:r>
      <w:r w:rsidRPr="00670CFC">
        <w:rPr>
          <w:rFonts w:cs="Times New Roman"/>
          <w:sz w:val="22"/>
        </w:rPr>
        <w:t xml:space="preserve"> </w:t>
      </w:r>
      <w:r w:rsidRPr="00670CFC">
        <w:rPr>
          <w:rFonts w:cs="Times New Roman"/>
          <w:sz w:val="22"/>
          <w:lang w:val="fi-FI"/>
        </w:rPr>
        <w:t>piirt</w:t>
      </w:r>
      <w:r w:rsidRPr="00670CFC">
        <w:rPr>
          <w:rFonts w:cs="Times New Roman"/>
          <w:sz w:val="22"/>
        </w:rPr>
        <w:t>ä</w:t>
      </w:r>
      <w:r w:rsidRPr="00670CFC">
        <w:rPr>
          <w:rFonts w:cs="Times New Roman"/>
          <w:sz w:val="22"/>
          <w:lang w:val="fi-FI"/>
        </w:rPr>
        <w:t>v</w:t>
      </w:r>
      <w:r w:rsidRPr="00670CFC">
        <w:rPr>
          <w:rFonts w:cs="Times New Roman"/>
          <w:sz w:val="22"/>
        </w:rPr>
        <w:t>ä</w:t>
      </w:r>
      <w:r w:rsidRPr="00670CFC">
        <w:rPr>
          <w:rFonts w:cs="Times New Roman"/>
          <w:sz w:val="22"/>
          <w:lang w:val="fi-FI"/>
        </w:rPr>
        <w:t>t</w:t>
      </w:r>
      <w:r w:rsidRPr="00670CFC">
        <w:rPr>
          <w:rFonts w:cs="Times New Roman"/>
          <w:sz w:val="22"/>
        </w:rPr>
        <w:t xml:space="preserve"> </w:t>
      </w:r>
      <w:r w:rsidRPr="00670CFC">
        <w:rPr>
          <w:rFonts w:cs="Times New Roman"/>
          <w:sz w:val="22"/>
          <w:lang w:val="fi-FI"/>
        </w:rPr>
        <w:t>karttaa</w:t>
      </w:r>
      <w:r w:rsidRPr="00670CFC">
        <w:rPr>
          <w:rFonts w:cs="Times New Roman"/>
          <w:sz w:val="22"/>
        </w:rPr>
        <w:t xml:space="preserve">.; посессивную конструкцию: </w:t>
      </w:r>
      <w:r w:rsidRPr="00670CFC">
        <w:rPr>
          <w:rFonts w:cs="Times New Roman"/>
          <w:sz w:val="22"/>
          <w:lang w:val="fi-FI"/>
        </w:rPr>
        <w:t>Minulla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paljon</w:t>
      </w:r>
      <w:r w:rsidRPr="00670CFC">
        <w:rPr>
          <w:rFonts w:cs="Times New Roman"/>
          <w:sz w:val="22"/>
        </w:rPr>
        <w:t xml:space="preserve"> </w:t>
      </w:r>
      <w:r w:rsidRPr="00670CFC">
        <w:rPr>
          <w:rFonts w:cs="Times New Roman"/>
          <w:sz w:val="22"/>
          <w:lang w:val="fi-FI"/>
        </w:rPr>
        <w:t>sukulaisia</w:t>
      </w:r>
      <w:r w:rsidRPr="00670CFC">
        <w:rPr>
          <w:rFonts w:cs="Times New Roman"/>
          <w:sz w:val="22"/>
        </w:rPr>
        <w:t xml:space="preserve">.; экзистенциальное предложение: </w:t>
      </w:r>
      <w:r w:rsidRPr="00670CFC">
        <w:rPr>
          <w:rFonts w:cs="Times New Roman"/>
          <w:sz w:val="22"/>
          <w:lang w:val="fi-FI"/>
        </w:rPr>
        <w:t>Koulussa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paljon</w:t>
      </w:r>
      <w:r w:rsidRPr="00670CFC">
        <w:rPr>
          <w:rFonts w:cs="Times New Roman"/>
          <w:sz w:val="22"/>
        </w:rPr>
        <w:t xml:space="preserve"> </w:t>
      </w:r>
      <w:r w:rsidRPr="00670CFC">
        <w:rPr>
          <w:rFonts w:cs="Times New Roman"/>
          <w:sz w:val="22"/>
          <w:lang w:val="fi-FI"/>
        </w:rPr>
        <w:t>tilaa</w:t>
      </w:r>
      <w:r w:rsidRPr="00670CFC">
        <w:rPr>
          <w:rFonts w:cs="Times New Roman"/>
          <w:sz w:val="22"/>
        </w:rPr>
        <w:t xml:space="preserve">.; </w:t>
      </w:r>
      <w:r w:rsidRPr="00670CFC">
        <w:rPr>
          <w:rFonts w:cs="Times New Roman"/>
          <w:sz w:val="22"/>
          <w:lang w:val="fi-FI"/>
        </w:rPr>
        <w:t>Koulussa</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ole</w:t>
      </w:r>
      <w:r w:rsidRPr="00670CFC">
        <w:rPr>
          <w:rFonts w:cs="Times New Roman"/>
          <w:sz w:val="22"/>
        </w:rPr>
        <w:t xml:space="preserve"> </w:t>
      </w:r>
      <w:r w:rsidRPr="00670CFC">
        <w:rPr>
          <w:rFonts w:cs="Times New Roman"/>
          <w:sz w:val="22"/>
          <w:lang w:val="fi-FI"/>
        </w:rPr>
        <w:t>kielistudiota</w:t>
      </w:r>
      <w:r w:rsidRPr="00670CFC">
        <w:rPr>
          <w:rFonts w:cs="Times New Roman"/>
          <w:sz w:val="22"/>
        </w:rPr>
        <w:t xml:space="preserve">.; результативную конструкцию с транслативом: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tuli</w:t>
      </w:r>
      <w:r w:rsidRPr="00670CFC">
        <w:rPr>
          <w:rFonts w:cs="Times New Roman"/>
          <w:sz w:val="22"/>
        </w:rPr>
        <w:t xml:space="preserve"> </w:t>
      </w:r>
      <w:r w:rsidRPr="00670CFC">
        <w:rPr>
          <w:rFonts w:cs="Times New Roman"/>
          <w:sz w:val="22"/>
          <w:lang w:val="fi-FI"/>
        </w:rPr>
        <w:t>iloiseksi</w:t>
      </w:r>
      <w:r w:rsidRPr="00670CFC">
        <w:rPr>
          <w:rFonts w:cs="Times New Roman"/>
          <w:sz w:val="22"/>
        </w:rPr>
        <w:t xml:space="preserve">.; результативную конструкцию с элативом: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sinusta</w:t>
      </w:r>
      <w:r w:rsidRPr="00670CFC">
        <w:rPr>
          <w:rFonts w:cs="Times New Roman"/>
          <w:sz w:val="22"/>
        </w:rPr>
        <w:t xml:space="preserve"> </w:t>
      </w:r>
      <w:r w:rsidRPr="00670CFC">
        <w:rPr>
          <w:rFonts w:cs="Times New Roman"/>
          <w:sz w:val="22"/>
          <w:lang w:val="fi-FI"/>
        </w:rPr>
        <w:t>tulee</w:t>
      </w:r>
      <w:r w:rsidRPr="00670CFC">
        <w:rPr>
          <w:rFonts w:cs="Times New Roman"/>
          <w:sz w:val="22"/>
        </w:rPr>
        <w:t xml:space="preserve"> </w:t>
      </w:r>
      <w:r w:rsidRPr="00670CFC">
        <w:rPr>
          <w:rFonts w:cs="Times New Roman"/>
          <w:sz w:val="22"/>
          <w:lang w:val="fi-FI"/>
        </w:rPr>
        <w:t>isona</w:t>
      </w:r>
      <w:r w:rsidRPr="00670CFC">
        <w:rPr>
          <w:rFonts w:cs="Times New Roman"/>
          <w:sz w:val="22"/>
        </w:rPr>
        <w:t xml:space="preserve">? – </w:t>
      </w:r>
      <w:r w:rsidRPr="00670CFC">
        <w:rPr>
          <w:rFonts w:cs="Times New Roman"/>
          <w:sz w:val="22"/>
          <w:lang w:val="fi-FI"/>
        </w:rPr>
        <w:t>Minusta</w:t>
      </w:r>
      <w:r w:rsidRPr="00670CFC">
        <w:rPr>
          <w:rFonts w:cs="Times New Roman"/>
          <w:sz w:val="22"/>
        </w:rPr>
        <w:t xml:space="preserve"> </w:t>
      </w:r>
      <w:r w:rsidRPr="00670CFC">
        <w:rPr>
          <w:rFonts w:cs="Times New Roman"/>
          <w:sz w:val="22"/>
          <w:lang w:val="fi-FI"/>
        </w:rPr>
        <w:t>tulee</w:t>
      </w:r>
      <w:r w:rsidRPr="00670CFC">
        <w:rPr>
          <w:rFonts w:cs="Times New Roman"/>
          <w:sz w:val="22"/>
        </w:rPr>
        <w:t xml:space="preserve"> </w:t>
      </w:r>
      <w:r w:rsidRPr="00670CFC">
        <w:rPr>
          <w:rFonts w:cs="Times New Roman"/>
          <w:sz w:val="22"/>
          <w:lang w:val="fi-FI"/>
        </w:rPr>
        <w:t>l</w:t>
      </w:r>
      <w:r w:rsidRPr="00670CFC">
        <w:rPr>
          <w:rFonts w:cs="Times New Roman"/>
          <w:sz w:val="22"/>
        </w:rPr>
        <w:t>ää</w:t>
      </w:r>
      <w:r w:rsidRPr="00670CFC">
        <w:rPr>
          <w:rFonts w:cs="Times New Roman"/>
          <w:sz w:val="22"/>
          <w:lang w:val="fi-FI"/>
        </w:rPr>
        <w:t>k</w:t>
      </w:r>
      <w:r w:rsidRPr="00670CFC">
        <w:rPr>
          <w:rFonts w:cs="Times New Roman"/>
          <w:sz w:val="22"/>
        </w:rPr>
        <w:t>ä</w:t>
      </w:r>
      <w:r w:rsidRPr="00670CFC">
        <w:rPr>
          <w:rFonts w:cs="Times New Roman"/>
          <w:sz w:val="22"/>
          <w:lang w:val="fi-FI"/>
        </w:rPr>
        <w:t>ri</w:t>
      </w:r>
      <w:r w:rsidRPr="00670CFC">
        <w:rPr>
          <w:rFonts w:cs="Times New Roman"/>
          <w:sz w:val="22"/>
        </w:rPr>
        <w:t xml:space="preserve">.; предикативное предложение: </w:t>
      </w:r>
      <w:r w:rsidRPr="00670CFC">
        <w:rPr>
          <w:rFonts w:cs="Times New Roman"/>
          <w:sz w:val="22"/>
          <w:lang w:val="fi-FI"/>
        </w:rPr>
        <w:t>Min</w:t>
      </w:r>
      <w:r w:rsidRPr="00670CFC">
        <w:rPr>
          <w:rFonts w:cs="Times New Roman"/>
          <w:sz w:val="22"/>
        </w:rPr>
        <w:t xml:space="preserve">ä </w:t>
      </w:r>
      <w:r w:rsidRPr="00670CFC">
        <w:rPr>
          <w:rFonts w:cs="Times New Roman"/>
          <w:sz w:val="22"/>
          <w:lang w:val="fi-FI"/>
        </w:rPr>
        <w:t>ja</w:t>
      </w:r>
      <w:r w:rsidRPr="00670CFC">
        <w:rPr>
          <w:rFonts w:cs="Times New Roman"/>
          <w:sz w:val="22"/>
        </w:rPr>
        <w:t xml:space="preserve"> </w:t>
      </w:r>
      <w:r w:rsidRPr="00670CFC">
        <w:rPr>
          <w:rFonts w:cs="Times New Roman"/>
          <w:sz w:val="22"/>
          <w:lang w:val="fi-FI"/>
        </w:rPr>
        <w:t>Pekka</w:t>
      </w:r>
      <w:r w:rsidRPr="00670CFC">
        <w:rPr>
          <w:rFonts w:cs="Times New Roman"/>
          <w:sz w:val="22"/>
        </w:rPr>
        <w:t xml:space="preserve"> </w:t>
      </w:r>
      <w:r w:rsidRPr="00670CFC">
        <w:rPr>
          <w:rFonts w:cs="Times New Roman"/>
          <w:sz w:val="22"/>
          <w:lang w:val="fi-FI"/>
        </w:rPr>
        <w:t>olemme</w:t>
      </w:r>
      <w:r w:rsidRPr="00670CFC">
        <w:rPr>
          <w:rFonts w:cs="Times New Roman"/>
          <w:sz w:val="22"/>
        </w:rPr>
        <w:t xml:space="preserve"> </w:t>
      </w:r>
      <w:r w:rsidRPr="00670CFC">
        <w:rPr>
          <w:rFonts w:cs="Times New Roman"/>
          <w:sz w:val="22"/>
          <w:lang w:val="fi-FI"/>
        </w:rPr>
        <w:t>hyvi</w:t>
      </w:r>
      <w:r w:rsidRPr="00670CFC">
        <w:rPr>
          <w:rFonts w:cs="Times New Roman"/>
          <w:sz w:val="22"/>
        </w:rPr>
        <w:t xml:space="preserve">ä </w:t>
      </w:r>
      <w:r w:rsidRPr="00670CFC">
        <w:rPr>
          <w:rFonts w:cs="Times New Roman"/>
          <w:sz w:val="22"/>
          <w:lang w:val="fi-FI"/>
        </w:rPr>
        <w:t>yst</w:t>
      </w:r>
      <w:r w:rsidRPr="00670CFC">
        <w:rPr>
          <w:rFonts w:cs="Times New Roman"/>
          <w:sz w:val="22"/>
        </w:rPr>
        <w:t>ä</w:t>
      </w:r>
      <w:r w:rsidRPr="00670CFC">
        <w:rPr>
          <w:rFonts w:cs="Times New Roman"/>
          <w:sz w:val="22"/>
          <w:lang w:val="fi-FI"/>
        </w:rPr>
        <w:t>vi</w:t>
      </w:r>
      <w:r w:rsidRPr="00670CFC">
        <w:rPr>
          <w:rFonts w:cs="Times New Roman"/>
          <w:sz w:val="22"/>
        </w:rPr>
        <w:t xml:space="preserve">ä.; предложения с семантикой состояния: </w:t>
      </w:r>
      <w:r w:rsidRPr="00670CFC">
        <w:rPr>
          <w:rFonts w:cs="Times New Roman"/>
          <w:sz w:val="22"/>
          <w:lang w:val="fi-FI"/>
        </w:rPr>
        <w:t>Minun</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kylm</w:t>
      </w:r>
      <w:r w:rsidRPr="00670CFC">
        <w:rPr>
          <w:rFonts w:cs="Times New Roman"/>
          <w:sz w:val="22"/>
        </w:rPr>
        <w:t xml:space="preserve">ä.; </w:t>
      </w:r>
      <w:r w:rsidRPr="00670CFC">
        <w:rPr>
          <w:rFonts w:cs="Times New Roman"/>
          <w:sz w:val="22"/>
          <w:lang w:val="fi-FI"/>
        </w:rPr>
        <w:t>Minua</w:t>
      </w:r>
      <w:r w:rsidRPr="00670CFC">
        <w:rPr>
          <w:rFonts w:cs="Times New Roman"/>
          <w:sz w:val="22"/>
        </w:rPr>
        <w:t xml:space="preserve"> </w:t>
      </w:r>
      <w:r w:rsidRPr="00670CFC">
        <w:rPr>
          <w:rFonts w:cs="Times New Roman"/>
          <w:sz w:val="22"/>
          <w:lang w:val="fi-FI"/>
        </w:rPr>
        <w:t>v</w:t>
      </w:r>
      <w:r w:rsidRPr="00670CFC">
        <w:rPr>
          <w:rFonts w:cs="Times New Roman"/>
          <w:sz w:val="22"/>
        </w:rPr>
        <w:t>ä</w:t>
      </w:r>
      <w:r w:rsidRPr="00670CFC">
        <w:rPr>
          <w:rFonts w:cs="Times New Roman"/>
          <w:sz w:val="22"/>
          <w:lang w:val="fi-FI"/>
        </w:rPr>
        <w:t>sytt</w:t>
      </w:r>
      <w:r w:rsidRPr="00670CFC">
        <w:rPr>
          <w:rFonts w:cs="Times New Roman"/>
          <w:sz w:val="22"/>
        </w:rPr>
        <w:t xml:space="preserve">ää.; </w:t>
      </w:r>
      <w:r w:rsidRPr="00670CFC">
        <w:rPr>
          <w:rFonts w:cs="Times New Roman"/>
          <w:sz w:val="22"/>
          <w:lang w:val="fi-FI"/>
        </w:rPr>
        <w:t>Minulla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kuumetta</w:t>
      </w:r>
      <w:r w:rsidRPr="00670CFC">
        <w:rPr>
          <w:rFonts w:cs="Times New Roman"/>
          <w:sz w:val="22"/>
        </w:rPr>
        <w:t xml:space="preserve">.;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сложносочинённые предложения, сложноподчинённые предложения; придаточное предложение в функции подлежащего: </w:t>
      </w:r>
      <w:r w:rsidRPr="00670CFC">
        <w:rPr>
          <w:rFonts w:cs="Times New Roman"/>
          <w:sz w:val="22"/>
          <w:lang w:val="fi-FI"/>
        </w:rPr>
        <w:t>On</w:t>
      </w:r>
      <w:r w:rsidRPr="00670CFC">
        <w:rPr>
          <w:rFonts w:cs="Times New Roman"/>
          <w:sz w:val="22"/>
        </w:rPr>
        <w:t xml:space="preserve"> </w:t>
      </w:r>
      <w:r w:rsidRPr="00670CFC">
        <w:rPr>
          <w:rFonts w:cs="Times New Roman"/>
          <w:sz w:val="22"/>
          <w:lang w:val="fi-FI"/>
        </w:rPr>
        <w:t>ihanaa</w:t>
      </w:r>
      <w:r w:rsidRPr="00670CFC">
        <w:rPr>
          <w:rFonts w:cs="Times New Roman"/>
          <w:sz w:val="22"/>
        </w:rPr>
        <w:t xml:space="preserve">, </w:t>
      </w:r>
      <w:r w:rsidRPr="00670CFC">
        <w:rPr>
          <w:rFonts w:cs="Times New Roman"/>
          <w:sz w:val="22"/>
          <w:lang w:val="fi-FI"/>
        </w:rPr>
        <w:t>ett</w:t>
      </w:r>
      <w:r w:rsidRPr="00670CFC">
        <w:rPr>
          <w:rFonts w:cs="Times New Roman"/>
          <w:sz w:val="22"/>
        </w:rPr>
        <w:t xml:space="preserve">ä </w:t>
      </w:r>
      <w:r w:rsidRPr="00670CFC">
        <w:rPr>
          <w:rFonts w:cs="Times New Roman"/>
          <w:sz w:val="22"/>
          <w:lang w:val="fi-FI"/>
        </w:rPr>
        <w:t>meill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loma</w:t>
      </w:r>
      <w:r w:rsidRPr="00670CFC">
        <w:rPr>
          <w:rFonts w:cs="Times New Roman"/>
          <w:sz w:val="22"/>
        </w:rPr>
        <w:t xml:space="preserve">.; придаточное предложение в функции определения: </w:t>
      </w:r>
      <w:r w:rsidRPr="00670CFC">
        <w:rPr>
          <w:rFonts w:cs="Times New Roman"/>
          <w:sz w:val="22"/>
          <w:lang w:val="fi-FI"/>
        </w:rPr>
        <w:t>Tytt</w:t>
      </w:r>
      <w:r w:rsidRPr="00670CFC">
        <w:rPr>
          <w:rFonts w:cs="Times New Roman"/>
          <w:sz w:val="22"/>
        </w:rPr>
        <w:t xml:space="preserve">ö, </w:t>
      </w:r>
      <w:r w:rsidRPr="00670CFC">
        <w:rPr>
          <w:rFonts w:cs="Times New Roman"/>
          <w:sz w:val="22"/>
          <w:lang w:val="fi-FI"/>
        </w:rPr>
        <w:t>joka</w:t>
      </w:r>
      <w:r w:rsidRPr="00670CFC">
        <w:rPr>
          <w:rFonts w:cs="Times New Roman"/>
          <w:sz w:val="22"/>
        </w:rPr>
        <w:t xml:space="preserve"> </w:t>
      </w:r>
      <w:r w:rsidRPr="00670CFC">
        <w:rPr>
          <w:rFonts w:cs="Times New Roman"/>
          <w:sz w:val="22"/>
          <w:lang w:val="fi-FI"/>
        </w:rPr>
        <w:t>istuu</w:t>
      </w:r>
      <w:r w:rsidRPr="00670CFC">
        <w:rPr>
          <w:rFonts w:cs="Times New Roman"/>
          <w:sz w:val="22"/>
        </w:rPr>
        <w:t xml:space="preserve"> </w:t>
      </w:r>
      <w:r w:rsidRPr="00670CFC">
        <w:rPr>
          <w:rFonts w:cs="Times New Roman"/>
          <w:sz w:val="22"/>
          <w:lang w:val="fi-FI"/>
        </w:rPr>
        <w:t>penkill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Leenan</w:t>
      </w:r>
      <w:r w:rsidRPr="00670CFC">
        <w:rPr>
          <w:rFonts w:cs="Times New Roman"/>
          <w:sz w:val="22"/>
        </w:rPr>
        <w:t xml:space="preserve"> </w:t>
      </w:r>
      <w:r w:rsidRPr="00670CFC">
        <w:rPr>
          <w:rFonts w:cs="Times New Roman"/>
          <w:sz w:val="22"/>
          <w:lang w:val="fi-FI"/>
        </w:rPr>
        <w:t>sisko</w:t>
      </w:r>
      <w:r w:rsidRPr="00670CFC">
        <w:rPr>
          <w:rFonts w:cs="Times New Roman"/>
          <w:sz w:val="22"/>
        </w:rPr>
        <w:t xml:space="preserve">.; </w:t>
      </w:r>
      <w:r w:rsidRPr="00670CFC">
        <w:rPr>
          <w:rFonts w:cs="Times New Roman"/>
          <w:sz w:val="22"/>
          <w:lang w:val="fi-FI"/>
        </w:rPr>
        <w:t>Minulla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tunne</w:t>
      </w:r>
      <w:r w:rsidRPr="00670CFC">
        <w:rPr>
          <w:rFonts w:cs="Times New Roman"/>
          <w:sz w:val="22"/>
        </w:rPr>
        <w:t xml:space="preserve">, </w:t>
      </w:r>
      <w:r w:rsidRPr="00670CFC">
        <w:rPr>
          <w:rFonts w:cs="Times New Roman"/>
          <w:sz w:val="22"/>
          <w:lang w:val="fi-FI"/>
        </w:rPr>
        <w:t>ett</w:t>
      </w:r>
      <w:r w:rsidRPr="00670CFC">
        <w:rPr>
          <w:rFonts w:cs="Times New Roman"/>
          <w:sz w:val="22"/>
        </w:rPr>
        <w:t xml:space="preserve">ä </w:t>
      </w:r>
      <w:r w:rsidRPr="00670CFC">
        <w:rPr>
          <w:rFonts w:cs="Times New Roman"/>
          <w:sz w:val="22"/>
          <w:lang w:val="fi-FI"/>
        </w:rPr>
        <w:t>pian</w:t>
      </w:r>
      <w:r w:rsidRPr="00670CFC">
        <w:rPr>
          <w:rFonts w:cs="Times New Roman"/>
          <w:sz w:val="22"/>
        </w:rPr>
        <w:t xml:space="preserve"> </w:t>
      </w:r>
      <w:r w:rsidRPr="00670CFC">
        <w:rPr>
          <w:rFonts w:cs="Times New Roman"/>
          <w:sz w:val="22"/>
          <w:lang w:val="fi-FI"/>
        </w:rPr>
        <w:t>tapahtuu</w:t>
      </w:r>
      <w:r w:rsidRPr="00670CFC">
        <w:rPr>
          <w:rFonts w:cs="Times New Roman"/>
          <w:sz w:val="22"/>
        </w:rPr>
        <w:t xml:space="preserve"> </w:t>
      </w:r>
      <w:r w:rsidRPr="00670CFC">
        <w:rPr>
          <w:rFonts w:cs="Times New Roman"/>
          <w:sz w:val="22"/>
          <w:lang w:val="fi-FI"/>
        </w:rPr>
        <w:t>jotain</w:t>
      </w:r>
      <w:r w:rsidRPr="00670CFC">
        <w:rPr>
          <w:rFonts w:cs="Times New Roman"/>
          <w:sz w:val="22"/>
        </w:rPr>
        <w:t xml:space="preserve"> </w:t>
      </w:r>
      <w:r w:rsidRPr="00670CFC">
        <w:rPr>
          <w:rFonts w:cs="Times New Roman"/>
          <w:sz w:val="22"/>
          <w:lang w:val="fi-FI"/>
        </w:rPr>
        <w:t>odottamatonta</w:t>
      </w:r>
      <w:r w:rsidRPr="00670CFC">
        <w:rPr>
          <w:rFonts w:cs="Times New Roman"/>
          <w:sz w:val="22"/>
        </w:rPr>
        <w:t xml:space="preserve">.; придаточное предложение в функции объекта: </w:t>
      </w:r>
      <w:r w:rsidRPr="00670CFC">
        <w:rPr>
          <w:rFonts w:cs="Times New Roman"/>
          <w:sz w:val="22"/>
          <w:lang w:val="fi-FI"/>
        </w:rPr>
        <w:t>Oletko</w:t>
      </w:r>
      <w:r w:rsidRPr="00670CFC">
        <w:rPr>
          <w:rFonts w:cs="Times New Roman"/>
          <w:sz w:val="22"/>
        </w:rPr>
        <w:t xml:space="preserve"> </w:t>
      </w:r>
      <w:r w:rsidRPr="00670CFC">
        <w:rPr>
          <w:rFonts w:cs="Times New Roman"/>
          <w:sz w:val="22"/>
          <w:lang w:val="fi-FI"/>
        </w:rPr>
        <w:t>huomannut</w:t>
      </w:r>
      <w:r w:rsidRPr="00670CFC">
        <w:rPr>
          <w:rFonts w:cs="Times New Roman"/>
          <w:sz w:val="22"/>
        </w:rPr>
        <w:t xml:space="preserve">, </w:t>
      </w:r>
      <w:r w:rsidRPr="00670CFC">
        <w:rPr>
          <w:rFonts w:cs="Times New Roman"/>
          <w:sz w:val="22"/>
          <w:lang w:val="fi-FI"/>
        </w:rPr>
        <w:t>ett</w:t>
      </w:r>
      <w:r w:rsidRPr="00670CFC">
        <w:rPr>
          <w:rFonts w:cs="Times New Roman"/>
          <w:sz w:val="22"/>
        </w:rPr>
        <w:t xml:space="preserve">ä </w:t>
      </w:r>
      <w:r w:rsidRPr="00670CFC">
        <w:rPr>
          <w:rFonts w:cs="Times New Roman"/>
          <w:sz w:val="22"/>
          <w:lang w:val="fi-FI"/>
        </w:rPr>
        <w:t>talvi</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jo</w:t>
      </w:r>
      <w:r w:rsidRPr="00670CFC">
        <w:rPr>
          <w:rFonts w:cs="Times New Roman"/>
          <w:sz w:val="22"/>
        </w:rPr>
        <w:t xml:space="preserve"> </w:t>
      </w:r>
      <w:r w:rsidRPr="00670CFC">
        <w:rPr>
          <w:rFonts w:cs="Times New Roman"/>
          <w:sz w:val="22"/>
          <w:lang w:val="fi-FI"/>
        </w:rPr>
        <w:t>tullut</w:t>
      </w:r>
      <w:r w:rsidRPr="00670CFC">
        <w:rPr>
          <w:rFonts w:cs="Times New Roman"/>
          <w:sz w:val="22"/>
        </w:rPr>
        <w:t xml:space="preserve">?; придаточное предложение в функции обстоятельства: </w:t>
      </w:r>
      <w:r w:rsidRPr="00670CFC">
        <w:rPr>
          <w:rFonts w:cs="Times New Roman"/>
          <w:sz w:val="22"/>
          <w:lang w:val="fi-FI"/>
        </w:rPr>
        <w:t>Kun</w:t>
      </w:r>
      <w:r w:rsidRPr="00670CFC">
        <w:rPr>
          <w:rFonts w:cs="Times New Roman"/>
          <w:sz w:val="22"/>
        </w:rPr>
        <w:t xml:space="preserve"> </w:t>
      </w:r>
      <w:r w:rsidRPr="00670CFC">
        <w:rPr>
          <w:rFonts w:cs="Times New Roman"/>
          <w:sz w:val="22"/>
          <w:lang w:val="fi-FI"/>
        </w:rPr>
        <w:t>kev</w:t>
      </w:r>
      <w:r w:rsidRPr="00670CFC">
        <w:rPr>
          <w:rFonts w:cs="Times New Roman"/>
          <w:sz w:val="22"/>
        </w:rPr>
        <w:t>ä</w:t>
      </w:r>
      <w:r w:rsidRPr="00670CFC">
        <w:rPr>
          <w:rFonts w:cs="Times New Roman"/>
          <w:sz w:val="22"/>
          <w:lang w:val="fi-FI"/>
        </w:rPr>
        <w:t>t</w:t>
      </w:r>
      <w:r w:rsidRPr="00670CFC">
        <w:rPr>
          <w:rFonts w:cs="Times New Roman"/>
          <w:sz w:val="22"/>
        </w:rPr>
        <w:t xml:space="preserve"> </w:t>
      </w:r>
      <w:r w:rsidRPr="00670CFC">
        <w:rPr>
          <w:rFonts w:cs="Times New Roman"/>
          <w:sz w:val="22"/>
          <w:lang w:val="fi-FI"/>
        </w:rPr>
        <w:t>tulee</w:t>
      </w:r>
      <w:r w:rsidRPr="00670CFC">
        <w:rPr>
          <w:rFonts w:cs="Times New Roman"/>
          <w:sz w:val="22"/>
        </w:rPr>
        <w:t xml:space="preserve">, </w:t>
      </w:r>
      <w:r w:rsidRPr="00670CFC">
        <w:rPr>
          <w:rFonts w:cs="Times New Roman"/>
          <w:sz w:val="22"/>
          <w:lang w:val="fi-FI"/>
        </w:rPr>
        <w:t>muuttolinnut</w:t>
      </w:r>
      <w:r w:rsidRPr="00670CFC">
        <w:rPr>
          <w:rFonts w:cs="Times New Roman"/>
          <w:sz w:val="22"/>
        </w:rPr>
        <w:t xml:space="preserve"> </w:t>
      </w:r>
      <w:r w:rsidRPr="00670CFC">
        <w:rPr>
          <w:rFonts w:cs="Times New Roman"/>
          <w:sz w:val="22"/>
          <w:lang w:val="fi-FI"/>
        </w:rPr>
        <w:t>palaavat</w:t>
      </w:r>
      <w:r w:rsidRPr="00670CFC">
        <w:rPr>
          <w:rFonts w:cs="Times New Roman"/>
          <w:sz w:val="22"/>
        </w:rPr>
        <w:t>.;</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двусоставные и односоставные предложения; типы односоставных предложений в современном финском языке: определённо-личные односоставные предложения: </w:t>
      </w:r>
      <w:r w:rsidRPr="00670CFC">
        <w:rPr>
          <w:rFonts w:cs="Times New Roman"/>
          <w:sz w:val="22"/>
          <w:lang w:val="fi-FI"/>
        </w:rPr>
        <w:t>Luen</w:t>
      </w:r>
      <w:r w:rsidRPr="00670CFC">
        <w:rPr>
          <w:rFonts w:cs="Times New Roman"/>
          <w:sz w:val="22"/>
        </w:rPr>
        <w:t xml:space="preserve"> </w:t>
      </w:r>
      <w:r w:rsidRPr="00670CFC">
        <w:rPr>
          <w:rFonts w:cs="Times New Roman"/>
          <w:sz w:val="22"/>
          <w:lang w:val="fi-FI"/>
        </w:rPr>
        <w:t>sanomalehte</w:t>
      </w:r>
      <w:r w:rsidRPr="00670CFC">
        <w:rPr>
          <w:rFonts w:cs="Times New Roman"/>
          <w:sz w:val="22"/>
        </w:rPr>
        <w:t xml:space="preserve">ä.; </w:t>
      </w:r>
      <w:r w:rsidRPr="00670CFC">
        <w:rPr>
          <w:rFonts w:cs="Times New Roman"/>
          <w:sz w:val="22"/>
          <w:lang w:val="fi-FI"/>
        </w:rPr>
        <w:t>Tunnetko</w:t>
      </w:r>
      <w:r w:rsidRPr="00670CFC">
        <w:rPr>
          <w:rFonts w:cs="Times New Roman"/>
          <w:sz w:val="22"/>
        </w:rPr>
        <w:t xml:space="preserve"> </w:t>
      </w:r>
      <w:r w:rsidRPr="00670CFC">
        <w:rPr>
          <w:rFonts w:cs="Times New Roman"/>
          <w:sz w:val="22"/>
          <w:lang w:val="fi-FI"/>
        </w:rPr>
        <w:t>Leenan</w:t>
      </w:r>
      <w:r w:rsidRPr="00670CFC">
        <w:rPr>
          <w:rFonts w:cs="Times New Roman"/>
          <w:sz w:val="22"/>
        </w:rPr>
        <w:t xml:space="preserve">?; </w:t>
      </w:r>
      <w:r w:rsidRPr="00670CFC">
        <w:rPr>
          <w:rFonts w:cs="Times New Roman"/>
          <w:sz w:val="22"/>
          <w:lang w:val="fi-FI"/>
        </w:rPr>
        <w:t>Olemme</w:t>
      </w:r>
      <w:r w:rsidRPr="00670CFC">
        <w:rPr>
          <w:rFonts w:cs="Times New Roman"/>
          <w:sz w:val="22"/>
        </w:rPr>
        <w:t xml:space="preserve"> </w:t>
      </w:r>
      <w:r w:rsidRPr="00670CFC">
        <w:rPr>
          <w:rFonts w:cs="Times New Roman"/>
          <w:sz w:val="22"/>
          <w:lang w:val="fi-FI"/>
        </w:rPr>
        <w:t>muuttaneet</w:t>
      </w:r>
      <w:r w:rsidRPr="00670CFC">
        <w:rPr>
          <w:rFonts w:cs="Times New Roman"/>
          <w:sz w:val="22"/>
        </w:rPr>
        <w:t xml:space="preserve">.; неопределённо-личные предложения: </w:t>
      </w:r>
      <w:r w:rsidRPr="00670CFC">
        <w:rPr>
          <w:rFonts w:cs="Times New Roman"/>
          <w:sz w:val="22"/>
          <w:lang w:val="fi-FI"/>
        </w:rPr>
        <w:t>Huomenna</w:t>
      </w:r>
      <w:r w:rsidRPr="00670CFC">
        <w:rPr>
          <w:rFonts w:cs="Times New Roman"/>
          <w:sz w:val="22"/>
        </w:rPr>
        <w:t xml:space="preserve"> </w:t>
      </w:r>
      <w:r w:rsidRPr="00670CFC">
        <w:rPr>
          <w:rFonts w:cs="Times New Roman"/>
          <w:sz w:val="22"/>
          <w:lang w:val="fi-FI"/>
        </w:rPr>
        <w:t>valitaan</w:t>
      </w:r>
      <w:r w:rsidRPr="00670CFC">
        <w:rPr>
          <w:rFonts w:cs="Times New Roman"/>
          <w:sz w:val="22"/>
        </w:rPr>
        <w:t xml:space="preserve"> </w:t>
      </w:r>
      <w:r w:rsidRPr="00670CFC">
        <w:rPr>
          <w:rFonts w:cs="Times New Roman"/>
          <w:sz w:val="22"/>
          <w:lang w:val="fi-FI"/>
        </w:rPr>
        <w:t>uusi</w:t>
      </w:r>
      <w:r w:rsidRPr="00670CFC">
        <w:rPr>
          <w:rFonts w:cs="Times New Roman"/>
          <w:sz w:val="22"/>
        </w:rPr>
        <w:t xml:space="preserve"> </w:t>
      </w:r>
      <w:r w:rsidRPr="00670CFC">
        <w:rPr>
          <w:rFonts w:cs="Times New Roman"/>
          <w:sz w:val="22"/>
          <w:lang w:val="fi-FI"/>
        </w:rPr>
        <w:t>presidentti</w:t>
      </w:r>
      <w:r w:rsidRPr="00670CFC">
        <w:rPr>
          <w:rFonts w:cs="Times New Roman"/>
          <w:sz w:val="22"/>
        </w:rPr>
        <w:t xml:space="preserve">.; обобщённо-личные предложения: </w:t>
      </w:r>
      <w:r w:rsidRPr="00670CFC">
        <w:rPr>
          <w:rFonts w:cs="Times New Roman"/>
          <w:sz w:val="22"/>
          <w:lang w:val="fi-FI"/>
        </w:rPr>
        <w:t>Mit</w:t>
      </w:r>
      <w:r w:rsidRPr="00670CFC">
        <w:rPr>
          <w:rFonts w:cs="Times New Roman"/>
          <w:sz w:val="22"/>
        </w:rPr>
        <w:t xml:space="preserve">ä </w:t>
      </w:r>
      <w:r w:rsidRPr="00670CFC">
        <w:rPr>
          <w:rFonts w:cs="Times New Roman"/>
          <w:sz w:val="22"/>
          <w:lang w:val="fi-FI"/>
        </w:rPr>
        <w:t>nuorena</w:t>
      </w:r>
      <w:r w:rsidRPr="00670CFC">
        <w:rPr>
          <w:rFonts w:cs="Times New Roman"/>
          <w:sz w:val="22"/>
        </w:rPr>
        <w:t xml:space="preserve"> </w:t>
      </w:r>
      <w:r w:rsidRPr="00670CFC">
        <w:rPr>
          <w:rFonts w:cs="Times New Roman"/>
          <w:sz w:val="22"/>
          <w:lang w:val="fi-FI"/>
        </w:rPr>
        <w:t>oppii</w:t>
      </w:r>
      <w:r w:rsidRPr="00670CFC">
        <w:rPr>
          <w:rFonts w:cs="Times New Roman"/>
          <w:sz w:val="22"/>
        </w:rPr>
        <w:t xml:space="preserve">, </w:t>
      </w:r>
      <w:r w:rsidRPr="00670CFC">
        <w:rPr>
          <w:rFonts w:cs="Times New Roman"/>
          <w:sz w:val="22"/>
          <w:lang w:val="fi-FI"/>
        </w:rPr>
        <w:t>sen</w:t>
      </w:r>
      <w:r w:rsidRPr="00670CFC">
        <w:rPr>
          <w:rFonts w:cs="Times New Roman"/>
          <w:sz w:val="22"/>
        </w:rPr>
        <w:t xml:space="preserve"> </w:t>
      </w:r>
      <w:r w:rsidRPr="00670CFC">
        <w:rPr>
          <w:rFonts w:cs="Times New Roman"/>
          <w:sz w:val="22"/>
          <w:lang w:val="fi-FI"/>
        </w:rPr>
        <w:t>vanhana</w:t>
      </w:r>
      <w:r w:rsidRPr="00670CFC">
        <w:rPr>
          <w:rFonts w:cs="Times New Roman"/>
          <w:sz w:val="22"/>
        </w:rPr>
        <w:t xml:space="preserve"> </w:t>
      </w:r>
      <w:r w:rsidRPr="00670CFC">
        <w:rPr>
          <w:rFonts w:cs="Times New Roman"/>
          <w:sz w:val="22"/>
          <w:lang w:val="fi-FI"/>
        </w:rPr>
        <w:t>taitaa</w:t>
      </w:r>
      <w:r w:rsidRPr="00670CFC">
        <w:rPr>
          <w:rFonts w:cs="Times New Roman"/>
          <w:sz w:val="22"/>
        </w:rPr>
        <w:t xml:space="preserve">.; безличные предложения: </w:t>
      </w:r>
      <w:r w:rsidRPr="00670CFC">
        <w:rPr>
          <w:rFonts w:cs="Times New Roman"/>
          <w:sz w:val="22"/>
          <w:lang w:val="fi-FI"/>
        </w:rPr>
        <w:t>T</w:t>
      </w:r>
      <w:r w:rsidRPr="00670CFC">
        <w:rPr>
          <w:rFonts w:cs="Times New Roman"/>
          <w:sz w:val="22"/>
        </w:rPr>
        <w:t>ää</w:t>
      </w:r>
      <w:r w:rsidRPr="00670CFC">
        <w:rPr>
          <w:rFonts w:cs="Times New Roman"/>
          <w:sz w:val="22"/>
          <w:lang w:val="fi-FI"/>
        </w:rPr>
        <w:t>ll</w:t>
      </w:r>
      <w:r w:rsidRPr="00670CFC">
        <w:rPr>
          <w:rFonts w:cs="Times New Roman"/>
          <w:sz w:val="22"/>
        </w:rPr>
        <w:t xml:space="preserve">ä </w:t>
      </w:r>
      <w:r w:rsidRPr="00670CFC">
        <w:rPr>
          <w:rFonts w:cs="Times New Roman"/>
          <w:sz w:val="22"/>
          <w:lang w:val="fi-FI"/>
        </w:rPr>
        <w:t>vet</w:t>
      </w:r>
      <w:r w:rsidRPr="00670CFC">
        <w:rPr>
          <w:rFonts w:cs="Times New Roman"/>
          <w:sz w:val="22"/>
        </w:rPr>
        <w:t xml:space="preserve">ää.; </w:t>
      </w:r>
      <w:r w:rsidRPr="00670CFC">
        <w:rPr>
          <w:rFonts w:cs="Times New Roman"/>
          <w:sz w:val="22"/>
          <w:lang w:val="fi-FI"/>
        </w:rPr>
        <w:t>Tuulee</w:t>
      </w:r>
      <w:r w:rsidRPr="00670CFC">
        <w:rPr>
          <w:rFonts w:cs="Times New Roman"/>
          <w:sz w:val="22"/>
        </w:rPr>
        <w:t xml:space="preserve">.; </w:t>
      </w:r>
      <w:r w:rsidRPr="00670CFC">
        <w:rPr>
          <w:rFonts w:cs="Times New Roman"/>
          <w:sz w:val="22"/>
          <w:lang w:val="fi-FI"/>
        </w:rPr>
        <w:t>Sataa</w:t>
      </w:r>
      <w:r w:rsidRPr="00670CFC">
        <w:rPr>
          <w:rFonts w:cs="Times New Roman"/>
          <w:sz w:val="22"/>
        </w:rPr>
        <w:t xml:space="preserve">.; конструкцию долженствования: </w:t>
      </w:r>
      <w:r w:rsidRPr="00670CFC">
        <w:rPr>
          <w:rFonts w:cs="Times New Roman"/>
          <w:sz w:val="22"/>
          <w:lang w:val="fi-FI"/>
        </w:rPr>
        <w:t>Sinun</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pakko</w:t>
      </w:r>
      <w:r w:rsidRPr="00670CFC">
        <w:rPr>
          <w:rFonts w:cs="Times New Roman"/>
          <w:sz w:val="22"/>
        </w:rPr>
        <w:t xml:space="preserve"> </w:t>
      </w:r>
      <w:r w:rsidRPr="00670CFC">
        <w:rPr>
          <w:rFonts w:cs="Times New Roman"/>
          <w:sz w:val="22"/>
          <w:lang w:val="fi-FI"/>
        </w:rPr>
        <w:t>menn</w:t>
      </w:r>
      <w:r w:rsidRPr="00670CFC">
        <w:rPr>
          <w:rFonts w:cs="Times New Roman"/>
          <w:sz w:val="22"/>
        </w:rPr>
        <w:t xml:space="preserve">ä </w:t>
      </w:r>
      <w:r w:rsidRPr="00670CFC">
        <w:rPr>
          <w:rFonts w:cs="Times New Roman"/>
          <w:sz w:val="22"/>
          <w:lang w:val="fi-FI"/>
        </w:rPr>
        <w:t>sinne</w:t>
      </w:r>
      <w:r w:rsidRPr="00670CFC">
        <w:rPr>
          <w:rFonts w:cs="Times New Roman"/>
          <w:sz w:val="22"/>
        </w:rPr>
        <w:t xml:space="preserve">.; </w:t>
      </w:r>
      <w:r w:rsidRPr="00670CFC">
        <w:rPr>
          <w:rFonts w:cs="Times New Roman"/>
          <w:sz w:val="22"/>
          <w:lang w:val="fi-FI"/>
        </w:rPr>
        <w:t>Sinun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tarvitse</w:t>
      </w:r>
      <w:r w:rsidRPr="00670CFC">
        <w:rPr>
          <w:rFonts w:cs="Times New Roman"/>
          <w:sz w:val="22"/>
        </w:rPr>
        <w:t xml:space="preserve"> </w:t>
      </w:r>
      <w:r w:rsidRPr="00670CFC">
        <w:rPr>
          <w:rFonts w:cs="Times New Roman"/>
          <w:sz w:val="22"/>
          <w:lang w:val="fi-FI"/>
        </w:rPr>
        <w:t>tehd</w:t>
      </w:r>
      <w:r w:rsidRPr="00670CFC">
        <w:rPr>
          <w:rFonts w:cs="Times New Roman"/>
          <w:sz w:val="22"/>
        </w:rPr>
        <w:t xml:space="preserve">ä </w:t>
      </w:r>
      <w:r w:rsidRPr="00670CFC">
        <w:rPr>
          <w:rFonts w:cs="Times New Roman"/>
          <w:sz w:val="22"/>
          <w:lang w:val="fi-FI"/>
        </w:rPr>
        <w:t>sit</w:t>
      </w:r>
      <w:r w:rsidRPr="00670CFC">
        <w:rPr>
          <w:rFonts w:cs="Times New Roman"/>
          <w:sz w:val="22"/>
        </w:rPr>
        <w:t>ä.;</w:t>
      </w:r>
    </w:p>
    <w:p w:rsidR="00994E67" w:rsidRPr="00670CFC" w:rsidRDefault="00994E67" w:rsidP="00E975A9">
      <w:pPr>
        <w:spacing w:after="0" w:line="240" w:lineRule="auto"/>
        <w:ind w:firstLine="708"/>
        <w:rPr>
          <w:rFonts w:cs="Times New Roman"/>
          <w:sz w:val="22"/>
        </w:rPr>
      </w:pPr>
      <w:r w:rsidRPr="00670CFC">
        <w:rPr>
          <w:rFonts w:cs="Times New Roman"/>
          <w:sz w:val="22"/>
        </w:rPr>
        <w:t>- предложения с прямым порядком слов, предложения с инверсией;</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полные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неполные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Torilla myydään mansikoita.; Tuoretta mansikkaa.;</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личную форму глагола в функции сказуемого простого предложения: </w:t>
      </w:r>
      <w:r w:rsidRPr="00670CFC">
        <w:rPr>
          <w:rFonts w:cs="Times New Roman"/>
          <w:sz w:val="22"/>
          <w:lang w:val="fi-FI"/>
        </w:rPr>
        <w:t>Me</w:t>
      </w:r>
      <w:r w:rsidRPr="00670CFC">
        <w:rPr>
          <w:rFonts w:cs="Times New Roman"/>
          <w:sz w:val="22"/>
        </w:rPr>
        <w:t xml:space="preserve"> </w:t>
      </w:r>
      <w:r w:rsidRPr="00670CFC">
        <w:rPr>
          <w:rFonts w:cs="Times New Roman"/>
          <w:sz w:val="22"/>
          <w:lang w:val="fi-FI"/>
        </w:rPr>
        <w:t>puhumme</w:t>
      </w:r>
      <w:r w:rsidRPr="00670CFC">
        <w:rPr>
          <w:rFonts w:cs="Times New Roman"/>
          <w:sz w:val="22"/>
        </w:rPr>
        <w:t xml:space="preserve"> </w:t>
      </w:r>
      <w:r w:rsidRPr="00670CFC">
        <w:rPr>
          <w:rFonts w:cs="Times New Roman"/>
          <w:sz w:val="22"/>
          <w:lang w:val="fi-FI"/>
        </w:rPr>
        <w:t>suomea</w:t>
      </w:r>
      <w:r w:rsidRPr="00670CFC">
        <w:rPr>
          <w:rFonts w:cs="Times New Roman"/>
          <w:sz w:val="22"/>
        </w:rPr>
        <w:t xml:space="preserve">.; модальные глаголы в составе сказуемого: </w:t>
      </w:r>
      <w:r w:rsidRPr="00670CFC">
        <w:rPr>
          <w:rFonts w:cs="Times New Roman"/>
          <w:sz w:val="22"/>
          <w:lang w:val="fi-FI"/>
        </w:rPr>
        <w:t>En</w:t>
      </w:r>
      <w:r w:rsidRPr="00670CFC">
        <w:rPr>
          <w:rFonts w:cs="Times New Roman"/>
          <w:sz w:val="22"/>
        </w:rPr>
        <w:t xml:space="preserve"> </w:t>
      </w:r>
      <w:r w:rsidRPr="00670CFC">
        <w:rPr>
          <w:rFonts w:cs="Times New Roman"/>
          <w:sz w:val="22"/>
          <w:lang w:val="fi-FI"/>
        </w:rPr>
        <w:t>voinut</w:t>
      </w:r>
      <w:r w:rsidRPr="00670CFC">
        <w:rPr>
          <w:rFonts w:cs="Times New Roman"/>
          <w:sz w:val="22"/>
        </w:rPr>
        <w:t xml:space="preserve"> </w:t>
      </w:r>
      <w:r w:rsidRPr="00670CFC">
        <w:rPr>
          <w:rFonts w:cs="Times New Roman"/>
          <w:sz w:val="22"/>
          <w:lang w:val="fi-FI"/>
        </w:rPr>
        <w:t>soittaa</w:t>
      </w:r>
      <w:r w:rsidRPr="00670CFC">
        <w:rPr>
          <w:rFonts w:cs="Times New Roman"/>
          <w:sz w:val="22"/>
        </w:rPr>
        <w:t xml:space="preserve"> </w:t>
      </w:r>
      <w:r w:rsidRPr="00670CFC">
        <w:rPr>
          <w:rFonts w:cs="Times New Roman"/>
          <w:sz w:val="22"/>
          <w:lang w:val="fi-FI"/>
        </w:rPr>
        <w:t>sinulle</w:t>
      </w:r>
      <w:r w:rsidRPr="00670CFC">
        <w:rPr>
          <w:rFonts w:cs="Times New Roman"/>
          <w:sz w:val="22"/>
        </w:rPr>
        <w:t xml:space="preserve"> </w:t>
      </w:r>
      <w:r w:rsidRPr="00670CFC">
        <w:rPr>
          <w:rFonts w:cs="Times New Roman"/>
          <w:sz w:val="22"/>
          <w:lang w:val="fi-FI"/>
        </w:rPr>
        <w:t>eilen</w:t>
      </w:r>
      <w:r w:rsidRPr="00670CFC">
        <w:rPr>
          <w:rFonts w:cs="Times New Roman"/>
          <w:sz w:val="22"/>
        </w:rPr>
        <w:t>.;</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способы выражения подлежащего в современном финском языке; существительное в функции подлежащего: </w:t>
      </w:r>
      <w:r w:rsidRPr="00670CFC">
        <w:rPr>
          <w:rFonts w:cs="Times New Roman"/>
          <w:sz w:val="22"/>
          <w:lang w:val="fi-FI"/>
        </w:rPr>
        <w:t>Opettaja</w:t>
      </w:r>
      <w:r w:rsidRPr="00670CFC">
        <w:rPr>
          <w:rFonts w:cs="Times New Roman"/>
          <w:sz w:val="22"/>
        </w:rPr>
        <w:t xml:space="preserve"> </w:t>
      </w:r>
      <w:r w:rsidRPr="00670CFC">
        <w:rPr>
          <w:rFonts w:cs="Times New Roman"/>
          <w:sz w:val="22"/>
          <w:lang w:val="fi-FI"/>
        </w:rPr>
        <w:t>tulee</w:t>
      </w:r>
      <w:r w:rsidRPr="00670CFC">
        <w:rPr>
          <w:rFonts w:cs="Times New Roman"/>
          <w:sz w:val="22"/>
        </w:rPr>
        <w:t xml:space="preserve"> </w:t>
      </w:r>
      <w:r w:rsidRPr="00670CFC">
        <w:rPr>
          <w:rFonts w:cs="Times New Roman"/>
          <w:sz w:val="22"/>
          <w:lang w:val="fi-FI"/>
        </w:rPr>
        <w:t>luokkaan</w:t>
      </w:r>
      <w:r w:rsidRPr="00670CFC">
        <w:rPr>
          <w:rFonts w:cs="Times New Roman"/>
          <w:sz w:val="22"/>
        </w:rPr>
        <w:t xml:space="preserve">.; местоимение в функции подлежащего: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kaunista</w:t>
      </w:r>
      <w:r w:rsidRPr="00670CFC">
        <w:rPr>
          <w:rFonts w:cs="Times New Roman"/>
          <w:sz w:val="22"/>
        </w:rPr>
        <w:t xml:space="preserve">.; номинатив грамматического субъекта: </w:t>
      </w:r>
      <w:r w:rsidRPr="00670CFC">
        <w:rPr>
          <w:rFonts w:cs="Times New Roman"/>
          <w:sz w:val="22"/>
          <w:lang w:val="fi-FI"/>
        </w:rPr>
        <w:t>Perhe</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htee</w:t>
      </w:r>
      <w:r w:rsidRPr="00670CFC">
        <w:rPr>
          <w:rFonts w:cs="Times New Roman"/>
          <w:sz w:val="22"/>
        </w:rPr>
        <w:t xml:space="preserve"> </w:t>
      </w:r>
      <w:r w:rsidRPr="00670CFC">
        <w:rPr>
          <w:rFonts w:cs="Times New Roman"/>
          <w:sz w:val="22"/>
          <w:lang w:val="fi-FI"/>
        </w:rPr>
        <w:t>maalle</w:t>
      </w:r>
      <w:r w:rsidRPr="00670CFC">
        <w:rPr>
          <w:rFonts w:cs="Times New Roman"/>
          <w:sz w:val="22"/>
        </w:rPr>
        <w:t xml:space="preserve">.; партитив грамматического субъекта: </w:t>
      </w:r>
      <w:r w:rsidRPr="00670CFC">
        <w:rPr>
          <w:rFonts w:cs="Times New Roman"/>
          <w:sz w:val="22"/>
          <w:lang w:val="fi-FI"/>
        </w:rPr>
        <w:t>Minulla</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ole</w:t>
      </w:r>
      <w:r w:rsidRPr="00670CFC">
        <w:rPr>
          <w:rFonts w:cs="Times New Roman"/>
          <w:sz w:val="22"/>
        </w:rPr>
        <w:t xml:space="preserve"> </w:t>
      </w:r>
      <w:r w:rsidRPr="00670CFC">
        <w:rPr>
          <w:rFonts w:cs="Times New Roman"/>
          <w:sz w:val="22"/>
          <w:lang w:val="fi-FI"/>
        </w:rPr>
        <w:t>serkkua</w:t>
      </w:r>
      <w:r w:rsidRPr="00670CFC">
        <w:rPr>
          <w:rFonts w:cs="Times New Roman"/>
          <w:sz w:val="22"/>
        </w:rPr>
        <w:t xml:space="preserve">.; </w:t>
      </w:r>
      <w:r w:rsidRPr="00670CFC">
        <w:rPr>
          <w:rFonts w:cs="Times New Roman"/>
          <w:sz w:val="22"/>
          <w:lang w:val="fi-FI"/>
        </w:rPr>
        <w:t>Puusta</w:t>
      </w:r>
      <w:r w:rsidRPr="00670CFC">
        <w:rPr>
          <w:rFonts w:cs="Times New Roman"/>
          <w:sz w:val="22"/>
        </w:rPr>
        <w:t xml:space="preserve"> </w:t>
      </w:r>
      <w:r w:rsidRPr="00670CFC">
        <w:rPr>
          <w:rFonts w:cs="Times New Roman"/>
          <w:sz w:val="22"/>
          <w:lang w:val="fi-FI"/>
        </w:rPr>
        <w:t>putosi</w:t>
      </w:r>
      <w:r w:rsidRPr="00670CFC">
        <w:rPr>
          <w:rFonts w:cs="Times New Roman"/>
          <w:sz w:val="22"/>
        </w:rPr>
        <w:t xml:space="preserve"> </w:t>
      </w:r>
      <w:r w:rsidRPr="00670CFC">
        <w:rPr>
          <w:rFonts w:cs="Times New Roman"/>
          <w:sz w:val="22"/>
          <w:lang w:val="fi-FI"/>
        </w:rPr>
        <w:t>lehti</w:t>
      </w:r>
      <w:r w:rsidRPr="00670CFC">
        <w:rPr>
          <w:rFonts w:cs="Times New Roman"/>
          <w:sz w:val="22"/>
        </w:rPr>
        <w:t xml:space="preserve">ä.; </w:t>
      </w:r>
      <w:r w:rsidRPr="00670CFC">
        <w:rPr>
          <w:rFonts w:cs="Times New Roman"/>
          <w:sz w:val="22"/>
          <w:lang w:val="fi-FI"/>
        </w:rPr>
        <w:t>Laukussa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paljon</w:t>
      </w:r>
      <w:r w:rsidRPr="00670CFC">
        <w:rPr>
          <w:rFonts w:cs="Times New Roman"/>
          <w:sz w:val="22"/>
        </w:rPr>
        <w:t xml:space="preserve"> </w:t>
      </w:r>
      <w:r w:rsidRPr="00670CFC">
        <w:rPr>
          <w:rFonts w:cs="Times New Roman"/>
          <w:sz w:val="22"/>
          <w:lang w:val="fi-FI"/>
        </w:rPr>
        <w:t>kirjoja</w:t>
      </w:r>
      <w:r w:rsidRPr="00670CFC">
        <w:rPr>
          <w:rFonts w:cs="Times New Roman"/>
          <w:sz w:val="22"/>
        </w:rPr>
        <w:t xml:space="preserve">.; </w:t>
      </w:r>
      <w:r w:rsidRPr="00670CFC">
        <w:rPr>
          <w:rFonts w:cs="Times New Roman"/>
          <w:sz w:val="22"/>
          <w:lang w:val="fi-FI"/>
        </w:rPr>
        <w:t>Kupissa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kahvia</w:t>
      </w:r>
      <w:r w:rsidRPr="00670CFC">
        <w:rPr>
          <w:rFonts w:cs="Times New Roman"/>
          <w:sz w:val="22"/>
        </w:rPr>
        <w:t xml:space="preserve">.; </w:t>
      </w:r>
      <w:r w:rsidRPr="00670CFC">
        <w:rPr>
          <w:rFonts w:cs="Times New Roman"/>
          <w:sz w:val="22"/>
          <w:lang w:val="fi-FI"/>
        </w:rPr>
        <w:t>Onko</w:t>
      </w:r>
      <w:r w:rsidRPr="00670CFC">
        <w:rPr>
          <w:rFonts w:cs="Times New Roman"/>
          <w:sz w:val="22"/>
        </w:rPr>
        <w:t xml:space="preserve"> </w:t>
      </w:r>
      <w:r w:rsidRPr="00670CFC">
        <w:rPr>
          <w:rFonts w:cs="Times New Roman"/>
          <w:sz w:val="22"/>
          <w:lang w:val="fi-FI"/>
        </w:rPr>
        <w:t>talossa</w:t>
      </w:r>
      <w:r w:rsidRPr="00670CFC">
        <w:rPr>
          <w:rFonts w:cs="Times New Roman"/>
          <w:sz w:val="22"/>
        </w:rPr>
        <w:t xml:space="preserve"> </w:t>
      </w:r>
      <w:r w:rsidRPr="00670CFC">
        <w:rPr>
          <w:rFonts w:cs="Times New Roman"/>
          <w:sz w:val="22"/>
          <w:lang w:val="fi-FI"/>
        </w:rPr>
        <w:t>puhelinta</w:t>
      </w:r>
      <w:r w:rsidRPr="00670CFC">
        <w:rPr>
          <w:rFonts w:cs="Times New Roman"/>
          <w:sz w:val="22"/>
        </w:rPr>
        <w:t xml:space="preserve">?;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согласование подлежащего и сказуемого в лице и числе: </w:t>
      </w:r>
      <w:r w:rsidRPr="00670CFC">
        <w:rPr>
          <w:rFonts w:cs="Times New Roman"/>
          <w:sz w:val="22"/>
          <w:lang w:val="fi-FI"/>
        </w:rPr>
        <w:t>Tuuli</w:t>
      </w:r>
      <w:r w:rsidRPr="00670CFC">
        <w:rPr>
          <w:rFonts w:cs="Times New Roman"/>
          <w:sz w:val="22"/>
        </w:rPr>
        <w:t xml:space="preserve"> </w:t>
      </w:r>
      <w:r w:rsidRPr="00670CFC">
        <w:rPr>
          <w:rFonts w:cs="Times New Roman"/>
          <w:sz w:val="22"/>
          <w:lang w:val="fi-FI"/>
        </w:rPr>
        <w:t>humisee</w:t>
      </w:r>
      <w:r w:rsidRPr="00670CFC">
        <w:rPr>
          <w:rFonts w:cs="Times New Roman"/>
          <w:sz w:val="22"/>
        </w:rPr>
        <w:t xml:space="preserve">.; </w:t>
      </w:r>
      <w:r w:rsidRPr="00670CFC">
        <w:rPr>
          <w:rFonts w:cs="Times New Roman"/>
          <w:sz w:val="22"/>
          <w:lang w:val="fi-FI"/>
        </w:rPr>
        <w:t>Kolme</w:t>
      </w:r>
      <w:r w:rsidRPr="00670CFC">
        <w:rPr>
          <w:rFonts w:cs="Times New Roman"/>
          <w:sz w:val="22"/>
        </w:rPr>
        <w:t xml:space="preserve"> </w:t>
      </w:r>
      <w:r w:rsidRPr="00670CFC">
        <w:rPr>
          <w:rFonts w:cs="Times New Roman"/>
          <w:sz w:val="22"/>
          <w:lang w:val="fi-FI"/>
        </w:rPr>
        <w:t>kissaa</w:t>
      </w:r>
      <w:r w:rsidRPr="00670CFC">
        <w:rPr>
          <w:rFonts w:cs="Times New Roman"/>
          <w:sz w:val="22"/>
        </w:rPr>
        <w:t xml:space="preserve"> </w:t>
      </w:r>
      <w:r w:rsidRPr="00670CFC">
        <w:rPr>
          <w:rFonts w:cs="Times New Roman"/>
          <w:sz w:val="22"/>
          <w:lang w:val="fi-FI"/>
        </w:rPr>
        <w:t>istuu</w:t>
      </w:r>
      <w:r w:rsidRPr="00670CFC">
        <w:rPr>
          <w:rFonts w:cs="Times New Roman"/>
          <w:sz w:val="22"/>
        </w:rPr>
        <w:t xml:space="preserve"> </w:t>
      </w:r>
      <w:r w:rsidRPr="00670CFC">
        <w:rPr>
          <w:rFonts w:cs="Times New Roman"/>
          <w:sz w:val="22"/>
          <w:lang w:val="fi-FI"/>
        </w:rPr>
        <w:t>katolla</w:t>
      </w:r>
      <w:r w:rsidRPr="00670CFC">
        <w:rPr>
          <w:rFonts w:cs="Times New Roman"/>
          <w:sz w:val="22"/>
        </w:rPr>
        <w:t xml:space="preserve">.; случаи отсутствия согласования подлежащего и сказуемого в лице и числе: </w:t>
      </w:r>
      <w:r w:rsidRPr="00670CFC">
        <w:rPr>
          <w:rFonts w:cs="Times New Roman"/>
          <w:sz w:val="22"/>
          <w:lang w:val="fi-FI"/>
        </w:rPr>
        <w:t>Karjalan</w:t>
      </w:r>
      <w:r w:rsidRPr="00670CFC">
        <w:rPr>
          <w:rFonts w:cs="Times New Roman"/>
          <w:sz w:val="22"/>
        </w:rPr>
        <w:t xml:space="preserve"> </w:t>
      </w:r>
      <w:r w:rsidRPr="00670CFC">
        <w:rPr>
          <w:rFonts w:cs="Times New Roman"/>
          <w:sz w:val="22"/>
          <w:lang w:val="fi-FI"/>
        </w:rPr>
        <w:t>Sanomat</w:t>
      </w:r>
      <w:r w:rsidRPr="00670CFC">
        <w:rPr>
          <w:rFonts w:cs="Times New Roman"/>
          <w:sz w:val="22"/>
        </w:rPr>
        <w:t xml:space="preserve"> </w:t>
      </w:r>
      <w:r w:rsidRPr="00670CFC">
        <w:rPr>
          <w:rFonts w:cs="Times New Roman"/>
          <w:sz w:val="22"/>
          <w:lang w:val="fi-FI"/>
        </w:rPr>
        <w:t>kirjoitti</w:t>
      </w:r>
      <w:r w:rsidRPr="00670CFC">
        <w:rPr>
          <w:rFonts w:cs="Times New Roman"/>
          <w:sz w:val="22"/>
        </w:rPr>
        <w:t xml:space="preserve"> </w:t>
      </w:r>
      <w:r w:rsidRPr="00670CFC">
        <w:rPr>
          <w:rFonts w:cs="Times New Roman"/>
          <w:sz w:val="22"/>
          <w:lang w:val="fi-FI"/>
        </w:rPr>
        <w:t>uudesta</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yttelyst</w:t>
      </w:r>
      <w:r w:rsidRPr="00670CFC">
        <w:rPr>
          <w:rFonts w:cs="Times New Roman"/>
          <w:sz w:val="22"/>
        </w:rPr>
        <w:t>ä.;</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согласованное определение: </w:t>
      </w:r>
      <w:r w:rsidRPr="00670CFC">
        <w:rPr>
          <w:rFonts w:cs="Times New Roman"/>
          <w:sz w:val="22"/>
          <w:lang w:val="fi-FI"/>
        </w:rPr>
        <w:t>Ostin</w:t>
      </w:r>
      <w:r w:rsidRPr="00670CFC">
        <w:rPr>
          <w:rFonts w:cs="Times New Roman"/>
          <w:sz w:val="22"/>
        </w:rPr>
        <w:t xml:space="preserve"> </w:t>
      </w:r>
      <w:r w:rsidRPr="00670CFC">
        <w:rPr>
          <w:rFonts w:cs="Times New Roman"/>
          <w:sz w:val="22"/>
          <w:lang w:val="fi-FI"/>
        </w:rPr>
        <w:t>uuden</w:t>
      </w:r>
      <w:r w:rsidRPr="00670CFC">
        <w:rPr>
          <w:rFonts w:cs="Times New Roman"/>
          <w:sz w:val="22"/>
        </w:rPr>
        <w:t xml:space="preserve"> </w:t>
      </w:r>
      <w:r w:rsidRPr="00670CFC">
        <w:rPr>
          <w:rFonts w:cs="Times New Roman"/>
          <w:sz w:val="22"/>
          <w:lang w:val="fi-FI"/>
        </w:rPr>
        <w:t>sanakirjan</w:t>
      </w:r>
      <w:r w:rsidRPr="00670CFC">
        <w:rPr>
          <w:rFonts w:cs="Times New Roman"/>
          <w:sz w:val="22"/>
        </w:rPr>
        <w:t xml:space="preserve">.; неизменяемые прилагательные в функции определения: </w:t>
      </w:r>
      <w:r w:rsidRPr="00670CFC">
        <w:rPr>
          <w:rFonts w:cs="Times New Roman"/>
          <w:sz w:val="22"/>
          <w:lang w:val="fi-FI"/>
        </w:rPr>
        <w:t>viime</w:t>
      </w:r>
      <w:r w:rsidRPr="00670CFC">
        <w:rPr>
          <w:rFonts w:cs="Times New Roman"/>
          <w:sz w:val="22"/>
        </w:rPr>
        <w:t xml:space="preserve"> </w:t>
      </w:r>
      <w:r w:rsidRPr="00670CFC">
        <w:rPr>
          <w:rFonts w:cs="Times New Roman"/>
          <w:sz w:val="22"/>
          <w:lang w:val="fi-FI"/>
        </w:rPr>
        <w:t>viikolla</w:t>
      </w:r>
      <w:r w:rsidRPr="00670CFC">
        <w:rPr>
          <w:rFonts w:cs="Times New Roman"/>
          <w:sz w:val="22"/>
        </w:rPr>
        <w:t xml:space="preserve">, </w:t>
      </w:r>
      <w:r w:rsidRPr="00670CFC">
        <w:rPr>
          <w:rFonts w:cs="Times New Roman"/>
          <w:sz w:val="22"/>
          <w:lang w:val="fi-FI"/>
        </w:rPr>
        <w:t>koko</w:t>
      </w:r>
      <w:r w:rsidRPr="00670CFC">
        <w:rPr>
          <w:rFonts w:cs="Times New Roman"/>
          <w:sz w:val="22"/>
        </w:rPr>
        <w:t xml:space="preserve"> </w:t>
      </w:r>
      <w:r w:rsidRPr="00670CFC">
        <w:rPr>
          <w:rFonts w:cs="Times New Roman"/>
          <w:sz w:val="22"/>
          <w:lang w:val="fi-FI"/>
        </w:rPr>
        <w:t>laukkuni</w:t>
      </w:r>
      <w:r w:rsidRPr="00670CFC">
        <w:rPr>
          <w:rFonts w:cs="Times New Roman"/>
          <w:sz w:val="22"/>
        </w:rPr>
        <w:t xml:space="preserve">, </w:t>
      </w:r>
      <w:r w:rsidRPr="00670CFC">
        <w:rPr>
          <w:rFonts w:cs="Times New Roman"/>
          <w:sz w:val="22"/>
          <w:lang w:val="fi-FI"/>
        </w:rPr>
        <w:t>eri</w:t>
      </w:r>
      <w:r w:rsidRPr="00670CFC">
        <w:rPr>
          <w:rFonts w:cs="Times New Roman"/>
          <w:sz w:val="22"/>
        </w:rPr>
        <w:t xml:space="preserve"> </w:t>
      </w:r>
      <w:r w:rsidRPr="00670CFC">
        <w:rPr>
          <w:rFonts w:cs="Times New Roman"/>
          <w:sz w:val="22"/>
          <w:lang w:val="fi-FI"/>
        </w:rPr>
        <w:t>tavalla</w:t>
      </w:r>
      <w:r w:rsidRPr="00670CFC">
        <w:rPr>
          <w:rFonts w:cs="Times New Roman"/>
          <w:sz w:val="22"/>
        </w:rPr>
        <w:t xml:space="preserve">.; генитивное определение: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naapurin</w:t>
      </w:r>
      <w:r w:rsidRPr="00670CFC">
        <w:rPr>
          <w:rFonts w:cs="Times New Roman"/>
          <w:sz w:val="22"/>
        </w:rPr>
        <w:t xml:space="preserve"> </w:t>
      </w:r>
      <w:r w:rsidRPr="00670CFC">
        <w:rPr>
          <w:rFonts w:cs="Times New Roman"/>
          <w:sz w:val="22"/>
          <w:lang w:val="fi-FI"/>
        </w:rPr>
        <w:t>koira</w:t>
      </w:r>
      <w:r w:rsidRPr="00670CFC">
        <w:rPr>
          <w:rFonts w:cs="Times New Roman"/>
          <w:sz w:val="22"/>
        </w:rPr>
        <w:t xml:space="preserve">.; </w:t>
      </w:r>
    </w:p>
    <w:p w:rsidR="00994E67" w:rsidRPr="00670CFC" w:rsidRDefault="00994E67" w:rsidP="00E975A9">
      <w:pPr>
        <w:spacing w:after="0" w:line="240" w:lineRule="auto"/>
        <w:ind w:firstLine="709"/>
        <w:rPr>
          <w:rFonts w:cs="Times New Roman"/>
          <w:sz w:val="22"/>
          <w:lang w:val="fi-FI"/>
        </w:rPr>
      </w:pPr>
      <w:r w:rsidRPr="00670CFC">
        <w:rPr>
          <w:rFonts w:cs="Times New Roman"/>
          <w:sz w:val="22"/>
          <w:lang w:val="fi-FI"/>
        </w:rPr>
        <w:t xml:space="preserve">- </w:t>
      </w:r>
      <w:r w:rsidRPr="00670CFC">
        <w:rPr>
          <w:rFonts w:cs="Times New Roman"/>
          <w:sz w:val="22"/>
        </w:rPr>
        <w:t>предикатив</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форме</w:t>
      </w:r>
      <w:r w:rsidRPr="00670CFC">
        <w:rPr>
          <w:rFonts w:cs="Times New Roman"/>
          <w:sz w:val="22"/>
          <w:lang w:val="fi-FI"/>
        </w:rPr>
        <w:t xml:space="preserve"> </w:t>
      </w:r>
      <w:r w:rsidRPr="00670CFC">
        <w:rPr>
          <w:rFonts w:cs="Times New Roman"/>
          <w:sz w:val="22"/>
        </w:rPr>
        <w:t>номинатива</w:t>
      </w:r>
      <w:r w:rsidRPr="00670CFC">
        <w:rPr>
          <w:rFonts w:cs="Times New Roman"/>
          <w:sz w:val="22"/>
          <w:lang w:val="fi-FI"/>
        </w:rPr>
        <w:t xml:space="preserve">, </w:t>
      </w:r>
      <w:r w:rsidRPr="00670CFC">
        <w:rPr>
          <w:rFonts w:cs="Times New Roman"/>
          <w:sz w:val="22"/>
        </w:rPr>
        <w:t>партитива</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генитива</w:t>
      </w:r>
      <w:r w:rsidRPr="00670CFC">
        <w:rPr>
          <w:rFonts w:cs="Times New Roman"/>
          <w:sz w:val="22"/>
          <w:lang w:val="fi-FI"/>
        </w:rPr>
        <w:t xml:space="preserve">: Kirja on uusi.; Kätesi ovat lämpimät.; Kirja on sinun.; Onko ruoka valmista?; Maito on kylmää.; Varpuset ovat lintuja.; </w:t>
      </w:r>
      <w:r w:rsidRPr="00670CFC">
        <w:rPr>
          <w:rFonts w:cs="Times New Roman"/>
          <w:sz w:val="22"/>
        </w:rPr>
        <w:t>номинатив</w:t>
      </w:r>
      <w:r w:rsidRPr="00670CFC">
        <w:rPr>
          <w:rFonts w:cs="Times New Roman"/>
          <w:sz w:val="22"/>
          <w:lang w:val="fi-FI"/>
        </w:rPr>
        <w:t xml:space="preserve">, </w:t>
      </w:r>
      <w:r w:rsidRPr="00670CFC">
        <w:rPr>
          <w:rFonts w:cs="Times New Roman"/>
          <w:sz w:val="22"/>
        </w:rPr>
        <w:t>партитив</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w:t>
      </w:r>
      <w:r w:rsidRPr="00670CFC">
        <w:rPr>
          <w:rFonts w:cs="Times New Roman"/>
          <w:sz w:val="22"/>
          <w:lang w:val="fi-FI"/>
        </w:rPr>
        <w:t xml:space="preserve"> </w:t>
      </w:r>
      <w:r w:rsidRPr="00670CFC">
        <w:rPr>
          <w:rFonts w:cs="Times New Roman"/>
          <w:sz w:val="22"/>
        </w:rPr>
        <w:t>предикатива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конструкциях</w:t>
      </w:r>
      <w:r w:rsidRPr="00670CFC">
        <w:rPr>
          <w:rFonts w:cs="Times New Roman"/>
          <w:sz w:val="22"/>
          <w:lang w:val="fi-FI"/>
        </w:rPr>
        <w:t xml:space="preserve"> </w:t>
      </w:r>
      <w:r w:rsidRPr="00670CFC">
        <w:rPr>
          <w:rFonts w:cs="Times New Roman"/>
          <w:sz w:val="22"/>
        </w:rPr>
        <w:t>типа</w:t>
      </w:r>
      <w:r w:rsidRPr="00670CFC">
        <w:rPr>
          <w:rFonts w:cs="Times New Roman"/>
          <w:sz w:val="22"/>
          <w:lang w:val="fi-FI"/>
        </w:rPr>
        <w:t xml:space="preserve"> ”on hyvä + I infinitiivi”, ”on hyvä + sivulause”: Ei ole helppoa tehdä sitä.; Paras olisi sanoa totuus.; On tärkeää, että sinä opit puhumaan suomea.; Ei ole itsestään selvää, että he ovat samaa mieltä.; Sinulle olisi hyvä, ettei sinun tarvitsisi tehdä niin paljon työtä.  </w:t>
      </w:r>
    </w:p>
    <w:p w:rsidR="00994E67" w:rsidRPr="00670CFC" w:rsidRDefault="00994E67" w:rsidP="00E975A9">
      <w:pPr>
        <w:spacing w:after="0" w:line="240" w:lineRule="auto"/>
        <w:ind w:firstLine="709"/>
        <w:rPr>
          <w:rFonts w:cs="Times New Roman"/>
          <w:sz w:val="22"/>
        </w:rPr>
      </w:pPr>
      <w:r w:rsidRPr="00670CFC">
        <w:rPr>
          <w:rFonts w:cs="Times New Roman"/>
          <w:sz w:val="22"/>
        </w:rPr>
        <w:t xml:space="preserve">- объект, падеж объекта; аккузатив без окончания (номинатив) в утвердительных предложениях с императивом: </w:t>
      </w:r>
      <w:r w:rsidRPr="00670CFC">
        <w:rPr>
          <w:rFonts w:cs="Times New Roman"/>
          <w:sz w:val="22"/>
          <w:lang w:val="fi-FI"/>
        </w:rPr>
        <w:t>Avaa</w:t>
      </w:r>
      <w:r w:rsidRPr="00670CFC">
        <w:rPr>
          <w:rFonts w:cs="Times New Roman"/>
          <w:sz w:val="22"/>
        </w:rPr>
        <w:t xml:space="preserve"> </w:t>
      </w:r>
      <w:r w:rsidRPr="00670CFC">
        <w:rPr>
          <w:rFonts w:cs="Times New Roman"/>
          <w:sz w:val="22"/>
          <w:lang w:val="fi-FI"/>
        </w:rPr>
        <w:t>ikkuna</w:t>
      </w:r>
      <w:r w:rsidRPr="00670CFC">
        <w:rPr>
          <w:rFonts w:cs="Times New Roman"/>
          <w:sz w:val="22"/>
        </w:rPr>
        <w:t xml:space="preserve">.; аккузатив без окончания (номинатив) в утвердительных неопределённо-личных предложениях: </w:t>
      </w:r>
      <w:r w:rsidRPr="00670CFC">
        <w:rPr>
          <w:rFonts w:cs="Times New Roman"/>
          <w:sz w:val="22"/>
          <w:lang w:val="fi-FI"/>
        </w:rPr>
        <w:t>Talo</w:t>
      </w:r>
      <w:r w:rsidRPr="00670CFC">
        <w:rPr>
          <w:rFonts w:cs="Times New Roman"/>
          <w:sz w:val="22"/>
        </w:rPr>
        <w:t xml:space="preserve"> </w:t>
      </w:r>
      <w:r w:rsidRPr="00670CFC">
        <w:rPr>
          <w:rFonts w:cs="Times New Roman"/>
          <w:sz w:val="22"/>
          <w:lang w:val="fi-FI"/>
        </w:rPr>
        <w:t>maalataan</w:t>
      </w:r>
      <w:r w:rsidRPr="00670CFC">
        <w:rPr>
          <w:rFonts w:cs="Times New Roman"/>
          <w:sz w:val="22"/>
        </w:rPr>
        <w:t xml:space="preserve"> </w:t>
      </w:r>
      <w:r w:rsidRPr="00670CFC">
        <w:rPr>
          <w:rFonts w:cs="Times New Roman"/>
          <w:sz w:val="22"/>
          <w:lang w:val="fi-FI"/>
        </w:rPr>
        <w:t>siniseksi</w:t>
      </w:r>
      <w:r w:rsidRPr="00670CFC">
        <w:rPr>
          <w:rFonts w:cs="Times New Roman"/>
          <w:sz w:val="22"/>
        </w:rPr>
        <w:t xml:space="preserve">.; аккузатив с окончанием (генитив): </w:t>
      </w:r>
      <w:r w:rsidRPr="00670CFC">
        <w:rPr>
          <w:rFonts w:cs="Times New Roman"/>
          <w:sz w:val="22"/>
          <w:lang w:val="fi-FI"/>
        </w:rPr>
        <w:t>Ostimme</w:t>
      </w:r>
      <w:r w:rsidRPr="00670CFC">
        <w:rPr>
          <w:rFonts w:cs="Times New Roman"/>
          <w:sz w:val="22"/>
        </w:rPr>
        <w:t xml:space="preserve"> </w:t>
      </w:r>
      <w:r w:rsidRPr="00670CFC">
        <w:rPr>
          <w:rFonts w:cs="Times New Roman"/>
          <w:sz w:val="22"/>
          <w:lang w:val="fi-FI"/>
        </w:rPr>
        <w:t>sanakirjan</w:t>
      </w:r>
      <w:r w:rsidRPr="00670CFC">
        <w:rPr>
          <w:rFonts w:cs="Times New Roman"/>
          <w:sz w:val="22"/>
        </w:rPr>
        <w:t xml:space="preserve">.; аккузатив мн.ч. (номиантив): </w:t>
      </w:r>
      <w:r w:rsidRPr="00670CFC">
        <w:rPr>
          <w:rFonts w:cs="Times New Roman"/>
          <w:sz w:val="22"/>
          <w:lang w:val="fi-FI"/>
        </w:rPr>
        <w:t>Anna</w:t>
      </w:r>
      <w:r w:rsidRPr="00670CFC">
        <w:rPr>
          <w:rFonts w:cs="Times New Roman"/>
          <w:sz w:val="22"/>
        </w:rPr>
        <w:t xml:space="preserve"> </w:t>
      </w:r>
      <w:r w:rsidRPr="00670CFC">
        <w:rPr>
          <w:rFonts w:cs="Times New Roman"/>
          <w:sz w:val="22"/>
          <w:lang w:val="fi-FI"/>
        </w:rPr>
        <w:t>minulle</w:t>
      </w:r>
      <w:r w:rsidRPr="00670CFC">
        <w:rPr>
          <w:rFonts w:cs="Times New Roman"/>
          <w:sz w:val="22"/>
        </w:rPr>
        <w:t xml:space="preserve"> </w:t>
      </w:r>
      <w:r w:rsidRPr="00670CFC">
        <w:rPr>
          <w:rFonts w:cs="Times New Roman"/>
          <w:sz w:val="22"/>
          <w:lang w:val="fi-FI"/>
        </w:rPr>
        <w:t>avaimet</w:t>
      </w:r>
      <w:r w:rsidRPr="00670CFC">
        <w:rPr>
          <w:rFonts w:cs="Times New Roman"/>
          <w:sz w:val="22"/>
        </w:rPr>
        <w:t xml:space="preserve">.; партитив объекта, выраженного вещественным существительным: </w:t>
      </w:r>
      <w:r w:rsidRPr="00670CFC">
        <w:rPr>
          <w:rFonts w:cs="Times New Roman"/>
          <w:sz w:val="22"/>
          <w:lang w:val="fi-FI"/>
        </w:rPr>
        <w:t>P</w:t>
      </w:r>
      <w:r w:rsidRPr="00670CFC">
        <w:rPr>
          <w:rFonts w:cs="Times New Roman"/>
          <w:sz w:val="22"/>
        </w:rPr>
        <w:t>ää</w:t>
      </w:r>
      <w:r w:rsidRPr="00670CFC">
        <w:rPr>
          <w:rFonts w:cs="Times New Roman"/>
          <w:sz w:val="22"/>
          <w:lang w:val="fi-FI"/>
        </w:rPr>
        <w:t>si</w:t>
      </w:r>
      <w:r w:rsidRPr="00670CFC">
        <w:rPr>
          <w:rFonts w:cs="Times New Roman"/>
          <w:sz w:val="22"/>
        </w:rPr>
        <w:t>ä</w:t>
      </w:r>
      <w:r w:rsidRPr="00670CFC">
        <w:rPr>
          <w:rFonts w:cs="Times New Roman"/>
          <w:sz w:val="22"/>
          <w:lang w:val="fi-FI"/>
        </w:rPr>
        <w:t>isen</w:t>
      </w:r>
      <w:r w:rsidRPr="00670CFC">
        <w:rPr>
          <w:rFonts w:cs="Times New Roman"/>
          <w:sz w:val="22"/>
        </w:rPr>
        <w:t xml:space="preserve">ä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ää</w:t>
      </w:r>
      <w:r w:rsidRPr="00670CFC">
        <w:rPr>
          <w:rFonts w:cs="Times New Roman"/>
          <w:sz w:val="22"/>
          <w:lang w:val="fi-FI"/>
        </w:rPr>
        <w:t>n</w:t>
      </w:r>
      <w:r w:rsidRPr="00670CFC">
        <w:rPr>
          <w:rFonts w:cs="Times New Roman"/>
          <w:sz w:val="22"/>
        </w:rPr>
        <w:t xml:space="preserve"> </w:t>
      </w:r>
      <w:r w:rsidRPr="00670CFC">
        <w:rPr>
          <w:rFonts w:cs="Times New Roman"/>
          <w:sz w:val="22"/>
          <w:lang w:val="fi-FI"/>
        </w:rPr>
        <w:t>m</w:t>
      </w:r>
      <w:r w:rsidRPr="00670CFC">
        <w:rPr>
          <w:rFonts w:cs="Times New Roman"/>
          <w:sz w:val="22"/>
        </w:rPr>
        <w:t>ä</w:t>
      </w:r>
      <w:r w:rsidRPr="00670CFC">
        <w:rPr>
          <w:rFonts w:cs="Times New Roman"/>
          <w:sz w:val="22"/>
          <w:lang w:val="fi-FI"/>
        </w:rPr>
        <w:t>mmi</w:t>
      </w:r>
      <w:r w:rsidRPr="00670CFC">
        <w:rPr>
          <w:rFonts w:cs="Times New Roman"/>
          <w:sz w:val="22"/>
        </w:rPr>
        <w:t>ä.; партитив объекта в отрицательных предложениях: Ä</w:t>
      </w:r>
      <w:r w:rsidRPr="00670CFC">
        <w:rPr>
          <w:rFonts w:cs="Times New Roman"/>
          <w:sz w:val="22"/>
          <w:lang w:val="fi-FI"/>
        </w:rPr>
        <w:t>l</w:t>
      </w:r>
      <w:r w:rsidRPr="00670CFC">
        <w:rPr>
          <w:rFonts w:cs="Times New Roman"/>
          <w:sz w:val="22"/>
        </w:rPr>
        <w:t xml:space="preserve">ä </w:t>
      </w:r>
      <w:r w:rsidRPr="00670CFC">
        <w:rPr>
          <w:rFonts w:cs="Times New Roman"/>
          <w:sz w:val="22"/>
          <w:lang w:val="fi-FI"/>
        </w:rPr>
        <w:t>ota</w:t>
      </w:r>
      <w:r w:rsidRPr="00670CFC">
        <w:rPr>
          <w:rFonts w:cs="Times New Roman"/>
          <w:sz w:val="22"/>
        </w:rPr>
        <w:t xml:space="preserve"> </w:t>
      </w:r>
      <w:r w:rsidRPr="00670CFC">
        <w:rPr>
          <w:rFonts w:cs="Times New Roman"/>
          <w:sz w:val="22"/>
          <w:lang w:val="fi-FI"/>
        </w:rPr>
        <w:t>sit</w:t>
      </w:r>
      <w:r w:rsidRPr="00670CFC">
        <w:rPr>
          <w:rFonts w:cs="Times New Roman"/>
          <w:sz w:val="22"/>
        </w:rPr>
        <w:t xml:space="preserve">ä.; обстоятельство в падежной форме объекта: </w:t>
      </w:r>
      <w:r w:rsidRPr="00670CFC">
        <w:rPr>
          <w:rFonts w:cs="Times New Roman"/>
          <w:sz w:val="22"/>
          <w:lang w:val="fi-FI"/>
        </w:rPr>
        <w:t>Bussimatka</w:t>
      </w:r>
      <w:r w:rsidRPr="00670CFC">
        <w:rPr>
          <w:rFonts w:cs="Times New Roman"/>
          <w:sz w:val="22"/>
        </w:rPr>
        <w:t xml:space="preserve"> </w:t>
      </w:r>
      <w:r w:rsidRPr="00670CFC">
        <w:rPr>
          <w:rFonts w:cs="Times New Roman"/>
          <w:sz w:val="22"/>
          <w:lang w:val="fi-FI"/>
        </w:rPr>
        <w:t>kest</w:t>
      </w:r>
      <w:r w:rsidRPr="00670CFC">
        <w:rPr>
          <w:rFonts w:cs="Times New Roman"/>
          <w:sz w:val="22"/>
        </w:rPr>
        <w:t xml:space="preserve">ää </w:t>
      </w:r>
      <w:r w:rsidRPr="00670CFC">
        <w:rPr>
          <w:rFonts w:cs="Times New Roman"/>
          <w:sz w:val="22"/>
          <w:lang w:val="fi-FI"/>
        </w:rPr>
        <w:t>tunnin</w:t>
      </w:r>
      <w:r w:rsidRPr="00670CFC">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670CFC">
        <w:rPr>
          <w:rFonts w:cs="Times New Roman"/>
          <w:sz w:val="22"/>
          <w:lang w:val="fi-FI"/>
        </w:rPr>
        <w:t>Tein</w:t>
      </w:r>
      <w:r w:rsidRPr="00670CFC">
        <w:rPr>
          <w:rFonts w:cs="Times New Roman"/>
          <w:sz w:val="22"/>
        </w:rPr>
        <w:t xml:space="preserve"> </w:t>
      </w:r>
      <w:r w:rsidRPr="00670CFC">
        <w:rPr>
          <w:rFonts w:cs="Times New Roman"/>
          <w:sz w:val="22"/>
          <w:lang w:val="fi-FI"/>
        </w:rPr>
        <w:t>sen</w:t>
      </w:r>
      <w:r w:rsidRPr="00670CFC">
        <w:rPr>
          <w:rFonts w:cs="Times New Roman"/>
          <w:sz w:val="22"/>
        </w:rPr>
        <w:t xml:space="preserve"> </w:t>
      </w:r>
      <w:r w:rsidRPr="00670CFC">
        <w:rPr>
          <w:rFonts w:cs="Times New Roman"/>
          <w:sz w:val="22"/>
          <w:lang w:val="fi-FI"/>
        </w:rPr>
        <w:t>juuri</w:t>
      </w:r>
      <w:r w:rsidRPr="00670CFC">
        <w:rPr>
          <w:rFonts w:cs="Times New Roman"/>
          <w:sz w:val="22"/>
        </w:rPr>
        <w:t xml:space="preserve"> </w:t>
      </w:r>
      <w:r w:rsidRPr="00670CFC">
        <w:rPr>
          <w:rFonts w:cs="Times New Roman"/>
          <w:sz w:val="22"/>
          <w:lang w:val="fi-FI"/>
        </w:rPr>
        <w:t>silloin</w:t>
      </w:r>
      <w:r w:rsidRPr="00670CFC">
        <w:rPr>
          <w:rFonts w:cs="Times New Roman"/>
          <w:sz w:val="22"/>
        </w:rPr>
        <w:t xml:space="preserve">.; </w:t>
      </w:r>
      <w:r w:rsidRPr="00670CFC">
        <w:rPr>
          <w:rFonts w:cs="Times New Roman"/>
          <w:sz w:val="22"/>
          <w:lang w:val="fi-FI"/>
        </w:rPr>
        <w:t>Tein</w:t>
      </w:r>
      <w:r w:rsidRPr="00670CFC">
        <w:rPr>
          <w:rFonts w:cs="Times New Roman"/>
          <w:sz w:val="22"/>
        </w:rPr>
        <w:t xml:space="preserve"> </w:t>
      </w:r>
      <w:r w:rsidRPr="00670CFC">
        <w:rPr>
          <w:rFonts w:cs="Times New Roman"/>
          <w:sz w:val="22"/>
          <w:lang w:val="fi-FI"/>
        </w:rPr>
        <w:t>sit</w:t>
      </w:r>
      <w:r w:rsidRPr="00670CFC">
        <w:rPr>
          <w:rFonts w:cs="Times New Roman"/>
          <w:sz w:val="22"/>
        </w:rPr>
        <w:t xml:space="preserve">ä </w:t>
      </w:r>
      <w:r w:rsidRPr="00670CFC">
        <w:rPr>
          <w:rFonts w:cs="Times New Roman"/>
          <w:sz w:val="22"/>
          <w:lang w:val="fi-FI"/>
        </w:rPr>
        <w:t>juuri</w:t>
      </w:r>
      <w:r w:rsidRPr="00670CFC">
        <w:rPr>
          <w:rFonts w:cs="Times New Roman"/>
          <w:sz w:val="22"/>
        </w:rPr>
        <w:t xml:space="preserve"> </w:t>
      </w:r>
      <w:r w:rsidRPr="00670CFC">
        <w:rPr>
          <w:rFonts w:cs="Times New Roman"/>
          <w:sz w:val="22"/>
          <w:lang w:val="fi-FI"/>
        </w:rPr>
        <w:t>silloin</w:t>
      </w:r>
      <w:r w:rsidRPr="00670CFC">
        <w:rPr>
          <w:rFonts w:cs="Times New Roman"/>
          <w:sz w:val="22"/>
        </w:rPr>
        <w:t xml:space="preserve">.; предельные и непредельные глаголы в современном финском языке: </w:t>
      </w:r>
      <w:r w:rsidRPr="00670CFC">
        <w:rPr>
          <w:rFonts w:cs="Times New Roman"/>
          <w:sz w:val="22"/>
          <w:lang w:val="fi-FI"/>
        </w:rPr>
        <w:t>l</w:t>
      </w:r>
      <w:r w:rsidRPr="00670CFC">
        <w:rPr>
          <w:rFonts w:cs="Times New Roman"/>
          <w:sz w:val="22"/>
        </w:rPr>
        <w:t>ö</w:t>
      </w:r>
      <w:r w:rsidRPr="00670CFC">
        <w:rPr>
          <w:rFonts w:cs="Times New Roman"/>
          <w:sz w:val="22"/>
          <w:lang w:val="fi-FI"/>
        </w:rPr>
        <w:t>yt</w:t>
      </w:r>
      <w:r w:rsidRPr="00670CFC">
        <w:rPr>
          <w:rFonts w:cs="Times New Roman"/>
          <w:sz w:val="22"/>
        </w:rPr>
        <w:t xml:space="preserve">ää, </w:t>
      </w:r>
      <w:r w:rsidRPr="00670CFC">
        <w:rPr>
          <w:rFonts w:cs="Times New Roman"/>
          <w:sz w:val="22"/>
          <w:lang w:val="fi-FI"/>
        </w:rPr>
        <w:t>etsi</w:t>
      </w:r>
      <w:r w:rsidRPr="00670CFC">
        <w:rPr>
          <w:rFonts w:cs="Times New Roman"/>
          <w:sz w:val="22"/>
        </w:rPr>
        <w:t>ä.; аккузатив (номинатив) объекта в конструкциях типа ”</w:t>
      </w:r>
      <w:r w:rsidRPr="00670CFC">
        <w:rPr>
          <w:rFonts w:cs="Times New Roman"/>
          <w:sz w:val="22"/>
          <w:lang w:val="fi-FI"/>
        </w:rPr>
        <w:t>H</w:t>
      </w:r>
      <w:r w:rsidRPr="00670CFC">
        <w:rPr>
          <w:rFonts w:cs="Times New Roman"/>
          <w:sz w:val="22"/>
        </w:rPr>
        <w:t>ä</w:t>
      </w:r>
      <w:r w:rsidRPr="00670CFC">
        <w:rPr>
          <w:rFonts w:cs="Times New Roman"/>
          <w:sz w:val="22"/>
          <w:lang w:val="fi-FI"/>
        </w:rPr>
        <w:t>nell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tapana</w:t>
      </w:r>
      <w:r w:rsidRPr="00670CFC">
        <w:rPr>
          <w:rFonts w:cs="Times New Roman"/>
          <w:sz w:val="22"/>
        </w:rPr>
        <w:t xml:space="preserve"> + </w:t>
      </w:r>
      <w:r w:rsidRPr="00670CFC">
        <w:rPr>
          <w:rFonts w:cs="Times New Roman"/>
          <w:sz w:val="22"/>
          <w:lang w:val="fi-FI"/>
        </w:rPr>
        <w:t>I</w:t>
      </w:r>
      <w:r w:rsidRPr="00670CFC">
        <w:rPr>
          <w:rFonts w:cs="Times New Roman"/>
          <w:sz w:val="22"/>
        </w:rPr>
        <w:t xml:space="preserve"> </w:t>
      </w:r>
      <w:r w:rsidRPr="00670CFC">
        <w:rPr>
          <w:rFonts w:cs="Times New Roman"/>
          <w:sz w:val="22"/>
          <w:lang w:val="fi-FI"/>
        </w:rPr>
        <w:t>inf</w:t>
      </w:r>
      <w:r w:rsidRPr="00670CFC">
        <w:rPr>
          <w:rFonts w:cs="Times New Roman"/>
          <w:sz w:val="22"/>
        </w:rPr>
        <w:t xml:space="preserve">. + </w:t>
      </w:r>
      <w:r w:rsidRPr="00670CFC">
        <w:rPr>
          <w:rFonts w:cs="Times New Roman"/>
          <w:sz w:val="22"/>
          <w:lang w:val="fi-FI"/>
        </w:rPr>
        <w:t>objekti</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nell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tapana</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 xml:space="preserve">ä </w:t>
      </w:r>
      <w:r w:rsidRPr="00670CFC">
        <w:rPr>
          <w:rFonts w:cs="Times New Roman"/>
          <w:sz w:val="22"/>
          <w:lang w:val="fi-FI"/>
        </w:rPr>
        <w:t>yksi</w:t>
      </w:r>
      <w:r w:rsidRPr="00670CFC">
        <w:rPr>
          <w:rFonts w:cs="Times New Roman"/>
          <w:sz w:val="22"/>
        </w:rPr>
        <w:t xml:space="preserve"> </w:t>
      </w:r>
      <w:r w:rsidRPr="00670CFC">
        <w:rPr>
          <w:rFonts w:cs="Times New Roman"/>
          <w:sz w:val="22"/>
          <w:lang w:val="fi-FI"/>
        </w:rPr>
        <w:t>omena</w:t>
      </w:r>
      <w:r w:rsidRPr="00670CFC">
        <w:rPr>
          <w:rFonts w:cs="Times New Roman"/>
          <w:sz w:val="22"/>
        </w:rPr>
        <w:t xml:space="preserve"> </w:t>
      </w:r>
      <w:r w:rsidRPr="00670CFC">
        <w:rPr>
          <w:rFonts w:cs="Times New Roman"/>
          <w:sz w:val="22"/>
          <w:lang w:val="fi-FI"/>
        </w:rPr>
        <w:t>p</w:t>
      </w:r>
      <w:r w:rsidRPr="00670CFC">
        <w:rPr>
          <w:rFonts w:cs="Times New Roman"/>
          <w:sz w:val="22"/>
        </w:rPr>
        <w:t>ä</w:t>
      </w:r>
      <w:r w:rsidRPr="00670CFC">
        <w:rPr>
          <w:rFonts w:cs="Times New Roman"/>
          <w:sz w:val="22"/>
          <w:lang w:val="fi-FI"/>
        </w:rPr>
        <w:t>iv</w:t>
      </w:r>
      <w:r w:rsidRPr="00670CFC">
        <w:rPr>
          <w:rFonts w:cs="Times New Roman"/>
          <w:sz w:val="22"/>
        </w:rPr>
        <w:t>ä</w:t>
      </w:r>
      <w:r w:rsidRPr="00670CFC">
        <w:rPr>
          <w:rFonts w:cs="Times New Roman"/>
          <w:sz w:val="22"/>
          <w:lang w:val="fi-FI"/>
        </w:rPr>
        <w:t>ss</w:t>
      </w:r>
      <w:r w:rsidRPr="00670CFC">
        <w:rPr>
          <w:rFonts w:cs="Times New Roman"/>
          <w:sz w:val="22"/>
        </w:rPr>
        <w:t>ä.;</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обстоятельство в форме внешне- и внутренне-местного падежа: </w:t>
      </w:r>
      <w:r w:rsidRPr="00670CFC">
        <w:rPr>
          <w:rFonts w:cs="Times New Roman"/>
          <w:sz w:val="22"/>
          <w:lang w:val="fi-FI"/>
        </w:rPr>
        <w:t>S</w:t>
      </w:r>
      <w:r w:rsidRPr="00670CFC">
        <w:rPr>
          <w:rFonts w:cs="Times New Roman"/>
          <w:sz w:val="22"/>
        </w:rPr>
        <w:t>ä</w:t>
      </w:r>
      <w:r w:rsidRPr="00670CFC">
        <w:rPr>
          <w:rFonts w:cs="Times New Roman"/>
          <w:sz w:val="22"/>
          <w:lang w:val="fi-FI"/>
        </w:rPr>
        <w:t>de</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Joensuussa</w:t>
      </w:r>
      <w:r w:rsidRPr="00670CFC">
        <w:rPr>
          <w:rFonts w:cs="Times New Roman"/>
          <w:sz w:val="22"/>
        </w:rPr>
        <w:t xml:space="preserve">.; обстоятельство, выраженное наречием: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laulaa</w:t>
      </w:r>
      <w:r w:rsidRPr="00670CFC">
        <w:rPr>
          <w:rFonts w:cs="Times New Roman"/>
          <w:sz w:val="22"/>
        </w:rPr>
        <w:t xml:space="preserve"> </w:t>
      </w:r>
      <w:r w:rsidRPr="00670CFC">
        <w:rPr>
          <w:rFonts w:cs="Times New Roman"/>
          <w:sz w:val="22"/>
          <w:lang w:val="fi-FI"/>
        </w:rPr>
        <w:t>kauniisti</w:t>
      </w:r>
      <w:r w:rsidRPr="00670CFC">
        <w:rPr>
          <w:rFonts w:cs="Times New Roman"/>
          <w:sz w:val="22"/>
        </w:rPr>
        <w:t xml:space="preserve">.; обстоятельство, выраженное конструкциями с предлогами и послелогами: </w:t>
      </w:r>
      <w:r w:rsidRPr="00670CFC">
        <w:rPr>
          <w:rFonts w:cs="Times New Roman"/>
          <w:sz w:val="22"/>
          <w:lang w:val="fi-FI"/>
        </w:rPr>
        <w:t>Lapset</w:t>
      </w:r>
      <w:r w:rsidRPr="00670CFC">
        <w:rPr>
          <w:rFonts w:cs="Times New Roman"/>
          <w:sz w:val="22"/>
        </w:rPr>
        <w:t xml:space="preserve"> </w:t>
      </w:r>
      <w:r w:rsidRPr="00670CFC">
        <w:rPr>
          <w:rFonts w:cs="Times New Roman"/>
          <w:sz w:val="22"/>
          <w:lang w:val="fi-FI"/>
        </w:rPr>
        <w:t>leikkiv</w:t>
      </w:r>
      <w:r w:rsidRPr="00670CFC">
        <w:rPr>
          <w:rFonts w:cs="Times New Roman"/>
          <w:sz w:val="22"/>
        </w:rPr>
        <w:t>ä</w:t>
      </w:r>
      <w:r w:rsidRPr="00670CFC">
        <w:rPr>
          <w:rFonts w:cs="Times New Roman"/>
          <w:sz w:val="22"/>
          <w:lang w:val="fi-FI"/>
        </w:rPr>
        <w:t>t</w:t>
      </w:r>
      <w:r w:rsidRPr="00670CFC">
        <w:rPr>
          <w:rFonts w:cs="Times New Roman"/>
          <w:sz w:val="22"/>
        </w:rPr>
        <w:t xml:space="preserve"> </w:t>
      </w:r>
      <w:r w:rsidRPr="00670CFC">
        <w:rPr>
          <w:rFonts w:cs="Times New Roman"/>
          <w:sz w:val="22"/>
          <w:lang w:val="fi-FI"/>
        </w:rPr>
        <w:t>kuusen</w:t>
      </w:r>
      <w:r w:rsidRPr="00670CFC">
        <w:rPr>
          <w:rFonts w:cs="Times New Roman"/>
          <w:sz w:val="22"/>
        </w:rPr>
        <w:t xml:space="preserve"> </w:t>
      </w:r>
      <w:r w:rsidRPr="00670CFC">
        <w:rPr>
          <w:rFonts w:cs="Times New Roman"/>
          <w:sz w:val="22"/>
          <w:lang w:val="fi-FI"/>
        </w:rPr>
        <w:t>alla</w:t>
      </w:r>
      <w:r w:rsidRPr="00670CFC">
        <w:rPr>
          <w:rFonts w:cs="Times New Roman"/>
          <w:sz w:val="22"/>
        </w:rPr>
        <w:t xml:space="preserve">.; обстоятельство в форме эссива и транслатива: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opettajana</w:t>
      </w:r>
      <w:r w:rsidRPr="00670CFC">
        <w:rPr>
          <w:rFonts w:cs="Times New Roman"/>
          <w:sz w:val="22"/>
        </w:rPr>
        <w:t xml:space="preserve"> </w:t>
      </w:r>
      <w:r w:rsidRPr="00670CFC">
        <w:rPr>
          <w:rFonts w:cs="Times New Roman"/>
          <w:sz w:val="22"/>
          <w:lang w:val="fi-FI"/>
        </w:rPr>
        <w:t>koulussa</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valmistunut</w:t>
      </w:r>
      <w:r w:rsidRPr="00670CFC">
        <w:rPr>
          <w:rFonts w:cs="Times New Roman"/>
          <w:sz w:val="22"/>
        </w:rPr>
        <w:t xml:space="preserve"> </w:t>
      </w:r>
      <w:r w:rsidRPr="00670CFC">
        <w:rPr>
          <w:rFonts w:cs="Times New Roman"/>
          <w:sz w:val="22"/>
          <w:lang w:val="fi-FI"/>
        </w:rPr>
        <w:t>opettajaksi</w:t>
      </w:r>
      <w:r w:rsidRPr="00670CFC">
        <w:rPr>
          <w:rFonts w:cs="Times New Roman"/>
          <w:sz w:val="22"/>
        </w:rPr>
        <w:t>.;</w:t>
      </w:r>
    </w:p>
    <w:p w:rsidR="00994E67" w:rsidRPr="00670CFC" w:rsidRDefault="00994E67" w:rsidP="00E975A9">
      <w:pPr>
        <w:spacing w:after="0" w:line="240" w:lineRule="auto"/>
        <w:ind w:firstLine="708"/>
        <w:rPr>
          <w:rFonts w:cs="Times New Roman"/>
          <w:sz w:val="22"/>
        </w:rPr>
      </w:pPr>
      <w:r w:rsidRPr="00670CFC">
        <w:rPr>
          <w:rFonts w:cs="Times New Roman"/>
          <w:sz w:val="22"/>
        </w:rPr>
        <w:t>- типы склонения имен на -(</w:t>
      </w:r>
      <w:r w:rsidRPr="00670CFC">
        <w:rPr>
          <w:rFonts w:cs="Times New Roman"/>
          <w:sz w:val="22"/>
          <w:lang w:val="fi-FI"/>
        </w:rPr>
        <w:t>i</w:t>
      </w:r>
      <w:r w:rsidRPr="00670CFC">
        <w:rPr>
          <w:rFonts w:cs="Times New Roman"/>
          <w:sz w:val="22"/>
        </w:rPr>
        <w:t>)</w:t>
      </w:r>
      <w:r w:rsidRPr="00670CFC">
        <w:rPr>
          <w:rFonts w:cs="Times New Roman"/>
          <w:sz w:val="22"/>
          <w:lang w:val="fi-FI"/>
        </w:rPr>
        <w:t>nen</w:t>
      </w:r>
      <w:r w:rsidRPr="00670CFC">
        <w:rPr>
          <w:rFonts w:cs="Times New Roman"/>
          <w:sz w:val="22"/>
        </w:rPr>
        <w:t xml:space="preserve">: </w:t>
      </w:r>
      <w:r w:rsidRPr="00670CFC">
        <w:rPr>
          <w:rFonts w:cs="Times New Roman"/>
          <w:sz w:val="22"/>
          <w:lang w:val="fi-FI"/>
        </w:rPr>
        <w:t>valkoinen</w:t>
      </w:r>
      <w:r w:rsidRPr="00670CFC">
        <w:rPr>
          <w:rFonts w:cs="Times New Roman"/>
          <w:sz w:val="22"/>
        </w:rPr>
        <w:t>; на -</w:t>
      </w:r>
      <w:r w:rsidRPr="00670CFC">
        <w:rPr>
          <w:rFonts w:cs="Times New Roman"/>
          <w:sz w:val="22"/>
          <w:lang w:val="fi-FI"/>
        </w:rPr>
        <w:t>i</w:t>
      </w:r>
      <w:r w:rsidRPr="00670CFC">
        <w:rPr>
          <w:rFonts w:cs="Times New Roman"/>
          <w:sz w:val="22"/>
        </w:rPr>
        <w:t xml:space="preserve">: </w:t>
      </w:r>
      <w:r w:rsidRPr="00670CFC">
        <w:rPr>
          <w:rFonts w:cs="Times New Roman"/>
          <w:sz w:val="22"/>
          <w:lang w:val="fi-FI"/>
        </w:rPr>
        <w:t>hissi</w:t>
      </w:r>
      <w:r w:rsidRPr="00670CFC">
        <w:rPr>
          <w:rFonts w:cs="Times New Roman"/>
          <w:sz w:val="22"/>
        </w:rPr>
        <w:t xml:space="preserve">, </w:t>
      </w:r>
      <w:r w:rsidRPr="00670CFC">
        <w:rPr>
          <w:rFonts w:cs="Times New Roman"/>
          <w:sz w:val="22"/>
          <w:lang w:val="fi-FI"/>
        </w:rPr>
        <w:t>hirvi</w:t>
      </w:r>
      <w:r w:rsidRPr="00670CFC">
        <w:rPr>
          <w:rFonts w:cs="Times New Roman"/>
          <w:sz w:val="22"/>
        </w:rPr>
        <w:t xml:space="preserve">, </w:t>
      </w:r>
      <w:r w:rsidRPr="00670CFC">
        <w:rPr>
          <w:rFonts w:cs="Times New Roman"/>
          <w:sz w:val="22"/>
          <w:lang w:val="fi-FI"/>
        </w:rPr>
        <w:t>hiiri</w:t>
      </w:r>
      <w:r w:rsidRPr="00670CFC">
        <w:rPr>
          <w:rFonts w:cs="Times New Roman"/>
          <w:sz w:val="22"/>
        </w:rPr>
        <w:t xml:space="preserve">, </w:t>
      </w:r>
      <w:r w:rsidRPr="00670CFC">
        <w:rPr>
          <w:rFonts w:cs="Times New Roman"/>
          <w:sz w:val="22"/>
          <w:lang w:val="fi-FI"/>
        </w:rPr>
        <w:t>meri</w:t>
      </w:r>
      <w:r w:rsidRPr="00670CFC">
        <w:rPr>
          <w:rFonts w:cs="Times New Roman"/>
          <w:sz w:val="22"/>
        </w:rPr>
        <w:t>; на -</w:t>
      </w:r>
      <w:r w:rsidRPr="00670CFC">
        <w:rPr>
          <w:rFonts w:cs="Times New Roman"/>
          <w:sz w:val="22"/>
          <w:lang w:val="fi-FI"/>
        </w:rPr>
        <w:t>e</w:t>
      </w:r>
      <w:r w:rsidRPr="00670CFC">
        <w:rPr>
          <w:rFonts w:cs="Times New Roman"/>
          <w:sz w:val="22"/>
        </w:rPr>
        <w:t xml:space="preserve">: </w:t>
      </w:r>
      <w:r w:rsidRPr="00670CFC">
        <w:rPr>
          <w:rFonts w:cs="Times New Roman"/>
          <w:sz w:val="22"/>
          <w:lang w:val="fi-FI"/>
        </w:rPr>
        <w:t>el</w:t>
      </w:r>
      <w:r w:rsidRPr="00670CFC">
        <w:rPr>
          <w:rFonts w:cs="Times New Roman"/>
          <w:sz w:val="22"/>
        </w:rPr>
        <w:t>ä</w:t>
      </w:r>
      <w:r w:rsidRPr="00670CFC">
        <w:rPr>
          <w:rFonts w:cs="Times New Roman"/>
          <w:sz w:val="22"/>
          <w:lang w:val="fi-FI"/>
        </w:rPr>
        <w:t>ke</w:t>
      </w:r>
      <w:r w:rsidRPr="00670CFC">
        <w:rPr>
          <w:rFonts w:cs="Times New Roman"/>
          <w:sz w:val="22"/>
        </w:rPr>
        <w:t xml:space="preserve">, </w:t>
      </w:r>
      <w:r w:rsidRPr="00670CFC">
        <w:rPr>
          <w:rFonts w:cs="Times New Roman"/>
          <w:sz w:val="22"/>
          <w:lang w:val="fi-FI"/>
        </w:rPr>
        <w:t>joukkue</w:t>
      </w:r>
      <w:r w:rsidRPr="00670CFC">
        <w:rPr>
          <w:rFonts w:cs="Times New Roman"/>
          <w:sz w:val="22"/>
        </w:rPr>
        <w:t>; на -</w:t>
      </w:r>
      <w:r w:rsidRPr="00670CFC">
        <w:rPr>
          <w:rFonts w:cs="Times New Roman"/>
          <w:sz w:val="22"/>
          <w:lang w:val="fi-FI"/>
        </w:rPr>
        <w:t>is</w:t>
      </w:r>
      <w:r w:rsidRPr="00670CFC">
        <w:rPr>
          <w:rFonts w:cs="Times New Roman"/>
          <w:sz w:val="22"/>
        </w:rPr>
        <w:t>, -</w:t>
      </w:r>
      <w:r w:rsidRPr="00670CFC">
        <w:rPr>
          <w:rFonts w:cs="Times New Roman"/>
          <w:sz w:val="22"/>
          <w:lang w:val="fi-FI"/>
        </w:rPr>
        <w:t>as</w:t>
      </w:r>
      <w:r w:rsidRPr="00670CFC">
        <w:rPr>
          <w:rFonts w:cs="Times New Roman"/>
          <w:sz w:val="22"/>
        </w:rPr>
        <w:t>, -ä</w:t>
      </w:r>
      <w:r w:rsidRPr="00670CFC">
        <w:rPr>
          <w:rFonts w:cs="Times New Roman"/>
          <w:sz w:val="22"/>
          <w:lang w:val="fi-FI"/>
        </w:rPr>
        <w:t>s</w:t>
      </w:r>
      <w:r w:rsidRPr="00670CFC">
        <w:rPr>
          <w:rFonts w:cs="Times New Roman"/>
          <w:sz w:val="22"/>
        </w:rPr>
        <w:t xml:space="preserve">: </w:t>
      </w:r>
      <w:r w:rsidRPr="00670CFC">
        <w:rPr>
          <w:rFonts w:cs="Times New Roman"/>
          <w:sz w:val="22"/>
          <w:lang w:val="fi-FI"/>
        </w:rPr>
        <w:t>asukas</w:t>
      </w:r>
      <w:r w:rsidRPr="00670CFC">
        <w:rPr>
          <w:rFonts w:cs="Times New Roman"/>
          <w:sz w:val="22"/>
        </w:rPr>
        <w:t xml:space="preserve">, </w:t>
      </w:r>
      <w:r w:rsidRPr="00670CFC">
        <w:rPr>
          <w:rFonts w:cs="Times New Roman"/>
          <w:sz w:val="22"/>
          <w:lang w:val="fi-FI"/>
        </w:rPr>
        <w:t>kallis</w:t>
      </w:r>
      <w:r w:rsidRPr="00670CFC">
        <w:rPr>
          <w:rFonts w:cs="Times New Roman"/>
          <w:sz w:val="22"/>
        </w:rPr>
        <w:t>; на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w:t>
      </w:r>
      <w:r w:rsidRPr="00670CFC">
        <w:rPr>
          <w:rFonts w:cs="Times New Roman"/>
          <w:sz w:val="22"/>
          <w:lang w:val="fi-FI"/>
        </w:rPr>
        <w:t>os</w:t>
      </w:r>
      <w:r w:rsidRPr="00670CFC">
        <w:rPr>
          <w:rFonts w:cs="Times New Roman"/>
          <w:sz w:val="22"/>
        </w:rPr>
        <w:t>, -</w:t>
      </w:r>
      <w:r w:rsidRPr="00670CFC">
        <w:rPr>
          <w:rFonts w:cs="Times New Roman"/>
          <w:sz w:val="22"/>
          <w:lang w:val="fi-FI"/>
        </w:rPr>
        <w:t>es</w:t>
      </w:r>
      <w:r w:rsidRPr="00670CFC">
        <w:rPr>
          <w:rFonts w:cs="Times New Roman"/>
          <w:sz w:val="22"/>
        </w:rPr>
        <w:t xml:space="preserve">: </w:t>
      </w:r>
      <w:r w:rsidRPr="00670CFC">
        <w:rPr>
          <w:rFonts w:cs="Times New Roman"/>
          <w:sz w:val="22"/>
          <w:lang w:val="fi-FI"/>
        </w:rPr>
        <w:t>harjoitus</w:t>
      </w:r>
      <w:r w:rsidRPr="00670CFC">
        <w:rPr>
          <w:rFonts w:cs="Times New Roman"/>
          <w:sz w:val="22"/>
        </w:rPr>
        <w:t xml:space="preserve">, </w:t>
      </w:r>
      <w:r w:rsidRPr="00670CFC">
        <w:rPr>
          <w:rFonts w:cs="Times New Roman"/>
          <w:sz w:val="22"/>
          <w:lang w:val="fi-FI"/>
        </w:rPr>
        <w:t>leivos</w:t>
      </w:r>
      <w:r w:rsidRPr="00670CFC">
        <w:rPr>
          <w:rFonts w:cs="Times New Roman"/>
          <w:sz w:val="22"/>
        </w:rPr>
        <w:t xml:space="preserve">, </w:t>
      </w:r>
      <w:r w:rsidRPr="00670CFC">
        <w:rPr>
          <w:rFonts w:cs="Times New Roman"/>
          <w:sz w:val="22"/>
          <w:lang w:val="fi-FI"/>
        </w:rPr>
        <w:t>vihannes</w:t>
      </w:r>
      <w:r w:rsidRPr="00670CFC">
        <w:rPr>
          <w:rFonts w:cs="Times New Roman"/>
          <w:sz w:val="22"/>
        </w:rPr>
        <w:t xml:space="preserve"> (</w:t>
      </w:r>
      <w:r w:rsidRPr="00670CFC">
        <w:rPr>
          <w:rFonts w:cs="Times New Roman"/>
          <w:sz w:val="22"/>
          <w:lang w:val="fi-FI"/>
        </w:rPr>
        <w:t>j</w:t>
      </w:r>
      <w:r w:rsidRPr="00670CFC">
        <w:rPr>
          <w:rFonts w:cs="Times New Roman"/>
          <w:sz w:val="22"/>
        </w:rPr>
        <w:t>ä</w:t>
      </w:r>
      <w:r w:rsidRPr="00670CFC">
        <w:rPr>
          <w:rFonts w:cs="Times New Roman"/>
          <w:sz w:val="22"/>
          <w:lang w:val="fi-FI"/>
        </w:rPr>
        <w:t>nis</w:t>
      </w:r>
      <w:r w:rsidRPr="00670CFC">
        <w:rPr>
          <w:rFonts w:cs="Times New Roman"/>
          <w:sz w:val="22"/>
        </w:rPr>
        <w:t xml:space="preserve">, </w:t>
      </w:r>
      <w:r w:rsidRPr="00670CFC">
        <w:rPr>
          <w:rFonts w:cs="Times New Roman"/>
          <w:sz w:val="22"/>
          <w:lang w:val="fi-FI"/>
        </w:rPr>
        <w:t>lihas</w:t>
      </w:r>
      <w:r w:rsidRPr="00670CFC">
        <w:rPr>
          <w:rFonts w:cs="Times New Roman"/>
          <w:sz w:val="22"/>
        </w:rPr>
        <w:t>); на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w:t>
      </w:r>
      <w:r w:rsidRPr="00670CFC">
        <w:rPr>
          <w:rFonts w:cs="Times New Roman"/>
          <w:sz w:val="22"/>
          <w:lang w:val="fi-FI"/>
        </w:rPr>
        <w:t>uus</w:t>
      </w:r>
      <w:r w:rsidRPr="00670CFC">
        <w:rPr>
          <w:rFonts w:cs="Times New Roman"/>
          <w:sz w:val="22"/>
        </w:rPr>
        <w:t>, -</w:t>
      </w:r>
      <w:r w:rsidRPr="00670CFC">
        <w:rPr>
          <w:rFonts w:cs="Times New Roman"/>
          <w:sz w:val="22"/>
          <w:lang w:val="fi-FI"/>
        </w:rPr>
        <w:t>yys</w:t>
      </w:r>
      <w:r w:rsidRPr="00670CFC">
        <w:rPr>
          <w:rFonts w:cs="Times New Roman"/>
          <w:sz w:val="22"/>
        </w:rPr>
        <w:t xml:space="preserve">: </w:t>
      </w:r>
      <w:r w:rsidRPr="00670CFC">
        <w:rPr>
          <w:rFonts w:cs="Times New Roman"/>
          <w:sz w:val="22"/>
          <w:lang w:val="fi-FI"/>
        </w:rPr>
        <w:t>kauneus</w:t>
      </w:r>
      <w:r w:rsidRPr="00670CFC">
        <w:rPr>
          <w:rFonts w:cs="Times New Roman"/>
          <w:sz w:val="22"/>
        </w:rPr>
        <w:t xml:space="preserve">, </w:t>
      </w:r>
      <w:r w:rsidRPr="00670CFC">
        <w:rPr>
          <w:rFonts w:cs="Times New Roman"/>
          <w:sz w:val="22"/>
          <w:lang w:val="fi-FI"/>
        </w:rPr>
        <w:t>kirjallisuus</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ht</w:t>
      </w:r>
      <w:r w:rsidRPr="00670CFC">
        <w:rPr>
          <w:rFonts w:cs="Times New Roman"/>
          <w:sz w:val="22"/>
        </w:rPr>
        <w:t>ä</w:t>
      </w:r>
      <w:r w:rsidRPr="00670CFC">
        <w:rPr>
          <w:rFonts w:cs="Times New Roman"/>
          <w:sz w:val="22"/>
          <w:lang w:val="fi-FI"/>
        </w:rPr>
        <w:t>vyys</w:t>
      </w:r>
      <w:r w:rsidRPr="00670CFC">
        <w:rPr>
          <w:rFonts w:cs="Times New Roman"/>
          <w:sz w:val="22"/>
        </w:rPr>
        <w:t>; на -</w:t>
      </w:r>
      <w:r w:rsidRPr="00670CFC">
        <w:rPr>
          <w:rFonts w:cs="Times New Roman"/>
          <w:sz w:val="22"/>
          <w:lang w:val="fi-FI"/>
        </w:rPr>
        <w:t>in</w:t>
      </w:r>
      <w:r w:rsidRPr="00670CFC">
        <w:rPr>
          <w:rFonts w:cs="Times New Roman"/>
          <w:sz w:val="22"/>
        </w:rPr>
        <w:t xml:space="preserve">: </w:t>
      </w:r>
      <w:r w:rsidRPr="00670CFC">
        <w:rPr>
          <w:rFonts w:cs="Times New Roman"/>
          <w:sz w:val="22"/>
          <w:lang w:val="fi-FI"/>
        </w:rPr>
        <w:t>avain</w:t>
      </w:r>
      <w:r w:rsidRPr="00670CFC">
        <w:rPr>
          <w:rFonts w:cs="Times New Roman"/>
          <w:sz w:val="22"/>
        </w:rPr>
        <w:t>; на -</w:t>
      </w:r>
      <w:r w:rsidRPr="00670CFC">
        <w:rPr>
          <w:rFonts w:cs="Times New Roman"/>
          <w:sz w:val="22"/>
          <w:lang w:val="fi-FI"/>
        </w:rPr>
        <w:t>si</w:t>
      </w:r>
      <w:r w:rsidRPr="00670CFC">
        <w:rPr>
          <w:rFonts w:cs="Times New Roman"/>
          <w:sz w:val="22"/>
        </w:rPr>
        <w:t xml:space="preserve">: </w:t>
      </w:r>
      <w:r w:rsidRPr="00670CFC">
        <w:rPr>
          <w:rFonts w:cs="Times New Roman"/>
          <w:sz w:val="22"/>
          <w:lang w:val="fi-FI"/>
        </w:rPr>
        <w:t>kuukausi</w:t>
      </w:r>
      <w:r w:rsidRPr="00670CFC">
        <w:rPr>
          <w:rFonts w:cs="Times New Roman"/>
          <w:sz w:val="22"/>
        </w:rPr>
        <w:t xml:space="preserve">, </w:t>
      </w:r>
      <w:r w:rsidRPr="00670CFC">
        <w:rPr>
          <w:rFonts w:cs="Times New Roman"/>
          <w:sz w:val="22"/>
          <w:lang w:val="fi-FI"/>
        </w:rPr>
        <w:t>liesi</w:t>
      </w:r>
      <w:r w:rsidRPr="00670CFC">
        <w:rPr>
          <w:rFonts w:cs="Times New Roman"/>
          <w:sz w:val="22"/>
        </w:rPr>
        <w:t>; на -</w:t>
      </w:r>
      <w:r w:rsidRPr="00670CFC">
        <w:rPr>
          <w:rFonts w:cs="Times New Roman"/>
          <w:sz w:val="22"/>
          <w:lang w:val="fi-FI"/>
        </w:rPr>
        <w:t>ea</w:t>
      </w:r>
      <w:r w:rsidRPr="00670CFC">
        <w:rPr>
          <w:rFonts w:cs="Times New Roman"/>
          <w:sz w:val="22"/>
        </w:rPr>
        <w:t>, -</w:t>
      </w:r>
      <w:r w:rsidRPr="00670CFC">
        <w:rPr>
          <w:rFonts w:cs="Times New Roman"/>
          <w:sz w:val="22"/>
          <w:lang w:val="fi-FI"/>
        </w:rPr>
        <w:t>e</w:t>
      </w:r>
      <w:r w:rsidRPr="00670CFC">
        <w:rPr>
          <w:rFonts w:cs="Times New Roman"/>
          <w:sz w:val="22"/>
        </w:rPr>
        <w:t xml:space="preserve">ä: </w:t>
      </w:r>
      <w:r w:rsidRPr="00670CFC">
        <w:rPr>
          <w:rFonts w:cs="Times New Roman"/>
          <w:sz w:val="22"/>
          <w:lang w:val="fi-FI"/>
        </w:rPr>
        <w:t>hopea</w:t>
      </w:r>
      <w:r w:rsidRPr="00670CFC">
        <w:rPr>
          <w:rFonts w:cs="Times New Roman"/>
          <w:sz w:val="22"/>
        </w:rPr>
        <w:t>; на -</w:t>
      </w:r>
      <w:r w:rsidRPr="00670CFC">
        <w:rPr>
          <w:rFonts w:cs="Times New Roman"/>
          <w:sz w:val="22"/>
          <w:lang w:val="fi-FI"/>
        </w:rPr>
        <w:t>ar</w:t>
      </w:r>
      <w:r w:rsidRPr="00670CFC">
        <w:rPr>
          <w:rFonts w:cs="Times New Roman"/>
          <w:sz w:val="22"/>
        </w:rPr>
        <w:t xml:space="preserve">: </w:t>
      </w:r>
      <w:r w:rsidRPr="00670CFC">
        <w:rPr>
          <w:rFonts w:cs="Times New Roman"/>
          <w:sz w:val="22"/>
          <w:lang w:val="fi-FI"/>
        </w:rPr>
        <w:t>sisar</w:t>
      </w:r>
      <w:r w:rsidRPr="00670CFC">
        <w:rPr>
          <w:rFonts w:cs="Times New Roman"/>
          <w:sz w:val="22"/>
        </w:rPr>
        <w:t>; одноосновные и двухосновные имена; гласную и согласную основу;</w:t>
      </w:r>
    </w:p>
    <w:p w:rsidR="00994E67" w:rsidRPr="00670CFC" w:rsidRDefault="00994E67" w:rsidP="00E975A9">
      <w:pPr>
        <w:spacing w:after="0" w:line="240" w:lineRule="auto"/>
        <w:ind w:firstLine="708"/>
        <w:rPr>
          <w:rFonts w:cs="Times New Roman"/>
          <w:sz w:val="22"/>
          <w:lang w:val="fi-FI"/>
        </w:rPr>
      </w:pPr>
      <w:r w:rsidRPr="00670CFC">
        <w:rPr>
          <w:rFonts w:cs="Times New Roman"/>
          <w:sz w:val="22"/>
        </w:rPr>
        <w:t>-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670CFC">
        <w:rPr>
          <w:rFonts w:cs="Times New Roman"/>
          <w:sz w:val="22"/>
          <w:lang w:val="fi-FI"/>
        </w:rPr>
        <w:t>i</w:t>
      </w:r>
      <w:r w:rsidRPr="00670CFC">
        <w:rPr>
          <w:rFonts w:cs="Times New Roman"/>
          <w:sz w:val="22"/>
        </w:rPr>
        <w:t>-, -</w:t>
      </w:r>
      <w:r w:rsidRPr="00670CFC">
        <w:rPr>
          <w:rFonts w:cs="Times New Roman"/>
          <w:sz w:val="22"/>
          <w:lang w:val="fi-FI"/>
        </w:rPr>
        <w:t>j</w:t>
      </w:r>
      <w:r w:rsidRPr="00670CFC">
        <w:rPr>
          <w:rFonts w:cs="Times New Roman"/>
          <w:sz w:val="22"/>
        </w:rPr>
        <w:t xml:space="preserve">-; партитив мн.ч., </w:t>
      </w:r>
      <w:r w:rsidRPr="00670CFC">
        <w:rPr>
          <w:rFonts w:cs="Times New Roman"/>
          <w:sz w:val="22"/>
          <w:lang w:val="fi-FI"/>
        </w:rPr>
        <w:t>Ket</w:t>
      </w:r>
      <w:r w:rsidRPr="00670CFC">
        <w:rPr>
          <w:rFonts w:cs="Times New Roman"/>
          <w:sz w:val="22"/>
        </w:rPr>
        <w:t xml:space="preserve">ä? </w:t>
      </w:r>
      <w:r w:rsidRPr="00670CFC">
        <w:rPr>
          <w:rFonts w:cs="Times New Roman"/>
          <w:sz w:val="22"/>
          <w:lang w:val="fi-FI"/>
        </w:rPr>
        <w:t xml:space="preserve">Mitä? -a, -ä, -ta, -tä: laukku - laukkuja, kala - kaloja, kirja - kirjoja, kuva - kuvia, sieni - sieniä, tomaatti - tomaatteja, vaate - vaatteita, oppilas - oppilaita, susi – susia, käsityö – käsitöitä; </w:t>
      </w:r>
      <w:r w:rsidRPr="00670CFC">
        <w:rPr>
          <w:rFonts w:cs="Times New Roman"/>
          <w:sz w:val="22"/>
        </w:rPr>
        <w:t>генитив</w:t>
      </w:r>
      <w:r w:rsidRPr="00670CFC">
        <w:rPr>
          <w:rFonts w:cs="Times New Roman"/>
          <w:sz w:val="22"/>
          <w:lang w:val="fi-FI"/>
        </w:rPr>
        <w:t xml:space="preserve"> (</w:t>
      </w:r>
      <w:r w:rsidRPr="00670CFC">
        <w:rPr>
          <w:rFonts w:cs="Times New Roman"/>
          <w:sz w:val="22"/>
        </w:rPr>
        <w:t>мн</w:t>
      </w:r>
      <w:r w:rsidRPr="00670CFC">
        <w:rPr>
          <w:rFonts w:cs="Times New Roman"/>
          <w:sz w:val="22"/>
          <w:lang w:val="fi-FI"/>
        </w:rPr>
        <w:t>.</w:t>
      </w:r>
      <w:r w:rsidRPr="00670CFC">
        <w:rPr>
          <w:rFonts w:cs="Times New Roman"/>
          <w:sz w:val="22"/>
        </w:rPr>
        <w:t>ч</w:t>
      </w:r>
      <w:r w:rsidRPr="00670CFC">
        <w:rPr>
          <w:rFonts w:cs="Times New Roman"/>
          <w:sz w:val="22"/>
          <w:lang w:val="fi-FI"/>
        </w:rPr>
        <w:t xml:space="preserve">.),  Kenen? Minkä? -en, -den: tyttö - tyttöjen, oppilas – oppilaiden; </w:t>
      </w:r>
      <w:r w:rsidRPr="00670CFC">
        <w:rPr>
          <w:rFonts w:cs="Times New Roman"/>
          <w:sz w:val="22"/>
        </w:rPr>
        <w:t>мн</w:t>
      </w:r>
      <w:r w:rsidRPr="00670CFC">
        <w:rPr>
          <w:rFonts w:cs="Times New Roman"/>
          <w:sz w:val="22"/>
          <w:lang w:val="fi-FI"/>
        </w:rPr>
        <w:t xml:space="preserve">. </w:t>
      </w:r>
      <w:r w:rsidRPr="00670CFC">
        <w:rPr>
          <w:rFonts w:cs="Times New Roman"/>
          <w:sz w:val="22"/>
        </w:rPr>
        <w:t>ч</w:t>
      </w:r>
      <w:r w:rsidRPr="00670CFC">
        <w:rPr>
          <w:rFonts w:cs="Times New Roman"/>
          <w:sz w:val="22"/>
          <w:lang w:val="fi-FI"/>
        </w:rPr>
        <w:t xml:space="preserve">. </w:t>
      </w:r>
      <w:r w:rsidRPr="00670CFC">
        <w:rPr>
          <w:rFonts w:cs="Times New Roman"/>
          <w:sz w:val="22"/>
        </w:rPr>
        <w:t>внутренне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внешне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падежей</w:t>
      </w:r>
      <w:r w:rsidRPr="00670CFC">
        <w:rPr>
          <w:rFonts w:cs="Times New Roman"/>
          <w:sz w:val="22"/>
          <w:lang w:val="fi-FI"/>
        </w:rPr>
        <w:t xml:space="preserve">: taloissa, huoneista, kaduilla; </w:t>
      </w:r>
      <w:r w:rsidRPr="00670CFC">
        <w:rPr>
          <w:rFonts w:cs="Times New Roman"/>
          <w:sz w:val="22"/>
        </w:rPr>
        <w:t>формы</w:t>
      </w:r>
      <w:r w:rsidRPr="00670CFC">
        <w:rPr>
          <w:rFonts w:cs="Times New Roman"/>
          <w:sz w:val="22"/>
          <w:lang w:val="fi-FI"/>
        </w:rPr>
        <w:t xml:space="preserve"> </w:t>
      </w:r>
      <w:r w:rsidRPr="00670CFC">
        <w:rPr>
          <w:rFonts w:cs="Times New Roman"/>
          <w:sz w:val="22"/>
        </w:rPr>
        <w:t>эссива</w:t>
      </w:r>
      <w:r w:rsidRPr="00670CFC">
        <w:rPr>
          <w:rFonts w:cs="Times New Roman"/>
          <w:sz w:val="22"/>
          <w:lang w:val="fi-FI"/>
        </w:rPr>
        <w:t>: Hän tuli iloisena kotiin.;</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слабую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чередование</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основе</w:t>
      </w:r>
      <w:r w:rsidRPr="00670CFC">
        <w:rPr>
          <w:rFonts w:cs="Times New Roman"/>
          <w:sz w:val="22"/>
          <w:lang w:val="fi-FI"/>
        </w:rPr>
        <w:t xml:space="preserve"> </w:t>
      </w:r>
      <w:r w:rsidRPr="00670CFC">
        <w:rPr>
          <w:rFonts w:cs="Times New Roman"/>
          <w:sz w:val="22"/>
        </w:rPr>
        <w:t>слова</w:t>
      </w:r>
      <w:r w:rsidRPr="00670CFC">
        <w:rPr>
          <w:rFonts w:cs="Times New Roman"/>
          <w:sz w:val="22"/>
          <w:lang w:val="fi-FI"/>
        </w:rPr>
        <w:t xml:space="preserve">: tt:t (juttelemme:jutella), t:d (itä:idässä), pp:p (jääkaappi:jääkaapissa), nt:nn (työskennellä:työskentelen), kk:k (kännykkä:kännykän), k:o (ruoka:ruoan), nk:ng (onkia:ongin), uku:uvu (suku:suvun), mp:mm (kumpi:kummasta), lt:ll (kieltää:kiellän), p:v (halpa:halvat);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притяжательными</w:t>
      </w:r>
      <w:r w:rsidRPr="00670CFC">
        <w:rPr>
          <w:rFonts w:cs="Times New Roman"/>
          <w:sz w:val="22"/>
          <w:lang w:val="fi-FI"/>
        </w:rPr>
        <w:t xml:space="preserve"> </w:t>
      </w:r>
      <w:r w:rsidRPr="00670CFC">
        <w:rPr>
          <w:rFonts w:cs="Times New Roman"/>
          <w:sz w:val="22"/>
        </w:rPr>
        <w:t>суффиксами</w:t>
      </w:r>
      <w:r w:rsidRPr="00670CFC">
        <w:rPr>
          <w:rFonts w:cs="Times New Roman"/>
          <w:sz w:val="22"/>
          <w:lang w:val="fi-FI"/>
        </w:rPr>
        <w:t xml:space="preserve">: hänen poikansa ystävä;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закрытом</w:t>
      </w:r>
      <w:r w:rsidRPr="00670CFC">
        <w:rPr>
          <w:rFonts w:cs="Times New Roman"/>
          <w:sz w:val="22"/>
          <w:lang w:val="fi-FI"/>
        </w:rPr>
        <w:t xml:space="preserve"> </w:t>
      </w:r>
      <w:r w:rsidRPr="00670CFC">
        <w:rPr>
          <w:rFonts w:cs="Times New Roman"/>
          <w:sz w:val="22"/>
        </w:rPr>
        <w:t>слоге</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долгим</w:t>
      </w:r>
      <w:r w:rsidRPr="00670CFC">
        <w:rPr>
          <w:rFonts w:cs="Times New Roman"/>
          <w:sz w:val="22"/>
          <w:lang w:val="fi-FI"/>
        </w:rPr>
        <w:t xml:space="preserve"> </w:t>
      </w:r>
      <w:r w:rsidRPr="00670CFC">
        <w:rPr>
          <w:rFonts w:cs="Times New Roman"/>
          <w:sz w:val="22"/>
        </w:rPr>
        <w:t>гласным</w:t>
      </w:r>
      <w:r w:rsidRPr="00670CFC">
        <w:rPr>
          <w:rFonts w:cs="Times New Roman"/>
          <w:sz w:val="22"/>
          <w:lang w:val="fi-FI"/>
        </w:rPr>
        <w:t>:  asukas – asukkaan, tehdas – tehtaassa, eläke – eläkkeellä.;</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указательные местоимения: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tuo</w:t>
      </w:r>
      <w:r w:rsidRPr="00670CFC">
        <w:rPr>
          <w:rFonts w:cs="Times New Roman"/>
          <w:sz w:val="22"/>
        </w:rPr>
        <w:t xml:space="preserve">, </w:t>
      </w:r>
      <w:r w:rsidRPr="00670CFC">
        <w:rPr>
          <w:rFonts w:cs="Times New Roman"/>
          <w:sz w:val="22"/>
          <w:lang w:val="fi-FI"/>
        </w:rPr>
        <w:t>se</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nuo</w:t>
      </w:r>
      <w:r w:rsidRPr="00670CFC">
        <w:rPr>
          <w:rFonts w:cs="Times New Roman"/>
          <w:sz w:val="22"/>
        </w:rPr>
        <w:t xml:space="preserve">, </w:t>
      </w:r>
      <w:r w:rsidRPr="00670CFC">
        <w:rPr>
          <w:rFonts w:cs="Times New Roman"/>
          <w:sz w:val="22"/>
          <w:lang w:val="fi-FI"/>
        </w:rPr>
        <w:t>ne</w:t>
      </w:r>
      <w:r w:rsidRPr="00670CFC">
        <w:rPr>
          <w:rFonts w:cs="Times New Roman"/>
          <w:sz w:val="22"/>
        </w:rPr>
        <w:t xml:space="preserve">; вопросительные местоимения: </w:t>
      </w:r>
      <w:r w:rsidRPr="00670CFC">
        <w:rPr>
          <w:rFonts w:cs="Times New Roman"/>
          <w:sz w:val="22"/>
          <w:lang w:val="fi-FI"/>
        </w:rPr>
        <w:t>Kuka</w:t>
      </w:r>
      <w:r w:rsidRPr="00670CFC">
        <w:rPr>
          <w:rFonts w:cs="Times New Roman"/>
          <w:sz w:val="22"/>
        </w:rPr>
        <w:t xml:space="preserve">?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Kumpi</w:t>
      </w:r>
      <w:r w:rsidRPr="00670CFC">
        <w:rPr>
          <w:rFonts w:cs="Times New Roman"/>
          <w:sz w:val="22"/>
        </w:rPr>
        <w:t xml:space="preserve">?; относительные местоимения: </w:t>
      </w:r>
      <w:r w:rsidRPr="00670CFC">
        <w:rPr>
          <w:rFonts w:cs="Times New Roman"/>
          <w:sz w:val="22"/>
          <w:lang w:val="fi-FI"/>
        </w:rPr>
        <w:t>joka</w:t>
      </w:r>
      <w:r w:rsidRPr="00670CFC">
        <w:rPr>
          <w:rFonts w:cs="Times New Roman"/>
          <w:sz w:val="22"/>
        </w:rPr>
        <w:t xml:space="preserve">, </w:t>
      </w:r>
      <w:r w:rsidRPr="00670CFC">
        <w:rPr>
          <w:rFonts w:cs="Times New Roman"/>
          <w:sz w:val="22"/>
          <w:lang w:val="fi-FI"/>
        </w:rPr>
        <w:t>mik</w:t>
      </w:r>
      <w:r w:rsidRPr="00670CFC">
        <w:rPr>
          <w:rFonts w:cs="Times New Roman"/>
          <w:sz w:val="22"/>
        </w:rPr>
        <w:t>ä; склонение указательных, вопросительных, относительных местоимений;</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степени сравнения прилагательных и наречий: компаратив: </w:t>
      </w:r>
      <w:r w:rsidRPr="00670CFC">
        <w:rPr>
          <w:rFonts w:cs="Times New Roman"/>
          <w:sz w:val="22"/>
          <w:lang w:val="fi-FI"/>
        </w:rPr>
        <w:t>nopeampi</w:t>
      </w:r>
      <w:r w:rsidRPr="00670CFC">
        <w:rPr>
          <w:rFonts w:cs="Times New Roman"/>
          <w:sz w:val="22"/>
        </w:rPr>
        <w:t xml:space="preserve">, </w:t>
      </w:r>
      <w:r w:rsidRPr="00670CFC">
        <w:rPr>
          <w:rFonts w:cs="Times New Roman"/>
          <w:sz w:val="22"/>
          <w:lang w:val="fi-FI"/>
        </w:rPr>
        <w:t>nopeammin</w:t>
      </w:r>
      <w:r w:rsidRPr="00670CFC">
        <w:rPr>
          <w:rFonts w:cs="Times New Roman"/>
          <w:sz w:val="22"/>
        </w:rPr>
        <w:t xml:space="preserve">; суперлатив: </w:t>
      </w:r>
      <w:r w:rsidRPr="00670CFC">
        <w:rPr>
          <w:rFonts w:cs="Times New Roman"/>
          <w:sz w:val="22"/>
          <w:lang w:val="fi-FI"/>
        </w:rPr>
        <w:t>nopein</w:t>
      </w:r>
      <w:r w:rsidRPr="00670CFC">
        <w:rPr>
          <w:rFonts w:cs="Times New Roman"/>
          <w:sz w:val="22"/>
        </w:rPr>
        <w:t xml:space="preserve">, </w:t>
      </w:r>
      <w:r w:rsidRPr="00670CFC">
        <w:rPr>
          <w:rFonts w:cs="Times New Roman"/>
          <w:sz w:val="22"/>
          <w:lang w:val="fi-FI"/>
        </w:rPr>
        <w:t>nopeimmin</w:t>
      </w:r>
      <w:r w:rsidRPr="00670CFC">
        <w:rPr>
          <w:rFonts w:cs="Times New Roman"/>
          <w:sz w:val="22"/>
        </w:rPr>
        <w:t>; склонение прилагательных в форме компаратива и суперлатива (ед. и мн. ч.);</w:t>
      </w:r>
    </w:p>
    <w:p w:rsidR="00994E67" w:rsidRPr="00670CFC" w:rsidRDefault="00994E67" w:rsidP="00E975A9">
      <w:pPr>
        <w:spacing w:after="0" w:line="240" w:lineRule="auto"/>
        <w:ind w:firstLine="708"/>
        <w:rPr>
          <w:rFonts w:cs="Times New Roman"/>
          <w:sz w:val="22"/>
        </w:rPr>
      </w:pPr>
      <w:r w:rsidRPr="00670CFC">
        <w:rPr>
          <w:rFonts w:cs="Times New Roman"/>
          <w:sz w:val="22"/>
        </w:rPr>
        <w:t>- все типы спряжения глаголов в современном финском языке.</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простого</w:t>
      </w:r>
      <w:r w:rsidRPr="00670CFC">
        <w:rPr>
          <w:rFonts w:cs="Times New Roman"/>
          <w:sz w:val="22"/>
          <w:lang w:val="fi-FI"/>
        </w:rPr>
        <w:t xml:space="preserve"> </w:t>
      </w:r>
      <w:r w:rsidRPr="00670CFC">
        <w:rPr>
          <w:rFonts w:cs="Times New Roman"/>
          <w:sz w:val="22"/>
        </w:rPr>
        <w:t>претерита</w:t>
      </w:r>
      <w:r w:rsidRPr="00670CFC">
        <w:rPr>
          <w:rFonts w:cs="Times New Roman"/>
          <w:sz w:val="22"/>
          <w:lang w:val="fi-FI"/>
        </w:rPr>
        <w:t xml:space="preserve"> (</w:t>
      </w:r>
      <w:r w:rsidRPr="00670CFC">
        <w:rPr>
          <w:rFonts w:cs="Times New Roman"/>
          <w:sz w:val="22"/>
        </w:rPr>
        <w:t>имперфекта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sanoin, en sanonut, teit, et tehnyt, hän tuli, hän ei tullut, vastasimme, emme vastanneet, häiritsitte, ette häirinneet, he olivat, he eivät olleet, hän pakeni - hän ei paennut;</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перфекта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olen katsonut, en ole katsonut, olet käynyt, et ole käynyt, hän on opiskellut, hän ei ole opiskellut, olemme tavanneet, emme ole tavanneet, olette valinneet, ette ole valinneet, he ovat tehneet, he eivät ole tehneet, he ovat paenneet - he eivät ole paenneet;</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императива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2 </w:t>
      </w:r>
      <w:r w:rsidRPr="00670CFC">
        <w:rPr>
          <w:rFonts w:cs="Times New Roman"/>
          <w:sz w:val="22"/>
        </w:rPr>
        <w:t>лица</w:t>
      </w:r>
      <w:r w:rsidRPr="00670CFC">
        <w:rPr>
          <w:rFonts w:cs="Times New Roman"/>
          <w:sz w:val="22"/>
          <w:lang w:val="fi-FI"/>
        </w:rPr>
        <w:t xml:space="preserve"> </w:t>
      </w:r>
      <w:r w:rsidRPr="00670CFC">
        <w:rPr>
          <w:rFonts w:cs="Times New Roman"/>
          <w:sz w:val="22"/>
        </w:rPr>
        <w:t>единственного</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множественного</w:t>
      </w:r>
      <w:r w:rsidRPr="00670CFC">
        <w:rPr>
          <w:rFonts w:cs="Times New Roman"/>
          <w:sz w:val="22"/>
          <w:lang w:val="fi-FI"/>
        </w:rPr>
        <w:t xml:space="preserve"> </w:t>
      </w:r>
      <w:r w:rsidRPr="00670CFC">
        <w:rPr>
          <w:rFonts w:cs="Times New Roman"/>
          <w:sz w:val="22"/>
        </w:rPr>
        <w:t>числа</w:t>
      </w:r>
      <w:r w:rsidRPr="00670CFC">
        <w:rPr>
          <w:rFonts w:cs="Times New Roman"/>
          <w:sz w:val="22"/>
          <w:lang w:val="fi-FI"/>
        </w:rPr>
        <w:t xml:space="preserve">): sano, älä sano, sanokaa, älkää sanoko, syö, älä syö, syökää, älkää syökö, mene, älä mene, menkää, älkää menkö, vastaa, älä vastaa, vastatkaa, älkää vastatko, valitse, älä valitse, valitkaa, älkää valitko; </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кондиционала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sanoisin, en sanoisi, tekisit, et tekisi, hän tulisi, hän ei tulisi, vastaisimme, emme vastaisi, häiritsisitte, ette häiritsisi, he kääntäisivät, he eivät kääntäisi, he pakenisivat – he eivät pakenisi;</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naurava, jäävällä, menevälle, vastaavissa, valitsevien, pakenevista;</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прошедшего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nauranut, jäänyt, mennyt, vastannut, valinnut, paennut, kertoneelle, jääneistä, menneitä, vastanneiden, valinneeseen, paennutta;</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страдательного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naurettavan, syötävät, opiskeltavien, korjattavan, valittavat;</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формы страдательного причастия прошедшего времени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w:t>
      </w:r>
      <w:r w:rsidRPr="00670CFC">
        <w:rPr>
          <w:rFonts w:cs="Times New Roman"/>
          <w:sz w:val="22"/>
        </w:rPr>
        <w:t xml:space="preserve"> типов спряжения: </w:t>
      </w:r>
      <w:r w:rsidRPr="00670CFC">
        <w:rPr>
          <w:rFonts w:cs="Times New Roman"/>
          <w:sz w:val="22"/>
          <w:lang w:val="fi-FI"/>
        </w:rPr>
        <w:t>kirjoitettu</w:t>
      </w:r>
      <w:r w:rsidRPr="00670CFC">
        <w:rPr>
          <w:rFonts w:cs="Times New Roman"/>
          <w:sz w:val="22"/>
        </w:rPr>
        <w:t xml:space="preserve">, </w:t>
      </w:r>
      <w:r w:rsidRPr="00670CFC">
        <w:rPr>
          <w:rFonts w:cs="Times New Roman"/>
          <w:sz w:val="22"/>
          <w:lang w:val="fi-FI"/>
        </w:rPr>
        <w:t>juotua</w:t>
      </w:r>
      <w:r w:rsidRPr="00670CFC">
        <w:rPr>
          <w:rFonts w:cs="Times New Roman"/>
          <w:sz w:val="22"/>
        </w:rPr>
        <w:t xml:space="preserve">, </w:t>
      </w:r>
      <w:r w:rsidRPr="00670CFC">
        <w:rPr>
          <w:rFonts w:cs="Times New Roman"/>
          <w:sz w:val="22"/>
          <w:lang w:val="fi-FI"/>
        </w:rPr>
        <w:t>ommellut</w:t>
      </w:r>
      <w:r w:rsidRPr="00670CFC">
        <w:rPr>
          <w:rFonts w:cs="Times New Roman"/>
          <w:sz w:val="22"/>
        </w:rPr>
        <w:t xml:space="preserve">, </w:t>
      </w:r>
      <w:r w:rsidRPr="00670CFC">
        <w:rPr>
          <w:rFonts w:cs="Times New Roman"/>
          <w:sz w:val="22"/>
          <w:lang w:val="fi-FI"/>
        </w:rPr>
        <w:t>korjatuissa</w:t>
      </w:r>
      <w:r w:rsidRPr="00670CFC">
        <w:rPr>
          <w:rFonts w:cs="Times New Roman"/>
          <w:sz w:val="22"/>
        </w:rPr>
        <w:t xml:space="preserve">, </w:t>
      </w:r>
      <w:r w:rsidRPr="00670CFC">
        <w:rPr>
          <w:rFonts w:cs="Times New Roman"/>
          <w:sz w:val="22"/>
          <w:lang w:val="fi-FI"/>
        </w:rPr>
        <w:t>valituille</w:t>
      </w:r>
      <w:r w:rsidRPr="00670CFC">
        <w:rPr>
          <w:rFonts w:cs="Times New Roman"/>
          <w:sz w:val="22"/>
        </w:rPr>
        <w:t>;</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утвердительные и отрицательные форм презенса неопределённого лица (финского «пассива»)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w:t>
      </w:r>
      <w:r w:rsidRPr="00670CFC">
        <w:rPr>
          <w:rFonts w:cs="Times New Roman"/>
          <w:sz w:val="22"/>
          <w:lang w:val="fi-FI"/>
        </w:rPr>
        <w:t>puhutaan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puhuta</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ää</w:t>
      </w:r>
      <w:r w:rsidRPr="00670CFC">
        <w:rPr>
          <w:rFonts w:cs="Times New Roman"/>
          <w:sz w:val="22"/>
          <w:lang w:val="fi-FI"/>
        </w:rPr>
        <w:t>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 xml:space="preserve">ä, </w:t>
      </w:r>
      <w:r w:rsidRPr="00670CFC">
        <w:rPr>
          <w:rFonts w:cs="Times New Roman"/>
          <w:sz w:val="22"/>
          <w:lang w:val="fi-FI"/>
        </w:rPr>
        <w:t>menn</w:t>
      </w:r>
      <w:r w:rsidRPr="00670CFC">
        <w:rPr>
          <w:rFonts w:cs="Times New Roman"/>
          <w:sz w:val="22"/>
        </w:rPr>
        <w:t>ää</w:t>
      </w:r>
      <w:r w:rsidRPr="00670CFC">
        <w:rPr>
          <w:rFonts w:cs="Times New Roman"/>
          <w:sz w:val="22"/>
          <w:lang w:val="fi-FI"/>
        </w:rPr>
        <w:t>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menn</w:t>
      </w:r>
      <w:r w:rsidRPr="00670CFC">
        <w:rPr>
          <w:rFonts w:cs="Times New Roman"/>
          <w:sz w:val="22"/>
        </w:rPr>
        <w:t xml:space="preserve">ä, </w:t>
      </w:r>
      <w:r w:rsidRPr="00670CFC">
        <w:rPr>
          <w:rFonts w:cs="Times New Roman"/>
          <w:sz w:val="22"/>
          <w:lang w:val="fi-FI"/>
        </w:rPr>
        <w:t>pelataan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pelata</w:t>
      </w:r>
      <w:r w:rsidRPr="00670CFC">
        <w:rPr>
          <w:rFonts w:cs="Times New Roman"/>
          <w:sz w:val="22"/>
        </w:rPr>
        <w:t xml:space="preserve">, </w:t>
      </w:r>
      <w:r w:rsidRPr="00670CFC">
        <w:rPr>
          <w:rFonts w:cs="Times New Roman"/>
          <w:sz w:val="22"/>
          <w:lang w:val="fi-FI"/>
        </w:rPr>
        <w:t>valitaan</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valita</w:t>
      </w:r>
      <w:r w:rsidRPr="00670CFC">
        <w:rPr>
          <w:rFonts w:cs="Times New Roman"/>
          <w:sz w:val="22"/>
        </w:rPr>
        <w:t xml:space="preserve">, </w:t>
      </w:r>
      <w:r w:rsidRPr="00670CFC">
        <w:rPr>
          <w:rFonts w:cs="Times New Roman"/>
          <w:sz w:val="22"/>
          <w:lang w:val="fi-FI"/>
        </w:rPr>
        <w:t>paetaan</w:t>
      </w:r>
      <w:r w:rsidRPr="00670CFC">
        <w:rPr>
          <w:rFonts w:cs="Times New Roman"/>
          <w:sz w:val="22"/>
        </w:rPr>
        <w:t xml:space="preserve"> - </w:t>
      </w:r>
      <w:r w:rsidRPr="00670CFC">
        <w:rPr>
          <w:rFonts w:cs="Times New Roman"/>
          <w:sz w:val="22"/>
          <w:lang w:val="fi-FI"/>
        </w:rPr>
        <w:t>ei</w:t>
      </w:r>
      <w:r w:rsidRPr="00670CFC">
        <w:rPr>
          <w:rFonts w:cs="Times New Roman"/>
          <w:sz w:val="22"/>
        </w:rPr>
        <w:t xml:space="preserve"> </w:t>
      </w:r>
      <w:r w:rsidRPr="00670CFC">
        <w:rPr>
          <w:rFonts w:cs="Times New Roman"/>
          <w:sz w:val="22"/>
          <w:lang w:val="fi-FI"/>
        </w:rPr>
        <w:t>paeta</w:t>
      </w:r>
      <w:r w:rsidRPr="00670CFC">
        <w:rPr>
          <w:rFonts w:cs="Times New Roman"/>
          <w:sz w:val="22"/>
        </w:rPr>
        <w:t xml:space="preserve">;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формы иллатива </w:t>
      </w:r>
      <w:r w:rsidRPr="00670CFC">
        <w:rPr>
          <w:rFonts w:cs="Times New Roman"/>
          <w:sz w:val="22"/>
          <w:lang w:val="fi-FI"/>
        </w:rPr>
        <w:t>III</w:t>
      </w:r>
      <w:r w:rsidRPr="00670CFC">
        <w:rPr>
          <w:rFonts w:cs="Times New Roman"/>
          <w:sz w:val="22"/>
        </w:rPr>
        <w:t xml:space="preserve"> инфинитива: </w:t>
      </w:r>
      <w:r w:rsidRPr="00670CFC">
        <w:rPr>
          <w:rFonts w:cs="Times New Roman"/>
          <w:sz w:val="22"/>
          <w:lang w:val="fi-FI"/>
        </w:rPr>
        <w:t>Menemme</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m</w:t>
      </w:r>
      <w:r w:rsidRPr="00670CFC">
        <w:rPr>
          <w:rFonts w:cs="Times New Roman"/>
          <w:sz w:val="22"/>
        </w:rPr>
        <w:t>ää</w:t>
      </w:r>
      <w:r w:rsidRPr="00670CFC">
        <w:rPr>
          <w:rFonts w:cs="Times New Roman"/>
          <w:sz w:val="22"/>
          <w:lang w:val="fi-FI"/>
        </w:rPr>
        <w:t>n</w:t>
      </w:r>
      <w:r w:rsidRPr="00670CFC">
        <w:rPr>
          <w:rFonts w:cs="Times New Roman"/>
          <w:sz w:val="22"/>
        </w:rPr>
        <w:t xml:space="preserve">.; инессива </w:t>
      </w:r>
      <w:r w:rsidRPr="00670CFC">
        <w:rPr>
          <w:rFonts w:cs="Times New Roman"/>
          <w:sz w:val="22"/>
          <w:lang w:val="fi-FI"/>
        </w:rPr>
        <w:t>III</w:t>
      </w:r>
      <w:r w:rsidRPr="00670CFC">
        <w:rPr>
          <w:rFonts w:cs="Times New Roman"/>
          <w:sz w:val="22"/>
        </w:rPr>
        <w:t xml:space="preserve"> инфинитива: </w:t>
      </w:r>
      <w:r w:rsidRPr="00670CFC">
        <w:rPr>
          <w:rFonts w:cs="Times New Roman"/>
          <w:sz w:val="22"/>
          <w:lang w:val="fi-FI"/>
        </w:rPr>
        <w:t>Olemme</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m</w:t>
      </w:r>
      <w:r w:rsidRPr="00670CFC">
        <w:rPr>
          <w:rFonts w:cs="Times New Roman"/>
          <w:sz w:val="22"/>
        </w:rPr>
        <w:t>ä</w:t>
      </w:r>
      <w:r w:rsidRPr="00670CFC">
        <w:rPr>
          <w:rFonts w:cs="Times New Roman"/>
          <w:sz w:val="22"/>
          <w:lang w:val="fi-FI"/>
        </w:rPr>
        <w:t>ss</w:t>
      </w:r>
      <w:r w:rsidRPr="00670CFC">
        <w:rPr>
          <w:rFonts w:cs="Times New Roman"/>
          <w:sz w:val="22"/>
        </w:rPr>
        <w:t xml:space="preserve">ä.; элатива </w:t>
      </w:r>
      <w:r w:rsidRPr="00670CFC">
        <w:rPr>
          <w:rFonts w:cs="Times New Roman"/>
          <w:sz w:val="22"/>
          <w:lang w:val="fi-FI"/>
        </w:rPr>
        <w:t>III</w:t>
      </w:r>
      <w:r w:rsidRPr="00670CFC">
        <w:rPr>
          <w:rFonts w:cs="Times New Roman"/>
          <w:sz w:val="22"/>
        </w:rPr>
        <w:t xml:space="preserve"> инфинитива: </w:t>
      </w:r>
      <w:r w:rsidRPr="00670CFC">
        <w:rPr>
          <w:rFonts w:cs="Times New Roman"/>
          <w:sz w:val="22"/>
          <w:lang w:val="fi-FI"/>
        </w:rPr>
        <w:t>Tulemme</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m</w:t>
      </w:r>
      <w:r w:rsidRPr="00670CFC">
        <w:rPr>
          <w:rFonts w:cs="Times New Roman"/>
          <w:sz w:val="22"/>
        </w:rPr>
        <w:t>ä</w:t>
      </w:r>
      <w:r w:rsidRPr="00670CFC">
        <w:rPr>
          <w:rFonts w:cs="Times New Roman"/>
          <w:sz w:val="22"/>
          <w:lang w:val="fi-FI"/>
        </w:rPr>
        <w:t>st</w:t>
      </w:r>
      <w:r w:rsidRPr="00670CFC">
        <w:rPr>
          <w:rFonts w:cs="Times New Roman"/>
          <w:sz w:val="22"/>
        </w:rPr>
        <w:t>ä.;</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управление</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w:t>
      </w:r>
      <w:r w:rsidRPr="00670CFC">
        <w:rPr>
          <w:rFonts w:cs="Times New Roman"/>
          <w:sz w:val="22"/>
        </w:rPr>
        <w:t>из</w:t>
      </w:r>
      <w:r w:rsidRPr="00670CFC">
        <w:rPr>
          <w:rFonts w:cs="Times New Roman"/>
          <w:sz w:val="22"/>
          <w:lang w:val="fi-FI"/>
        </w:rPr>
        <w:t xml:space="preserve"> </w:t>
      </w:r>
      <w:r w:rsidRPr="00670CFC">
        <w:rPr>
          <w:rFonts w:cs="Times New Roman"/>
          <w:sz w:val="22"/>
        </w:rPr>
        <w:t>списка</w:t>
      </w:r>
      <w:r w:rsidRPr="00670CFC">
        <w:rPr>
          <w:rFonts w:cs="Times New Roman"/>
          <w:sz w:val="22"/>
          <w:lang w:val="fi-FI"/>
        </w:rPr>
        <w:t xml:space="preserve"> </w:t>
      </w:r>
      <w:r w:rsidRPr="00670CFC">
        <w:rPr>
          <w:rFonts w:cs="Times New Roman"/>
          <w:sz w:val="22"/>
        </w:rPr>
        <w:t>лексического</w:t>
      </w:r>
      <w:r w:rsidRPr="00670CFC">
        <w:rPr>
          <w:rFonts w:cs="Times New Roman"/>
          <w:sz w:val="22"/>
          <w:lang w:val="fi-FI"/>
        </w:rPr>
        <w:t xml:space="preserve"> </w:t>
      </w:r>
      <w:r w:rsidRPr="00670CFC">
        <w:rPr>
          <w:rFonts w:cs="Times New Roman"/>
          <w:sz w:val="22"/>
        </w:rPr>
        <w:t>минимума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случаи согласования прилагательных и существительных в числе и падеже: </w:t>
      </w:r>
      <w:r w:rsidRPr="00670CFC">
        <w:rPr>
          <w:rFonts w:cs="Times New Roman"/>
          <w:sz w:val="22"/>
          <w:lang w:val="fi-FI"/>
        </w:rPr>
        <w:t>kauniit</w:t>
      </w:r>
      <w:r w:rsidRPr="00670CFC">
        <w:rPr>
          <w:rFonts w:cs="Times New Roman"/>
          <w:sz w:val="22"/>
        </w:rPr>
        <w:t xml:space="preserve"> </w:t>
      </w:r>
      <w:r w:rsidRPr="00670CFC">
        <w:rPr>
          <w:rFonts w:cs="Times New Roman"/>
          <w:sz w:val="22"/>
          <w:lang w:val="fi-FI"/>
        </w:rPr>
        <w:t>silm</w:t>
      </w:r>
      <w:r w:rsidRPr="00670CFC">
        <w:rPr>
          <w:rFonts w:cs="Times New Roman"/>
          <w:sz w:val="22"/>
        </w:rPr>
        <w:t>ä</w:t>
      </w:r>
      <w:r w:rsidRPr="00670CFC">
        <w:rPr>
          <w:rFonts w:cs="Times New Roman"/>
          <w:sz w:val="22"/>
          <w:lang w:val="fi-FI"/>
        </w:rPr>
        <w:t>t</w:t>
      </w:r>
      <w:r w:rsidRPr="00670CFC">
        <w:rPr>
          <w:rFonts w:cs="Times New Roman"/>
          <w:sz w:val="22"/>
        </w:rPr>
        <w:t>;</w:t>
      </w:r>
    </w:p>
    <w:p w:rsidR="00994E67" w:rsidRPr="00670CFC" w:rsidRDefault="00994E67" w:rsidP="00E975A9">
      <w:pPr>
        <w:spacing w:after="0" w:line="240" w:lineRule="auto"/>
        <w:ind w:firstLine="708"/>
        <w:rPr>
          <w:rFonts w:cs="Times New Roman"/>
          <w:sz w:val="22"/>
        </w:rPr>
      </w:pPr>
      <w:r w:rsidRPr="00670CFC">
        <w:rPr>
          <w:rFonts w:cs="Times New Roman"/>
          <w:sz w:val="22"/>
        </w:rPr>
        <w:t>- количественные числительные (от 100 до 1000000);</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порядковые числительные: </w:t>
      </w:r>
      <w:r w:rsidRPr="00670CFC">
        <w:rPr>
          <w:rFonts w:cs="Times New Roman"/>
          <w:sz w:val="22"/>
          <w:lang w:val="fi-FI"/>
        </w:rPr>
        <w:t>seitsem</w:t>
      </w:r>
      <w:r w:rsidRPr="00670CFC">
        <w:rPr>
          <w:rFonts w:cs="Times New Roman"/>
          <w:sz w:val="22"/>
        </w:rPr>
        <w:t>ä</w:t>
      </w:r>
      <w:r w:rsidRPr="00670CFC">
        <w:rPr>
          <w:rFonts w:cs="Times New Roman"/>
          <w:sz w:val="22"/>
          <w:lang w:val="fi-FI"/>
        </w:rPr>
        <w:t>s</w:t>
      </w:r>
      <w:r w:rsidRPr="00670CFC">
        <w:rPr>
          <w:rFonts w:cs="Times New Roman"/>
          <w:sz w:val="22"/>
        </w:rPr>
        <w:t xml:space="preserve"> – </w:t>
      </w:r>
      <w:r w:rsidRPr="00670CFC">
        <w:rPr>
          <w:rFonts w:cs="Times New Roman"/>
          <w:sz w:val="22"/>
          <w:lang w:val="fi-FI"/>
        </w:rPr>
        <w:t>seitsem</w:t>
      </w:r>
      <w:r w:rsidRPr="00670CFC">
        <w:rPr>
          <w:rFonts w:cs="Times New Roman"/>
          <w:sz w:val="22"/>
        </w:rPr>
        <w:t>ä</w:t>
      </w:r>
      <w:r w:rsidRPr="00670CFC">
        <w:rPr>
          <w:rFonts w:cs="Times New Roman"/>
          <w:sz w:val="22"/>
          <w:lang w:val="fi-FI"/>
        </w:rPr>
        <w:t>nnell</w:t>
      </w:r>
      <w:r w:rsidRPr="00670CFC">
        <w:rPr>
          <w:rFonts w:cs="Times New Roman"/>
          <w:sz w:val="22"/>
        </w:rPr>
        <w:t xml:space="preserve">ä – </w:t>
      </w:r>
      <w:r w:rsidRPr="00670CFC">
        <w:rPr>
          <w:rFonts w:cs="Times New Roman"/>
          <w:sz w:val="22"/>
          <w:lang w:val="fi-FI"/>
        </w:rPr>
        <w:t>seitsem</w:t>
      </w:r>
      <w:r w:rsidRPr="00670CFC">
        <w:rPr>
          <w:rFonts w:cs="Times New Roman"/>
          <w:sz w:val="22"/>
        </w:rPr>
        <w:t>ä</w:t>
      </w:r>
      <w:r w:rsidRPr="00670CFC">
        <w:rPr>
          <w:rFonts w:cs="Times New Roman"/>
          <w:sz w:val="22"/>
          <w:lang w:val="fi-FI"/>
        </w:rPr>
        <w:t>nten</w:t>
      </w:r>
      <w:r w:rsidRPr="00670CFC">
        <w:rPr>
          <w:rFonts w:cs="Times New Roman"/>
          <w:sz w:val="22"/>
        </w:rPr>
        <w:t xml:space="preserve">ä – </w:t>
      </w:r>
      <w:r w:rsidRPr="00670CFC">
        <w:rPr>
          <w:rFonts w:cs="Times New Roman"/>
          <w:sz w:val="22"/>
          <w:lang w:val="fi-FI"/>
        </w:rPr>
        <w:t>seitsem</w:t>
      </w:r>
      <w:r w:rsidRPr="00670CFC">
        <w:rPr>
          <w:rFonts w:cs="Times New Roman"/>
          <w:sz w:val="22"/>
        </w:rPr>
        <w:t>ä</w:t>
      </w:r>
      <w:r w:rsidRPr="00670CFC">
        <w:rPr>
          <w:rFonts w:cs="Times New Roman"/>
          <w:sz w:val="22"/>
          <w:lang w:val="fi-FI"/>
        </w:rPr>
        <w:t>tt</w:t>
      </w:r>
      <w:r w:rsidRPr="00670CFC">
        <w:rPr>
          <w:rFonts w:cs="Times New Roman"/>
          <w:sz w:val="22"/>
        </w:rPr>
        <w:t>ä;</w:t>
      </w:r>
    </w:p>
    <w:p w:rsidR="00994E67" w:rsidRPr="00670CFC" w:rsidRDefault="00994E67" w:rsidP="00E975A9">
      <w:pPr>
        <w:spacing w:after="0" w:line="240" w:lineRule="auto"/>
        <w:ind w:firstLine="708"/>
        <w:rPr>
          <w:rFonts w:cs="Times New Roman"/>
          <w:bCs/>
          <w:sz w:val="22"/>
          <w:lang w:val="fi-FI"/>
        </w:rPr>
      </w:pPr>
      <w:r w:rsidRPr="00670CFC">
        <w:rPr>
          <w:rFonts w:cs="Times New Roman"/>
          <w:sz w:val="22"/>
          <w:lang w:val="fi-FI"/>
        </w:rPr>
        <w:t xml:space="preserve">- </w:t>
      </w:r>
      <w:r w:rsidRPr="00670CFC">
        <w:rPr>
          <w:rFonts w:cs="Times New Roman"/>
          <w:sz w:val="22"/>
        </w:rPr>
        <w:t>предлоги</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послелоги</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aikana, </w:t>
      </w:r>
      <w:r w:rsidRPr="00670CFC">
        <w:rPr>
          <w:rFonts w:cs="Times New Roman"/>
          <w:bCs/>
          <w:sz w:val="22"/>
          <w:lang w:val="fi-FI"/>
        </w:rPr>
        <w:t xml:space="preserve">ali, alitse, alle, alta, alle, asti, </w:t>
      </w:r>
      <w:r w:rsidRPr="00670CFC">
        <w:rPr>
          <w:rFonts w:cs="Times New Roman"/>
          <w:sz w:val="22"/>
          <w:lang w:val="fi-FI"/>
        </w:rPr>
        <w:t xml:space="preserve">ennen, </w:t>
      </w:r>
      <w:r w:rsidRPr="00670CFC">
        <w:rPr>
          <w:rFonts w:cs="Times New Roman"/>
          <w:bCs/>
          <w:sz w:val="22"/>
          <w:lang w:val="fi-FI"/>
        </w:rPr>
        <w:t xml:space="preserve">eteen, edestä, edelle, edellä, edeltä, </w:t>
      </w:r>
      <w:r w:rsidRPr="00670CFC">
        <w:rPr>
          <w:rFonts w:cs="Times New Roman"/>
          <w:sz w:val="22"/>
          <w:lang w:val="fi-FI"/>
        </w:rPr>
        <w:t>ilman</w:t>
      </w:r>
      <w:r w:rsidRPr="00670CFC">
        <w:rPr>
          <w:rFonts w:cs="Times New Roman"/>
          <w:bCs/>
          <w:sz w:val="22"/>
          <w:lang w:val="fi-FI"/>
        </w:rPr>
        <w:t xml:space="preserve">, jälkeen, jäljessä, jäljestä, </w:t>
      </w:r>
      <w:r w:rsidRPr="00670CFC">
        <w:rPr>
          <w:rFonts w:cs="Times New Roman"/>
          <w:sz w:val="22"/>
          <w:lang w:val="fi-FI"/>
        </w:rPr>
        <w:t xml:space="preserve">jälkeen, </w:t>
      </w:r>
      <w:r w:rsidRPr="00670CFC">
        <w:rPr>
          <w:rFonts w:cs="Times New Roman"/>
          <w:bCs/>
          <w:sz w:val="22"/>
          <w:lang w:val="fi-FI"/>
        </w:rPr>
        <w:t xml:space="preserve">kautta, keskellä, keskelle, keskeltä, kohdalle, kohdalla, kohdalta, kohti, </w:t>
      </w:r>
      <w:r w:rsidRPr="00670CFC">
        <w:rPr>
          <w:rFonts w:cs="Times New Roman"/>
          <w:sz w:val="22"/>
          <w:lang w:val="fi-FI"/>
        </w:rPr>
        <w:t xml:space="preserve">kuluttua, </w:t>
      </w:r>
      <w:r w:rsidRPr="00670CFC">
        <w:rPr>
          <w:rFonts w:cs="Times New Roman"/>
          <w:bCs/>
          <w:sz w:val="22"/>
          <w:lang w:val="fi-FI"/>
        </w:rPr>
        <w:t>laitaan, laidassa, laidasta, laidalle, laidalla, laidalta, luo, luokse, luota, läpi, lävitse, mukaan, mukana, taakse, takana, takaa, ohi, ohitse, perään, perässä, perästä, pitkin, poikki, päin, päässä, päästä, päälle, päällä, päältä, reunaan, reunassa, reunasta, reunalle, reunalla, reunalta, saakka, sisään, sisällä, sisälle, sisältä, takia, varrelle, varrella, varrelta, varteen, varressa, varresta, varten, vasten, vastapäätä, viereen, vierestä, vierelle, vierellä, viereltä, väliin, välissä, välistä, välille, välillä, väliltä, yli, ylitse, ylle, yllä, yltä, ympärille, ympärillä, ympäri, ympärille, ääreen, ääressä, äärestä, äärelle, äärellä, ääreltä;</w:t>
      </w:r>
    </w:p>
    <w:p w:rsidR="00994E67" w:rsidRPr="00670CFC" w:rsidRDefault="00994E67" w:rsidP="00E97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союзы</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mutta, vaan, kuin, sekä, sekä-että, -kä, eli, joko-tai, että, jotta, koska, kun, jos, vaikka, kunnes.</w:t>
      </w:r>
    </w:p>
    <w:p w:rsidR="00994E67" w:rsidRPr="00670CFC" w:rsidRDefault="00994E67" w:rsidP="00E975A9">
      <w:pPr>
        <w:spacing w:after="0" w:line="240" w:lineRule="auto"/>
        <w:ind w:firstLine="708"/>
        <w:rPr>
          <w:rFonts w:cs="Times New Roman"/>
          <w:sz w:val="22"/>
        </w:rPr>
      </w:pPr>
      <w:r w:rsidRPr="00670CFC">
        <w:rPr>
          <w:rFonts w:cs="Times New Roman"/>
          <w:sz w:val="22"/>
        </w:rPr>
        <w:t>Социокультурные знания и умения:</w:t>
      </w:r>
    </w:p>
    <w:p w:rsidR="00994E67" w:rsidRPr="00670CFC" w:rsidRDefault="00994E67" w:rsidP="00E975A9">
      <w:pPr>
        <w:spacing w:after="0" w:line="240" w:lineRule="auto"/>
        <w:ind w:firstLine="708"/>
        <w:rPr>
          <w:rFonts w:cs="Times New Roman"/>
          <w:sz w:val="22"/>
        </w:rPr>
      </w:pPr>
      <w:r w:rsidRPr="00670CFC">
        <w:rPr>
          <w:rFonts w:cs="Times New Roman"/>
          <w:sz w:val="22"/>
        </w:rPr>
        <w:t>- использовать отдельные социокультурные элементы речевого поведенческого этикетав рамках тематического содержания;</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в рамках тематического содержания речи;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обладать базовыми знаниями о социокультурном портрете и культурном наследии родной страны и Республики Карелия; </w:t>
      </w:r>
    </w:p>
    <w:p w:rsidR="00994E67" w:rsidRPr="00670CFC" w:rsidRDefault="00994E67" w:rsidP="00E975A9">
      <w:pPr>
        <w:spacing w:after="0" w:line="240" w:lineRule="auto"/>
        <w:ind w:firstLine="708"/>
        <w:rPr>
          <w:rFonts w:cs="Times New Roman"/>
          <w:sz w:val="22"/>
        </w:rPr>
      </w:pPr>
      <w:r w:rsidRPr="00670CFC">
        <w:rPr>
          <w:rFonts w:cs="Times New Roman"/>
          <w:sz w:val="22"/>
        </w:rPr>
        <w:t>- кратко представлять Россию и Республику Карелия.</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Компенсаторные умения: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использовать при чтении и аудировании языковую догадку, в том числе контекстуальную;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при непосредственном общении – переспрашивать, просить повторить, уточняя значение незнакомых слов; </w:t>
      </w:r>
    </w:p>
    <w:p w:rsidR="00994E67" w:rsidRPr="00670CFC" w:rsidRDefault="00994E67" w:rsidP="00E975A9">
      <w:pPr>
        <w:spacing w:after="0" w:line="240" w:lineRule="auto"/>
        <w:ind w:firstLine="708"/>
        <w:rPr>
          <w:rFonts w:cs="Times New Roman"/>
          <w:sz w:val="22"/>
        </w:rPr>
      </w:pPr>
      <w:r w:rsidRPr="00670CFC">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442724" w:rsidRPr="00670CFC" w:rsidRDefault="00442724" w:rsidP="00F945A9">
      <w:pPr>
        <w:spacing w:after="0" w:line="240" w:lineRule="auto"/>
        <w:ind w:firstLine="709"/>
        <w:rPr>
          <w:rFonts w:cs="Times New Roman"/>
          <w:sz w:val="22"/>
        </w:rPr>
      </w:pP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К концу обучения </w:t>
      </w:r>
      <w:r w:rsidRPr="00670CFC">
        <w:rPr>
          <w:rFonts w:cs="Times New Roman"/>
          <w:b/>
          <w:bCs/>
          <w:sz w:val="22"/>
        </w:rPr>
        <w:t>в 9 классе</w:t>
      </w:r>
      <w:r w:rsidRPr="00670CFC">
        <w:rPr>
          <w:rFonts w:cs="Times New Roman"/>
          <w:sz w:val="22"/>
        </w:rPr>
        <w:t xml:space="preserve"> обучающийся научится:</w:t>
      </w:r>
    </w:p>
    <w:p w:rsidR="00994E67" w:rsidRPr="00670CFC" w:rsidRDefault="00994E67" w:rsidP="00F945A9">
      <w:pPr>
        <w:spacing w:after="0" w:line="240" w:lineRule="auto"/>
        <w:ind w:firstLine="709"/>
        <w:rPr>
          <w:rFonts w:cs="Times New Roman"/>
          <w:sz w:val="22"/>
        </w:rPr>
      </w:pPr>
      <w:r w:rsidRPr="00670CFC">
        <w:rPr>
          <w:rFonts w:cs="Times New Roman"/>
          <w:sz w:val="22"/>
        </w:rPr>
        <w:t>Коммуникативные умения.</w:t>
      </w:r>
    </w:p>
    <w:p w:rsidR="00994E67" w:rsidRPr="00670CFC" w:rsidRDefault="00994E67" w:rsidP="00F945A9">
      <w:pPr>
        <w:spacing w:after="0" w:line="240" w:lineRule="auto"/>
        <w:ind w:firstLine="709"/>
        <w:rPr>
          <w:rFonts w:cs="Times New Roman"/>
          <w:sz w:val="22"/>
        </w:rPr>
      </w:pPr>
      <w:r w:rsidRPr="00670CFC">
        <w:rPr>
          <w:rFonts w:cs="Times New Roman"/>
          <w:sz w:val="22"/>
        </w:rPr>
        <w:t>Говорение:</w:t>
      </w:r>
    </w:p>
    <w:p w:rsidR="00994E67" w:rsidRPr="00670CFC" w:rsidRDefault="00994E67" w:rsidP="00F945A9">
      <w:pPr>
        <w:spacing w:after="0" w:line="240" w:lineRule="auto"/>
        <w:ind w:firstLine="709"/>
        <w:rPr>
          <w:rFonts w:cs="Times New Roman"/>
          <w:sz w:val="22"/>
        </w:rPr>
      </w:pPr>
      <w:r w:rsidRPr="00670CFC">
        <w:rPr>
          <w:rFonts w:cs="Times New Roman"/>
          <w:sz w:val="22"/>
        </w:rPr>
        <w:t>- вести комбинированный диалог, включающий различные виды диалогов (диалог этикетного характера, диалог – побуждение к действию, диалог-расспрос);</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диалог – 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(до 6–8 реплик со стороны каждого собеседника); </w:t>
      </w:r>
    </w:p>
    <w:p w:rsidR="00994E67" w:rsidRPr="00670CFC" w:rsidRDefault="00994E67" w:rsidP="00F945A9">
      <w:pPr>
        <w:spacing w:after="0" w:line="240" w:lineRule="auto"/>
        <w:ind w:firstLine="709"/>
        <w:rPr>
          <w:rFonts w:cs="Times New Roman"/>
          <w:sz w:val="22"/>
        </w:rPr>
      </w:pPr>
      <w:r w:rsidRPr="00670CFC">
        <w:rPr>
          <w:rFonts w:cs="Times New Roman"/>
          <w:sz w:val="22"/>
        </w:rPr>
        <w:t>- создавать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w:t>
      </w:r>
      <w:bookmarkStart w:id="4" w:name="_GoBack"/>
      <w:bookmarkEnd w:id="4"/>
      <w:r w:rsidRPr="00670CFC">
        <w:rPr>
          <w:rFonts w:cs="Times New Roman"/>
          <w:sz w:val="22"/>
        </w:rPr>
        <w:t xml:space="preserve">ния речи (объём монологического высказывания – до 10–12 фраз);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излагать основное содержание прочитанного/прослушанного текста со зрительными и/или вербальными опорами (объём – 10–12 фраз); </w:t>
      </w:r>
    </w:p>
    <w:p w:rsidR="00994E67" w:rsidRPr="00670CFC" w:rsidRDefault="00994E67" w:rsidP="00F945A9">
      <w:pPr>
        <w:spacing w:after="0" w:line="240" w:lineRule="auto"/>
        <w:ind w:firstLine="709"/>
        <w:rPr>
          <w:rFonts w:cs="Times New Roman"/>
          <w:sz w:val="22"/>
        </w:rPr>
      </w:pPr>
      <w:r w:rsidRPr="00670CFC">
        <w:rPr>
          <w:rFonts w:cs="Times New Roman"/>
          <w:sz w:val="22"/>
        </w:rPr>
        <w:t>- излагать результаты выполненной проектной работы (объём – 10–12 фраз).</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Аудирование: </w:t>
      </w:r>
    </w:p>
    <w:p w:rsidR="00994E67" w:rsidRPr="00670CFC" w:rsidRDefault="00994E67" w:rsidP="00F945A9">
      <w:pPr>
        <w:spacing w:after="0" w:line="240" w:lineRule="auto"/>
        <w:ind w:firstLine="709"/>
        <w:rPr>
          <w:rFonts w:cs="Times New Roman"/>
          <w:sz w:val="22"/>
        </w:rPr>
      </w:pPr>
      <w:r w:rsidRPr="00670CFC">
        <w:rPr>
          <w:rFonts w:cs="Times New Roman"/>
          <w:sz w:val="22"/>
        </w:rPr>
        <w:t>-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Смысловое чтение: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500–600 слов);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читать про себя несплошные тексты (таблицы, диаграммы) и понимать представленную в них информацию; </w:t>
      </w:r>
    </w:p>
    <w:p w:rsidR="00994E67" w:rsidRPr="00670CFC" w:rsidRDefault="00994E67" w:rsidP="00F945A9">
      <w:pPr>
        <w:spacing w:after="0" w:line="240" w:lineRule="auto"/>
        <w:ind w:firstLine="709"/>
        <w:rPr>
          <w:rFonts w:cs="Times New Roman"/>
          <w:sz w:val="22"/>
        </w:rPr>
      </w:pPr>
      <w:r w:rsidRPr="00670CFC">
        <w:rPr>
          <w:rFonts w:cs="Times New Roman"/>
          <w:sz w:val="22"/>
        </w:rPr>
        <w:t>- обобщать и оценивать полученную при чтении информацию.</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Письменная речь: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заполнять анкеты и формуляры, сообщая о себе основные сведения;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писать электронное сообщение личного характера, соблюдая речевой этикет (объём сообщения – до 120 слов);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создавать небольшое письменное высказывание с опорой на образец, план, таблицу, прочитанный/прослушанный текст (объём высказывания – до 120 слов);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заполнять таблицу, кратко фиксируя содержание прочитанного/прослушанного текста;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письменно представлять результаты выполненной проектной работы (объём – 100–120 слов). </w:t>
      </w:r>
    </w:p>
    <w:p w:rsidR="00994E67" w:rsidRPr="00670CFC" w:rsidRDefault="00994E67" w:rsidP="00F945A9">
      <w:pPr>
        <w:spacing w:after="0" w:line="240" w:lineRule="auto"/>
        <w:ind w:firstLine="709"/>
        <w:rPr>
          <w:rFonts w:cs="Times New Roman"/>
          <w:sz w:val="22"/>
        </w:rPr>
      </w:pPr>
      <w:r w:rsidRPr="00670CFC">
        <w:rPr>
          <w:rFonts w:cs="Times New Roman"/>
          <w:sz w:val="22"/>
        </w:rPr>
        <w:t>Языковые знания и навыки.</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Фонетическая сторона речи: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читать новые слова согласно основным правилам чтения.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Графика, орфография, пунктуация: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правильно писать изученные слова;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пунктуационно правильно оформлять электронное сообщение личного характера.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Лексическая сторона речи: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994E67" w:rsidRPr="00670CFC" w:rsidRDefault="00994E67" w:rsidP="00F945A9">
      <w:pPr>
        <w:spacing w:after="0" w:line="240" w:lineRule="auto"/>
        <w:ind w:firstLine="709"/>
        <w:rPr>
          <w:rFonts w:cs="Times New Roman"/>
          <w:sz w:val="22"/>
        </w:rPr>
      </w:pPr>
      <w:r w:rsidRPr="00670CFC">
        <w:rPr>
          <w:rFonts w:cs="Times New Roman"/>
          <w:sz w:val="22"/>
        </w:rPr>
        <w:t>- распознавать и употреблять в устной и письменной речи родственные слова, образованные с использованием аффиксации: - суффиксы имён существительных: суффикс -</w:t>
      </w:r>
      <w:r w:rsidRPr="00670CFC">
        <w:rPr>
          <w:rFonts w:cs="Times New Roman"/>
          <w:sz w:val="22"/>
          <w:lang w:val="fi-FI"/>
        </w:rPr>
        <w:t>ja</w:t>
      </w:r>
      <w:r w:rsidRPr="00670CFC">
        <w:rPr>
          <w:rFonts w:cs="Times New Roman"/>
          <w:sz w:val="22"/>
        </w:rPr>
        <w:t>, -</w:t>
      </w:r>
      <w:r w:rsidRPr="00670CFC">
        <w:rPr>
          <w:rFonts w:cs="Times New Roman"/>
          <w:sz w:val="22"/>
          <w:lang w:val="fi-FI"/>
        </w:rPr>
        <w:t>j</w:t>
      </w:r>
      <w:r w:rsidRPr="00670CFC">
        <w:rPr>
          <w:rFonts w:cs="Times New Roman"/>
          <w:sz w:val="22"/>
        </w:rPr>
        <w:t xml:space="preserve">ä: </w:t>
      </w:r>
      <w:r w:rsidRPr="00670CFC">
        <w:rPr>
          <w:rFonts w:cs="Times New Roman"/>
          <w:sz w:val="22"/>
          <w:lang w:val="fi-FI"/>
        </w:rPr>
        <w:t>rakentaja</w:t>
      </w:r>
      <w:r w:rsidRPr="00670CFC">
        <w:rPr>
          <w:rFonts w:cs="Times New Roman"/>
          <w:sz w:val="22"/>
        </w:rPr>
        <w:t xml:space="preserve">, </w:t>
      </w:r>
      <w:r w:rsidRPr="00670CFC">
        <w:rPr>
          <w:rFonts w:cs="Times New Roman"/>
          <w:sz w:val="22"/>
          <w:lang w:val="fi-FI"/>
        </w:rPr>
        <w:t>myyj</w:t>
      </w:r>
      <w:r w:rsidRPr="00670CFC">
        <w:rPr>
          <w:rFonts w:cs="Times New Roman"/>
          <w:sz w:val="22"/>
        </w:rPr>
        <w:t>ä; суффикс -</w:t>
      </w:r>
      <w:r w:rsidRPr="00670CFC">
        <w:rPr>
          <w:rFonts w:cs="Times New Roman"/>
          <w:sz w:val="22"/>
          <w:lang w:val="fi-FI"/>
        </w:rPr>
        <w:t>in</w:t>
      </w:r>
      <w:r w:rsidRPr="00670CFC">
        <w:rPr>
          <w:rFonts w:cs="Times New Roman"/>
          <w:sz w:val="22"/>
        </w:rPr>
        <w:t xml:space="preserve">: </w:t>
      </w:r>
      <w:r w:rsidRPr="00670CFC">
        <w:rPr>
          <w:rFonts w:cs="Times New Roman"/>
          <w:sz w:val="22"/>
          <w:lang w:val="fi-FI"/>
        </w:rPr>
        <w:t>avain</w:t>
      </w:r>
      <w:r w:rsidRPr="00670CFC">
        <w:rPr>
          <w:rFonts w:cs="Times New Roman"/>
          <w:sz w:val="22"/>
        </w:rPr>
        <w:t xml:space="preserve">, </w:t>
      </w:r>
      <w:r w:rsidRPr="00670CFC">
        <w:rPr>
          <w:rFonts w:cs="Times New Roman"/>
          <w:sz w:val="22"/>
          <w:lang w:val="fi-FI"/>
        </w:rPr>
        <w:t>soitin</w:t>
      </w:r>
      <w:r w:rsidRPr="00670CFC">
        <w:rPr>
          <w:rFonts w:cs="Times New Roman"/>
          <w:sz w:val="22"/>
        </w:rPr>
        <w:t>; суффикс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xml:space="preserve">: </w:t>
      </w:r>
      <w:r w:rsidRPr="00670CFC">
        <w:rPr>
          <w:rFonts w:cs="Times New Roman"/>
          <w:sz w:val="22"/>
          <w:lang w:val="fi-FI"/>
        </w:rPr>
        <w:t>ilmoitus</w:t>
      </w:r>
      <w:r w:rsidRPr="00670CFC">
        <w:rPr>
          <w:rFonts w:cs="Times New Roman"/>
          <w:sz w:val="22"/>
        </w:rPr>
        <w:t>; суффикс -</w:t>
      </w:r>
      <w:r w:rsidRPr="00670CFC">
        <w:rPr>
          <w:rFonts w:cs="Times New Roman"/>
          <w:sz w:val="22"/>
          <w:lang w:val="fi-FI"/>
        </w:rPr>
        <w:t>uus</w:t>
      </w:r>
      <w:r w:rsidRPr="00670CFC">
        <w:rPr>
          <w:rFonts w:cs="Times New Roman"/>
          <w:sz w:val="22"/>
        </w:rPr>
        <w:t>, -</w:t>
      </w:r>
      <w:r w:rsidRPr="00670CFC">
        <w:rPr>
          <w:rFonts w:cs="Times New Roman"/>
          <w:sz w:val="22"/>
          <w:lang w:val="fi-FI"/>
        </w:rPr>
        <w:t>yys</w:t>
      </w:r>
      <w:r w:rsidRPr="00670CFC">
        <w:rPr>
          <w:rFonts w:cs="Times New Roman"/>
          <w:sz w:val="22"/>
        </w:rPr>
        <w:t xml:space="preserve">: </w:t>
      </w:r>
      <w:r w:rsidRPr="00670CFC">
        <w:rPr>
          <w:rFonts w:cs="Times New Roman"/>
          <w:sz w:val="22"/>
          <w:lang w:val="fi-FI"/>
        </w:rPr>
        <w:t>kirjallisuus</w:t>
      </w:r>
      <w:r w:rsidRPr="00670CFC">
        <w:rPr>
          <w:rFonts w:cs="Times New Roman"/>
          <w:sz w:val="22"/>
        </w:rPr>
        <w:t>; суффикс -</w:t>
      </w:r>
      <w:r w:rsidRPr="00670CFC">
        <w:rPr>
          <w:rFonts w:cs="Times New Roman"/>
          <w:sz w:val="22"/>
          <w:lang w:val="fi-FI"/>
        </w:rPr>
        <w:t>sto</w:t>
      </w:r>
      <w:r w:rsidRPr="00670CFC">
        <w:rPr>
          <w:rFonts w:cs="Times New Roman"/>
          <w:sz w:val="22"/>
        </w:rPr>
        <w:t>, -</w:t>
      </w:r>
      <w:r w:rsidRPr="00670CFC">
        <w:rPr>
          <w:rFonts w:cs="Times New Roman"/>
          <w:sz w:val="22"/>
          <w:lang w:val="fi-FI"/>
        </w:rPr>
        <w:t>st</w:t>
      </w:r>
      <w:r w:rsidRPr="00670CFC">
        <w:rPr>
          <w:rFonts w:cs="Times New Roman"/>
          <w:sz w:val="22"/>
        </w:rPr>
        <w:t>ö, -</w:t>
      </w:r>
      <w:r w:rsidRPr="00670CFC">
        <w:rPr>
          <w:rFonts w:cs="Times New Roman"/>
          <w:sz w:val="22"/>
          <w:lang w:val="fi-FI"/>
        </w:rPr>
        <w:t>isto</w:t>
      </w:r>
      <w:r w:rsidRPr="00670CFC">
        <w:rPr>
          <w:rFonts w:cs="Times New Roman"/>
          <w:sz w:val="22"/>
        </w:rPr>
        <w:t>, -</w:t>
      </w:r>
      <w:r w:rsidRPr="00670CFC">
        <w:rPr>
          <w:rFonts w:cs="Times New Roman"/>
          <w:sz w:val="22"/>
          <w:lang w:val="fi-FI"/>
        </w:rPr>
        <w:t>ist</w:t>
      </w:r>
      <w:r w:rsidRPr="00670CFC">
        <w:rPr>
          <w:rFonts w:cs="Times New Roman"/>
          <w:sz w:val="22"/>
        </w:rPr>
        <w:t xml:space="preserve">ö: </w:t>
      </w:r>
      <w:r w:rsidRPr="00670CFC">
        <w:rPr>
          <w:rFonts w:cs="Times New Roman"/>
          <w:sz w:val="22"/>
          <w:lang w:val="fi-FI"/>
        </w:rPr>
        <w:t>kirjasto</w:t>
      </w:r>
      <w:r w:rsidRPr="00670CFC">
        <w:rPr>
          <w:rFonts w:cs="Times New Roman"/>
          <w:sz w:val="22"/>
        </w:rPr>
        <w:t>; суффикс -</w:t>
      </w:r>
      <w:r w:rsidRPr="00670CFC">
        <w:rPr>
          <w:rFonts w:cs="Times New Roman"/>
          <w:sz w:val="22"/>
          <w:lang w:val="fi-FI"/>
        </w:rPr>
        <w:t>la</w:t>
      </w:r>
      <w:r w:rsidRPr="00670CFC">
        <w:rPr>
          <w:rFonts w:cs="Times New Roman"/>
          <w:sz w:val="22"/>
        </w:rPr>
        <w:t>, -</w:t>
      </w:r>
      <w:r w:rsidRPr="00670CFC">
        <w:rPr>
          <w:rFonts w:cs="Times New Roman"/>
          <w:sz w:val="22"/>
          <w:lang w:val="fi-FI"/>
        </w:rPr>
        <w:t>l</w:t>
      </w:r>
      <w:r w:rsidRPr="00670CFC">
        <w:rPr>
          <w:rFonts w:cs="Times New Roman"/>
          <w:sz w:val="22"/>
        </w:rPr>
        <w:t xml:space="preserve">ä: </w:t>
      </w:r>
      <w:r w:rsidRPr="00670CFC">
        <w:rPr>
          <w:rFonts w:cs="Times New Roman"/>
          <w:sz w:val="22"/>
          <w:lang w:val="fi-FI"/>
        </w:rPr>
        <w:t>asuntola</w:t>
      </w:r>
      <w:r w:rsidRPr="00670CFC">
        <w:rPr>
          <w:rFonts w:cs="Times New Roman"/>
          <w:sz w:val="22"/>
        </w:rPr>
        <w:t>; суффикс -</w:t>
      </w:r>
      <w:r w:rsidRPr="00670CFC">
        <w:rPr>
          <w:rFonts w:cs="Times New Roman"/>
          <w:sz w:val="22"/>
          <w:lang w:val="fi-FI"/>
        </w:rPr>
        <w:t>mo</w:t>
      </w:r>
      <w:r w:rsidRPr="00670CFC">
        <w:rPr>
          <w:rFonts w:cs="Times New Roman"/>
          <w:sz w:val="22"/>
        </w:rPr>
        <w:t>, -</w:t>
      </w:r>
      <w:r w:rsidRPr="00670CFC">
        <w:rPr>
          <w:rFonts w:cs="Times New Roman"/>
          <w:sz w:val="22"/>
          <w:lang w:val="fi-FI"/>
        </w:rPr>
        <w:t>m</w:t>
      </w:r>
      <w:r w:rsidRPr="00670CFC">
        <w:rPr>
          <w:rFonts w:cs="Times New Roman"/>
          <w:sz w:val="22"/>
        </w:rPr>
        <w:t xml:space="preserve">ö: </w:t>
      </w:r>
      <w:r w:rsidRPr="00670CFC">
        <w:rPr>
          <w:rFonts w:cs="Times New Roman"/>
          <w:sz w:val="22"/>
          <w:lang w:val="fi-FI"/>
        </w:rPr>
        <w:t>kampaamo</w:t>
      </w:r>
      <w:r w:rsidRPr="00670CFC">
        <w:rPr>
          <w:rFonts w:cs="Times New Roman"/>
          <w:sz w:val="22"/>
        </w:rPr>
        <w:t xml:space="preserve">, </w:t>
      </w:r>
      <w:r w:rsidRPr="00670CFC">
        <w:rPr>
          <w:rFonts w:cs="Times New Roman"/>
          <w:sz w:val="22"/>
          <w:lang w:val="fi-FI"/>
        </w:rPr>
        <w:t>ompelimo</w:t>
      </w:r>
      <w:r w:rsidRPr="00670CFC">
        <w:rPr>
          <w:rFonts w:cs="Times New Roman"/>
          <w:sz w:val="22"/>
        </w:rPr>
        <w:t xml:space="preserve">, </w:t>
      </w:r>
      <w:r w:rsidRPr="00670CFC">
        <w:rPr>
          <w:rFonts w:cs="Times New Roman"/>
          <w:sz w:val="22"/>
          <w:lang w:val="fi-FI"/>
        </w:rPr>
        <w:t>kustantamo</w:t>
      </w:r>
      <w:r w:rsidRPr="00670CFC">
        <w:rPr>
          <w:rFonts w:cs="Times New Roman"/>
          <w:sz w:val="22"/>
        </w:rPr>
        <w:t>; суффикс -</w:t>
      </w:r>
      <w:r w:rsidRPr="00670CFC">
        <w:rPr>
          <w:rFonts w:cs="Times New Roman"/>
          <w:sz w:val="22"/>
          <w:lang w:val="fi-FI"/>
        </w:rPr>
        <w:t>kko</w:t>
      </w:r>
      <w:r w:rsidRPr="00670CFC">
        <w:rPr>
          <w:rFonts w:cs="Times New Roman"/>
          <w:sz w:val="22"/>
        </w:rPr>
        <w:t>, -</w:t>
      </w:r>
      <w:r w:rsidRPr="00670CFC">
        <w:rPr>
          <w:rFonts w:cs="Times New Roman"/>
          <w:sz w:val="22"/>
          <w:lang w:val="fi-FI"/>
        </w:rPr>
        <w:t>kk</w:t>
      </w:r>
      <w:r w:rsidRPr="00670CFC">
        <w:rPr>
          <w:rFonts w:cs="Times New Roman"/>
          <w:sz w:val="22"/>
        </w:rPr>
        <w:t>ö, -</w:t>
      </w:r>
      <w:r w:rsidRPr="00670CFC">
        <w:rPr>
          <w:rFonts w:cs="Times New Roman"/>
          <w:sz w:val="22"/>
          <w:lang w:val="fi-FI"/>
        </w:rPr>
        <w:t>ikko</w:t>
      </w:r>
      <w:r w:rsidRPr="00670CFC">
        <w:rPr>
          <w:rFonts w:cs="Times New Roman"/>
          <w:sz w:val="22"/>
        </w:rPr>
        <w:t>, -</w:t>
      </w:r>
      <w:r w:rsidRPr="00670CFC">
        <w:rPr>
          <w:rFonts w:cs="Times New Roman"/>
          <w:sz w:val="22"/>
          <w:lang w:val="fi-FI"/>
        </w:rPr>
        <w:t>ikk</w:t>
      </w:r>
      <w:r w:rsidRPr="00670CFC">
        <w:rPr>
          <w:rFonts w:cs="Times New Roman"/>
          <w:sz w:val="22"/>
        </w:rPr>
        <w:t xml:space="preserve">ö: </w:t>
      </w:r>
      <w:r w:rsidRPr="00670CFC">
        <w:rPr>
          <w:rFonts w:cs="Times New Roman"/>
          <w:sz w:val="22"/>
          <w:lang w:val="fi-FI"/>
        </w:rPr>
        <w:t>naulakko</w:t>
      </w:r>
      <w:r w:rsidRPr="00670CFC">
        <w:rPr>
          <w:rFonts w:cs="Times New Roman"/>
          <w:sz w:val="22"/>
        </w:rPr>
        <w:t xml:space="preserve">, </w:t>
      </w:r>
      <w:r w:rsidRPr="00670CFC">
        <w:rPr>
          <w:rFonts w:cs="Times New Roman"/>
          <w:sz w:val="22"/>
          <w:lang w:val="fi-FI"/>
        </w:rPr>
        <w:t>hyllykk</w:t>
      </w:r>
      <w:r w:rsidRPr="00670CFC">
        <w:rPr>
          <w:rFonts w:cs="Times New Roman"/>
          <w:sz w:val="22"/>
        </w:rPr>
        <w:t xml:space="preserve">ö, </w:t>
      </w:r>
      <w:r w:rsidRPr="00670CFC">
        <w:rPr>
          <w:rFonts w:cs="Times New Roman"/>
          <w:sz w:val="22"/>
          <w:lang w:val="fi-FI"/>
        </w:rPr>
        <w:t>h</w:t>
      </w:r>
      <w:r w:rsidRPr="00670CFC">
        <w:rPr>
          <w:rFonts w:cs="Times New Roman"/>
          <w:sz w:val="22"/>
        </w:rPr>
        <w:t>ä</w:t>
      </w:r>
      <w:r w:rsidRPr="00670CFC">
        <w:rPr>
          <w:rFonts w:cs="Times New Roman"/>
          <w:sz w:val="22"/>
          <w:lang w:val="fi-FI"/>
        </w:rPr>
        <w:t>irikk</w:t>
      </w:r>
      <w:r w:rsidRPr="00670CFC">
        <w:rPr>
          <w:rFonts w:cs="Times New Roman"/>
          <w:sz w:val="22"/>
        </w:rPr>
        <w:t>ö; суффикс -</w:t>
      </w:r>
      <w:r w:rsidRPr="00670CFC">
        <w:rPr>
          <w:rFonts w:cs="Times New Roman"/>
          <w:sz w:val="22"/>
          <w:lang w:val="fi-FI"/>
        </w:rPr>
        <w:t>os</w:t>
      </w:r>
      <w:r w:rsidRPr="00670CFC">
        <w:rPr>
          <w:rFonts w:cs="Times New Roman"/>
          <w:sz w:val="22"/>
        </w:rPr>
        <w:t>, -ö</w:t>
      </w:r>
      <w:r w:rsidRPr="00670CFC">
        <w:rPr>
          <w:rFonts w:cs="Times New Roman"/>
          <w:sz w:val="22"/>
          <w:lang w:val="fi-FI"/>
        </w:rPr>
        <w:t>s</w:t>
      </w:r>
      <w:r w:rsidRPr="00670CFC">
        <w:rPr>
          <w:rFonts w:cs="Times New Roman"/>
          <w:sz w:val="22"/>
        </w:rPr>
        <w:t xml:space="preserve">: </w:t>
      </w:r>
      <w:r w:rsidRPr="00670CFC">
        <w:rPr>
          <w:rFonts w:cs="Times New Roman"/>
          <w:sz w:val="22"/>
          <w:lang w:val="fi-FI"/>
        </w:rPr>
        <w:t>teos</w:t>
      </w:r>
      <w:r w:rsidRPr="00670CFC">
        <w:rPr>
          <w:rFonts w:cs="Times New Roman"/>
          <w:sz w:val="22"/>
        </w:rPr>
        <w:t xml:space="preserve">, </w:t>
      </w:r>
      <w:r w:rsidRPr="00670CFC">
        <w:rPr>
          <w:rFonts w:cs="Times New Roman"/>
          <w:sz w:val="22"/>
          <w:lang w:val="fi-FI"/>
        </w:rPr>
        <w:t>suomennos</w:t>
      </w:r>
      <w:r w:rsidRPr="00670CFC">
        <w:rPr>
          <w:rFonts w:cs="Times New Roman"/>
          <w:sz w:val="22"/>
        </w:rPr>
        <w:t xml:space="preserve">, </w:t>
      </w:r>
      <w:r w:rsidRPr="00670CFC">
        <w:rPr>
          <w:rFonts w:cs="Times New Roman"/>
          <w:sz w:val="22"/>
          <w:lang w:val="fi-FI"/>
        </w:rPr>
        <w:t>k</w:t>
      </w:r>
      <w:r w:rsidRPr="00670CFC">
        <w:rPr>
          <w:rFonts w:cs="Times New Roman"/>
          <w:sz w:val="22"/>
        </w:rPr>
        <w:t>ää</w:t>
      </w:r>
      <w:r w:rsidRPr="00670CFC">
        <w:rPr>
          <w:rFonts w:cs="Times New Roman"/>
          <w:sz w:val="22"/>
          <w:lang w:val="fi-FI"/>
        </w:rPr>
        <w:t>nn</w:t>
      </w:r>
      <w:r w:rsidRPr="00670CFC">
        <w:rPr>
          <w:rFonts w:cs="Times New Roman"/>
          <w:sz w:val="22"/>
        </w:rPr>
        <w:t>ö</w:t>
      </w:r>
      <w:r w:rsidRPr="00670CFC">
        <w:rPr>
          <w:rFonts w:cs="Times New Roman"/>
          <w:sz w:val="22"/>
          <w:lang w:val="fi-FI"/>
        </w:rPr>
        <w:t>s</w:t>
      </w:r>
      <w:r w:rsidRPr="00670CFC">
        <w:rPr>
          <w:rFonts w:cs="Times New Roman"/>
          <w:sz w:val="22"/>
        </w:rPr>
        <w:t>; суффикс -</w:t>
      </w:r>
      <w:r w:rsidRPr="00670CFC">
        <w:rPr>
          <w:rFonts w:cs="Times New Roman"/>
          <w:sz w:val="22"/>
          <w:lang w:val="fi-FI"/>
        </w:rPr>
        <w:t>e</w:t>
      </w:r>
      <w:r w:rsidRPr="00670CFC">
        <w:rPr>
          <w:rFonts w:cs="Times New Roman"/>
          <w:sz w:val="22"/>
        </w:rPr>
        <w:t xml:space="preserve">: </w:t>
      </w:r>
      <w:r w:rsidRPr="00670CFC">
        <w:rPr>
          <w:rFonts w:cs="Times New Roman"/>
          <w:sz w:val="22"/>
          <w:lang w:val="fi-FI"/>
        </w:rPr>
        <w:t>tuote</w:t>
      </w:r>
      <w:r w:rsidRPr="00670CFC">
        <w:rPr>
          <w:rFonts w:cs="Times New Roman"/>
          <w:sz w:val="22"/>
        </w:rPr>
        <w:t>; суффикс -</w:t>
      </w:r>
      <w:r w:rsidRPr="00670CFC">
        <w:rPr>
          <w:rFonts w:cs="Times New Roman"/>
          <w:sz w:val="22"/>
          <w:lang w:val="fi-FI"/>
        </w:rPr>
        <w:t>u</w:t>
      </w:r>
      <w:r w:rsidRPr="00670CFC">
        <w:rPr>
          <w:rFonts w:cs="Times New Roman"/>
          <w:sz w:val="22"/>
        </w:rPr>
        <w:t>, -</w:t>
      </w:r>
      <w:r w:rsidRPr="00670CFC">
        <w:rPr>
          <w:rFonts w:cs="Times New Roman"/>
          <w:sz w:val="22"/>
          <w:lang w:val="fi-FI"/>
        </w:rPr>
        <w:t>y</w:t>
      </w:r>
      <w:r w:rsidRPr="00670CFC">
        <w:rPr>
          <w:rFonts w:cs="Times New Roman"/>
          <w:sz w:val="22"/>
        </w:rPr>
        <w:t xml:space="preserve">: </w:t>
      </w:r>
      <w:r w:rsidRPr="00670CFC">
        <w:rPr>
          <w:rFonts w:cs="Times New Roman"/>
          <w:sz w:val="22"/>
          <w:lang w:val="fi-FI"/>
        </w:rPr>
        <w:t>haku</w:t>
      </w:r>
      <w:r w:rsidRPr="00670CFC">
        <w:rPr>
          <w:rFonts w:cs="Times New Roman"/>
          <w:sz w:val="22"/>
        </w:rPr>
        <w:t xml:space="preserve">, </w:t>
      </w:r>
      <w:r w:rsidRPr="00670CFC">
        <w:rPr>
          <w:rFonts w:cs="Times New Roman"/>
          <w:sz w:val="22"/>
          <w:lang w:val="fi-FI"/>
        </w:rPr>
        <w:t>p</w:t>
      </w:r>
      <w:r w:rsidRPr="00670CFC">
        <w:rPr>
          <w:rFonts w:cs="Times New Roman"/>
          <w:sz w:val="22"/>
        </w:rPr>
        <w:t>ää</w:t>
      </w:r>
      <w:r w:rsidRPr="00670CFC">
        <w:rPr>
          <w:rFonts w:cs="Times New Roman"/>
          <w:sz w:val="22"/>
          <w:lang w:val="fi-FI"/>
        </w:rPr>
        <w:t>sy</w:t>
      </w:r>
      <w:r w:rsidRPr="00670CFC">
        <w:rPr>
          <w:rFonts w:cs="Times New Roman"/>
          <w:sz w:val="22"/>
        </w:rPr>
        <w:t xml:space="preserve">, </w:t>
      </w:r>
      <w:r w:rsidRPr="00670CFC">
        <w:rPr>
          <w:rFonts w:cs="Times New Roman"/>
          <w:sz w:val="22"/>
          <w:lang w:val="fi-FI"/>
        </w:rPr>
        <w:t>juoksu</w:t>
      </w:r>
      <w:r w:rsidRPr="00670CFC">
        <w:rPr>
          <w:rFonts w:cs="Times New Roman"/>
          <w:sz w:val="22"/>
        </w:rPr>
        <w:t>; - суффиксы имён прилагательных: суффикс -(</w:t>
      </w:r>
      <w:r w:rsidRPr="00670CFC">
        <w:rPr>
          <w:rFonts w:cs="Times New Roman"/>
          <w:sz w:val="22"/>
          <w:lang w:val="fi-FI"/>
        </w:rPr>
        <w:t>i</w:t>
      </w:r>
      <w:r w:rsidRPr="00670CFC">
        <w:rPr>
          <w:rFonts w:cs="Times New Roman"/>
          <w:sz w:val="22"/>
        </w:rPr>
        <w:t>)</w:t>
      </w:r>
      <w:r w:rsidRPr="00670CFC">
        <w:rPr>
          <w:rFonts w:cs="Times New Roman"/>
          <w:sz w:val="22"/>
          <w:lang w:val="fi-FI"/>
        </w:rPr>
        <w:t>nen</w:t>
      </w:r>
      <w:r w:rsidRPr="00670CFC">
        <w:rPr>
          <w:rFonts w:cs="Times New Roman"/>
          <w:sz w:val="22"/>
        </w:rPr>
        <w:t xml:space="preserve">: </w:t>
      </w:r>
      <w:r w:rsidRPr="00670CFC">
        <w:rPr>
          <w:rFonts w:cs="Times New Roman"/>
          <w:sz w:val="22"/>
          <w:lang w:val="fi-FI"/>
        </w:rPr>
        <w:t>tavallinen</w:t>
      </w:r>
      <w:r w:rsidRPr="00670CFC">
        <w:rPr>
          <w:rFonts w:cs="Times New Roman"/>
          <w:sz w:val="22"/>
        </w:rPr>
        <w:t>; суффикс -</w:t>
      </w:r>
      <w:r w:rsidRPr="00670CFC">
        <w:rPr>
          <w:rFonts w:cs="Times New Roman"/>
          <w:sz w:val="22"/>
          <w:lang w:val="fi-FI"/>
        </w:rPr>
        <w:t>kas</w:t>
      </w:r>
      <w:r w:rsidRPr="00670CFC">
        <w:rPr>
          <w:rFonts w:cs="Times New Roman"/>
          <w:sz w:val="22"/>
        </w:rPr>
        <w:t>, -</w:t>
      </w:r>
      <w:r w:rsidRPr="00670CFC">
        <w:rPr>
          <w:rFonts w:cs="Times New Roman"/>
          <w:sz w:val="22"/>
          <w:lang w:val="fi-FI"/>
        </w:rPr>
        <w:t>k</w:t>
      </w:r>
      <w:r w:rsidRPr="00670CFC">
        <w:rPr>
          <w:rFonts w:cs="Times New Roman"/>
          <w:sz w:val="22"/>
        </w:rPr>
        <w:t>ä</w:t>
      </w:r>
      <w:r w:rsidRPr="00670CFC">
        <w:rPr>
          <w:rFonts w:cs="Times New Roman"/>
          <w:sz w:val="22"/>
          <w:lang w:val="fi-FI"/>
        </w:rPr>
        <w:t>s</w:t>
      </w:r>
      <w:r w:rsidRPr="00670CFC">
        <w:rPr>
          <w:rFonts w:cs="Times New Roman"/>
          <w:sz w:val="22"/>
        </w:rPr>
        <w:t xml:space="preserve">: </w:t>
      </w:r>
      <w:r w:rsidRPr="00670CFC">
        <w:rPr>
          <w:rFonts w:cs="Times New Roman"/>
          <w:sz w:val="22"/>
          <w:lang w:val="fi-FI"/>
        </w:rPr>
        <w:t>maukas</w:t>
      </w:r>
      <w:r w:rsidRPr="00670CFC">
        <w:rPr>
          <w:rFonts w:cs="Times New Roman"/>
          <w:sz w:val="22"/>
        </w:rPr>
        <w:t xml:space="preserve">, </w:t>
      </w:r>
      <w:r w:rsidRPr="00670CFC">
        <w:rPr>
          <w:rFonts w:cs="Times New Roman"/>
          <w:sz w:val="22"/>
          <w:lang w:val="fi-FI"/>
        </w:rPr>
        <w:t>v</w:t>
      </w:r>
      <w:r w:rsidRPr="00670CFC">
        <w:rPr>
          <w:rFonts w:cs="Times New Roman"/>
          <w:sz w:val="22"/>
        </w:rPr>
        <w:t>ä</w:t>
      </w:r>
      <w:r w:rsidRPr="00670CFC">
        <w:rPr>
          <w:rFonts w:cs="Times New Roman"/>
          <w:sz w:val="22"/>
          <w:lang w:val="fi-FI"/>
        </w:rPr>
        <w:t>rik</w:t>
      </w:r>
      <w:r w:rsidRPr="00670CFC">
        <w:rPr>
          <w:rFonts w:cs="Times New Roman"/>
          <w:sz w:val="22"/>
        </w:rPr>
        <w:t>ä</w:t>
      </w:r>
      <w:r w:rsidRPr="00670CFC">
        <w:rPr>
          <w:rFonts w:cs="Times New Roman"/>
          <w:sz w:val="22"/>
          <w:lang w:val="fi-FI"/>
        </w:rPr>
        <w:t>s</w:t>
      </w:r>
      <w:r w:rsidRPr="00670CFC">
        <w:rPr>
          <w:rFonts w:cs="Times New Roman"/>
          <w:sz w:val="22"/>
        </w:rPr>
        <w:t>; суффикс -</w:t>
      </w:r>
      <w:r w:rsidRPr="00670CFC">
        <w:rPr>
          <w:rFonts w:cs="Times New Roman"/>
          <w:sz w:val="22"/>
          <w:lang w:val="fi-FI"/>
        </w:rPr>
        <w:t>ton</w:t>
      </w:r>
      <w:r w:rsidRPr="00670CFC">
        <w:rPr>
          <w:rFonts w:cs="Times New Roman"/>
          <w:sz w:val="22"/>
        </w:rPr>
        <w:t>, -</w:t>
      </w:r>
      <w:r w:rsidRPr="00670CFC">
        <w:rPr>
          <w:rFonts w:cs="Times New Roman"/>
          <w:sz w:val="22"/>
          <w:lang w:val="fi-FI"/>
        </w:rPr>
        <w:t>t</w:t>
      </w:r>
      <w:r w:rsidRPr="00670CFC">
        <w:rPr>
          <w:rFonts w:cs="Times New Roman"/>
          <w:sz w:val="22"/>
        </w:rPr>
        <w:t>ö</w:t>
      </w:r>
      <w:r w:rsidRPr="00670CFC">
        <w:rPr>
          <w:rFonts w:cs="Times New Roman"/>
          <w:sz w:val="22"/>
          <w:lang w:val="fi-FI"/>
        </w:rPr>
        <w:t>n</w:t>
      </w:r>
      <w:r w:rsidRPr="00670CFC">
        <w:rPr>
          <w:rFonts w:cs="Times New Roman"/>
          <w:sz w:val="22"/>
        </w:rPr>
        <w:t xml:space="preserve">: </w:t>
      </w:r>
      <w:r w:rsidRPr="00670CFC">
        <w:rPr>
          <w:rFonts w:cs="Times New Roman"/>
          <w:sz w:val="22"/>
          <w:lang w:val="fi-FI"/>
        </w:rPr>
        <w:t>ty</w:t>
      </w:r>
      <w:r w:rsidRPr="00670CFC">
        <w:rPr>
          <w:rFonts w:cs="Times New Roman"/>
          <w:sz w:val="22"/>
        </w:rPr>
        <w:t>ö</w:t>
      </w:r>
      <w:r w:rsidRPr="00670CFC">
        <w:rPr>
          <w:rFonts w:cs="Times New Roman"/>
          <w:sz w:val="22"/>
          <w:lang w:val="fi-FI"/>
        </w:rPr>
        <w:t>t</w:t>
      </w:r>
      <w:r w:rsidRPr="00670CFC">
        <w:rPr>
          <w:rFonts w:cs="Times New Roman"/>
          <w:sz w:val="22"/>
        </w:rPr>
        <w:t>ö</w:t>
      </w:r>
      <w:r w:rsidRPr="00670CFC">
        <w:rPr>
          <w:rFonts w:cs="Times New Roman"/>
          <w:sz w:val="22"/>
          <w:lang w:val="fi-FI"/>
        </w:rPr>
        <w:t>n</w:t>
      </w:r>
      <w:r w:rsidRPr="00670CFC">
        <w:rPr>
          <w:rFonts w:cs="Times New Roman"/>
          <w:sz w:val="22"/>
        </w:rPr>
        <w:t xml:space="preserve">, </w:t>
      </w:r>
      <w:r w:rsidRPr="00670CFC">
        <w:rPr>
          <w:rFonts w:cs="Times New Roman"/>
          <w:sz w:val="22"/>
          <w:lang w:val="fi-FI"/>
        </w:rPr>
        <w:t>onneton</w:t>
      </w:r>
      <w:r w:rsidRPr="00670CFC">
        <w:rPr>
          <w:rFonts w:cs="Times New Roman"/>
          <w:sz w:val="22"/>
        </w:rPr>
        <w:t>; - глагольные суффиксы: суффикс -</w:t>
      </w:r>
      <w:r w:rsidRPr="00670CFC">
        <w:rPr>
          <w:rFonts w:cs="Times New Roman"/>
          <w:sz w:val="22"/>
          <w:lang w:val="fi-FI"/>
        </w:rPr>
        <w:t>tta</w:t>
      </w:r>
      <w:r w:rsidRPr="00670CFC">
        <w:rPr>
          <w:rFonts w:cs="Times New Roman"/>
          <w:sz w:val="22"/>
        </w:rPr>
        <w:t>-, -</w:t>
      </w:r>
      <w:r w:rsidRPr="00670CFC">
        <w:rPr>
          <w:rFonts w:cs="Times New Roman"/>
          <w:sz w:val="22"/>
          <w:lang w:val="fi-FI"/>
        </w:rPr>
        <w:t>tt</w:t>
      </w:r>
      <w:r w:rsidRPr="00670CFC">
        <w:rPr>
          <w:rFonts w:cs="Times New Roman"/>
          <w:sz w:val="22"/>
        </w:rPr>
        <w:t xml:space="preserve">ä-: </w:t>
      </w:r>
      <w:r w:rsidRPr="00670CFC">
        <w:rPr>
          <w:rFonts w:cs="Times New Roman"/>
          <w:sz w:val="22"/>
          <w:lang w:val="fi-FI"/>
        </w:rPr>
        <w:t>kasvattaa</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mmitt</w:t>
      </w:r>
      <w:r w:rsidRPr="00670CFC">
        <w:rPr>
          <w:rFonts w:cs="Times New Roman"/>
          <w:sz w:val="22"/>
        </w:rPr>
        <w:t>ää; суффиксы -</w:t>
      </w:r>
      <w:r w:rsidRPr="00670CFC">
        <w:rPr>
          <w:rFonts w:cs="Times New Roman"/>
          <w:sz w:val="22"/>
          <w:lang w:val="fi-FI"/>
        </w:rPr>
        <w:t>oitta</w:t>
      </w:r>
      <w:r w:rsidRPr="00670CFC">
        <w:rPr>
          <w:rFonts w:cs="Times New Roman"/>
          <w:sz w:val="22"/>
        </w:rPr>
        <w:t>-, -ö</w:t>
      </w:r>
      <w:r w:rsidRPr="00670CFC">
        <w:rPr>
          <w:rFonts w:cs="Times New Roman"/>
          <w:sz w:val="22"/>
          <w:lang w:val="fi-FI"/>
        </w:rPr>
        <w:t>itt</w:t>
      </w:r>
      <w:r w:rsidRPr="00670CFC">
        <w:rPr>
          <w:rFonts w:cs="Times New Roman"/>
          <w:sz w:val="22"/>
        </w:rPr>
        <w:t>ä-, -</w:t>
      </w:r>
      <w:r w:rsidRPr="00670CFC">
        <w:rPr>
          <w:rFonts w:cs="Times New Roman"/>
          <w:sz w:val="22"/>
          <w:lang w:val="fi-FI"/>
        </w:rPr>
        <w:t>itta</w:t>
      </w:r>
      <w:r w:rsidRPr="00670CFC">
        <w:rPr>
          <w:rFonts w:cs="Times New Roman"/>
          <w:sz w:val="22"/>
        </w:rPr>
        <w:t>-, -</w:t>
      </w:r>
      <w:r w:rsidRPr="00670CFC">
        <w:rPr>
          <w:rFonts w:cs="Times New Roman"/>
          <w:sz w:val="22"/>
          <w:lang w:val="fi-FI"/>
        </w:rPr>
        <w:t>itt</w:t>
      </w:r>
      <w:r w:rsidRPr="00670CFC">
        <w:rPr>
          <w:rFonts w:cs="Times New Roman"/>
          <w:sz w:val="22"/>
        </w:rPr>
        <w:t xml:space="preserve">ä-: </w:t>
      </w:r>
      <w:r w:rsidRPr="00670CFC">
        <w:rPr>
          <w:rFonts w:cs="Times New Roman"/>
          <w:sz w:val="22"/>
          <w:lang w:val="fi-FI"/>
        </w:rPr>
        <w:t>nauhoittaa</w:t>
      </w:r>
      <w:r w:rsidRPr="00670CFC">
        <w:rPr>
          <w:rFonts w:cs="Times New Roman"/>
          <w:sz w:val="22"/>
        </w:rPr>
        <w:t xml:space="preserve">, </w:t>
      </w:r>
      <w:r w:rsidRPr="00670CFC">
        <w:rPr>
          <w:rFonts w:cs="Times New Roman"/>
          <w:sz w:val="22"/>
          <w:lang w:val="fi-FI"/>
        </w:rPr>
        <w:t>lahjoittaa</w:t>
      </w:r>
      <w:r w:rsidRPr="00670CFC">
        <w:rPr>
          <w:rFonts w:cs="Times New Roman"/>
          <w:sz w:val="22"/>
        </w:rPr>
        <w:t xml:space="preserve">, </w:t>
      </w:r>
      <w:r w:rsidRPr="00670CFC">
        <w:rPr>
          <w:rFonts w:cs="Times New Roman"/>
          <w:sz w:val="22"/>
          <w:lang w:val="fi-FI"/>
        </w:rPr>
        <w:t>nimitt</w:t>
      </w:r>
      <w:r w:rsidRPr="00670CFC">
        <w:rPr>
          <w:rFonts w:cs="Times New Roman"/>
          <w:sz w:val="22"/>
        </w:rPr>
        <w:t>ää; суффикс -</w:t>
      </w:r>
      <w:r w:rsidRPr="00670CFC">
        <w:rPr>
          <w:rFonts w:cs="Times New Roman"/>
          <w:sz w:val="22"/>
          <w:lang w:val="fi-FI"/>
        </w:rPr>
        <w:t>ta</w:t>
      </w:r>
      <w:r w:rsidRPr="00670CFC">
        <w:rPr>
          <w:rFonts w:cs="Times New Roman"/>
          <w:sz w:val="22"/>
        </w:rPr>
        <w:t>-, -</w:t>
      </w:r>
      <w:r w:rsidRPr="00670CFC">
        <w:rPr>
          <w:rFonts w:cs="Times New Roman"/>
          <w:sz w:val="22"/>
          <w:lang w:val="fi-FI"/>
        </w:rPr>
        <w:t>t</w:t>
      </w:r>
      <w:r w:rsidRPr="00670CFC">
        <w:rPr>
          <w:rFonts w:cs="Times New Roman"/>
          <w:sz w:val="22"/>
        </w:rPr>
        <w:t xml:space="preserve">ä-: </w:t>
      </w:r>
      <w:r w:rsidRPr="00670CFC">
        <w:rPr>
          <w:rFonts w:cs="Times New Roman"/>
          <w:sz w:val="22"/>
          <w:lang w:val="fi-FI"/>
        </w:rPr>
        <w:t>kaunistaa</w:t>
      </w:r>
      <w:r w:rsidRPr="00670CFC">
        <w:rPr>
          <w:rFonts w:cs="Times New Roman"/>
          <w:sz w:val="22"/>
        </w:rPr>
        <w:t xml:space="preserve">, </w:t>
      </w:r>
      <w:r w:rsidRPr="00670CFC">
        <w:rPr>
          <w:rFonts w:cs="Times New Roman"/>
          <w:sz w:val="22"/>
          <w:lang w:val="fi-FI"/>
        </w:rPr>
        <w:t>valmistaa</w:t>
      </w:r>
      <w:r w:rsidRPr="00670CFC">
        <w:rPr>
          <w:rFonts w:cs="Times New Roman"/>
          <w:sz w:val="22"/>
        </w:rPr>
        <w:t>; суффикс -</w:t>
      </w:r>
      <w:r w:rsidRPr="00670CFC">
        <w:rPr>
          <w:rFonts w:cs="Times New Roman"/>
          <w:sz w:val="22"/>
          <w:lang w:val="fi-FI"/>
        </w:rPr>
        <w:t>nta</w:t>
      </w:r>
      <w:r w:rsidRPr="00670CFC">
        <w:rPr>
          <w:rFonts w:cs="Times New Roman"/>
          <w:sz w:val="22"/>
        </w:rPr>
        <w:t>-, -</w:t>
      </w:r>
      <w:r w:rsidRPr="00670CFC">
        <w:rPr>
          <w:rFonts w:cs="Times New Roman"/>
          <w:sz w:val="22"/>
          <w:lang w:val="fi-FI"/>
        </w:rPr>
        <w:t>nt</w:t>
      </w:r>
      <w:r w:rsidRPr="00670CFC">
        <w:rPr>
          <w:rFonts w:cs="Times New Roman"/>
          <w:sz w:val="22"/>
        </w:rPr>
        <w:t xml:space="preserve">ä-: </w:t>
      </w:r>
      <w:r w:rsidRPr="00670CFC">
        <w:rPr>
          <w:rFonts w:cs="Times New Roman"/>
          <w:sz w:val="22"/>
          <w:lang w:val="fi-FI"/>
        </w:rPr>
        <w:t>suomentaa</w:t>
      </w:r>
      <w:r w:rsidRPr="00670CFC">
        <w:rPr>
          <w:rFonts w:cs="Times New Roman"/>
          <w:sz w:val="22"/>
        </w:rPr>
        <w:t xml:space="preserve">, </w:t>
      </w:r>
      <w:r w:rsidRPr="00670CFC">
        <w:rPr>
          <w:rFonts w:cs="Times New Roman"/>
          <w:sz w:val="22"/>
          <w:lang w:val="fi-FI"/>
        </w:rPr>
        <w:t>t</w:t>
      </w:r>
      <w:r w:rsidRPr="00670CFC">
        <w:rPr>
          <w:rFonts w:cs="Times New Roman"/>
          <w:sz w:val="22"/>
        </w:rPr>
        <w:t>ä</w:t>
      </w:r>
      <w:r w:rsidRPr="00670CFC">
        <w:rPr>
          <w:rFonts w:cs="Times New Roman"/>
          <w:sz w:val="22"/>
          <w:lang w:val="fi-FI"/>
        </w:rPr>
        <w:t>ydent</w:t>
      </w:r>
      <w:r w:rsidRPr="00670CFC">
        <w:rPr>
          <w:rFonts w:cs="Times New Roman"/>
          <w:sz w:val="22"/>
        </w:rPr>
        <w:t>ää; суффикс -</w:t>
      </w:r>
      <w:r w:rsidRPr="00670CFC">
        <w:rPr>
          <w:rFonts w:cs="Times New Roman"/>
          <w:sz w:val="22"/>
          <w:lang w:val="fi-FI"/>
        </w:rPr>
        <w:t>sta</w:t>
      </w:r>
      <w:r w:rsidRPr="00670CFC">
        <w:rPr>
          <w:rFonts w:cs="Times New Roman"/>
          <w:sz w:val="22"/>
        </w:rPr>
        <w:t>-, -</w:t>
      </w:r>
      <w:r w:rsidRPr="00670CFC">
        <w:rPr>
          <w:rFonts w:cs="Times New Roman"/>
          <w:sz w:val="22"/>
          <w:lang w:val="fi-FI"/>
        </w:rPr>
        <w:t>st</w:t>
      </w:r>
      <w:r w:rsidRPr="00670CFC">
        <w:rPr>
          <w:rFonts w:cs="Times New Roman"/>
          <w:sz w:val="22"/>
        </w:rPr>
        <w:t xml:space="preserve">ä-: </w:t>
      </w:r>
      <w:r w:rsidRPr="00670CFC">
        <w:rPr>
          <w:rFonts w:cs="Times New Roman"/>
          <w:sz w:val="22"/>
          <w:lang w:val="fi-FI"/>
        </w:rPr>
        <w:t>muodostaa</w:t>
      </w:r>
      <w:r w:rsidRPr="00670CFC">
        <w:rPr>
          <w:rFonts w:cs="Times New Roman"/>
          <w:sz w:val="22"/>
        </w:rPr>
        <w:t>, ää</w:t>
      </w:r>
      <w:r w:rsidRPr="00670CFC">
        <w:rPr>
          <w:rFonts w:cs="Times New Roman"/>
          <w:sz w:val="22"/>
          <w:lang w:val="fi-FI"/>
        </w:rPr>
        <w:t>nest</w:t>
      </w:r>
      <w:r w:rsidRPr="00670CFC">
        <w:rPr>
          <w:rFonts w:cs="Times New Roman"/>
          <w:sz w:val="22"/>
        </w:rPr>
        <w:t>ää; суффиксы -</w:t>
      </w:r>
      <w:r w:rsidRPr="00670CFC">
        <w:rPr>
          <w:rFonts w:cs="Times New Roman"/>
          <w:sz w:val="22"/>
          <w:lang w:val="fi-FI"/>
        </w:rPr>
        <w:t>ele</w:t>
      </w:r>
      <w:r w:rsidRPr="00670CFC">
        <w:rPr>
          <w:rFonts w:cs="Times New Roman"/>
          <w:sz w:val="22"/>
        </w:rPr>
        <w:t>-, -</w:t>
      </w:r>
      <w:r w:rsidRPr="00670CFC">
        <w:rPr>
          <w:rFonts w:cs="Times New Roman"/>
          <w:sz w:val="22"/>
          <w:lang w:val="fi-FI"/>
        </w:rPr>
        <w:t>skele</w:t>
      </w:r>
      <w:r w:rsidRPr="00670CFC">
        <w:rPr>
          <w:rFonts w:cs="Times New Roman"/>
          <w:sz w:val="22"/>
        </w:rPr>
        <w:t>-, -</w:t>
      </w:r>
      <w:r w:rsidRPr="00670CFC">
        <w:rPr>
          <w:rFonts w:cs="Times New Roman"/>
          <w:sz w:val="22"/>
          <w:lang w:val="fi-FI"/>
        </w:rPr>
        <w:t>skentele</w:t>
      </w:r>
      <w:r w:rsidRPr="00670CFC">
        <w:rPr>
          <w:rFonts w:cs="Times New Roman"/>
          <w:sz w:val="22"/>
        </w:rPr>
        <w:t xml:space="preserve">-: </w:t>
      </w:r>
      <w:r w:rsidRPr="00670CFC">
        <w:rPr>
          <w:rFonts w:cs="Times New Roman"/>
          <w:sz w:val="22"/>
          <w:lang w:val="fi-FI"/>
        </w:rPr>
        <w:t>suojella</w:t>
      </w:r>
      <w:r w:rsidRPr="00670CFC">
        <w:rPr>
          <w:rFonts w:cs="Times New Roman"/>
          <w:sz w:val="22"/>
        </w:rPr>
        <w:t xml:space="preserve">, </w:t>
      </w:r>
      <w:r w:rsidRPr="00670CFC">
        <w:rPr>
          <w:rFonts w:cs="Times New Roman"/>
          <w:sz w:val="22"/>
          <w:lang w:val="fi-FI"/>
        </w:rPr>
        <w:t>opiskella</w:t>
      </w:r>
      <w:r w:rsidRPr="00670CFC">
        <w:rPr>
          <w:rFonts w:cs="Times New Roman"/>
          <w:sz w:val="22"/>
        </w:rPr>
        <w:t xml:space="preserve">, </w:t>
      </w:r>
      <w:r w:rsidRPr="00670CFC">
        <w:rPr>
          <w:rFonts w:cs="Times New Roman"/>
          <w:sz w:val="22"/>
          <w:lang w:val="fi-FI"/>
        </w:rPr>
        <w:t>ty</w:t>
      </w:r>
      <w:r w:rsidRPr="00670CFC">
        <w:rPr>
          <w:rFonts w:cs="Times New Roman"/>
          <w:sz w:val="22"/>
        </w:rPr>
        <w:t>ö</w:t>
      </w:r>
      <w:r w:rsidRPr="00670CFC">
        <w:rPr>
          <w:rFonts w:cs="Times New Roman"/>
          <w:sz w:val="22"/>
          <w:lang w:val="fi-FI"/>
        </w:rPr>
        <w:t>skennell</w:t>
      </w:r>
      <w:r w:rsidRPr="00670CFC">
        <w:rPr>
          <w:rFonts w:cs="Times New Roman"/>
          <w:sz w:val="22"/>
        </w:rPr>
        <w:t>ä; суффикс –</w:t>
      </w:r>
      <w:r w:rsidRPr="00670CFC">
        <w:rPr>
          <w:rFonts w:cs="Times New Roman"/>
          <w:sz w:val="22"/>
          <w:lang w:val="fi-FI"/>
        </w:rPr>
        <w:t>u</w:t>
      </w:r>
      <w:r w:rsidRPr="00670CFC">
        <w:rPr>
          <w:rFonts w:cs="Times New Roman"/>
          <w:sz w:val="22"/>
        </w:rPr>
        <w:t>-, -</w:t>
      </w:r>
      <w:r w:rsidRPr="00670CFC">
        <w:rPr>
          <w:rFonts w:cs="Times New Roman"/>
          <w:sz w:val="22"/>
          <w:lang w:val="fi-FI"/>
        </w:rPr>
        <w:t>y</w:t>
      </w:r>
      <w:r w:rsidRPr="00670CFC">
        <w:rPr>
          <w:rFonts w:cs="Times New Roman"/>
          <w:sz w:val="22"/>
        </w:rPr>
        <w:t xml:space="preserve">-: </w:t>
      </w:r>
      <w:r w:rsidRPr="00670CFC">
        <w:rPr>
          <w:rFonts w:cs="Times New Roman"/>
          <w:sz w:val="22"/>
          <w:lang w:val="fi-FI"/>
        </w:rPr>
        <w:t>jatkua</w:t>
      </w:r>
      <w:r w:rsidRPr="00670CFC">
        <w:rPr>
          <w:rFonts w:cs="Times New Roman"/>
          <w:sz w:val="22"/>
        </w:rPr>
        <w:t xml:space="preserve">, </w:t>
      </w:r>
      <w:r w:rsidRPr="00670CFC">
        <w:rPr>
          <w:rFonts w:cs="Times New Roman"/>
          <w:sz w:val="22"/>
          <w:lang w:val="fi-FI"/>
        </w:rPr>
        <w:t>liitty</w:t>
      </w:r>
      <w:r w:rsidRPr="00670CFC">
        <w:rPr>
          <w:rFonts w:cs="Times New Roman"/>
          <w:sz w:val="22"/>
        </w:rPr>
        <w:t xml:space="preserve">ä, </w:t>
      </w:r>
      <w:r w:rsidRPr="00670CFC">
        <w:rPr>
          <w:rFonts w:cs="Times New Roman"/>
          <w:sz w:val="22"/>
          <w:lang w:val="fi-FI"/>
        </w:rPr>
        <w:t>parantua</w:t>
      </w:r>
      <w:r w:rsidRPr="00670CFC">
        <w:rPr>
          <w:rFonts w:cs="Times New Roman"/>
          <w:sz w:val="22"/>
        </w:rPr>
        <w:t>; суффикс -</w:t>
      </w:r>
      <w:r w:rsidRPr="00670CFC">
        <w:rPr>
          <w:rFonts w:cs="Times New Roman"/>
          <w:sz w:val="22"/>
          <w:lang w:val="fi-FI"/>
        </w:rPr>
        <w:t>utu</w:t>
      </w:r>
      <w:r w:rsidRPr="00670CFC">
        <w:rPr>
          <w:rFonts w:cs="Times New Roman"/>
          <w:sz w:val="22"/>
        </w:rPr>
        <w:t>-, -</w:t>
      </w:r>
      <w:r w:rsidRPr="00670CFC">
        <w:rPr>
          <w:rFonts w:cs="Times New Roman"/>
          <w:sz w:val="22"/>
          <w:lang w:val="fi-FI"/>
        </w:rPr>
        <w:t>yty</w:t>
      </w:r>
      <w:r w:rsidRPr="00670CFC">
        <w:rPr>
          <w:rFonts w:cs="Times New Roman"/>
          <w:sz w:val="22"/>
        </w:rPr>
        <w:t xml:space="preserve">-: </w:t>
      </w:r>
      <w:r w:rsidRPr="00670CFC">
        <w:rPr>
          <w:rFonts w:cs="Times New Roman"/>
          <w:sz w:val="22"/>
          <w:lang w:val="fi-FI"/>
        </w:rPr>
        <w:t>avautua</w:t>
      </w:r>
      <w:r w:rsidRPr="00670CFC">
        <w:rPr>
          <w:rFonts w:cs="Times New Roman"/>
          <w:sz w:val="22"/>
        </w:rPr>
        <w:t xml:space="preserve">, </w:t>
      </w:r>
      <w:r w:rsidRPr="00670CFC">
        <w:rPr>
          <w:rFonts w:cs="Times New Roman"/>
          <w:sz w:val="22"/>
          <w:lang w:val="fi-FI"/>
        </w:rPr>
        <w:t>tekeyty</w:t>
      </w:r>
      <w:r w:rsidRPr="00670CFC">
        <w:rPr>
          <w:rFonts w:cs="Times New Roman"/>
          <w:sz w:val="22"/>
        </w:rPr>
        <w:t>ä; суффиксы -</w:t>
      </w:r>
      <w:r w:rsidRPr="00670CFC">
        <w:rPr>
          <w:rFonts w:cs="Times New Roman"/>
          <w:sz w:val="22"/>
          <w:lang w:val="fi-FI"/>
        </w:rPr>
        <w:t>ntu</w:t>
      </w:r>
      <w:r w:rsidRPr="00670CFC">
        <w:rPr>
          <w:rFonts w:cs="Times New Roman"/>
          <w:sz w:val="22"/>
        </w:rPr>
        <w:t>-, -</w:t>
      </w:r>
      <w:r w:rsidRPr="00670CFC">
        <w:rPr>
          <w:rFonts w:cs="Times New Roman"/>
          <w:sz w:val="22"/>
          <w:lang w:val="fi-FI"/>
        </w:rPr>
        <w:t>nty</w:t>
      </w:r>
      <w:r w:rsidRPr="00670CFC">
        <w:rPr>
          <w:rFonts w:cs="Times New Roman"/>
          <w:sz w:val="22"/>
        </w:rPr>
        <w:t xml:space="preserve">-:  </w:t>
      </w:r>
      <w:r w:rsidRPr="00670CFC">
        <w:rPr>
          <w:rFonts w:cs="Times New Roman"/>
          <w:sz w:val="22"/>
          <w:lang w:val="fi-FI"/>
        </w:rPr>
        <w:t>kokoontua</w:t>
      </w:r>
      <w:r w:rsidRPr="00670CFC">
        <w:rPr>
          <w:rFonts w:cs="Times New Roman"/>
          <w:sz w:val="22"/>
        </w:rPr>
        <w:t xml:space="preserve">, </w:t>
      </w:r>
      <w:r w:rsidRPr="00670CFC">
        <w:rPr>
          <w:rFonts w:cs="Times New Roman"/>
          <w:sz w:val="22"/>
          <w:lang w:val="fi-FI"/>
        </w:rPr>
        <w:t>ker</w:t>
      </w:r>
      <w:r w:rsidRPr="00670CFC">
        <w:rPr>
          <w:rFonts w:cs="Times New Roman"/>
          <w:sz w:val="22"/>
        </w:rPr>
        <w:t>ää</w:t>
      </w:r>
      <w:r w:rsidRPr="00670CFC">
        <w:rPr>
          <w:rFonts w:cs="Times New Roman"/>
          <w:sz w:val="22"/>
          <w:lang w:val="fi-FI"/>
        </w:rPr>
        <w:t>nty</w:t>
      </w:r>
      <w:r w:rsidRPr="00670CFC">
        <w:rPr>
          <w:rFonts w:cs="Times New Roman"/>
          <w:sz w:val="22"/>
        </w:rPr>
        <w:t>ä; суффиксы -</w:t>
      </w:r>
      <w:r w:rsidRPr="00670CFC">
        <w:rPr>
          <w:rFonts w:cs="Times New Roman"/>
          <w:sz w:val="22"/>
          <w:lang w:val="fi-FI"/>
        </w:rPr>
        <w:t>stu</w:t>
      </w:r>
      <w:r w:rsidRPr="00670CFC">
        <w:rPr>
          <w:rFonts w:cs="Times New Roman"/>
          <w:sz w:val="22"/>
        </w:rPr>
        <w:t>-, -</w:t>
      </w:r>
      <w:r w:rsidRPr="00670CFC">
        <w:rPr>
          <w:rFonts w:cs="Times New Roman"/>
          <w:sz w:val="22"/>
          <w:lang w:val="fi-FI"/>
        </w:rPr>
        <w:t>sty</w:t>
      </w:r>
      <w:r w:rsidRPr="00670CFC">
        <w:rPr>
          <w:rFonts w:cs="Times New Roman"/>
          <w:sz w:val="22"/>
        </w:rPr>
        <w:t>-, -</w:t>
      </w:r>
      <w:r w:rsidRPr="00670CFC">
        <w:rPr>
          <w:rFonts w:cs="Times New Roman"/>
          <w:sz w:val="22"/>
          <w:lang w:val="fi-FI"/>
        </w:rPr>
        <w:t>istu</w:t>
      </w:r>
      <w:r w:rsidRPr="00670CFC">
        <w:rPr>
          <w:rFonts w:cs="Times New Roman"/>
          <w:sz w:val="22"/>
        </w:rPr>
        <w:t>-, -</w:t>
      </w:r>
      <w:r w:rsidRPr="00670CFC">
        <w:rPr>
          <w:rFonts w:cs="Times New Roman"/>
          <w:sz w:val="22"/>
          <w:lang w:val="fi-FI"/>
        </w:rPr>
        <w:t>isty</w:t>
      </w:r>
      <w:r w:rsidRPr="00670CFC">
        <w:rPr>
          <w:rFonts w:cs="Times New Roman"/>
          <w:sz w:val="22"/>
        </w:rPr>
        <w:t xml:space="preserve">-: </w:t>
      </w:r>
      <w:r w:rsidRPr="00670CFC">
        <w:rPr>
          <w:rFonts w:cs="Times New Roman"/>
          <w:sz w:val="22"/>
          <w:lang w:val="fi-FI"/>
        </w:rPr>
        <w:t>hermostua</w:t>
      </w:r>
      <w:r w:rsidRPr="00670CFC">
        <w:rPr>
          <w:rFonts w:cs="Times New Roman"/>
          <w:sz w:val="22"/>
        </w:rPr>
        <w:t xml:space="preserve">, </w:t>
      </w:r>
      <w:r w:rsidRPr="00670CFC">
        <w:rPr>
          <w:rFonts w:cs="Times New Roman"/>
          <w:sz w:val="22"/>
          <w:lang w:val="fi-FI"/>
        </w:rPr>
        <w:t>my</w:t>
      </w:r>
      <w:r w:rsidRPr="00670CFC">
        <w:rPr>
          <w:rFonts w:cs="Times New Roman"/>
          <w:sz w:val="22"/>
        </w:rPr>
        <w:t>ö</w:t>
      </w:r>
      <w:r w:rsidRPr="00670CFC">
        <w:rPr>
          <w:rFonts w:cs="Times New Roman"/>
          <w:sz w:val="22"/>
          <w:lang w:val="fi-FI"/>
        </w:rPr>
        <w:t>h</w:t>
      </w:r>
      <w:r w:rsidRPr="00670CFC">
        <w:rPr>
          <w:rFonts w:cs="Times New Roman"/>
          <w:sz w:val="22"/>
        </w:rPr>
        <w:t>ä</w:t>
      </w:r>
      <w:r w:rsidRPr="00670CFC">
        <w:rPr>
          <w:rFonts w:cs="Times New Roman"/>
          <w:sz w:val="22"/>
          <w:lang w:val="fi-FI"/>
        </w:rPr>
        <w:t>sty</w:t>
      </w:r>
      <w:r w:rsidRPr="00670CFC">
        <w:rPr>
          <w:rFonts w:cs="Times New Roman"/>
          <w:sz w:val="22"/>
        </w:rPr>
        <w:t>ä;</w:t>
      </w:r>
    </w:p>
    <w:p w:rsidR="00994E67" w:rsidRPr="00670CFC" w:rsidRDefault="00994E67" w:rsidP="00F945A9">
      <w:pPr>
        <w:spacing w:after="0" w:line="240" w:lineRule="auto"/>
        <w:ind w:firstLine="709"/>
        <w:rPr>
          <w:rFonts w:cs="Times New Roman"/>
          <w:sz w:val="22"/>
        </w:rPr>
      </w:pPr>
      <w:r w:rsidRPr="00670CFC">
        <w:rPr>
          <w:rFonts w:cs="Times New Roman"/>
          <w:color w:val="000000"/>
          <w:sz w:val="22"/>
        </w:rPr>
        <w:t>- распознавать и образовывать родственные слова путем словосложения</w:t>
      </w:r>
      <w:r w:rsidRPr="00670CFC">
        <w:rPr>
          <w:rFonts w:cs="Times New Roman"/>
          <w:iCs/>
          <w:color w:val="000000"/>
          <w:sz w:val="22"/>
        </w:rPr>
        <w:t>;</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распознавать и употреблять в устной и письменной речи изученные синонимы, антонимы, интернациональные слова, сокращения и аббревиатуры;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Грамматическая сторона речи: распознавать в письменном и звучащем тексте и употреблять в устной и письменной речи: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основные коммуникативные типы простых предложений в современном финском языке: повествовательное, вопросительное, побудительное; </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общий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Onko sinulla kännykkä(ä)?;</w:t>
      </w:r>
    </w:p>
    <w:p w:rsidR="00994E67" w:rsidRPr="00670CFC" w:rsidRDefault="00994E67" w:rsidP="00F945A9">
      <w:pPr>
        <w:spacing w:after="0" w:line="240" w:lineRule="auto"/>
        <w:ind w:firstLine="708"/>
        <w:rPr>
          <w:rFonts w:cs="Times New Roman"/>
          <w:sz w:val="22"/>
          <w:lang w:val="fi-FI"/>
        </w:rPr>
      </w:pPr>
      <w:r w:rsidRPr="00670CFC">
        <w:rPr>
          <w:rFonts w:cs="Times New Roman"/>
          <w:sz w:val="22"/>
        </w:rPr>
        <w:t xml:space="preserve">- специальные вопросы с вопросительными словами: </w:t>
      </w:r>
      <w:r w:rsidRPr="00670CFC">
        <w:rPr>
          <w:rFonts w:cs="Times New Roman"/>
          <w:sz w:val="22"/>
          <w:lang w:val="fi-FI"/>
        </w:rPr>
        <w:t>Min</w:t>
      </w:r>
      <w:r w:rsidRPr="00670CFC">
        <w:rPr>
          <w:rFonts w:cs="Times New Roman"/>
          <w:sz w:val="22"/>
        </w:rPr>
        <w:t xml:space="preserve">ä </w:t>
      </w:r>
      <w:r w:rsidRPr="00670CFC">
        <w:rPr>
          <w:rFonts w:cs="Times New Roman"/>
          <w:sz w:val="22"/>
          <w:lang w:val="fi-FI"/>
        </w:rPr>
        <w:t>vuonna</w:t>
      </w:r>
      <w:r w:rsidRPr="00670CFC">
        <w:rPr>
          <w:rFonts w:cs="Times New Roman"/>
          <w:sz w:val="22"/>
        </w:rPr>
        <w:t xml:space="preserve">? </w:t>
      </w:r>
      <w:r w:rsidRPr="00670CFC">
        <w:rPr>
          <w:rFonts w:cs="Times New Roman"/>
          <w:sz w:val="22"/>
          <w:lang w:val="fi-FI"/>
        </w:rPr>
        <w:t>(Minä vuonna olet syntynyt?), Koska? (Koska palaat?),  Mistä? (Mistä olet kotoisin?), Missä? (Missä rapussa asut?), Millä? (Millä luokalla olet?), Kuinka paljon? (Kuinka paljon hän painaa?), Minkälainen? (Minkälainen perhe sinulla on?);</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альтернативный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sz w:val="22"/>
        </w:rPr>
        <w:t>союз</w:t>
      </w:r>
      <w:r w:rsidRPr="00670CFC">
        <w:rPr>
          <w:rFonts w:cs="Times New Roman"/>
          <w:sz w:val="22"/>
          <w:lang w:val="fi-FI"/>
        </w:rPr>
        <w:t xml:space="preserve"> vai: Kumpi teistä on vanhempi, sinä vai Anna?;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неполные вопросительные предложения со словом </w:t>
      </w:r>
      <w:r w:rsidRPr="00670CFC">
        <w:rPr>
          <w:rFonts w:cs="Times New Roman"/>
          <w:sz w:val="22"/>
          <w:lang w:val="fi-FI"/>
        </w:rPr>
        <w:t>ent</w:t>
      </w:r>
      <w:r w:rsidRPr="00670CFC">
        <w:rPr>
          <w:rFonts w:cs="Times New Roman"/>
          <w:sz w:val="22"/>
        </w:rPr>
        <w:t xml:space="preserve">ä: </w:t>
      </w:r>
      <w:r w:rsidRPr="00670CFC">
        <w:rPr>
          <w:rFonts w:cs="Times New Roman"/>
          <w:sz w:val="22"/>
          <w:lang w:val="fi-FI"/>
        </w:rPr>
        <w:t>Miten</w:t>
      </w:r>
      <w:r w:rsidRPr="00670CFC">
        <w:rPr>
          <w:rFonts w:cs="Times New Roman"/>
          <w:sz w:val="22"/>
        </w:rPr>
        <w:t xml:space="preserve"> </w:t>
      </w:r>
      <w:r w:rsidRPr="00670CFC">
        <w:rPr>
          <w:rFonts w:cs="Times New Roman"/>
          <w:sz w:val="22"/>
          <w:lang w:val="fi-FI"/>
        </w:rPr>
        <w:t>menee</w:t>
      </w:r>
      <w:r w:rsidRPr="00670CFC">
        <w:rPr>
          <w:rFonts w:cs="Times New Roman"/>
          <w:sz w:val="22"/>
        </w:rPr>
        <w:t xml:space="preserve">? – </w:t>
      </w:r>
      <w:r w:rsidRPr="00670CFC">
        <w:rPr>
          <w:rFonts w:cs="Times New Roman"/>
          <w:sz w:val="22"/>
          <w:lang w:val="fi-FI"/>
        </w:rPr>
        <w:t>Kiitos</w:t>
      </w:r>
      <w:r w:rsidRPr="00670CFC">
        <w:rPr>
          <w:rFonts w:cs="Times New Roman"/>
          <w:sz w:val="22"/>
        </w:rPr>
        <w:t xml:space="preserve"> </w:t>
      </w:r>
      <w:r w:rsidRPr="00670CFC">
        <w:rPr>
          <w:rFonts w:cs="Times New Roman"/>
          <w:sz w:val="22"/>
          <w:lang w:val="fi-FI"/>
        </w:rPr>
        <w:t>hyvin</w:t>
      </w:r>
      <w:r w:rsidRPr="00670CFC">
        <w:rPr>
          <w:rFonts w:cs="Times New Roman"/>
          <w:sz w:val="22"/>
        </w:rPr>
        <w:t xml:space="preserve">. </w:t>
      </w:r>
      <w:r w:rsidRPr="00670CFC">
        <w:rPr>
          <w:rFonts w:cs="Times New Roman"/>
          <w:sz w:val="22"/>
          <w:lang w:val="fi-FI"/>
        </w:rPr>
        <w:t>Ent</w:t>
      </w:r>
      <w:r w:rsidRPr="00670CFC">
        <w:rPr>
          <w:rFonts w:cs="Times New Roman"/>
          <w:sz w:val="22"/>
        </w:rPr>
        <w:t xml:space="preserve">ä </w:t>
      </w:r>
      <w:r w:rsidRPr="00670CFC">
        <w:rPr>
          <w:rFonts w:cs="Times New Roman"/>
          <w:sz w:val="22"/>
          <w:lang w:val="fi-FI"/>
        </w:rPr>
        <w:t>sinulla</w:t>
      </w:r>
      <w:r w:rsidRPr="00670CFC">
        <w:rPr>
          <w:rFonts w:cs="Times New Roman"/>
          <w:sz w:val="22"/>
        </w:rPr>
        <w:t xml:space="preserve">? – </w:t>
      </w:r>
      <w:r w:rsidRPr="00670CFC">
        <w:rPr>
          <w:rFonts w:cs="Times New Roman"/>
          <w:sz w:val="22"/>
          <w:lang w:val="fi-FI"/>
        </w:rPr>
        <w:t>Hyvin</w:t>
      </w:r>
      <w:r w:rsidRPr="00670CFC">
        <w:rPr>
          <w:rFonts w:cs="Times New Roman"/>
          <w:sz w:val="22"/>
        </w:rPr>
        <w:t xml:space="preserve">, </w:t>
      </w:r>
      <w:r w:rsidRPr="00670CFC">
        <w:rPr>
          <w:rFonts w:cs="Times New Roman"/>
          <w:sz w:val="22"/>
          <w:lang w:val="fi-FI"/>
        </w:rPr>
        <w:t>kiitos</w:t>
      </w:r>
      <w:r w:rsidRPr="00670CFC">
        <w:rPr>
          <w:rFonts w:cs="Times New Roman"/>
          <w:sz w:val="22"/>
        </w:rPr>
        <w:t>.;</w:t>
      </w:r>
    </w:p>
    <w:p w:rsidR="00994E67" w:rsidRPr="00670CFC" w:rsidRDefault="00994E67" w:rsidP="00F945A9">
      <w:pPr>
        <w:spacing w:after="0" w:line="240" w:lineRule="auto"/>
        <w:ind w:firstLine="708"/>
        <w:rPr>
          <w:rFonts w:cs="Times New Roman"/>
          <w:sz w:val="22"/>
        </w:rPr>
      </w:pPr>
      <w:r w:rsidRPr="00670CFC">
        <w:rPr>
          <w:rFonts w:cs="Times New Roman"/>
          <w:sz w:val="22"/>
        </w:rPr>
        <w:t>- утвердительные и отрицательные предложения;</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восклицательные предложения: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ihana</w:t>
      </w:r>
      <w:r w:rsidRPr="00670CFC">
        <w:rPr>
          <w:rFonts w:cs="Times New Roman"/>
          <w:sz w:val="22"/>
        </w:rPr>
        <w:t xml:space="preserve"> </w:t>
      </w:r>
      <w:r w:rsidRPr="00670CFC">
        <w:rPr>
          <w:rFonts w:cs="Times New Roman"/>
          <w:sz w:val="22"/>
          <w:lang w:val="fi-FI"/>
        </w:rPr>
        <w:t>aamu</w:t>
      </w:r>
      <w:r w:rsidRPr="00670CFC">
        <w:rPr>
          <w:rFonts w:cs="Times New Roman"/>
          <w:sz w:val="22"/>
        </w:rPr>
        <w:t>!;</w:t>
      </w:r>
    </w:p>
    <w:p w:rsidR="00994E67" w:rsidRPr="00670CFC" w:rsidRDefault="00994E67" w:rsidP="00F945A9">
      <w:pPr>
        <w:spacing w:after="0" w:line="240" w:lineRule="auto"/>
        <w:ind w:firstLine="708"/>
        <w:rPr>
          <w:rFonts w:cs="Times New Roman"/>
          <w:sz w:val="22"/>
          <w:lang w:val="fi-FI"/>
        </w:rPr>
      </w:pPr>
      <w:r w:rsidRPr="00670CFC">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670CFC">
        <w:rPr>
          <w:rFonts w:cs="Times New Roman"/>
          <w:sz w:val="22"/>
          <w:lang w:val="fi-FI"/>
        </w:rPr>
        <w:t>Lapsi</w:t>
      </w:r>
      <w:r w:rsidRPr="00670CFC">
        <w:rPr>
          <w:rFonts w:cs="Times New Roman"/>
          <w:sz w:val="22"/>
        </w:rPr>
        <w:t xml:space="preserve"> </w:t>
      </w:r>
      <w:r w:rsidRPr="00670CFC">
        <w:rPr>
          <w:rFonts w:cs="Times New Roman"/>
          <w:sz w:val="22"/>
          <w:lang w:val="fi-FI"/>
        </w:rPr>
        <w:t>nukkuu</w:t>
      </w:r>
      <w:r w:rsidRPr="00670CFC">
        <w:rPr>
          <w:rFonts w:cs="Times New Roman"/>
          <w:sz w:val="22"/>
        </w:rPr>
        <w:t xml:space="preserve">.; </w:t>
      </w:r>
      <w:r w:rsidRPr="00670CFC">
        <w:rPr>
          <w:rFonts w:cs="Times New Roman"/>
          <w:sz w:val="22"/>
          <w:lang w:val="fi-FI"/>
        </w:rPr>
        <w:t>Tyt</w:t>
      </w:r>
      <w:r w:rsidRPr="00670CFC">
        <w:rPr>
          <w:rFonts w:cs="Times New Roman"/>
          <w:sz w:val="22"/>
        </w:rPr>
        <w:t>ö</w:t>
      </w:r>
      <w:r w:rsidRPr="00670CFC">
        <w:rPr>
          <w:rFonts w:cs="Times New Roman"/>
          <w:sz w:val="22"/>
          <w:lang w:val="fi-FI"/>
        </w:rPr>
        <w:t>t</w:t>
      </w:r>
      <w:r w:rsidRPr="00670CFC">
        <w:rPr>
          <w:rFonts w:cs="Times New Roman"/>
          <w:sz w:val="22"/>
        </w:rPr>
        <w:t xml:space="preserve"> </w:t>
      </w:r>
      <w:r w:rsidRPr="00670CFC">
        <w:rPr>
          <w:rFonts w:cs="Times New Roman"/>
          <w:sz w:val="22"/>
          <w:lang w:val="fi-FI"/>
        </w:rPr>
        <w:t>ovat</w:t>
      </w:r>
      <w:r w:rsidRPr="00670CFC">
        <w:rPr>
          <w:rFonts w:cs="Times New Roman"/>
          <w:sz w:val="22"/>
        </w:rPr>
        <w:t xml:space="preserve"> </w:t>
      </w:r>
      <w:r w:rsidRPr="00670CFC">
        <w:rPr>
          <w:rFonts w:cs="Times New Roman"/>
          <w:sz w:val="22"/>
          <w:lang w:val="fi-FI"/>
        </w:rPr>
        <w:t>puistossa</w:t>
      </w:r>
      <w:r w:rsidRPr="00670CFC">
        <w:rPr>
          <w:rFonts w:cs="Times New Roman"/>
          <w:sz w:val="22"/>
        </w:rPr>
        <w:t xml:space="preserve">.; </w:t>
      </w:r>
      <w:r w:rsidRPr="00670CFC">
        <w:rPr>
          <w:rFonts w:cs="Times New Roman"/>
          <w:sz w:val="22"/>
          <w:lang w:val="fi-FI"/>
        </w:rPr>
        <w:t>Mummo</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maalla</w:t>
      </w:r>
      <w:r w:rsidRPr="00670CFC">
        <w:rPr>
          <w:rFonts w:cs="Times New Roman"/>
          <w:sz w:val="22"/>
        </w:rPr>
        <w:t xml:space="preserve">.; транзитивное предложение: </w:t>
      </w:r>
      <w:r w:rsidRPr="00670CFC">
        <w:rPr>
          <w:rFonts w:cs="Times New Roman"/>
          <w:sz w:val="22"/>
          <w:lang w:val="fi-FI"/>
        </w:rPr>
        <w:t>Vaari</w:t>
      </w:r>
      <w:r w:rsidRPr="00670CFC">
        <w:rPr>
          <w:rFonts w:cs="Times New Roman"/>
          <w:sz w:val="22"/>
        </w:rPr>
        <w:t xml:space="preserve"> </w:t>
      </w:r>
      <w:r w:rsidRPr="00670CFC">
        <w:rPr>
          <w:rFonts w:cs="Times New Roman"/>
          <w:sz w:val="22"/>
          <w:lang w:val="fi-FI"/>
        </w:rPr>
        <w:t>rakensi</w:t>
      </w:r>
      <w:r w:rsidRPr="00670CFC">
        <w:rPr>
          <w:rFonts w:cs="Times New Roman"/>
          <w:sz w:val="22"/>
        </w:rPr>
        <w:t xml:space="preserve"> </w:t>
      </w:r>
      <w:r w:rsidRPr="00670CFC">
        <w:rPr>
          <w:rFonts w:cs="Times New Roman"/>
          <w:sz w:val="22"/>
          <w:lang w:val="fi-FI"/>
        </w:rPr>
        <w:t>saunan</w:t>
      </w:r>
      <w:r w:rsidRPr="00670CFC">
        <w:rPr>
          <w:rFonts w:cs="Times New Roman"/>
          <w:sz w:val="22"/>
        </w:rPr>
        <w:t xml:space="preserve"> </w:t>
      </w:r>
      <w:r w:rsidRPr="00670CFC">
        <w:rPr>
          <w:rFonts w:cs="Times New Roman"/>
          <w:sz w:val="22"/>
          <w:lang w:val="fi-FI"/>
        </w:rPr>
        <w:t>rannalle</w:t>
      </w:r>
      <w:r w:rsidRPr="00670CFC">
        <w:rPr>
          <w:rFonts w:cs="Times New Roman"/>
          <w:sz w:val="22"/>
        </w:rPr>
        <w:t xml:space="preserve">. </w:t>
      </w:r>
      <w:r w:rsidRPr="00670CFC">
        <w:rPr>
          <w:rFonts w:cs="Times New Roman"/>
          <w:sz w:val="22"/>
          <w:lang w:val="fi-FI"/>
        </w:rPr>
        <w:t xml:space="preserve">He piirtävät karttaa.; </w:t>
      </w:r>
      <w:r w:rsidRPr="00670CFC">
        <w:rPr>
          <w:rFonts w:cs="Times New Roman"/>
          <w:sz w:val="22"/>
        </w:rPr>
        <w:t>посессивную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Minulla on paljon sukulaisia.; </w:t>
      </w:r>
      <w:r w:rsidRPr="00670CFC">
        <w:rPr>
          <w:rFonts w:cs="Times New Roman"/>
          <w:sz w:val="22"/>
        </w:rPr>
        <w:t>экзистенциальное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Koulussa on paljon tilaa.; Koulussa ei ole kielistudiota.; </w:t>
      </w:r>
      <w:r w:rsidRPr="00670CFC">
        <w:rPr>
          <w:rFonts w:cs="Times New Roman"/>
          <w:sz w:val="22"/>
        </w:rPr>
        <w:t>результативную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sz w:val="22"/>
        </w:rPr>
        <w:t>с</w:t>
      </w:r>
      <w:r w:rsidRPr="00670CFC">
        <w:rPr>
          <w:rFonts w:cs="Times New Roman"/>
          <w:sz w:val="22"/>
          <w:lang w:val="fi-FI"/>
        </w:rPr>
        <w:t xml:space="preserve"> </w:t>
      </w:r>
      <w:r w:rsidRPr="00670CFC">
        <w:rPr>
          <w:rFonts w:cs="Times New Roman"/>
          <w:sz w:val="22"/>
        </w:rPr>
        <w:t>транслативом</w:t>
      </w:r>
      <w:r w:rsidRPr="00670CFC">
        <w:rPr>
          <w:rFonts w:cs="Times New Roman"/>
          <w:sz w:val="22"/>
          <w:lang w:val="fi-FI"/>
        </w:rPr>
        <w:t xml:space="preserve">: Hän tuli iloiseksi.; </w:t>
      </w:r>
      <w:r w:rsidRPr="00670CFC">
        <w:rPr>
          <w:rFonts w:cs="Times New Roman"/>
          <w:sz w:val="22"/>
        </w:rPr>
        <w:t>результативную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sz w:val="22"/>
        </w:rPr>
        <w:t>с</w:t>
      </w:r>
      <w:r w:rsidRPr="00670CFC">
        <w:rPr>
          <w:rFonts w:cs="Times New Roman"/>
          <w:sz w:val="22"/>
          <w:lang w:val="fi-FI"/>
        </w:rPr>
        <w:t xml:space="preserve"> </w:t>
      </w:r>
      <w:r w:rsidRPr="00670CFC">
        <w:rPr>
          <w:rFonts w:cs="Times New Roman"/>
          <w:sz w:val="22"/>
        </w:rPr>
        <w:t>элативом</w:t>
      </w:r>
      <w:r w:rsidRPr="00670CFC">
        <w:rPr>
          <w:rFonts w:cs="Times New Roman"/>
          <w:sz w:val="22"/>
          <w:lang w:val="fi-FI"/>
        </w:rPr>
        <w:t xml:space="preserve">: Mikä sinusta tulee isona? – Minusta tulee lääkäri.; </w:t>
      </w:r>
      <w:r w:rsidRPr="00670CFC">
        <w:rPr>
          <w:rFonts w:cs="Times New Roman"/>
          <w:sz w:val="22"/>
        </w:rPr>
        <w:t>предикативное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Minä ja Pekka olemme hyviä ystäviä.;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с</w:t>
      </w:r>
      <w:r w:rsidRPr="00670CFC">
        <w:rPr>
          <w:rFonts w:cs="Times New Roman"/>
          <w:sz w:val="22"/>
          <w:lang w:val="fi-FI"/>
        </w:rPr>
        <w:t xml:space="preserve"> </w:t>
      </w:r>
      <w:r w:rsidRPr="00670CFC">
        <w:rPr>
          <w:rFonts w:cs="Times New Roman"/>
          <w:sz w:val="22"/>
        </w:rPr>
        <w:t>семантикой</w:t>
      </w:r>
      <w:r w:rsidRPr="00670CFC">
        <w:rPr>
          <w:rFonts w:cs="Times New Roman"/>
          <w:sz w:val="22"/>
          <w:lang w:val="fi-FI"/>
        </w:rPr>
        <w:t xml:space="preserve"> </w:t>
      </w:r>
      <w:r w:rsidRPr="00670CFC">
        <w:rPr>
          <w:rFonts w:cs="Times New Roman"/>
          <w:sz w:val="22"/>
        </w:rPr>
        <w:t>состояния</w:t>
      </w:r>
      <w:r w:rsidRPr="00670CFC">
        <w:rPr>
          <w:rFonts w:cs="Times New Roman"/>
          <w:sz w:val="22"/>
          <w:lang w:val="fi-FI"/>
        </w:rPr>
        <w:t xml:space="preserve">: Minun on kylmä.; Minua väsyttää.; Minulla on kuumetta.; </w:t>
      </w:r>
      <w:r w:rsidRPr="00670CFC">
        <w:rPr>
          <w:rFonts w:cs="Times New Roman"/>
          <w:sz w:val="22"/>
        </w:rPr>
        <w:t>инклюзивную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Tämä maljakko on muovia.; Tuo hame on silkkiä.; </w:t>
      </w:r>
      <w:r w:rsidRPr="00670CFC">
        <w:rPr>
          <w:rFonts w:cs="Times New Roman"/>
          <w:sz w:val="22"/>
        </w:rPr>
        <w:t>кванторное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Oppilaita on kaksitoista.; Oppilaita ei ole kahtatoista.; Meitä on monta.;</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сложносочинённые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сложноподчинённые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подлежащего</w:t>
      </w:r>
      <w:r w:rsidRPr="00670CFC">
        <w:rPr>
          <w:rFonts w:cs="Times New Roman"/>
          <w:sz w:val="22"/>
          <w:lang w:val="fi-FI"/>
        </w:rPr>
        <w:t xml:space="preserve">: On ihanaa, että meillä on loma.;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определения</w:t>
      </w:r>
      <w:r w:rsidRPr="00670CFC">
        <w:rPr>
          <w:rFonts w:cs="Times New Roman"/>
          <w:sz w:val="22"/>
          <w:lang w:val="fi-FI"/>
        </w:rPr>
        <w:t xml:space="preserve">: Tyttö, joka istuu penkillä, on Leenan sisko.; Minulla on tunne, että pian tapahtuu jotain odottamatonta.;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объекта</w:t>
      </w:r>
      <w:r w:rsidRPr="00670CFC">
        <w:rPr>
          <w:rFonts w:cs="Times New Roman"/>
          <w:sz w:val="22"/>
          <w:lang w:val="fi-FI"/>
        </w:rPr>
        <w:t xml:space="preserve">: Oletko huomannut, että talvi on jo tullut?;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обстоятельства</w:t>
      </w:r>
      <w:r w:rsidRPr="00670CFC">
        <w:rPr>
          <w:rFonts w:cs="Times New Roman"/>
          <w:sz w:val="22"/>
          <w:lang w:val="fi-FI"/>
        </w:rPr>
        <w:t>: Kun kevät tulee, muuttolinnut palaavat.;</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двусоставные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типы</w:t>
      </w:r>
      <w:r w:rsidRPr="00670CFC">
        <w:rPr>
          <w:rFonts w:cs="Times New Roman"/>
          <w:sz w:val="22"/>
          <w:lang w:val="fi-FI"/>
        </w:rPr>
        <w:t xml:space="preserve"> </w:t>
      </w:r>
      <w:r w:rsidRPr="00670CFC">
        <w:rPr>
          <w:rFonts w:cs="Times New Roman"/>
          <w:sz w:val="22"/>
        </w:rPr>
        <w:t>односоставных</w:t>
      </w:r>
      <w:r w:rsidRPr="00670CFC">
        <w:rPr>
          <w:rFonts w:cs="Times New Roman"/>
          <w:sz w:val="22"/>
          <w:lang w:val="fi-FI"/>
        </w:rPr>
        <w:t xml:space="preserve"> </w:t>
      </w:r>
      <w:r w:rsidRPr="00670CFC">
        <w:rPr>
          <w:rFonts w:cs="Times New Roman"/>
          <w:sz w:val="22"/>
        </w:rPr>
        <w:t>предложений</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современном</w:t>
      </w:r>
      <w:r w:rsidRPr="00670CFC">
        <w:rPr>
          <w:rFonts w:cs="Times New Roman"/>
          <w:sz w:val="22"/>
          <w:lang w:val="fi-FI"/>
        </w:rPr>
        <w:t xml:space="preserve"> </w:t>
      </w:r>
      <w:r w:rsidRPr="00670CFC">
        <w:rPr>
          <w:rFonts w:cs="Times New Roman"/>
          <w:sz w:val="22"/>
        </w:rPr>
        <w:t>финском</w:t>
      </w:r>
      <w:r w:rsidRPr="00670CFC">
        <w:rPr>
          <w:rFonts w:cs="Times New Roman"/>
          <w:sz w:val="22"/>
          <w:lang w:val="fi-FI"/>
        </w:rPr>
        <w:t xml:space="preserve"> </w:t>
      </w:r>
      <w:r w:rsidRPr="00670CFC">
        <w:rPr>
          <w:rFonts w:cs="Times New Roman"/>
          <w:sz w:val="22"/>
        </w:rPr>
        <w:t>языке</w:t>
      </w:r>
      <w:r w:rsidRPr="00670CFC">
        <w:rPr>
          <w:rFonts w:cs="Times New Roman"/>
          <w:sz w:val="22"/>
          <w:lang w:val="fi-FI"/>
        </w:rPr>
        <w:t xml:space="preserve">: </w:t>
      </w:r>
      <w:r w:rsidRPr="00670CFC">
        <w:rPr>
          <w:rFonts w:cs="Times New Roman"/>
          <w:sz w:val="22"/>
        </w:rPr>
        <w:t>определённо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Luen sanomalehteä.; Tunnetko Leenan?; Olemme muuttaneet.; </w:t>
      </w:r>
      <w:r w:rsidRPr="00670CFC">
        <w:rPr>
          <w:rFonts w:cs="Times New Roman"/>
          <w:sz w:val="22"/>
        </w:rPr>
        <w:t>неопределённо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Huomenna valitaan uusi presidentti.; </w:t>
      </w:r>
      <w:r w:rsidRPr="00670CFC">
        <w:rPr>
          <w:rFonts w:cs="Times New Roman"/>
          <w:sz w:val="22"/>
        </w:rPr>
        <w:t>обобщённо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Mitä nuorena oppii, sen vanhana taitaa.; </w:t>
      </w:r>
      <w:r w:rsidRPr="00670CFC">
        <w:rPr>
          <w:rFonts w:cs="Times New Roman"/>
          <w:sz w:val="22"/>
        </w:rPr>
        <w:t>безличные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Täällä vetää.; Tuulee.; Sataa.; </w:t>
      </w:r>
      <w:r w:rsidRPr="00670CFC">
        <w:rPr>
          <w:rFonts w:cs="Times New Roman"/>
          <w:sz w:val="22"/>
        </w:rPr>
        <w:t>конструкцию</w:t>
      </w:r>
      <w:r w:rsidRPr="00670CFC">
        <w:rPr>
          <w:rFonts w:cs="Times New Roman"/>
          <w:sz w:val="22"/>
          <w:lang w:val="fi-FI"/>
        </w:rPr>
        <w:t xml:space="preserve"> </w:t>
      </w:r>
      <w:r w:rsidRPr="00670CFC">
        <w:rPr>
          <w:rFonts w:cs="Times New Roman"/>
          <w:sz w:val="22"/>
        </w:rPr>
        <w:t>долженствования</w:t>
      </w:r>
      <w:r w:rsidRPr="00670CFC">
        <w:rPr>
          <w:rFonts w:cs="Times New Roman"/>
          <w:sz w:val="22"/>
          <w:lang w:val="fi-FI"/>
        </w:rPr>
        <w:t>: Sinun on pakko mennä sinne.; Sinun ei tarvitse tehdä sitä.;</w:t>
      </w:r>
    </w:p>
    <w:p w:rsidR="00994E67" w:rsidRPr="00670CFC" w:rsidRDefault="00994E67" w:rsidP="00F945A9">
      <w:pPr>
        <w:spacing w:after="0" w:line="240" w:lineRule="auto"/>
        <w:ind w:firstLine="708"/>
        <w:rPr>
          <w:rFonts w:cs="Times New Roman"/>
          <w:sz w:val="22"/>
        </w:rPr>
      </w:pPr>
      <w:r w:rsidRPr="00670CFC">
        <w:rPr>
          <w:rFonts w:cs="Times New Roman"/>
          <w:sz w:val="22"/>
        </w:rPr>
        <w:t>- предложения с прямым порядком слов, предложения с инверсией;</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полные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неполные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Torilla myydään mansikoita.; Tuoretta mansikkaa.;</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личную форму глагола в функции сказуемого простого предложения: </w:t>
      </w:r>
      <w:r w:rsidRPr="00670CFC">
        <w:rPr>
          <w:rFonts w:cs="Times New Roman"/>
          <w:sz w:val="22"/>
          <w:lang w:val="fi-FI"/>
        </w:rPr>
        <w:t>Me</w:t>
      </w:r>
      <w:r w:rsidRPr="00670CFC">
        <w:rPr>
          <w:rFonts w:cs="Times New Roman"/>
          <w:sz w:val="22"/>
        </w:rPr>
        <w:t xml:space="preserve"> </w:t>
      </w:r>
      <w:r w:rsidRPr="00670CFC">
        <w:rPr>
          <w:rFonts w:cs="Times New Roman"/>
          <w:sz w:val="22"/>
          <w:lang w:val="fi-FI"/>
        </w:rPr>
        <w:t>puhumme</w:t>
      </w:r>
      <w:r w:rsidRPr="00670CFC">
        <w:rPr>
          <w:rFonts w:cs="Times New Roman"/>
          <w:sz w:val="22"/>
        </w:rPr>
        <w:t xml:space="preserve"> </w:t>
      </w:r>
      <w:r w:rsidRPr="00670CFC">
        <w:rPr>
          <w:rFonts w:cs="Times New Roman"/>
          <w:sz w:val="22"/>
          <w:lang w:val="fi-FI"/>
        </w:rPr>
        <w:t>suomea</w:t>
      </w:r>
      <w:r w:rsidRPr="00670CFC">
        <w:rPr>
          <w:rFonts w:cs="Times New Roman"/>
          <w:sz w:val="22"/>
        </w:rPr>
        <w:t xml:space="preserve">.; модальные глаголы в составе сказуемого: </w:t>
      </w:r>
      <w:r w:rsidRPr="00670CFC">
        <w:rPr>
          <w:rFonts w:cs="Times New Roman"/>
          <w:sz w:val="22"/>
          <w:lang w:val="fi-FI"/>
        </w:rPr>
        <w:t>En</w:t>
      </w:r>
      <w:r w:rsidRPr="00670CFC">
        <w:rPr>
          <w:rFonts w:cs="Times New Roman"/>
          <w:sz w:val="22"/>
        </w:rPr>
        <w:t xml:space="preserve"> </w:t>
      </w:r>
      <w:r w:rsidRPr="00670CFC">
        <w:rPr>
          <w:rFonts w:cs="Times New Roman"/>
          <w:sz w:val="22"/>
          <w:lang w:val="fi-FI"/>
        </w:rPr>
        <w:t>voinut</w:t>
      </w:r>
      <w:r w:rsidRPr="00670CFC">
        <w:rPr>
          <w:rFonts w:cs="Times New Roman"/>
          <w:sz w:val="22"/>
        </w:rPr>
        <w:t xml:space="preserve"> </w:t>
      </w:r>
      <w:r w:rsidRPr="00670CFC">
        <w:rPr>
          <w:rFonts w:cs="Times New Roman"/>
          <w:sz w:val="22"/>
          <w:lang w:val="fi-FI"/>
        </w:rPr>
        <w:t>soittaa</w:t>
      </w:r>
      <w:r w:rsidRPr="00670CFC">
        <w:rPr>
          <w:rFonts w:cs="Times New Roman"/>
          <w:sz w:val="22"/>
        </w:rPr>
        <w:t xml:space="preserve"> </w:t>
      </w:r>
      <w:r w:rsidRPr="00670CFC">
        <w:rPr>
          <w:rFonts w:cs="Times New Roman"/>
          <w:sz w:val="22"/>
          <w:lang w:val="fi-FI"/>
        </w:rPr>
        <w:t>sinulle</w:t>
      </w:r>
      <w:r w:rsidRPr="00670CFC">
        <w:rPr>
          <w:rFonts w:cs="Times New Roman"/>
          <w:sz w:val="22"/>
        </w:rPr>
        <w:t xml:space="preserve"> </w:t>
      </w:r>
      <w:r w:rsidRPr="00670CFC">
        <w:rPr>
          <w:rFonts w:cs="Times New Roman"/>
          <w:sz w:val="22"/>
          <w:lang w:val="fi-FI"/>
        </w:rPr>
        <w:t>eilen</w:t>
      </w:r>
      <w:r w:rsidRPr="00670CFC">
        <w:rPr>
          <w:rFonts w:cs="Times New Roman"/>
          <w:sz w:val="22"/>
        </w:rPr>
        <w:t>.;</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способы выражения подлежащего в современном финском языке; существительное в функции подлежащего: </w:t>
      </w:r>
      <w:r w:rsidRPr="00670CFC">
        <w:rPr>
          <w:rFonts w:cs="Times New Roman"/>
          <w:sz w:val="22"/>
          <w:lang w:val="fi-FI"/>
        </w:rPr>
        <w:t>Opettaja</w:t>
      </w:r>
      <w:r w:rsidRPr="00670CFC">
        <w:rPr>
          <w:rFonts w:cs="Times New Roman"/>
          <w:sz w:val="22"/>
        </w:rPr>
        <w:t xml:space="preserve"> </w:t>
      </w:r>
      <w:r w:rsidRPr="00670CFC">
        <w:rPr>
          <w:rFonts w:cs="Times New Roman"/>
          <w:sz w:val="22"/>
          <w:lang w:val="fi-FI"/>
        </w:rPr>
        <w:t>tulee</w:t>
      </w:r>
      <w:r w:rsidRPr="00670CFC">
        <w:rPr>
          <w:rFonts w:cs="Times New Roman"/>
          <w:sz w:val="22"/>
        </w:rPr>
        <w:t xml:space="preserve"> </w:t>
      </w:r>
      <w:r w:rsidRPr="00670CFC">
        <w:rPr>
          <w:rFonts w:cs="Times New Roman"/>
          <w:sz w:val="22"/>
          <w:lang w:val="fi-FI"/>
        </w:rPr>
        <w:t>luokkaan</w:t>
      </w:r>
      <w:r w:rsidRPr="00670CFC">
        <w:rPr>
          <w:rFonts w:cs="Times New Roman"/>
          <w:sz w:val="22"/>
        </w:rPr>
        <w:t xml:space="preserve">.; местоимение в функции подлежащего: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kaunista</w:t>
      </w:r>
      <w:r w:rsidRPr="00670CFC">
        <w:rPr>
          <w:rFonts w:cs="Times New Roman"/>
          <w:sz w:val="22"/>
        </w:rPr>
        <w:t xml:space="preserve">.; номинатив грамматического субъекта: </w:t>
      </w:r>
      <w:r w:rsidRPr="00670CFC">
        <w:rPr>
          <w:rFonts w:cs="Times New Roman"/>
          <w:sz w:val="22"/>
          <w:lang w:val="fi-FI"/>
        </w:rPr>
        <w:t>Perhe</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htee</w:t>
      </w:r>
      <w:r w:rsidRPr="00670CFC">
        <w:rPr>
          <w:rFonts w:cs="Times New Roman"/>
          <w:sz w:val="22"/>
        </w:rPr>
        <w:t xml:space="preserve"> </w:t>
      </w:r>
      <w:r w:rsidRPr="00670CFC">
        <w:rPr>
          <w:rFonts w:cs="Times New Roman"/>
          <w:sz w:val="22"/>
          <w:lang w:val="fi-FI"/>
        </w:rPr>
        <w:t>maalle</w:t>
      </w:r>
      <w:r w:rsidRPr="00670CFC">
        <w:rPr>
          <w:rFonts w:cs="Times New Roman"/>
          <w:sz w:val="22"/>
        </w:rPr>
        <w:t xml:space="preserve">.; партитив грамматического субъекта: </w:t>
      </w:r>
      <w:r w:rsidRPr="00670CFC">
        <w:rPr>
          <w:rFonts w:cs="Times New Roman"/>
          <w:sz w:val="22"/>
          <w:lang w:val="fi-FI"/>
        </w:rPr>
        <w:t>Minulla</w:t>
      </w:r>
      <w:r w:rsidRPr="00670CFC">
        <w:rPr>
          <w:rFonts w:cs="Times New Roman"/>
          <w:sz w:val="22"/>
        </w:rPr>
        <w:t xml:space="preserve"> </w:t>
      </w:r>
      <w:r w:rsidRPr="00670CFC">
        <w:rPr>
          <w:rFonts w:cs="Times New Roman"/>
          <w:sz w:val="22"/>
          <w:lang w:val="fi-FI"/>
        </w:rPr>
        <w:t>ei</w:t>
      </w:r>
      <w:r w:rsidRPr="00670CFC">
        <w:rPr>
          <w:rFonts w:cs="Times New Roman"/>
          <w:sz w:val="22"/>
        </w:rPr>
        <w:t xml:space="preserve"> </w:t>
      </w:r>
      <w:r w:rsidRPr="00670CFC">
        <w:rPr>
          <w:rFonts w:cs="Times New Roman"/>
          <w:sz w:val="22"/>
          <w:lang w:val="fi-FI"/>
        </w:rPr>
        <w:t>ole</w:t>
      </w:r>
      <w:r w:rsidRPr="00670CFC">
        <w:rPr>
          <w:rFonts w:cs="Times New Roman"/>
          <w:sz w:val="22"/>
        </w:rPr>
        <w:t xml:space="preserve"> </w:t>
      </w:r>
      <w:r w:rsidRPr="00670CFC">
        <w:rPr>
          <w:rFonts w:cs="Times New Roman"/>
          <w:sz w:val="22"/>
          <w:lang w:val="fi-FI"/>
        </w:rPr>
        <w:t>serkkua</w:t>
      </w:r>
      <w:r w:rsidRPr="00670CFC">
        <w:rPr>
          <w:rFonts w:cs="Times New Roman"/>
          <w:sz w:val="22"/>
        </w:rPr>
        <w:t xml:space="preserve">.; </w:t>
      </w:r>
      <w:r w:rsidRPr="00670CFC">
        <w:rPr>
          <w:rFonts w:cs="Times New Roman"/>
          <w:sz w:val="22"/>
          <w:lang w:val="fi-FI"/>
        </w:rPr>
        <w:t>Puusta</w:t>
      </w:r>
      <w:r w:rsidRPr="00670CFC">
        <w:rPr>
          <w:rFonts w:cs="Times New Roman"/>
          <w:sz w:val="22"/>
        </w:rPr>
        <w:t xml:space="preserve"> </w:t>
      </w:r>
      <w:r w:rsidRPr="00670CFC">
        <w:rPr>
          <w:rFonts w:cs="Times New Roman"/>
          <w:sz w:val="22"/>
          <w:lang w:val="fi-FI"/>
        </w:rPr>
        <w:t>putosi</w:t>
      </w:r>
      <w:r w:rsidRPr="00670CFC">
        <w:rPr>
          <w:rFonts w:cs="Times New Roman"/>
          <w:sz w:val="22"/>
        </w:rPr>
        <w:t xml:space="preserve"> </w:t>
      </w:r>
      <w:r w:rsidRPr="00670CFC">
        <w:rPr>
          <w:rFonts w:cs="Times New Roman"/>
          <w:sz w:val="22"/>
          <w:lang w:val="fi-FI"/>
        </w:rPr>
        <w:t>lehti</w:t>
      </w:r>
      <w:r w:rsidRPr="00670CFC">
        <w:rPr>
          <w:rFonts w:cs="Times New Roman"/>
          <w:sz w:val="22"/>
        </w:rPr>
        <w:t xml:space="preserve">ä.; </w:t>
      </w:r>
      <w:r w:rsidRPr="00670CFC">
        <w:rPr>
          <w:rFonts w:cs="Times New Roman"/>
          <w:sz w:val="22"/>
          <w:lang w:val="fi-FI"/>
        </w:rPr>
        <w:t>Laukussa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paljon</w:t>
      </w:r>
      <w:r w:rsidRPr="00670CFC">
        <w:rPr>
          <w:rFonts w:cs="Times New Roman"/>
          <w:sz w:val="22"/>
        </w:rPr>
        <w:t xml:space="preserve"> </w:t>
      </w:r>
      <w:r w:rsidRPr="00670CFC">
        <w:rPr>
          <w:rFonts w:cs="Times New Roman"/>
          <w:sz w:val="22"/>
          <w:lang w:val="fi-FI"/>
        </w:rPr>
        <w:t>kirjoja</w:t>
      </w:r>
      <w:r w:rsidRPr="00670CFC">
        <w:rPr>
          <w:rFonts w:cs="Times New Roman"/>
          <w:sz w:val="22"/>
        </w:rPr>
        <w:t xml:space="preserve">.; </w:t>
      </w:r>
      <w:r w:rsidRPr="00670CFC">
        <w:rPr>
          <w:rFonts w:cs="Times New Roman"/>
          <w:sz w:val="22"/>
          <w:lang w:val="fi-FI"/>
        </w:rPr>
        <w:t>Kupissa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kahvia</w:t>
      </w:r>
      <w:r w:rsidRPr="00670CFC">
        <w:rPr>
          <w:rFonts w:cs="Times New Roman"/>
          <w:sz w:val="22"/>
        </w:rPr>
        <w:t xml:space="preserve">.; </w:t>
      </w:r>
      <w:r w:rsidRPr="00670CFC">
        <w:rPr>
          <w:rFonts w:cs="Times New Roman"/>
          <w:sz w:val="22"/>
          <w:lang w:val="fi-FI"/>
        </w:rPr>
        <w:t>Onko</w:t>
      </w:r>
      <w:r w:rsidRPr="00670CFC">
        <w:rPr>
          <w:rFonts w:cs="Times New Roman"/>
          <w:sz w:val="22"/>
        </w:rPr>
        <w:t xml:space="preserve"> </w:t>
      </w:r>
      <w:r w:rsidRPr="00670CFC">
        <w:rPr>
          <w:rFonts w:cs="Times New Roman"/>
          <w:sz w:val="22"/>
          <w:lang w:val="fi-FI"/>
        </w:rPr>
        <w:t>talossa</w:t>
      </w:r>
      <w:r w:rsidRPr="00670CFC">
        <w:rPr>
          <w:rFonts w:cs="Times New Roman"/>
          <w:sz w:val="22"/>
        </w:rPr>
        <w:t xml:space="preserve"> </w:t>
      </w:r>
      <w:r w:rsidRPr="00670CFC">
        <w:rPr>
          <w:rFonts w:cs="Times New Roman"/>
          <w:sz w:val="22"/>
          <w:lang w:val="fi-FI"/>
        </w:rPr>
        <w:t>puhelinta</w:t>
      </w:r>
      <w:r w:rsidRPr="00670CFC">
        <w:rPr>
          <w:rFonts w:cs="Times New Roman"/>
          <w:sz w:val="22"/>
        </w:rPr>
        <w:t xml:space="preserve">?; краткую форму </w:t>
      </w:r>
      <w:r w:rsidRPr="00670CFC">
        <w:rPr>
          <w:rFonts w:cs="Times New Roman"/>
          <w:sz w:val="22"/>
          <w:lang w:val="fi-FI"/>
        </w:rPr>
        <w:t>I</w:t>
      </w:r>
      <w:r w:rsidRPr="00670CFC">
        <w:rPr>
          <w:rFonts w:cs="Times New Roman"/>
          <w:sz w:val="22"/>
        </w:rPr>
        <w:t xml:space="preserve"> инфинитива в функции подлежащего, конструкцию ”</w:t>
      </w:r>
      <w:r w:rsidRPr="00670CFC">
        <w:rPr>
          <w:rFonts w:cs="Times New Roman"/>
          <w:sz w:val="22"/>
          <w:lang w:val="fi-FI"/>
        </w:rPr>
        <w:t>On</w:t>
      </w:r>
      <w:r w:rsidRPr="00670CFC">
        <w:rPr>
          <w:rFonts w:cs="Times New Roman"/>
          <w:sz w:val="22"/>
        </w:rPr>
        <w:t xml:space="preserve"> </w:t>
      </w:r>
      <w:r w:rsidRPr="00670CFC">
        <w:rPr>
          <w:rFonts w:cs="Times New Roman"/>
          <w:sz w:val="22"/>
          <w:lang w:val="fi-FI"/>
        </w:rPr>
        <w:t>hauska</w:t>
      </w:r>
      <w:r w:rsidRPr="00670CFC">
        <w:rPr>
          <w:rFonts w:cs="Times New Roman"/>
          <w:sz w:val="22"/>
        </w:rPr>
        <w:t>(</w:t>
      </w:r>
      <w:r w:rsidRPr="00670CFC">
        <w:rPr>
          <w:rFonts w:cs="Times New Roman"/>
          <w:sz w:val="22"/>
          <w:lang w:val="fi-FI"/>
        </w:rPr>
        <w:t>a</w:t>
      </w:r>
      <w:r w:rsidRPr="00670CFC">
        <w:rPr>
          <w:rFonts w:cs="Times New Roman"/>
          <w:sz w:val="22"/>
        </w:rPr>
        <w:t xml:space="preserve">) + </w:t>
      </w:r>
      <w:r w:rsidRPr="00670CFC">
        <w:rPr>
          <w:rFonts w:cs="Times New Roman"/>
          <w:sz w:val="22"/>
          <w:lang w:val="fi-FI"/>
        </w:rPr>
        <w:t>I</w:t>
      </w:r>
      <w:r w:rsidRPr="00670CFC">
        <w:rPr>
          <w:rFonts w:cs="Times New Roman"/>
          <w:sz w:val="22"/>
        </w:rPr>
        <w:t xml:space="preserve"> </w:t>
      </w:r>
      <w:r w:rsidRPr="00670CFC">
        <w:rPr>
          <w:rFonts w:cs="Times New Roman"/>
          <w:sz w:val="22"/>
          <w:lang w:val="fi-FI"/>
        </w:rPr>
        <w:t>infinitiivi</w:t>
      </w:r>
      <w:r w:rsidRPr="00670CFC">
        <w:rPr>
          <w:rFonts w:cs="Times New Roman"/>
          <w:sz w:val="22"/>
        </w:rPr>
        <w:t xml:space="preserve">”: </w:t>
      </w:r>
      <w:r w:rsidRPr="00670CFC">
        <w:rPr>
          <w:rFonts w:cs="Times New Roman"/>
          <w:sz w:val="22"/>
          <w:lang w:val="fi-FI"/>
        </w:rPr>
        <w:t>Talvella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hauskaa</w:t>
      </w:r>
      <w:r w:rsidRPr="00670CFC">
        <w:rPr>
          <w:rFonts w:cs="Times New Roman"/>
          <w:sz w:val="22"/>
        </w:rPr>
        <w:t xml:space="preserve"> </w:t>
      </w:r>
      <w:r w:rsidRPr="00670CFC">
        <w:rPr>
          <w:rFonts w:cs="Times New Roman"/>
          <w:sz w:val="22"/>
          <w:lang w:val="fi-FI"/>
        </w:rPr>
        <w:t>laskea</w:t>
      </w:r>
      <w:r w:rsidRPr="00670CFC">
        <w:rPr>
          <w:rFonts w:cs="Times New Roman"/>
          <w:sz w:val="22"/>
        </w:rPr>
        <w:t xml:space="preserve"> </w:t>
      </w:r>
      <w:r w:rsidRPr="00670CFC">
        <w:rPr>
          <w:rFonts w:cs="Times New Roman"/>
          <w:sz w:val="22"/>
          <w:lang w:val="fi-FI"/>
        </w:rPr>
        <w:t>kelkkam</w:t>
      </w:r>
      <w:r w:rsidRPr="00670CFC">
        <w:rPr>
          <w:rFonts w:cs="Times New Roman"/>
          <w:sz w:val="22"/>
        </w:rPr>
        <w:t>ä</w:t>
      </w:r>
      <w:r w:rsidRPr="00670CFC">
        <w:rPr>
          <w:rFonts w:cs="Times New Roman"/>
          <w:sz w:val="22"/>
          <w:lang w:val="fi-FI"/>
        </w:rPr>
        <w:t>ke</w:t>
      </w:r>
      <w:r w:rsidRPr="00670CFC">
        <w:rPr>
          <w:rFonts w:cs="Times New Roman"/>
          <w:sz w:val="22"/>
        </w:rPr>
        <w:t xml:space="preserve">ä.; придаточное предложение в функции субъекта: </w:t>
      </w:r>
      <w:r w:rsidRPr="00670CFC">
        <w:rPr>
          <w:rFonts w:cs="Times New Roman"/>
          <w:sz w:val="22"/>
          <w:lang w:val="fi-FI"/>
        </w:rPr>
        <w:t>Ei</w:t>
      </w:r>
      <w:r w:rsidRPr="00670CFC">
        <w:rPr>
          <w:rFonts w:cs="Times New Roman"/>
          <w:sz w:val="22"/>
        </w:rPr>
        <w:t xml:space="preserve"> </w:t>
      </w:r>
      <w:r w:rsidRPr="00670CFC">
        <w:rPr>
          <w:rFonts w:cs="Times New Roman"/>
          <w:sz w:val="22"/>
          <w:lang w:val="fi-FI"/>
        </w:rPr>
        <w:t>ole</w:t>
      </w:r>
      <w:r w:rsidRPr="00670CFC">
        <w:rPr>
          <w:rFonts w:cs="Times New Roman"/>
          <w:sz w:val="22"/>
        </w:rPr>
        <w:t xml:space="preserve"> </w:t>
      </w:r>
      <w:r w:rsidRPr="00670CFC">
        <w:rPr>
          <w:rFonts w:cs="Times New Roman"/>
          <w:sz w:val="22"/>
          <w:lang w:val="fi-FI"/>
        </w:rPr>
        <w:t>mik</w:t>
      </w:r>
      <w:r w:rsidRPr="00670CFC">
        <w:rPr>
          <w:rFonts w:cs="Times New Roman"/>
          <w:sz w:val="22"/>
        </w:rPr>
        <w:t>ää</w:t>
      </w:r>
      <w:r w:rsidRPr="00670CFC">
        <w:rPr>
          <w:rFonts w:cs="Times New Roman"/>
          <w:sz w:val="22"/>
          <w:lang w:val="fi-FI"/>
        </w:rPr>
        <w:t>n</w:t>
      </w:r>
      <w:r w:rsidRPr="00670CFC">
        <w:rPr>
          <w:rFonts w:cs="Times New Roman"/>
          <w:sz w:val="22"/>
        </w:rPr>
        <w:t xml:space="preserve"> </w:t>
      </w:r>
      <w:r w:rsidRPr="00670CFC">
        <w:rPr>
          <w:rFonts w:cs="Times New Roman"/>
          <w:sz w:val="22"/>
          <w:lang w:val="fi-FI"/>
        </w:rPr>
        <w:t>ihme</w:t>
      </w:r>
      <w:r w:rsidRPr="00670CFC">
        <w:rPr>
          <w:rFonts w:cs="Times New Roman"/>
          <w:sz w:val="22"/>
        </w:rPr>
        <w:t xml:space="preserve">, </w:t>
      </w:r>
      <w:r w:rsidRPr="00670CFC">
        <w:rPr>
          <w:rFonts w:cs="Times New Roman"/>
          <w:sz w:val="22"/>
          <w:lang w:val="fi-FI"/>
        </w:rPr>
        <w:t>ett</w:t>
      </w:r>
      <w:r w:rsidRPr="00670CFC">
        <w:rPr>
          <w:rFonts w:cs="Times New Roman"/>
          <w:sz w:val="22"/>
        </w:rPr>
        <w:t xml:space="preserve">ä </w:t>
      </w:r>
      <w:r w:rsidRPr="00670CFC">
        <w:rPr>
          <w:rFonts w:cs="Times New Roman"/>
          <w:sz w:val="22"/>
          <w:lang w:val="fi-FI"/>
        </w:rPr>
        <w:t>Liisa</w:t>
      </w:r>
      <w:r w:rsidRPr="00670CFC">
        <w:rPr>
          <w:rFonts w:cs="Times New Roman"/>
          <w:sz w:val="22"/>
        </w:rPr>
        <w:t xml:space="preserve"> </w:t>
      </w:r>
      <w:r w:rsidRPr="00670CFC">
        <w:rPr>
          <w:rFonts w:cs="Times New Roman"/>
          <w:sz w:val="22"/>
          <w:lang w:val="fi-FI"/>
        </w:rPr>
        <w:t>pit</w:t>
      </w:r>
      <w:r w:rsidRPr="00670CFC">
        <w:rPr>
          <w:rFonts w:cs="Times New Roman"/>
          <w:sz w:val="22"/>
        </w:rPr>
        <w:t xml:space="preserve">ää </w:t>
      </w:r>
      <w:r w:rsidRPr="00670CFC">
        <w:rPr>
          <w:rFonts w:cs="Times New Roman"/>
          <w:sz w:val="22"/>
          <w:lang w:val="fi-FI"/>
        </w:rPr>
        <w:t>matkustamisesta</w:t>
      </w:r>
      <w:r w:rsidRPr="00670CFC">
        <w:rPr>
          <w:rFonts w:cs="Times New Roman"/>
          <w:sz w:val="22"/>
        </w:rPr>
        <w:t>.</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согласование подлежащего и сказуемого в лице и числе: </w:t>
      </w:r>
      <w:r w:rsidRPr="00670CFC">
        <w:rPr>
          <w:rFonts w:cs="Times New Roman"/>
          <w:sz w:val="22"/>
          <w:lang w:val="fi-FI"/>
        </w:rPr>
        <w:t>Tuuli</w:t>
      </w:r>
      <w:r w:rsidRPr="00670CFC">
        <w:rPr>
          <w:rFonts w:cs="Times New Roman"/>
          <w:sz w:val="22"/>
        </w:rPr>
        <w:t xml:space="preserve"> </w:t>
      </w:r>
      <w:r w:rsidRPr="00670CFC">
        <w:rPr>
          <w:rFonts w:cs="Times New Roman"/>
          <w:sz w:val="22"/>
          <w:lang w:val="fi-FI"/>
        </w:rPr>
        <w:t>humisee</w:t>
      </w:r>
      <w:r w:rsidRPr="00670CFC">
        <w:rPr>
          <w:rFonts w:cs="Times New Roman"/>
          <w:sz w:val="22"/>
        </w:rPr>
        <w:t xml:space="preserve">.; </w:t>
      </w:r>
      <w:r w:rsidRPr="00670CFC">
        <w:rPr>
          <w:rFonts w:cs="Times New Roman"/>
          <w:sz w:val="22"/>
          <w:lang w:val="fi-FI"/>
        </w:rPr>
        <w:t>Kolme</w:t>
      </w:r>
      <w:r w:rsidRPr="00670CFC">
        <w:rPr>
          <w:rFonts w:cs="Times New Roman"/>
          <w:sz w:val="22"/>
        </w:rPr>
        <w:t xml:space="preserve"> </w:t>
      </w:r>
      <w:r w:rsidRPr="00670CFC">
        <w:rPr>
          <w:rFonts w:cs="Times New Roman"/>
          <w:sz w:val="22"/>
          <w:lang w:val="fi-FI"/>
        </w:rPr>
        <w:t>kissaa</w:t>
      </w:r>
      <w:r w:rsidRPr="00670CFC">
        <w:rPr>
          <w:rFonts w:cs="Times New Roman"/>
          <w:sz w:val="22"/>
        </w:rPr>
        <w:t xml:space="preserve"> </w:t>
      </w:r>
      <w:r w:rsidRPr="00670CFC">
        <w:rPr>
          <w:rFonts w:cs="Times New Roman"/>
          <w:sz w:val="22"/>
          <w:lang w:val="fi-FI"/>
        </w:rPr>
        <w:t>istuu</w:t>
      </w:r>
      <w:r w:rsidRPr="00670CFC">
        <w:rPr>
          <w:rFonts w:cs="Times New Roman"/>
          <w:sz w:val="22"/>
        </w:rPr>
        <w:t xml:space="preserve"> </w:t>
      </w:r>
      <w:r w:rsidRPr="00670CFC">
        <w:rPr>
          <w:rFonts w:cs="Times New Roman"/>
          <w:sz w:val="22"/>
          <w:lang w:val="fi-FI"/>
        </w:rPr>
        <w:t>katolla</w:t>
      </w:r>
      <w:r w:rsidRPr="00670CFC">
        <w:rPr>
          <w:rFonts w:cs="Times New Roman"/>
          <w:sz w:val="22"/>
        </w:rPr>
        <w:t xml:space="preserve">.; случаи отсутствия согласования подлежащего и сказуемого в лице и числе: </w:t>
      </w:r>
      <w:r w:rsidRPr="00670CFC">
        <w:rPr>
          <w:rFonts w:cs="Times New Roman"/>
          <w:sz w:val="22"/>
          <w:lang w:val="fi-FI"/>
        </w:rPr>
        <w:t>Karjalan</w:t>
      </w:r>
      <w:r w:rsidRPr="00670CFC">
        <w:rPr>
          <w:rFonts w:cs="Times New Roman"/>
          <w:sz w:val="22"/>
        </w:rPr>
        <w:t xml:space="preserve"> </w:t>
      </w:r>
      <w:r w:rsidRPr="00670CFC">
        <w:rPr>
          <w:rFonts w:cs="Times New Roman"/>
          <w:sz w:val="22"/>
          <w:lang w:val="fi-FI"/>
        </w:rPr>
        <w:t>Sanomat</w:t>
      </w:r>
      <w:r w:rsidRPr="00670CFC">
        <w:rPr>
          <w:rFonts w:cs="Times New Roman"/>
          <w:sz w:val="22"/>
        </w:rPr>
        <w:t xml:space="preserve"> </w:t>
      </w:r>
      <w:r w:rsidRPr="00670CFC">
        <w:rPr>
          <w:rFonts w:cs="Times New Roman"/>
          <w:sz w:val="22"/>
          <w:lang w:val="fi-FI"/>
        </w:rPr>
        <w:t>kirjoitti</w:t>
      </w:r>
      <w:r w:rsidRPr="00670CFC">
        <w:rPr>
          <w:rFonts w:cs="Times New Roman"/>
          <w:sz w:val="22"/>
        </w:rPr>
        <w:t xml:space="preserve"> </w:t>
      </w:r>
      <w:r w:rsidRPr="00670CFC">
        <w:rPr>
          <w:rFonts w:cs="Times New Roman"/>
          <w:sz w:val="22"/>
          <w:lang w:val="fi-FI"/>
        </w:rPr>
        <w:t>uudesta</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yttelyst</w:t>
      </w:r>
      <w:r w:rsidRPr="00670CFC">
        <w:rPr>
          <w:rFonts w:cs="Times New Roman"/>
          <w:sz w:val="22"/>
        </w:rPr>
        <w:t>ä.;</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согласованное определение: </w:t>
      </w:r>
      <w:r w:rsidRPr="00670CFC">
        <w:rPr>
          <w:rFonts w:cs="Times New Roman"/>
          <w:sz w:val="22"/>
          <w:lang w:val="fi-FI"/>
        </w:rPr>
        <w:t>Ostin</w:t>
      </w:r>
      <w:r w:rsidRPr="00670CFC">
        <w:rPr>
          <w:rFonts w:cs="Times New Roman"/>
          <w:sz w:val="22"/>
        </w:rPr>
        <w:t xml:space="preserve"> </w:t>
      </w:r>
      <w:r w:rsidRPr="00670CFC">
        <w:rPr>
          <w:rFonts w:cs="Times New Roman"/>
          <w:sz w:val="22"/>
          <w:lang w:val="fi-FI"/>
        </w:rPr>
        <w:t>uuden</w:t>
      </w:r>
      <w:r w:rsidRPr="00670CFC">
        <w:rPr>
          <w:rFonts w:cs="Times New Roman"/>
          <w:sz w:val="22"/>
        </w:rPr>
        <w:t xml:space="preserve"> </w:t>
      </w:r>
      <w:r w:rsidRPr="00670CFC">
        <w:rPr>
          <w:rFonts w:cs="Times New Roman"/>
          <w:sz w:val="22"/>
          <w:lang w:val="fi-FI"/>
        </w:rPr>
        <w:t>sanakirjan</w:t>
      </w:r>
      <w:r w:rsidRPr="00670CFC">
        <w:rPr>
          <w:rFonts w:cs="Times New Roman"/>
          <w:sz w:val="22"/>
        </w:rPr>
        <w:t xml:space="preserve">.; неизменяемые прилагательные в функции определения: </w:t>
      </w:r>
      <w:r w:rsidRPr="00670CFC">
        <w:rPr>
          <w:rFonts w:cs="Times New Roman"/>
          <w:sz w:val="22"/>
          <w:lang w:val="fi-FI"/>
        </w:rPr>
        <w:t>viime</w:t>
      </w:r>
      <w:r w:rsidRPr="00670CFC">
        <w:rPr>
          <w:rFonts w:cs="Times New Roman"/>
          <w:sz w:val="22"/>
        </w:rPr>
        <w:t xml:space="preserve"> </w:t>
      </w:r>
      <w:r w:rsidRPr="00670CFC">
        <w:rPr>
          <w:rFonts w:cs="Times New Roman"/>
          <w:sz w:val="22"/>
          <w:lang w:val="fi-FI"/>
        </w:rPr>
        <w:t>viikolla</w:t>
      </w:r>
      <w:r w:rsidRPr="00670CFC">
        <w:rPr>
          <w:rFonts w:cs="Times New Roman"/>
          <w:sz w:val="22"/>
        </w:rPr>
        <w:t xml:space="preserve">, </w:t>
      </w:r>
      <w:r w:rsidRPr="00670CFC">
        <w:rPr>
          <w:rFonts w:cs="Times New Roman"/>
          <w:sz w:val="22"/>
          <w:lang w:val="fi-FI"/>
        </w:rPr>
        <w:t>koko</w:t>
      </w:r>
      <w:r w:rsidRPr="00670CFC">
        <w:rPr>
          <w:rFonts w:cs="Times New Roman"/>
          <w:sz w:val="22"/>
        </w:rPr>
        <w:t xml:space="preserve"> </w:t>
      </w:r>
      <w:r w:rsidRPr="00670CFC">
        <w:rPr>
          <w:rFonts w:cs="Times New Roman"/>
          <w:sz w:val="22"/>
          <w:lang w:val="fi-FI"/>
        </w:rPr>
        <w:t>laukkuni</w:t>
      </w:r>
      <w:r w:rsidRPr="00670CFC">
        <w:rPr>
          <w:rFonts w:cs="Times New Roman"/>
          <w:sz w:val="22"/>
        </w:rPr>
        <w:t xml:space="preserve">, </w:t>
      </w:r>
      <w:r w:rsidRPr="00670CFC">
        <w:rPr>
          <w:rFonts w:cs="Times New Roman"/>
          <w:sz w:val="22"/>
          <w:lang w:val="fi-FI"/>
        </w:rPr>
        <w:t>eri</w:t>
      </w:r>
      <w:r w:rsidRPr="00670CFC">
        <w:rPr>
          <w:rFonts w:cs="Times New Roman"/>
          <w:sz w:val="22"/>
        </w:rPr>
        <w:t xml:space="preserve"> </w:t>
      </w:r>
      <w:r w:rsidRPr="00670CFC">
        <w:rPr>
          <w:rFonts w:cs="Times New Roman"/>
          <w:sz w:val="22"/>
          <w:lang w:val="fi-FI"/>
        </w:rPr>
        <w:t>tavalla</w:t>
      </w:r>
      <w:r w:rsidRPr="00670CFC">
        <w:rPr>
          <w:rFonts w:cs="Times New Roman"/>
          <w:sz w:val="22"/>
        </w:rPr>
        <w:t xml:space="preserve">.; генитивное определение: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naapurin</w:t>
      </w:r>
      <w:r w:rsidRPr="00670CFC">
        <w:rPr>
          <w:rFonts w:cs="Times New Roman"/>
          <w:sz w:val="22"/>
        </w:rPr>
        <w:t xml:space="preserve"> </w:t>
      </w:r>
      <w:r w:rsidRPr="00670CFC">
        <w:rPr>
          <w:rFonts w:cs="Times New Roman"/>
          <w:sz w:val="22"/>
          <w:lang w:val="fi-FI"/>
        </w:rPr>
        <w:t>koira</w:t>
      </w:r>
      <w:r w:rsidRPr="00670CFC">
        <w:rPr>
          <w:rFonts w:cs="Times New Roman"/>
          <w:sz w:val="22"/>
        </w:rPr>
        <w:t xml:space="preserve">.; аппозитивное определение: </w:t>
      </w:r>
      <w:r w:rsidRPr="00670CFC">
        <w:rPr>
          <w:rFonts w:cs="Times New Roman"/>
          <w:sz w:val="22"/>
          <w:lang w:val="fi-FI"/>
        </w:rPr>
        <w:t>Rehtori</w:t>
      </w:r>
      <w:r w:rsidRPr="00670CFC">
        <w:rPr>
          <w:rFonts w:cs="Times New Roman"/>
          <w:sz w:val="22"/>
        </w:rPr>
        <w:t xml:space="preserve"> </w:t>
      </w:r>
      <w:r w:rsidRPr="00670CFC">
        <w:rPr>
          <w:rFonts w:cs="Times New Roman"/>
          <w:sz w:val="22"/>
          <w:lang w:val="fi-FI"/>
        </w:rPr>
        <w:t>Jokela</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koulun</w:t>
      </w:r>
      <w:r w:rsidRPr="00670CFC">
        <w:rPr>
          <w:rFonts w:cs="Times New Roman"/>
          <w:sz w:val="22"/>
        </w:rPr>
        <w:t xml:space="preserve"> </w:t>
      </w:r>
      <w:r w:rsidRPr="00670CFC">
        <w:rPr>
          <w:rFonts w:cs="Times New Roman"/>
          <w:sz w:val="22"/>
          <w:lang w:val="fi-FI"/>
        </w:rPr>
        <w:t>vieress</w:t>
      </w:r>
      <w:r w:rsidRPr="00670CFC">
        <w:rPr>
          <w:rFonts w:cs="Times New Roman"/>
          <w:sz w:val="22"/>
        </w:rPr>
        <w:t xml:space="preserve">ä.; </w:t>
      </w:r>
      <w:r w:rsidRPr="00670CFC">
        <w:rPr>
          <w:rFonts w:cs="Times New Roman"/>
          <w:sz w:val="22"/>
          <w:lang w:val="fi-FI"/>
        </w:rPr>
        <w:t>Matti</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syntynyt</w:t>
      </w:r>
      <w:r w:rsidRPr="00670CFC">
        <w:rPr>
          <w:rFonts w:cs="Times New Roman"/>
          <w:sz w:val="22"/>
        </w:rPr>
        <w:t xml:space="preserve"> </w:t>
      </w:r>
      <w:r w:rsidRPr="00670CFC">
        <w:rPr>
          <w:rFonts w:cs="Times New Roman"/>
          <w:sz w:val="22"/>
          <w:lang w:val="fi-FI"/>
        </w:rPr>
        <w:t>Petroskoissa</w:t>
      </w:r>
      <w:r w:rsidRPr="00670CFC">
        <w:rPr>
          <w:rFonts w:cs="Times New Roman"/>
          <w:sz w:val="22"/>
        </w:rPr>
        <w:t xml:space="preserve">, </w:t>
      </w:r>
      <w:r w:rsidRPr="00670CFC">
        <w:rPr>
          <w:rFonts w:cs="Times New Roman"/>
          <w:sz w:val="22"/>
          <w:lang w:val="fi-FI"/>
        </w:rPr>
        <w:t>Karjalan</w:t>
      </w:r>
      <w:r w:rsidRPr="00670CFC">
        <w:rPr>
          <w:rFonts w:cs="Times New Roman"/>
          <w:sz w:val="22"/>
        </w:rPr>
        <w:t xml:space="preserve"> </w:t>
      </w:r>
      <w:r w:rsidRPr="00670CFC">
        <w:rPr>
          <w:rFonts w:cs="Times New Roman"/>
          <w:sz w:val="22"/>
          <w:lang w:val="fi-FI"/>
        </w:rPr>
        <w:t>tasavallan</w:t>
      </w:r>
      <w:r w:rsidRPr="00670CFC">
        <w:rPr>
          <w:rFonts w:cs="Times New Roman"/>
          <w:sz w:val="22"/>
        </w:rPr>
        <w:t xml:space="preserve"> </w:t>
      </w:r>
      <w:r w:rsidRPr="00670CFC">
        <w:rPr>
          <w:rFonts w:cs="Times New Roman"/>
          <w:sz w:val="22"/>
          <w:lang w:val="fi-FI"/>
        </w:rPr>
        <w:t>p</w:t>
      </w:r>
      <w:r w:rsidRPr="00670CFC">
        <w:rPr>
          <w:rFonts w:cs="Times New Roman"/>
          <w:sz w:val="22"/>
        </w:rPr>
        <w:t>ää</w:t>
      </w:r>
      <w:r w:rsidRPr="00670CFC">
        <w:rPr>
          <w:rFonts w:cs="Times New Roman"/>
          <w:sz w:val="22"/>
          <w:lang w:val="fi-FI"/>
        </w:rPr>
        <w:t>kaupungissa</w:t>
      </w:r>
      <w:r w:rsidRPr="00670CFC">
        <w:rPr>
          <w:rFonts w:cs="Times New Roman"/>
          <w:sz w:val="22"/>
        </w:rPr>
        <w:t xml:space="preserve">.; </w:t>
      </w:r>
      <w:r w:rsidRPr="00670CFC">
        <w:rPr>
          <w:rFonts w:cs="Times New Roman"/>
          <w:sz w:val="22"/>
          <w:lang w:val="fi-FI"/>
        </w:rPr>
        <w:t>Tunnetko</w:t>
      </w:r>
      <w:r w:rsidRPr="00670CFC">
        <w:rPr>
          <w:rFonts w:cs="Times New Roman"/>
          <w:sz w:val="22"/>
        </w:rPr>
        <w:t xml:space="preserve"> </w:t>
      </w:r>
      <w:r w:rsidRPr="00670CFC">
        <w:rPr>
          <w:rFonts w:cs="Times New Roman"/>
          <w:sz w:val="22"/>
          <w:lang w:val="fi-FI"/>
        </w:rPr>
        <w:t>Maria</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m</w:t>
      </w:r>
      <w:r w:rsidRPr="00670CFC">
        <w:rPr>
          <w:rFonts w:cs="Times New Roman"/>
          <w:sz w:val="22"/>
        </w:rPr>
        <w:t>ä</w:t>
      </w:r>
      <w:r w:rsidRPr="00670CFC">
        <w:rPr>
          <w:rFonts w:cs="Times New Roman"/>
          <w:sz w:val="22"/>
          <w:lang w:val="fi-FI"/>
        </w:rPr>
        <w:t>l</w:t>
      </w:r>
      <w:r w:rsidRPr="00670CFC">
        <w:rPr>
          <w:rFonts w:cs="Times New Roman"/>
          <w:sz w:val="22"/>
        </w:rPr>
        <w:t>ä</w:t>
      </w:r>
      <w:r w:rsidRPr="00670CFC">
        <w:rPr>
          <w:rFonts w:cs="Times New Roman"/>
          <w:sz w:val="22"/>
          <w:lang w:val="fi-FI"/>
        </w:rPr>
        <w:t>isen</w:t>
      </w:r>
      <w:r w:rsidRPr="00670CFC">
        <w:rPr>
          <w:rFonts w:cs="Times New Roman"/>
          <w:sz w:val="22"/>
        </w:rPr>
        <w:t xml:space="preserve">?; </w:t>
      </w:r>
      <w:r w:rsidRPr="00670CFC">
        <w:rPr>
          <w:rFonts w:cs="Times New Roman"/>
          <w:sz w:val="22"/>
          <w:lang w:val="fi-FI"/>
        </w:rPr>
        <w:t>Veljell</w:t>
      </w:r>
      <w:r w:rsidRPr="00670CFC">
        <w:rPr>
          <w:rFonts w:cs="Times New Roman"/>
          <w:sz w:val="22"/>
        </w:rPr>
        <w:t>ä</w:t>
      </w:r>
      <w:r w:rsidRPr="00670CFC">
        <w:rPr>
          <w:rFonts w:cs="Times New Roman"/>
          <w:sz w:val="22"/>
          <w:lang w:val="fi-FI"/>
        </w:rPr>
        <w:t>ni</w:t>
      </w:r>
      <w:r w:rsidRPr="00670CFC">
        <w:rPr>
          <w:rFonts w:cs="Times New Roman"/>
          <w:sz w:val="22"/>
        </w:rPr>
        <w:t xml:space="preserve"> </w:t>
      </w:r>
      <w:r w:rsidRPr="00670CFC">
        <w:rPr>
          <w:rFonts w:cs="Times New Roman"/>
          <w:sz w:val="22"/>
          <w:lang w:val="fi-FI"/>
        </w:rPr>
        <w:t>Arilla</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flunssa</w:t>
      </w:r>
      <w:r w:rsidRPr="00670CFC">
        <w:rPr>
          <w:rFonts w:cs="Times New Roman"/>
          <w:sz w:val="22"/>
        </w:rPr>
        <w:t xml:space="preserve">.; определение в форме внутренне- или внешне-местного падежа: </w:t>
      </w:r>
      <w:r w:rsidRPr="00670CFC">
        <w:rPr>
          <w:rFonts w:cs="Times New Roman"/>
          <w:sz w:val="22"/>
          <w:lang w:val="fi-FI"/>
        </w:rPr>
        <w:t>Ikkunasta</w:t>
      </w:r>
      <w:r w:rsidRPr="00670CFC">
        <w:rPr>
          <w:rFonts w:cs="Times New Roman"/>
          <w:sz w:val="22"/>
        </w:rPr>
        <w:t xml:space="preserve"> </w:t>
      </w:r>
      <w:r w:rsidRPr="00670CFC">
        <w:rPr>
          <w:rFonts w:cs="Times New Roman"/>
          <w:sz w:val="22"/>
          <w:lang w:val="fi-FI"/>
        </w:rPr>
        <w:t>aukeaa</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kym</w:t>
      </w:r>
      <w:r w:rsidRPr="00670CFC">
        <w:rPr>
          <w:rFonts w:cs="Times New Roman"/>
          <w:sz w:val="22"/>
        </w:rPr>
        <w:t>ä Ää</w:t>
      </w:r>
      <w:r w:rsidRPr="00670CFC">
        <w:rPr>
          <w:rFonts w:cs="Times New Roman"/>
          <w:sz w:val="22"/>
          <w:lang w:val="fi-FI"/>
        </w:rPr>
        <w:t>nisj</w:t>
      </w:r>
      <w:r w:rsidRPr="00670CFC">
        <w:rPr>
          <w:rFonts w:cs="Times New Roman"/>
          <w:sz w:val="22"/>
        </w:rPr>
        <w:t>ä</w:t>
      </w:r>
      <w:r w:rsidRPr="00670CFC">
        <w:rPr>
          <w:rFonts w:cs="Times New Roman"/>
          <w:sz w:val="22"/>
          <w:lang w:val="fi-FI"/>
        </w:rPr>
        <w:t>rvelle</w:t>
      </w:r>
      <w:r w:rsidRPr="00670CFC">
        <w:rPr>
          <w:rFonts w:cs="Times New Roman"/>
          <w:sz w:val="22"/>
        </w:rPr>
        <w:t xml:space="preserve">.; инфинитивное определение: </w:t>
      </w:r>
      <w:r w:rsidRPr="00670CFC">
        <w:rPr>
          <w:rFonts w:cs="Times New Roman"/>
          <w:sz w:val="22"/>
          <w:lang w:val="fi-FI"/>
        </w:rPr>
        <w:t>Nyt</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aika</w:t>
      </w:r>
      <w:r w:rsidRPr="00670CFC">
        <w:rPr>
          <w:rFonts w:cs="Times New Roman"/>
          <w:sz w:val="22"/>
        </w:rPr>
        <w:t xml:space="preserve"> </w:t>
      </w:r>
      <w:r w:rsidRPr="00670CFC">
        <w:rPr>
          <w:rFonts w:cs="Times New Roman"/>
          <w:sz w:val="22"/>
          <w:lang w:val="fi-FI"/>
        </w:rPr>
        <w:t>l</w:t>
      </w:r>
      <w:r w:rsidRPr="00670CFC">
        <w:rPr>
          <w:rFonts w:cs="Times New Roman"/>
          <w:sz w:val="22"/>
        </w:rPr>
        <w:t>ä</w:t>
      </w:r>
      <w:r w:rsidRPr="00670CFC">
        <w:rPr>
          <w:rFonts w:cs="Times New Roman"/>
          <w:sz w:val="22"/>
          <w:lang w:val="fi-FI"/>
        </w:rPr>
        <w:t>hte</w:t>
      </w:r>
      <w:r w:rsidRPr="00670CFC">
        <w:rPr>
          <w:rFonts w:cs="Times New Roman"/>
          <w:sz w:val="22"/>
        </w:rPr>
        <w:t xml:space="preserve">ä </w:t>
      </w:r>
      <w:r w:rsidRPr="00670CFC">
        <w:rPr>
          <w:rFonts w:cs="Times New Roman"/>
          <w:sz w:val="22"/>
          <w:lang w:val="fi-FI"/>
        </w:rPr>
        <w:t>kotiin</w:t>
      </w:r>
      <w:r w:rsidRPr="00670CFC">
        <w:rPr>
          <w:rFonts w:cs="Times New Roman"/>
          <w:sz w:val="22"/>
        </w:rPr>
        <w:t>.;</w:t>
      </w:r>
    </w:p>
    <w:p w:rsidR="00994E67" w:rsidRPr="00670CFC" w:rsidRDefault="00994E67" w:rsidP="00F945A9">
      <w:pPr>
        <w:spacing w:after="0" w:line="240" w:lineRule="auto"/>
        <w:ind w:firstLine="709"/>
        <w:rPr>
          <w:rFonts w:cs="Times New Roman"/>
          <w:sz w:val="22"/>
          <w:lang w:val="fi-FI"/>
        </w:rPr>
      </w:pPr>
      <w:r w:rsidRPr="00670CFC">
        <w:rPr>
          <w:rFonts w:cs="Times New Roman"/>
          <w:sz w:val="22"/>
          <w:lang w:val="fi-FI"/>
        </w:rPr>
        <w:t xml:space="preserve">- </w:t>
      </w:r>
      <w:r w:rsidRPr="00670CFC">
        <w:rPr>
          <w:rFonts w:cs="Times New Roman"/>
          <w:sz w:val="22"/>
        </w:rPr>
        <w:t>предикатив</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форме</w:t>
      </w:r>
      <w:r w:rsidRPr="00670CFC">
        <w:rPr>
          <w:rFonts w:cs="Times New Roman"/>
          <w:sz w:val="22"/>
          <w:lang w:val="fi-FI"/>
        </w:rPr>
        <w:t xml:space="preserve"> </w:t>
      </w:r>
      <w:r w:rsidRPr="00670CFC">
        <w:rPr>
          <w:rFonts w:cs="Times New Roman"/>
          <w:sz w:val="22"/>
        </w:rPr>
        <w:t>номинатива</w:t>
      </w:r>
      <w:r w:rsidRPr="00670CFC">
        <w:rPr>
          <w:rFonts w:cs="Times New Roman"/>
          <w:sz w:val="22"/>
          <w:lang w:val="fi-FI"/>
        </w:rPr>
        <w:t xml:space="preserve">, </w:t>
      </w:r>
      <w:r w:rsidRPr="00670CFC">
        <w:rPr>
          <w:rFonts w:cs="Times New Roman"/>
          <w:sz w:val="22"/>
        </w:rPr>
        <w:t>партитива</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генитива</w:t>
      </w:r>
      <w:r w:rsidRPr="00670CFC">
        <w:rPr>
          <w:rFonts w:cs="Times New Roman"/>
          <w:sz w:val="22"/>
          <w:lang w:val="fi-FI"/>
        </w:rPr>
        <w:t xml:space="preserve">: Kirja on uusi.; Kätesi ovat lämpimät.; Kirja on sinun.; Onko ruoka valmista?; Maito on kylmää.; Varpuset ovat lintuja.; </w:t>
      </w:r>
      <w:r w:rsidRPr="00670CFC">
        <w:rPr>
          <w:rFonts w:cs="Times New Roman"/>
          <w:sz w:val="22"/>
        </w:rPr>
        <w:t>номинатив</w:t>
      </w:r>
      <w:r w:rsidRPr="00670CFC">
        <w:rPr>
          <w:rFonts w:cs="Times New Roman"/>
          <w:sz w:val="22"/>
          <w:lang w:val="fi-FI"/>
        </w:rPr>
        <w:t xml:space="preserve">, </w:t>
      </w:r>
      <w:r w:rsidRPr="00670CFC">
        <w:rPr>
          <w:rFonts w:cs="Times New Roman"/>
          <w:sz w:val="22"/>
        </w:rPr>
        <w:t>партитив</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w:t>
      </w:r>
      <w:r w:rsidRPr="00670CFC">
        <w:rPr>
          <w:rFonts w:cs="Times New Roman"/>
          <w:sz w:val="22"/>
          <w:lang w:val="fi-FI"/>
        </w:rPr>
        <w:t xml:space="preserve"> </w:t>
      </w:r>
      <w:r w:rsidRPr="00670CFC">
        <w:rPr>
          <w:rFonts w:cs="Times New Roman"/>
          <w:sz w:val="22"/>
        </w:rPr>
        <w:t>предикатива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конструкциях</w:t>
      </w:r>
      <w:r w:rsidRPr="00670CFC">
        <w:rPr>
          <w:rFonts w:cs="Times New Roman"/>
          <w:sz w:val="22"/>
          <w:lang w:val="fi-FI"/>
        </w:rPr>
        <w:t xml:space="preserve"> </w:t>
      </w:r>
      <w:r w:rsidRPr="00670CFC">
        <w:rPr>
          <w:rFonts w:cs="Times New Roman"/>
          <w:sz w:val="22"/>
        </w:rPr>
        <w:t>типа</w:t>
      </w:r>
      <w:r w:rsidRPr="00670CFC">
        <w:rPr>
          <w:rFonts w:cs="Times New Roman"/>
          <w:sz w:val="22"/>
          <w:lang w:val="fi-FI"/>
        </w:rPr>
        <w:t xml:space="preserve"> ”on hyvä + I infinitiivi”, ”on hyvä + sivulause”: Ei ole helppoa tehdä sitä.; Paras olisi sanoa totuus.; On tärkeää, että sinä opit puhumaan suomea.; Ei ole itsestään selvää, että he ovat samaa mieltä.; Sinulle olisi hyvä, ettei sinun tarvitsisi tehdä niin paljon työtä.  </w:t>
      </w:r>
    </w:p>
    <w:p w:rsidR="00994E67" w:rsidRPr="00670CFC" w:rsidRDefault="00994E67" w:rsidP="00F945A9">
      <w:pPr>
        <w:spacing w:after="0" w:line="240" w:lineRule="auto"/>
        <w:ind w:firstLine="709"/>
        <w:rPr>
          <w:rFonts w:cs="Times New Roman"/>
          <w:sz w:val="22"/>
        </w:rPr>
      </w:pPr>
      <w:r w:rsidRPr="00670CFC">
        <w:rPr>
          <w:rFonts w:cs="Times New Roman"/>
          <w:sz w:val="22"/>
        </w:rPr>
        <w:t xml:space="preserve">- объект, падеж объекта; аккузатив без окончания (номинатив) в утвердительных предложениях с императивом: </w:t>
      </w:r>
      <w:r w:rsidRPr="00670CFC">
        <w:rPr>
          <w:rFonts w:cs="Times New Roman"/>
          <w:sz w:val="22"/>
          <w:lang w:val="fi-FI"/>
        </w:rPr>
        <w:t>Avaa</w:t>
      </w:r>
      <w:r w:rsidRPr="00670CFC">
        <w:rPr>
          <w:rFonts w:cs="Times New Roman"/>
          <w:sz w:val="22"/>
        </w:rPr>
        <w:t xml:space="preserve"> </w:t>
      </w:r>
      <w:r w:rsidRPr="00670CFC">
        <w:rPr>
          <w:rFonts w:cs="Times New Roman"/>
          <w:sz w:val="22"/>
          <w:lang w:val="fi-FI"/>
        </w:rPr>
        <w:t>ikkuna</w:t>
      </w:r>
      <w:r w:rsidRPr="00670CFC">
        <w:rPr>
          <w:rFonts w:cs="Times New Roman"/>
          <w:sz w:val="22"/>
        </w:rPr>
        <w:t xml:space="preserve">.; аккузатив без окончания (номинатив) в утвердительных неопределённо-личных предложениях: </w:t>
      </w:r>
      <w:r w:rsidRPr="00670CFC">
        <w:rPr>
          <w:rFonts w:cs="Times New Roman"/>
          <w:sz w:val="22"/>
          <w:lang w:val="fi-FI"/>
        </w:rPr>
        <w:t>Talo</w:t>
      </w:r>
      <w:r w:rsidRPr="00670CFC">
        <w:rPr>
          <w:rFonts w:cs="Times New Roman"/>
          <w:sz w:val="22"/>
        </w:rPr>
        <w:t xml:space="preserve"> </w:t>
      </w:r>
      <w:r w:rsidRPr="00670CFC">
        <w:rPr>
          <w:rFonts w:cs="Times New Roman"/>
          <w:sz w:val="22"/>
          <w:lang w:val="fi-FI"/>
        </w:rPr>
        <w:t>maalataan</w:t>
      </w:r>
      <w:r w:rsidRPr="00670CFC">
        <w:rPr>
          <w:rFonts w:cs="Times New Roman"/>
          <w:sz w:val="22"/>
        </w:rPr>
        <w:t xml:space="preserve"> </w:t>
      </w:r>
      <w:r w:rsidRPr="00670CFC">
        <w:rPr>
          <w:rFonts w:cs="Times New Roman"/>
          <w:sz w:val="22"/>
          <w:lang w:val="fi-FI"/>
        </w:rPr>
        <w:t>siniseksi</w:t>
      </w:r>
      <w:r w:rsidRPr="00670CFC">
        <w:rPr>
          <w:rFonts w:cs="Times New Roman"/>
          <w:sz w:val="22"/>
        </w:rPr>
        <w:t xml:space="preserve">.; аккузатив с окончанием (генитив): </w:t>
      </w:r>
      <w:r w:rsidRPr="00670CFC">
        <w:rPr>
          <w:rFonts w:cs="Times New Roman"/>
          <w:sz w:val="22"/>
          <w:lang w:val="fi-FI"/>
        </w:rPr>
        <w:t>Ostimme</w:t>
      </w:r>
      <w:r w:rsidRPr="00670CFC">
        <w:rPr>
          <w:rFonts w:cs="Times New Roman"/>
          <w:sz w:val="22"/>
        </w:rPr>
        <w:t xml:space="preserve"> </w:t>
      </w:r>
      <w:r w:rsidRPr="00670CFC">
        <w:rPr>
          <w:rFonts w:cs="Times New Roman"/>
          <w:sz w:val="22"/>
          <w:lang w:val="fi-FI"/>
        </w:rPr>
        <w:t>sanakirjan</w:t>
      </w:r>
      <w:r w:rsidRPr="00670CFC">
        <w:rPr>
          <w:rFonts w:cs="Times New Roman"/>
          <w:sz w:val="22"/>
        </w:rPr>
        <w:t xml:space="preserve">.; аккузатив мн.ч. (номиантив): </w:t>
      </w:r>
      <w:r w:rsidRPr="00670CFC">
        <w:rPr>
          <w:rFonts w:cs="Times New Roman"/>
          <w:sz w:val="22"/>
          <w:lang w:val="fi-FI"/>
        </w:rPr>
        <w:t>Anna</w:t>
      </w:r>
      <w:r w:rsidRPr="00670CFC">
        <w:rPr>
          <w:rFonts w:cs="Times New Roman"/>
          <w:sz w:val="22"/>
        </w:rPr>
        <w:t xml:space="preserve"> </w:t>
      </w:r>
      <w:r w:rsidRPr="00670CFC">
        <w:rPr>
          <w:rFonts w:cs="Times New Roman"/>
          <w:sz w:val="22"/>
          <w:lang w:val="fi-FI"/>
        </w:rPr>
        <w:t>minulle</w:t>
      </w:r>
      <w:r w:rsidRPr="00670CFC">
        <w:rPr>
          <w:rFonts w:cs="Times New Roman"/>
          <w:sz w:val="22"/>
        </w:rPr>
        <w:t xml:space="preserve"> </w:t>
      </w:r>
      <w:r w:rsidRPr="00670CFC">
        <w:rPr>
          <w:rFonts w:cs="Times New Roman"/>
          <w:sz w:val="22"/>
          <w:lang w:val="fi-FI"/>
        </w:rPr>
        <w:t>avaimet</w:t>
      </w:r>
      <w:r w:rsidRPr="00670CFC">
        <w:rPr>
          <w:rFonts w:cs="Times New Roman"/>
          <w:sz w:val="22"/>
        </w:rPr>
        <w:t xml:space="preserve">.; партитив объекта, выраженного вещественным существительным: </w:t>
      </w:r>
      <w:r w:rsidRPr="00670CFC">
        <w:rPr>
          <w:rFonts w:cs="Times New Roman"/>
          <w:sz w:val="22"/>
          <w:lang w:val="fi-FI"/>
        </w:rPr>
        <w:t>P</w:t>
      </w:r>
      <w:r w:rsidRPr="00670CFC">
        <w:rPr>
          <w:rFonts w:cs="Times New Roman"/>
          <w:sz w:val="22"/>
        </w:rPr>
        <w:t>ää</w:t>
      </w:r>
      <w:r w:rsidRPr="00670CFC">
        <w:rPr>
          <w:rFonts w:cs="Times New Roman"/>
          <w:sz w:val="22"/>
          <w:lang w:val="fi-FI"/>
        </w:rPr>
        <w:t>si</w:t>
      </w:r>
      <w:r w:rsidRPr="00670CFC">
        <w:rPr>
          <w:rFonts w:cs="Times New Roman"/>
          <w:sz w:val="22"/>
        </w:rPr>
        <w:t>ä</w:t>
      </w:r>
      <w:r w:rsidRPr="00670CFC">
        <w:rPr>
          <w:rFonts w:cs="Times New Roman"/>
          <w:sz w:val="22"/>
          <w:lang w:val="fi-FI"/>
        </w:rPr>
        <w:t>isen</w:t>
      </w:r>
      <w:r w:rsidRPr="00670CFC">
        <w:rPr>
          <w:rFonts w:cs="Times New Roman"/>
          <w:sz w:val="22"/>
        </w:rPr>
        <w:t xml:space="preserve">ä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ää</w:t>
      </w:r>
      <w:r w:rsidRPr="00670CFC">
        <w:rPr>
          <w:rFonts w:cs="Times New Roman"/>
          <w:sz w:val="22"/>
          <w:lang w:val="fi-FI"/>
        </w:rPr>
        <w:t>n</w:t>
      </w:r>
      <w:r w:rsidRPr="00670CFC">
        <w:rPr>
          <w:rFonts w:cs="Times New Roman"/>
          <w:sz w:val="22"/>
        </w:rPr>
        <w:t xml:space="preserve"> </w:t>
      </w:r>
      <w:r w:rsidRPr="00670CFC">
        <w:rPr>
          <w:rFonts w:cs="Times New Roman"/>
          <w:sz w:val="22"/>
          <w:lang w:val="fi-FI"/>
        </w:rPr>
        <w:t>m</w:t>
      </w:r>
      <w:r w:rsidRPr="00670CFC">
        <w:rPr>
          <w:rFonts w:cs="Times New Roman"/>
          <w:sz w:val="22"/>
        </w:rPr>
        <w:t>ä</w:t>
      </w:r>
      <w:r w:rsidRPr="00670CFC">
        <w:rPr>
          <w:rFonts w:cs="Times New Roman"/>
          <w:sz w:val="22"/>
          <w:lang w:val="fi-FI"/>
        </w:rPr>
        <w:t>mmi</w:t>
      </w:r>
      <w:r w:rsidRPr="00670CFC">
        <w:rPr>
          <w:rFonts w:cs="Times New Roman"/>
          <w:sz w:val="22"/>
        </w:rPr>
        <w:t>ä.; партитив объекта в отрицательных предложениях: Ä</w:t>
      </w:r>
      <w:r w:rsidRPr="00670CFC">
        <w:rPr>
          <w:rFonts w:cs="Times New Roman"/>
          <w:sz w:val="22"/>
          <w:lang w:val="fi-FI"/>
        </w:rPr>
        <w:t>l</w:t>
      </w:r>
      <w:r w:rsidRPr="00670CFC">
        <w:rPr>
          <w:rFonts w:cs="Times New Roman"/>
          <w:sz w:val="22"/>
        </w:rPr>
        <w:t xml:space="preserve">ä </w:t>
      </w:r>
      <w:r w:rsidRPr="00670CFC">
        <w:rPr>
          <w:rFonts w:cs="Times New Roman"/>
          <w:sz w:val="22"/>
          <w:lang w:val="fi-FI"/>
        </w:rPr>
        <w:t>ota</w:t>
      </w:r>
      <w:r w:rsidRPr="00670CFC">
        <w:rPr>
          <w:rFonts w:cs="Times New Roman"/>
          <w:sz w:val="22"/>
        </w:rPr>
        <w:t xml:space="preserve"> </w:t>
      </w:r>
      <w:r w:rsidRPr="00670CFC">
        <w:rPr>
          <w:rFonts w:cs="Times New Roman"/>
          <w:sz w:val="22"/>
          <w:lang w:val="fi-FI"/>
        </w:rPr>
        <w:t>sit</w:t>
      </w:r>
      <w:r w:rsidRPr="00670CFC">
        <w:rPr>
          <w:rFonts w:cs="Times New Roman"/>
          <w:sz w:val="22"/>
        </w:rPr>
        <w:t xml:space="preserve">ä.; обстоятельство в падежной форме объекта: </w:t>
      </w:r>
      <w:r w:rsidRPr="00670CFC">
        <w:rPr>
          <w:rFonts w:cs="Times New Roman"/>
          <w:sz w:val="22"/>
          <w:lang w:val="fi-FI"/>
        </w:rPr>
        <w:t>Bussimatka</w:t>
      </w:r>
      <w:r w:rsidRPr="00670CFC">
        <w:rPr>
          <w:rFonts w:cs="Times New Roman"/>
          <w:sz w:val="22"/>
        </w:rPr>
        <w:t xml:space="preserve"> </w:t>
      </w:r>
      <w:r w:rsidRPr="00670CFC">
        <w:rPr>
          <w:rFonts w:cs="Times New Roman"/>
          <w:sz w:val="22"/>
          <w:lang w:val="fi-FI"/>
        </w:rPr>
        <w:t>kest</w:t>
      </w:r>
      <w:r w:rsidRPr="00670CFC">
        <w:rPr>
          <w:rFonts w:cs="Times New Roman"/>
          <w:sz w:val="22"/>
        </w:rPr>
        <w:t xml:space="preserve">ää </w:t>
      </w:r>
      <w:r w:rsidRPr="00670CFC">
        <w:rPr>
          <w:rFonts w:cs="Times New Roman"/>
          <w:sz w:val="22"/>
          <w:lang w:val="fi-FI"/>
        </w:rPr>
        <w:t>tunnin</w:t>
      </w:r>
      <w:r w:rsidRPr="00670CFC">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670CFC">
        <w:rPr>
          <w:rFonts w:cs="Times New Roman"/>
          <w:sz w:val="22"/>
          <w:lang w:val="fi-FI"/>
        </w:rPr>
        <w:t>Tein</w:t>
      </w:r>
      <w:r w:rsidRPr="00670CFC">
        <w:rPr>
          <w:rFonts w:cs="Times New Roman"/>
          <w:sz w:val="22"/>
        </w:rPr>
        <w:t xml:space="preserve"> </w:t>
      </w:r>
      <w:r w:rsidRPr="00670CFC">
        <w:rPr>
          <w:rFonts w:cs="Times New Roman"/>
          <w:sz w:val="22"/>
          <w:lang w:val="fi-FI"/>
        </w:rPr>
        <w:t>sen</w:t>
      </w:r>
      <w:r w:rsidRPr="00670CFC">
        <w:rPr>
          <w:rFonts w:cs="Times New Roman"/>
          <w:sz w:val="22"/>
        </w:rPr>
        <w:t xml:space="preserve"> </w:t>
      </w:r>
      <w:r w:rsidRPr="00670CFC">
        <w:rPr>
          <w:rFonts w:cs="Times New Roman"/>
          <w:sz w:val="22"/>
          <w:lang w:val="fi-FI"/>
        </w:rPr>
        <w:t>juuri</w:t>
      </w:r>
      <w:r w:rsidRPr="00670CFC">
        <w:rPr>
          <w:rFonts w:cs="Times New Roman"/>
          <w:sz w:val="22"/>
        </w:rPr>
        <w:t xml:space="preserve"> </w:t>
      </w:r>
      <w:r w:rsidRPr="00670CFC">
        <w:rPr>
          <w:rFonts w:cs="Times New Roman"/>
          <w:sz w:val="22"/>
          <w:lang w:val="fi-FI"/>
        </w:rPr>
        <w:t>silloin</w:t>
      </w:r>
      <w:r w:rsidRPr="00670CFC">
        <w:rPr>
          <w:rFonts w:cs="Times New Roman"/>
          <w:sz w:val="22"/>
        </w:rPr>
        <w:t xml:space="preserve">.; </w:t>
      </w:r>
      <w:r w:rsidRPr="00670CFC">
        <w:rPr>
          <w:rFonts w:cs="Times New Roman"/>
          <w:sz w:val="22"/>
          <w:lang w:val="fi-FI"/>
        </w:rPr>
        <w:t>Tein</w:t>
      </w:r>
      <w:r w:rsidRPr="00670CFC">
        <w:rPr>
          <w:rFonts w:cs="Times New Roman"/>
          <w:sz w:val="22"/>
        </w:rPr>
        <w:t xml:space="preserve"> </w:t>
      </w:r>
      <w:r w:rsidRPr="00670CFC">
        <w:rPr>
          <w:rFonts w:cs="Times New Roman"/>
          <w:sz w:val="22"/>
          <w:lang w:val="fi-FI"/>
        </w:rPr>
        <w:t>sit</w:t>
      </w:r>
      <w:r w:rsidRPr="00670CFC">
        <w:rPr>
          <w:rFonts w:cs="Times New Roman"/>
          <w:sz w:val="22"/>
        </w:rPr>
        <w:t xml:space="preserve">ä </w:t>
      </w:r>
      <w:r w:rsidRPr="00670CFC">
        <w:rPr>
          <w:rFonts w:cs="Times New Roman"/>
          <w:sz w:val="22"/>
          <w:lang w:val="fi-FI"/>
        </w:rPr>
        <w:t>juuri</w:t>
      </w:r>
      <w:r w:rsidRPr="00670CFC">
        <w:rPr>
          <w:rFonts w:cs="Times New Roman"/>
          <w:sz w:val="22"/>
        </w:rPr>
        <w:t xml:space="preserve"> </w:t>
      </w:r>
      <w:r w:rsidRPr="00670CFC">
        <w:rPr>
          <w:rFonts w:cs="Times New Roman"/>
          <w:sz w:val="22"/>
          <w:lang w:val="fi-FI"/>
        </w:rPr>
        <w:t>silloin</w:t>
      </w:r>
      <w:r w:rsidRPr="00670CFC">
        <w:rPr>
          <w:rFonts w:cs="Times New Roman"/>
          <w:sz w:val="22"/>
        </w:rPr>
        <w:t xml:space="preserve">.; предельные и непредельные глаголы в современном финском языке: </w:t>
      </w:r>
      <w:r w:rsidRPr="00670CFC">
        <w:rPr>
          <w:rFonts w:cs="Times New Roman"/>
          <w:sz w:val="22"/>
          <w:lang w:val="fi-FI"/>
        </w:rPr>
        <w:t>l</w:t>
      </w:r>
      <w:r w:rsidRPr="00670CFC">
        <w:rPr>
          <w:rFonts w:cs="Times New Roman"/>
          <w:sz w:val="22"/>
        </w:rPr>
        <w:t>ö</w:t>
      </w:r>
      <w:r w:rsidRPr="00670CFC">
        <w:rPr>
          <w:rFonts w:cs="Times New Roman"/>
          <w:sz w:val="22"/>
          <w:lang w:val="fi-FI"/>
        </w:rPr>
        <w:t>yt</w:t>
      </w:r>
      <w:r w:rsidRPr="00670CFC">
        <w:rPr>
          <w:rFonts w:cs="Times New Roman"/>
          <w:sz w:val="22"/>
        </w:rPr>
        <w:t xml:space="preserve">ää, </w:t>
      </w:r>
      <w:r w:rsidRPr="00670CFC">
        <w:rPr>
          <w:rFonts w:cs="Times New Roman"/>
          <w:sz w:val="22"/>
          <w:lang w:val="fi-FI"/>
        </w:rPr>
        <w:t>etsi</w:t>
      </w:r>
      <w:r w:rsidRPr="00670CFC">
        <w:rPr>
          <w:rFonts w:cs="Times New Roman"/>
          <w:sz w:val="22"/>
        </w:rPr>
        <w:t>ä.; аккузатив (номинатив) объекта в конструкциях типа ”</w:t>
      </w:r>
      <w:r w:rsidRPr="00670CFC">
        <w:rPr>
          <w:rFonts w:cs="Times New Roman"/>
          <w:sz w:val="22"/>
          <w:lang w:val="fi-FI"/>
        </w:rPr>
        <w:t>H</w:t>
      </w:r>
      <w:r w:rsidRPr="00670CFC">
        <w:rPr>
          <w:rFonts w:cs="Times New Roman"/>
          <w:sz w:val="22"/>
        </w:rPr>
        <w:t>ä</w:t>
      </w:r>
      <w:r w:rsidRPr="00670CFC">
        <w:rPr>
          <w:rFonts w:cs="Times New Roman"/>
          <w:sz w:val="22"/>
          <w:lang w:val="fi-FI"/>
        </w:rPr>
        <w:t>nell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tapana</w:t>
      </w:r>
      <w:r w:rsidRPr="00670CFC">
        <w:rPr>
          <w:rFonts w:cs="Times New Roman"/>
          <w:sz w:val="22"/>
        </w:rPr>
        <w:t xml:space="preserve"> + </w:t>
      </w:r>
      <w:r w:rsidRPr="00670CFC">
        <w:rPr>
          <w:rFonts w:cs="Times New Roman"/>
          <w:sz w:val="22"/>
          <w:lang w:val="fi-FI"/>
        </w:rPr>
        <w:t>I</w:t>
      </w:r>
      <w:r w:rsidRPr="00670CFC">
        <w:rPr>
          <w:rFonts w:cs="Times New Roman"/>
          <w:sz w:val="22"/>
        </w:rPr>
        <w:t xml:space="preserve"> </w:t>
      </w:r>
      <w:r w:rsidRPr="00670CFC">
        <w:rPr>
          <w:rFonts w:cs="Times New Roman"/>
          <w:sz w:val="22"/>
          <w:lang w:val="fi-FI"/>
        </w:rPr>
        <w:t>inf</w:t>
      </w:r>
      <w:r w:rsidRPr="00670CFC">
        <w:rPr>
          <w:rFonts w:cs="Times New Roman"/>
          <w:sz w:val="22"/>
        </w:rPr>
        <w:t xml:space="preserve">. + </w:t>
      </w:r>
      <w:r w:rsidRPr="00670CFC">
        <w:rPr>
          <w:rFonts w:cs="Times New Roman"/>
          <w:sz w:val="22"/>
          <w:lang w:val="fi-FI"/>
        </w:rPr>
        <w:t>objekti</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nell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tapana</w:t>
      </w:r>
      <w:r w:rsidRPr="00670CFC">
        <w:rPr>
          <w:rFonts w:cs="Times New Roman"/>
          <w:sz w:val="22"/>
        </w:rPr>
        <w:t xml:space="preserve"> </w:t>
      </w:r>
      <w:r w:rsidRPr="00670CFC">
        <w:rPr>
          <w:rFonts w:cs="Times New Roman"/>
          <w:sz w:val="22"/>
          <w:lang w:val="fi-FI"/>
        </w:rPr>
        <w:t>sy</w:t>
      </w:r>
      <w:r w:rsidRPr="00670CFC">
        <w:rPr>
          <w:rFonts w:cs="Times New Roman"/>
          <w:sz w:val="22"/>
        </w:rPr>
        <w:t>ö</w:t>
      </w:r>
      <w:r w:rsidRPr="00670CFC">
        <w:rPr>
          <w:rFonts w:cs="Times New Roman"/>
          <w:sz w:val="22"/>
          <w:lang w:val="fi-FI"/>
        </w:rPr>
        <w:t>d</w:t>
      </w:r>
      <w:r w:rsidRPr="00670CFC">
        <w:rPr>
          <w:rFonts w:cs="Times New Roman"/>
          <w:sz w:val="22"/>
        </w:rPr>
        <w:t xml:space="preserve">ä </w:t>
      </w:r>
      <w:r w:rsidRPr="00670CFC">
        <w:rPr>
          <w:rFonts w:cs="Times New Roman"/>
          <w:sz w:val="22"/>
          <w:lang w:val="fi-FI"/>
        </w:rPr>
        <w:t>yksi</w:t>
      </w:r>
      <w:r w:rsidRPr="00670CFC">
        <w:rPr>
          <w:rFonts w:cs="Times New Roman"/>
          <w:sz w:val="22"/>
        </w:rPr>
        <w:t xml:space="preserve"> </w:t>
      </w:r>
      <w:r w:rsidRPr="00670CFC">
        <w:rPr>
          <w:rFonts w:cs="Times New Roman"/>
          <w:sz w:val="22"/>
          <w:lang w:val="fi-FI"/>
        </w:rPr>
        <w:t>omena</w:t>
      </w:r>
      <w:r w:rsidRPr="00670CFC">
        <w:rPr>
          <w:rFonts w:cs="Times New Roman"/>
          <w:sz w:val="22"/>
        </w:rPr>
        <w:t xml:space="preserve"> </w:t>
      </w:r>
      <w:r w:rsidRPr="00670CFC">
        <w:rPr>
          <w:rFonts w:cs="Times New Roman"/>
          <w:sz w:val="22"/>
          <w:lang w:val="fi-FI"/>
        </w:rPr>
        <w:t>p</w:t>
      </w:r>
      <w:r w:rsidRPr="00670CFC">
        <w:rPr>
          <w:rFonts w:cs="Times New Roman"/>
          <w:sz w:val="22"/>
        </w:rPr>
        <w:t>ä</w:t>
      </w:r>
      <w:r w:rsidRPr="00670CFC">
        <w:rPr>
          <w:rFonts w:cs="Times New Roman"/>
          <w:sz w:val="22"/>
          <w:lang w:val="fi-FI"/>
        </w:rPr>
        <w:t>iv</w:t>
      </w:r>
      <w:r w:rsidRPr="00670CFC">
        <w:rPr>
          <w:rFonts w:cs="Times New Roman"/>
          <w:sz w:val="22"/>
        </w:rPr>
        <w:t>ä</w:t>
      </w:r>
      <w:r w:rsidRPr="00670CFC">
        <w:rPr>
          <w:rFonts w:cs="Times New Roman"/>
          <w:sz w:val="22"/>
          <w:lang w:val="fi-FI"/>
        </w:rPr>
        <w:t>ss</w:t>
      </w:r>
      <w:r w:rsidRPr="00670CFC">
        <w:rPr>
          <w:rFonts w:cs="Times New Roman"/>
          <w:sz w:val="22"/>
        </w:rPr>
        <w:t>ä.;</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обстоятельство в форме внешне- и внутренне-местного падежа: </w:t>
      </w:r>
      <w:r w:rsidRPr="00670CFC">
        <w:rPr>
          <w:rFonts w:cs="Times New Roman"/>
          <w:sz w:val="22"/>
          <w:lang w:val="fi-FI"/>
        </w:rPr>
        <w:t>S</w:t>
      </w:r>
      <w:r w:rsidRPr="00670CFC">
        <w:rPr>
          <w:rFonts w:cs="Times New Roman"/>
          <w:sz w:val="22"/>
        </w:rPr>
        <w:t>ä</w:t>
      </w:r>
      <w:r w:rsidRPr="00670CFC">
        <w:rPr>
          <w:rFonts w:cs="Times New Roman"/>
          <w:sz w:val="22"/>
          <w:lang w:val="fi-FI"/>
        </w:rPr>
        <w:t>de</w:t>
      </w:r>
      <w:r w:rsidRPr="00670CFC">
        <w:rPr>
          <w:rFonts w:cs="Times New Roman"/>
          <w:sz w:val="22"/>
        </w:rPr>
        <w:t xml:space="preserve"> </w:t>
      </w:r>
      <w:r w:rsidRPr="00670CFC">
        <w:rPr>
          <w:rFonts w:cs="Times New Roman"/>
          <w:sz w:val="22"/>
          <w:lang w:val="fi-FI"/>
        </w:rPr>
        <w:t>asuu</w:t>
      </w:r>
      <w:r w:rsidRPr="00670CFC">
        <w:rPr>
          <w:rFonts w:cs="Times New Roman"/>
          <w:sz w:val="22"/>
        </w:rPr>
        <w:t xml:space="preserve"> </w:t>
      </w:r>
      <w:r w:rsidRPr="00670CFC">
        <w:rPr>
          <w:rFonts w:cs="Times New Roman"/>
          <w:sz w:val="22"/>
          <w:lang w:val="fi-FI"/>
        </w:rPr>
        <w:t>Joensuussa</w:t>
      </w:r>
      <w:r w:rsidRPr="00670CFC">
        <w:rPr>
          <w:rFonts w:cs="Times New Roman"/>
          <w:sz w:val="22"/>
        </w:rPr>
        <w:t xml:space="preserve">.; обстоятельство, выраженное наречием: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laulaa</w:t>
      </w:r>
      <w:r w:rsidRPr="00670CFC">
        <w:rPr>
          <w:rFonts w:cs="Times New Roman"/>
          <w:sz w:val="22"/>
        </w:rPr>
        <w:t xml:space="preserve"> </w:t>
      </w:r>
      <w:r w:rsidRPr="00670CFC">
        <w:rPr>
          <w:rFonts w:cs="Times New Roman"/>
          <w:sz w:val="22"/>
          <w:lang w:val="fi-FI"/>
        </w:rPr>
        <w:t>kauniisti</w:t>
      </w:r>
      <w:r w:rsidRPr="00670CFC">
        <w:rPr>
          <w:rFonts w:cs="Times New Roman"/>
          <w:sz w:val="22"/>
        </w:rPr>
        <w:t xml:space="preserve">.; обстоятельство, выраженное конструкциями с предлогами и послелогами: </w:t>
      </w:r>
      <w:r w:rsidRPr="00670CFC">
        <w:rPr>
          <w:rFonts w:cs="Times New Roman"/>
          <w:sz w:val="22"/>
          <w:lang w:val="fi-FI"/>
        </w:rPr>
        <w:t>Lapset</w:t>
      </w:r>
      <w:r w:rsidRPr="00670CFC">
        <w:rPr>
          <w:rFonts w:cs="Times New Roman"/>
          <w:sz w:val="22"/>
        </w:rPr>
        <w:t xml:space="preserve"> </w:t>
      </w:r>
      <w:r w:rsidRPr="00670CFC">
        <w:rPr>
          <w:rFonts w:cs="Times New Roman"/>
          <w:sz w:val="22"/>
          <w:lang w:val="fi-FI"/>
        </w:rPr>
        <w:t>leikkiv</w:t>
      </w:r>
      <w:r w:rsidRPr="00670CFC">
        <w:rPr>
          <w:rFonts w:cs="Times New Roman"/>
          <w:sz w:val="22"/>
        </w:rPr>
        <w:t>ä</w:t>
      </w:r>
      <w:r w:rsidRPr="00670CFC">
        <w:rPr>
          <w:rFonts w:cs="Times New Roman"/>
          <w:sz w:val="22"/>
          <w:lang w:val="fi-FI"/>
        </w:rPr>
        <w:t>t</w:t>
      </w:r>
      <w:r w:rsidRPr="00670CFC">
        <w:rPr>
          <w:rFonts w:cs="Times New Roman"/>
          <w:sz w:val="22"/>
        </w:rPr>
        <w:t xml:space="preserve"> </w:t>
      </w:r>
      <w:r w:rsidRPr="00670CFC">
        <w:rPr>
          <w:rFonts w:cs="Times New Roman"/>
          <w:sz w:val="22"/>
          <w:lang w:val="fi-FI"/>
        </w:rPr>
        <w:t>kuusen</w:t>
      </w:r>
      <w:r w:rsidRPr="00670CFC">
        <w:rPr>
          <w:rFonts w:cs="Times New Roman"/>
          <w:sz w:val="22"/>
        </w:rPr>
        <w:t xml:space="preserve"> </w:t>
      </w:r>
      <w:r w:rsidRPr="00670CFC">
        <w:rPr>
          <w:rFonts w:cs="Times New Roman"/>
          <w:sz w:val="22"/>
          <w:lang w:val="fi-FI"/>
        </w:rPr>
        <w:t>alla</w:t>
      </w:r>
      <w:r w:rsidRPr="00670CFC">
        <w:rPr>
          <w:rFonts w:cs="Times New Roman"/>
          <w:sz w:val="22"/>
        </w:rPr>
        <w:t xml:space="preserve">.; обстоятельство в форме эссива и транслатива: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opettajana</w:t>
      </w:r>
      <w:r w:rsidRPr="00670CFC">
        <w:rPr>
          <w:rFonts w:cs="Times New Roman"/>
          <w:sz w:val="22"/>
        </w:rPr>
        <w:t xml:space="preserve"> </w:t>
      </w:r>
      <w:r w:rsidRPr="00670CFC">
        <w:rPr>
          <w:rFonts w:cs="Times New Roman"/>
          <w:sz w:val="22"/>
          <w:lang w:val="fi-FI"/>
        </w:rPr>
        <w:t>koulussa</w:t>
      </w:r>
      <w:r w:rsidRPr="00670CFC">
        <w:rPr>
          <w:rFonts w:cs="Times New Roman"/>
          <w:sz w:val="22"/>
        </w:rPr>
        <w:t xml:space="preserve">.; </w:t>
      </w:r>
      <w:r w:rsidRPr="00670CFC">
        <w:rPr>
          <w:rFonts w:cs="Times New Roman"/>
          <w:sz w:val="22"/>
          <w:lang w:val="fi-FI"/>
        </w:rPr>
        <w:t>H</w:t>
      </w:r>
      <w:r w:rsidRPr="00670CFC">
        <w:rPr>
          <w:rFonts w:cs="Times New Roman"/>
          <w:sz w:val="22"/>
        </w:rPr>
        <w:t>ä</w:t>
      </w:r>
      <w:r w:rsidRPr="00670CFC">
        <w:rPr>
          <w:rFonts w:cs="Times New Roman"/>
          <w:sz w:val="22"/>
          <w:lang w:val="fi-FI"/>
        </w:rPr>
        <w:t>n</w:t>
      </w:r>
      <w:r w:rsidRPr="00670CFC">
        <w:rPr>
          <w:rFonts w:cs="Times New Roman"/>
          <w:sz w:val="22"/>
        </w:rPr>
        <w:t xml:space="preserve"> </w:t>
      </w:r>
      <w:r w:rsidRPr="00670CFC">
        <w:rPr>
          <w:rFonts w:cs="Times New Roman"/>
          <w:sz w:val="22"/>
          <w:lang w:val="fi-FI"/>
        </w:rPr>
        <w:t>on</w:t>
      </w:r>
      <w:r w:rsidRPr="00670CFC">
        <w:rPr>
          <w:rFonts w:cs="Times New Roman"/>
          <w:sz w:val="22"/>
        </w:rPr>
        <w:t xml:space="preserve"> </w:t>
      </w:r>
      <w:r w:rsidRPr="00670CFC">
        <w:rPr>
          <w:rFonts w:cs="Times New Roman"/>
          <w:sz w:val="22"/>
          <w:lang w:val="fi-FI"/>
        </w:rPr>
        <w:t>valmistunut</w:t>
      </w:r>
      <w:r w:rsidRPr="00670CFC">
        <w:rPr>
          <w:rFonts w:cs="Times New Roman"/>
          <w:sz w:val="22"/>
        </w:rPr>
        <w:t xml:space="preserve"> </w:t>
      </w:r>
      <w:r w:rsidRPr="00670CFC">
        <w:rPr>
          <w:rFonts w:cs="Times New Roman"/>
          <w:sz w:val="22"/>
          <w:lang w:val="fi-FI"/>
        </w:rPr>
        <w:t>opettajaksi</w:t>
      </w:r>
      <w:r w:rsidRPr="00670CFC">
        <w:rPr>
          <w:rFonts w:cs="Times New Roman"/>
          <w:sz w:val="22"/>
        </w:rPr>
        <w:t>.;</w:t>
      </w:r>
    </w:p>
    <w:p w:rsidR="00994E67" w:rsidRPr="00670CFC" w:rsidRDefault="00994E67" w:rsidP="00F945A9">
      <w:pPr>
        <w:spacing w:after="0" w:line="240" w:lineRule="auto"/>
        <w:ind w:firstLine="708"/>
        <w:rPr>
          <w:rFonts w:cs="Times New Roman"/>
          <w:sz w:val="22"/>
        </w:rPr>
      </w:pPr>
      <w:r w:rsidRPr="00670CFC">
        <w:rPr>
          <w:rFonts w:cs="Times New Roman"/>
          <w:sz w:val="22"/>
        </w:rPr>
        <w:t>- типы склонения имен на -(</w:t>
      </w:r>
      <w:r w:rsidRPr="00670CFC">
        <w:rPr>
          <w:rFonts w:cs="Times New Roman"/>
          <w:sz w:val="22"/>
          <w:lang w:val="fi-FI"/>
        </w:rPr>
        <w:t>i</w:t>
      </w:r>
      <w:r w:rsidRPr="00670CFC">
        <w:rPr>
          <w:rFonts w:cs="Times New Roman"/>
          <w:sz w:val="22"/>
        </w:rPr>
        <w:t>)</w:t>
      </w:r>
      <w:r w:rsidRPr="00670CFC">
        <w:rPr>
          <w:rFonts w:cs="Times New Roman"/>
          <w:sz w:val="22"/>
          <w:lang w:val="fi-FI"/>
        </w:rPr>
        <w:t>nen</w:t>
      </w:r>
      <w:r w:rsidRPr="00670CFC">
        <w:rPr>
          <w:rFonts w:cs="Times New Roman"/>
          <w:sz w:val="22"/>
        </w:rPr>
        <w:t xml:space="preserve">: </w:t>
      </w:r>
      <w:r w:rsidRPr="00670CFC">
        <w:rPr>
          <w:rFonts w:cs="Times New Roman"/>
          <w:sz w:val="22"/>
          <w:lang w:val="fi-FI"/>
        </w:rPr>
        <w:t>valkoinen</w:t>
      </w:r>
      <w:r w:rsidRPr="00670CFC">
        <w:rPr>
          <w:rFonts w:cs="Times New Roman"/>
          <w:sz w:val="22"/>
        </w:rPr>
        <w:t>; на -</w:t>
      </w:r>
      <w:r w:rsidRPr="00670CFC">
        <w:rPr>
          <w:rFonts w:cs="Times New Roman"/>
          <w:sz w:val="22"/>
          <w:lang w:val="fi-FI"/>
        </w:rPr>
        <w:t>i</w:t>
      </w:r>
      <w:r w:rsidRPr="00670CFC">
        <w:rPr>
          <w:rFonts w:cs="Times New Roman"/>
          <w:sz w:val="22"/>
        </w:rPr>
        <w:t xml:space="preserve">: </w:t>
      </w:r>
      <w:r w:rsidRPr="00670CFC">
        <w:rPr>
          <w:rFonts w:cs="Times New Roman"/>
          <w:sz w:val="22"/>
          <w:lang w:val="fi-FI"/>
        </w:rPr>
        <w:t>hissi</w:t>
      </w:r>
      <w:r w:rsidRPr="00670CFC">
        <w:rPr>
          <w:rFonts w:cs="Times New Roman"/>
          <w:sz w:val="22"/>
        </w:rPr>
        <w:t xml:space="preserve">, </w:t>
      </w:r>
      <w:r w:rsidRPr="00670CFC">
        <w:rPr>
          <w:rFonts w:cs="Times New Roman"/>
          <w:sz w:val="22"/>
          <w:lang w:val="fi-FI"/>
        </w:rPr>
        <w:t>hirvi</w:t>
      </w:r>
      <w:r w:rsidRPr="00670CFC">
        <w:rPr>
          <w:rFonts w:cs="Times New Roman"/>
          <w:sz w:val="22"/>
        </w:rPr>
        <w:t xml:space="preserve">, </w:t>
      </w:r>
      <w:r w:rsidRPr="00670CFC">
        <w:rPr>
          <w:rFonts w:cs="Times New Roman"/>
          <w:sz w:val="22"/>
          <w:lang w:val="fi-FI"/>
        </w:rPr>
        <w:t>hiiri</w:t>
      </w:r>
      <w:r w:rsidRPr="00670CFC">
        <w:rPr>
          <w:rFonts w:cs="Times New Roman"/>
          <w:sz w:val="22"/>
        </w:rPr>
        <w:t xml:space="preserve">, </w:t>
      </w:r>
      <w:r w:rsidRPr="00670CFC">
        <w:rPr>
          <w:rFonts w:cs="Times New Roman"/>
          <w:sz w:val="22"/>
          <w:lang w:val="fi-FI"/>
        </w:rPr>
        <w:t>meri</w:t>
      </w:r>
      <w:r w:rsidRPr="00670CFC">
        <w:rPr>
          <w:rFonts w:cs="Times New Roman"/>
          <w:sz w:val="22"/>
        </w:rPr>
        <w:t>; на -</w:t>
      </w:r>
      <w:r w:rsidRPr="00670CFC">
        <w:rPr>
          <w:rFonts w:cs="Times New Roman"/>
          <w:sz w:val="22"/>
          <w:lang w:val="fi-FI"/>
        </w:rPr>
        <w:t>e</w:t>
      </w:r>
      <w:r w:rsidRPr="00670CFC">
        <w:rPr>
          <w:rFonts w:cs="Times New Roman"/>
          <w:sz w:val="22"/>
        </w:rPr>
        <w:t xml:space="preserve">: </w:t>
      </w:r>
      <w:r w:rsidRPr="00670CFC">
        <w:rPr>
          <w:rFonts w:cs="Times New Roman"/>
          <w:sz w:val="22"/>
          <w:lang w:val="fi-FI"/>
        </w:rPr>
        <w:t>el</w:t>
      </w:r>
      <w:r w:rsidRPr="00670CFC">
        <w:rPr>
          <w:rFonts w:cs="Times New Roman"/>
          <w:sz w:val="22"/>
        </w:rPr>
        <w:t>ä</w:t>
      </w:r>
      <w:r w:rsidRPr="00670CFC">
        <w:rPr>
          <w:rFonts w:cs="Times New Roman"/>
          <w:sz w:val="22"/>
          <w:lang w:val="fi-FI"/>
        </w:rPr>
        <w:t>ke</w:t>
      </w:r>
      <w:r w:rsidRPr="00670CFC">
        <w:rPr>
          <w:rFonts w:cs="Times New Roman"/>
          <w:sz w:val="22"/>
        </w:rPr>
        <w:t xml:space="preserve">, </w:t>
      </w:r>
      <w:r w:rsidRPr="00670CFC">
        <w:rPr>
          <w:rFonts w:cs="Times New Roman"/>
          <w:sz w:val="22"/>
          <w:lang w:val="fi-FI"/>
        </w:rPr>
        <w:t>joukkue</w:t>
      </w:r>
      <w:r w:rsidRPr="00670CFC">
        <w:rPr>
          <w:rFonts w:cs="Times New Roman"/>
          <w:sz w:val="22"/>
        </w:rPr>
        <w:t>; на -</w:t>
      </w:r>
      <w:r w:rsidRPr="00670CFC">
        <w:rPr>
          <w:rFonts w:cs="Times New Roman"/>
          <w:sz w:val="22"/>
          <w:lang w:val="fi-FI"/>
        </w:rPr>
        <w:t>is</w:t>
      </w:r>
      <w:r w:rsidRPr="00670CFC">
        <w:rPr>
          <w:rFonts w:cs="Times New Roman"/>
          <w:sz w:val="22"/>
        </w:rPr>
        <w:t>, -</w:t>
      </w:r>
      <w:r w:rsidRPr="00670CFC">
        <w:rPr>
          <w:rFonts w:cs="Times New Roman"/>
          <w:sz w:val="22"/>
          <w:lang w:val="fi-FI"/>
        </w:rPr>
        <w:t>as</w:t>
      </w:r>
      <w:r w:rsidRPr="00670CFC">
        <w:rPr>
          <w:rFonts w:cs="Times New Roman"/>
          <w:sz w:val="22"/>
        </w:rPr>
        <w:t>, -ä</w:t>
      </w:r>
      <w:r w:rsidRPr="00670CFC">
        <w:rPr>
          <w:rFonts w:cs="Times New Roman"/>
          <w:sz w:val="22"/>
          <w:lang w:val="fi-FI"/>
        </w:rPr>
        <w:t>s</w:t>
      </w:r>
      <w:r w:rsidRPr="00670CFC">
        <w:rPr>
          <w:rFonts w:cs="Times New Roman"/>
          <w:sz w:val="22"/>
        </w:rPr>
        <w:t xml:space="preserve">: </w:t>
      </w:r>
      <w:r w:rsidRPr="00670CFC">
        <w:rPr>
          <w:rFonts w:cs="Times New Roman"/>
          <w:sz w:val="22"/>
          <w:lang w:val="fi-FI"/>
        </w:rPr>
        <w:t>asukas</w:t>
      </w:r>
      <w:r w:rsidRPr="00670CFC">
        <w:rPr>
          <w:rFonts w:cs="Times New Roman"/>
          <w:sz w:val="22"/>
        </w:rPr>
        <w:t xml:space="preserve">, </w:t>
      </w:r>
      <w:r w:rsidRPr="00670CFC">
        <w:rPr>
          <w:rFonts w:cs="Times New Roman"/>
          <w:sz w:val="22"/>
          <w:lang w:val="fi-FI"/>
        </w:rPr>
        <w:t>kallis</w:t>
      </w:r>
      <w:r w:rsidRPr="00670CFC">
        <w:rPr>
          <w:rFonts w:cs="Times New Roman"/>
          <w:sz w:val="22"/>
        </w:rPr>
        <w:t>; на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w:t>
      </w:r>
      <w:r w:rsidRPr="00670CFC">
        <w:rPr>
          <w:rFonts w:cs="Times New Roman"/>
          <w:sz w:val="22"/>
          <w:lang w:val="fi-FI"/>
        </w:rPr>
        <w:t>os</w:t>
      </w:r>
      <w:r w:rsidRPr="00670CFC">
        <w:rPr>
          <w:rFonts w:cs="Times New Roman"/>
          <w:sz w:val="22"/>
        </w:rPr>
        <w:t>, -</w:t>
      </w:r>
      <w:r w:rsidRPr="00670CFC">
        <w:rPr>
          <w:rFonts w:cs="Times New Roman"/>
          <w:sz w:val="22"/>
          <w:lang w:val="fi-FI"/>
        </w:rPr>
        <w:t>es</w:t>
      </w:r>
      <w:r w:rsidRPr="00670CFC">
        <w:rPr>
          <w:rFonts w:cs="Times New Roman"/>
          <w:sz w:val="22"/>
        </w:rPr>
        <w:t xml:space="preserve">: </w:t>
      </w:r>
      <w:r w:rsidRPr="00670CFC">
        <w:rPr>
          <w:rFonts w:cs="Times New Roman"/>
          <w:sz w:val="22"/>
          <w:lang w:val="fi-FI"/>
        </w:rPr>
        <w:t>harjoitus</w:t>
      </w:r>
      <w:r w:rsidRPr="00670CFC">
        <w:rPr>
          <w:rFonts w:cs="Times New Roman"/>
          <w:sz w:val="22"/>
        </w:rPr>
        <w:t xml:space="preserve">, </w:t>
      </w:r>
      <w:r w:rsidRPr="00670CFC">
        <w:rPr>
          <w:rFonts w:cs="Times New Roman"/>
          <w:sz w:val="22"/>
          <w:lang w:val="fi-FI"/>
        </w:rPr>
        <w:t>leivos</w:t>
      </w:r>
      <w:r w:rsidRPr="00670CFC">
        <w:rPr>
          <w:rFonts w:cs="Times New Roman"/>
          <w:sz w:val="22"/>
        </w:rPr>
        <w:t xml:space="preserve">, </w:t>
      </w:r>
      <w:r w:rsidRPr="00670CFC">
        <w:rPr>
          <w:rFonts w:cs="Times New Roman"/>
          <w:sz w:val="22"/>
          <w:lang w:val="fi-FI"/>
        </w:rPr>
        <w:t>vihannes</w:t>
      </w:r>
      <w:r w:rsidRPr="00670CFC">
        <w:rPr>
          <w:rFonts w:cs="Times New Roman"/>
          <w:sz w:val="22"/>
        </w:rPr>
        <w:t xml:space="preserve"> (</w:t>
      </w:r>
      <w:r w:rsidRPr="00670CFC">
        <w:rPr>
          <w:rFonts w:cs="Times New Roman"/>
          <w:sz w:val="22"/>
          <w:lang w:val="fi-FI"/>
        </w:rPr>
        <w:t>j</w:t>
      </w:r>
      <w:r w:rsidRPr="00670CFC">
        <w:rPr>
          <w:rFonts w:cs="Times New Roman"/>
          <w:sz w:val="22"/>
        </w:rPr>
        <w:t>ä</w:t>
      </w:r>
      <w:r w:rsidRPr="00670CFC">
        <w:rPr>
          <w:rFonts w:cs="Times New Roman"/>
          <w:sz w:val="22"/>
          <w:lang w:val="fi-FI"/>
        </w:rPr>
        <w:t>nis</w:t>
      </w:r>
      <w:r w:rsidRPr="00670CFC">
        <w:rPr>
          <w:rFonts w:cs="Times New Roman"/>
          <w:sz w:val="22"/>
        </w:rPr>
        <w:t xml:space="preserve">, </w:t>
      </w:r>
      <w:r w:rsidRPr="00670CFC">
        <w:rPr>
          <w:rFonts w:cs="Times New Roman"/>
          <w:sz w:val="22"/>
          <w:lang w:val="fi-FI"/>
        </w:rPr>
        <w:t>lihas</w:t>
      </w:r>
      <w:r w:rsidRPr="00670CFC">
        <w:rPr>
          <w:rFonts w:cs="Times New Roman"/>
          <w:sz w:val="22"/>
        </w:rPr>
        <w:t>); на -</w:t>
      </w:r>
      <w:r w:rsidRPr="00670CFC">
        <w:rPr>
          <w:rFonts w:cs="Times New Roman"/>
          <w:sz w:val="22"/>
          <w:lang w:val="fi-FI"/>
        </w:rPr>
        <w:t>us</w:t>
      </w:r>
      <w:r w:rsidRPr="00670CFC">
        <w:rPr>
          <w:rFonts w:cs="Times New Roman"/>
          <w:sz w:val="22"/>
        </w:rPr>
        <w:t>, -</w:t>
      </w:r>
      <w:r w:rsidRPr="00670CFC">
        <w:rPr>
          <w:rFonts w:cs="Times New Roman"/>
          <w:sz w:val="22"/>
          <w:lang w:val="fi-FI"/>
        </w:rPr>
        <w:t>ys</w:t>
      </w:r>
      <w:r w:rsidRPr="00670CFC">
        <w:rPr>
          <w:rFonts w:cs="Times New Roman"/>
          <w:sz w:val="22"/>
        </w:rPr>
        <w:t>, -</w:t>
      </w:r>
      <w:r w:rsidRPr="00670CFC">
        <w:rPr>
          <w:rFonts w:cs="Times New Roman"/>
          <w:sz w:val="22"/>
          <w:lang w:val="fi-FI"/>
        </w:rPr>
        <w:t>uus</w:t>
      </w:r>
      <w:r w:rsidRPr="00670CFC">
        <w:rPr>
          <w:rFonts w:cs="Times New Roman"/>
          <w:sz w:val="22"/>
        </w:rPr>
        <w:t>, -</w:t>
      </w:r>
      <w:r w:rsidRPr="00670CFC">
        <w:rPr>
          <w:rFonts w:cs="Times New Roman"/>
          <w:sz w:val="22"/>
          <w:lang w:val="fi-FI"/>
        </w:rPr>
        <w:t>yys</w:t>
      </w:r>
      <w:r w:rsidRPr="00670CFC">
        <w:rPr>
          <w:rFonts w:cs="Times New Roman"/>
          <w:sz w:val="22"/>
        </w:rPr>
        <w:t xml:space="preserve">: </w:t>
      </w:r>
      <w:r w:rsidRPr="00670CFC">
        <w:rPr>
          <w:rFonts w:cs="Times New Roman"/>
          <w:sz w:val="22"/>
          <w:lang w:val="fi-FI"/>
        </w:rPr>
        <w:t>kauneus</w:t>
      </w:r>
      <w:r w:rsidRPr="00670CFC">
        <w:rPr>
          <w:rFonts w:cs="Times New Roman"/>
          <w:sz w:val="22"/>
        </w:rPr>
        <w:t xml:space="preserve">, </w:t>
      </w:r>
      <w:r w:rsidRPr="00670CFC">
        <w:rPr>
          <w:rFonts w:cs="Times New Roman"/>
          <w:sz w:val="22"/>
          <w:lang w:val="fi-FI"/>
        </w:rPr>
        <w:t>kirjallisuus</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ht</w:t>
      </w:r>
      <w:r w:rsidRPr="00670CFC">
        <w:rPr>
          <w:rFonts w:cs="Times New Roman"/>
          <w:sz w:val="22"/>
        </w:rPr>
        <w:t>ä</w:t>
      </w:r>
      <w:r w:rsidRPr="00670CFC">
        <w:rPr>
          <w:rFonts w:cs="Times New Roman"/>
          <w:sz w:val="22"/>
          <w:lang w:val="fi-FI"/>
        </w:rPr>
        <w:t>vyys</w:t>
      </w:r>
      <w:r w:rsidRPr="00670CFC">
        <w:rPr>
          <w:rFonts w:cs="Times New Roman"/>
          <w:sz w:val="22"/>
        </w:rPr>
        <w:t>; на -</w:t>
      </w:r>
      <w:r w:rsidRPr="00670CFC">
        <w:rPr>
          <w:rFonts w:cs="Times New Roman"/>
          <w:sz w:val="22"/>
          <w:lang w:val="fi-FI"/>
        </w:rPr>
        <w:t>in</w:t>
      </w:r>
      <w:r w:rsidRPr="00670CFC">
        <w:rPr>
          <w:rFonts w:cs="Times New Roman"/>
          <w:sz w:val="22"/>
        </w:rPr>
        <w:t xml:space="preserve">: </w:t>
      </w:r>
      <w:r w:rsidRPr="00670CFC">
        <w:rPr>
          <w:rFonts w:cs="Times New Roman"/>
          <w:sz w:val="22"/>
          <w:lang w:val="fi-FI"/>
        </w:rPr>
        <w:t>avain</w:t>
      </w:r>
      <w:r w:rsidRPr="00670CFC">
        <w:rPr>
          <w:rFonts w:cs="Times New Roman"/>
          <w:sz w:val="22"/>
        </w:rPr>
        <w:t>; на -</w:t>
      </w:r>
      <w:r w:rsidRPr="00670CFC">
        <w:rPr>
          <w:rFonts w:cs="Times New Roman"/>
          <w:sz w:val="22"/>
          <w:lang w:val="fi-FI"/>
        </w:rPr>
        <w:t>si</w:t>
      </w:r>
      <w:r w:rsidRPr="00670CFC">
        <w:rPr>
          <w:rFonts w:cs="Times New Roman"/>
          <w:sz w:val="22"/>
        </w:rPr>
        <w:t xml:space="preserve">: </w:t>
      </w:r>
      <w:r w:rsidRPr="00670CFC">
        <w:rPr>
          <w:rFonts w:cs="Times New Roman"/>
          <w:sz w:val="22"/>
          <w:lang w:val="fi-FI"/>
        </w:rPr>
        <w:t>kuukausi</w:t>
      </w:r>
      <w:r w:rsidRPr="00670CFC">
        <w:rPr>
          <w:rFonts w:cs="Times New Roman"/>
          <w:sz w:val="22"/>
        </w:rPr>
        <w:t xml:space="preserve">, </w:t>
      </w:r>
      <w:r w:rsidRPr="00670CFC">
        <w:rPr>
          <w:rFonts w:cs="Times New Roman"/>
          <w:sz w:val="22"/>
          <w:lang w:val="fi-FI"/>
        </w:rPr>
        <w:t>liesi</w:t>
      </w:r>
      <w:r w:rsidRPr="00670CFC">
        <w:rPr>
          <w:rFonts w:cs="Times New Roman"/>
          <w:sz w:val="22"/>
        </w:rPr>
        <w:t>; на -</w:t>
      </w:r>
      <w:r w:rsidRPr="00670CFC">
        <w:rPr>
          <w:rFonts w:cs="Times New Roman"/>
          <w:sz w:val="22"/>
          <w:lang w:val="fi-FI"/>
        </w:rPr>
        <w:t>ea</w:t>
      </w:r>
      <w:r w:rsidRPr="00670CFC">
        <w:rPr>
          <w:rFonts w:cs="Times New Roman"/>
          <w:sz w:val="22"/>
        </w:rPr>
        <w:t>, -</w:t>
      </w:r>
      <w:r w:rsidRPr="00670CFC">
        <w:rPr>
          <w:rFonts w:cs="Times New Roman"/>
          <w:sz w:val="22"/>
          <w:lang w:val="fi-FI"/>
        </w:rPr>
        <w:t>e</w:t>
      </w:r>
      <w:r w:rsidRPr="00670CFC">
        <w:rPr>
          <w:rFonts w:cs="Times New Roman"/>
          <w:sz w:val="22"/>
        </w:rPr>
        <w:t xml:space="preserve">ä: </w:t>
      </w:r>
      <w:r w:rsidRPr="00670CFC">
        <w:rPr>
          <w:rFonts w:cs="Times New Roman"/>
          <w:sz w:val="22"/>
          <w:lang w:val="fi-FI"/>
        </w:rPr>
        <w:t>hopea</w:t>
      </w:r>
      <w:r w:rsidRPr="00670CFC">
        <w:rPr>
          <w:rFonts w:cs="Times New Roman"/>
          <w:sz w:val="22"/>
        </w:rPr>
        <w:t>; на -</w:t>
      </w:r>
      <w:r w:rsidRPr="00670CFC">
        <w:rPr>
          <w:rFonts w:cs="Times New Roman"/>
          <w:sz w:val="22"/>
          <w:lang w:val="fi-FI"/>
        </w:rPr>
        <w:t>ar</w:t>
      </w:r>
      <w:r w:rsidRPr="00670CFC">
        <w:rPr>
          <w:rFonts w:cs="Times New Roman"/>
          <w:sz w:val="22"/>
        </w:rPr>
        <w:t xml:space="preserve">: </w:t>
      </w:r>
      <w:r w:rsidRPr="00670CFC">
        <w:rPr>
          <w:rFonts w:cs="Times New Roman"/>
          <w:sz w:val="22"/>
          <w:lang w:val="fi-FI"/>
        </w:rPr>
        <w:t>sisar</w:t>
      </w:r>
      <w:r w:rsidRPr="00670CFC">
        <w:rPr>
          <w:rFonts w:cs="Times New Roman"/>
          <w:sz w:val="22"/>
        </w:rPr>
        <w:t>; одноосновные и двухосновные имена; гласную и согласную основу;</w:t>
      </w:r>
    </w:p>
    <w:p w:rsidR="00994E67" w:rsidRPr="00670CFC" w:rsidRDefault="00994E67" w:rsidP="00F945A9">
      <w:pPr>
        <w:spacing w:after="0" w:line="240" w:lineRule="auto"/>
        <w:ind w:firstLine="708"/>
        <w:rPr>
          <w:rFonts w:cs="Times New Roman"/>
          <w:sz w:val="22"/>
          <w:lang w:val="fi-FI"/>
        </w:rPr>
      </w:pPr>
      <w:r w:rsidRPr="00670CFC">
        <w:rPr>
          <w:rFonts w:cs="Times New Roman"/>
          <w:sz w:val="22"/>
        </w:rPr>
        <w:t>-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670CFC">
        <w:rPr>
          <w:rFonts w:cs="Times New Roman"/>
          <w:sz w:val="22"/>
          <w:lang w:val="fi-FI"/>
        </w:rPr>
        <w:t>i</w:t>
      </w:r>
      <w:r w:rsidRPr="00670CFC">
        <w:rPr>
          <w:rFonts w:cs="Times New Roman"/>
          <w:sz w:val="22"/>
        </w:rPr>
        <w:t>-, -</w:t>
      </w:r>
      <w:r w:rsidRPr="00670CFC">
        <w:rPr>
          <w:rFonts w:cs="Times New Roman"/>
          <w:sz w:val="22"/>
          <w:lang w:val="fi-FI"/>
        </w:rPr>
        <w:t>j</w:t>
      </w:r>
      <w:r w:rsidRPr="00670CFC">
        <w:rPr>
          <w:rFonts w:cs="Times New Roman"/>
          <w:sz w:val="22"/>
        </w:rPr>
        <w:t xml:space="preserve">-; партитив мн.ч., </w:t>
      </w:r>
      <w:r w:rsidRPr="00670CFC">
        <w:rPr>
          <w:rFonts w:cs="Times New Roman"/>
          <w:sz w:val="22"/>
          <w:lang w:val="fi-FI"/>
        </w:rPr>
        <w:t>Ket</w:t>
      </w:r>
      <w:r w:rsidRPr="00670CFC">
        <w:rPr>
          <w:rFonts w:cs="Times New Roman"/>
          <w:sz w:val="22"/>
        </w:rPr>
        <w:t xml:space="preserve">ä? </w:t>
      </w:r>
      <w:r w:rsidRPr="00670CFC">
        <w:rPr>
          <w:rFonts w:cs="Times New Roman"/>
          <w:sz w:val="22"/>
          <w:lang w:val="fi-FI"/>
        </w:rPr>
        <w:t xml:space="preserve">Mitä? -a, -ä, -ta, -tä: laukku - laukkuja, kala - kaloja, kirja - kirjoja, kuva - kuvia, sieni - sieniä, tomaatti - tomaatteja, vaate - vaatteita, oppilas - oppilaita, susi – susia, käsityö – käsitöitä; </w:t>
      </w:r>
      <w:r w:rsidRPr="00670CFC">
        <w:rPr>
          <w:rFonts w:cs="Times New Roman"/>
          <w:sz w:val="22"/>
        </w:rPr>
        <w:t>генитив</w:t>
      </w:r>
      <w:r w:rsidRPr="00670CFC">
        <w:rPr>
          <w:rFonts w:cs="Times New Roman"/>
          <w:sz w:val="22"/>
          <w:lang w:val="fi-FI"/>
        </w:rPr>
        <w:t xml:space="preserve"> (</w:t>
      </w:r>
      <w:r w:rsidRPr="00670CFC">
        <w:rPr>
          <w:rFonts w:cs="Times New Roman"/>
          <w:sz w:val="22"/>
        </w:rPr>
        <w:t>мн</w:t>
      </w:r>
      <w:r w:rsidRPr="00670CFC">
        <w:rPr>
          <w:rFonts w:cs="Times New Roman"/>
          <w:sz w:val="22"/>
          <w:lang w:val="fi-FI"/>
        </w:rPr>
        <w:t>.</w:t>
      </w:r>
      <w:r w:rsidRPr="00670CFC">
        <w:rPr>
          <w:rFonts w:cs="Times New Roman"/>
          <w:sz w:val="22"/>
        </w:rPr>
        <w:t>ч</w:t>
      </w:r>
      <w:r w:rsidRPr="00670CFC">
        <w:rPr>
          <w:rFonts w:cs="Times New Roman"/>
          <w:sz w:val="22"/>
          <w:lang w:val="fi-FI"/>
        </w:rPr>
        <w:t xml:space="preserve">.),  Kenen? Minkä? -en, -den: tyttö - tyttöjen, oppilas – oppilaiden; </w:t>
      </w:r>
      <w:r w:rsidRPr="00670CFC">
        <w:rPr>
          <w:rFonts w:cs="Times New Roman"/>
          <w:sz w:val="22"/>
        </w:rPr>
        <w:t>мн</w:t>
      </w:r>
      <w:r w:rsidRPr="00670CFC">
        <w:rPr>
          <w:rFonts w:cs="Times New Roman"/>
          <w:sz w:val="22"/>
          <w:lang w:val="fi-FI"/>
        </w:rPr>
        <w:t xml:space="preserve">. </w:t>
      </w:r>
      <w:r w:rsidRPr="00670CFC">
        <w:rPr>
          <w:rFonts w:cs="Times New Roman"/>
          <w:sz w:val="22"/>
        </w:rPr>
        <w:t>ч</w:t>
      </w:r>
      <w:r w:rsidRPr="00670CFC">
        <w:rPr>
          <w:rFonts w:cs="Times New Roman"/>
          <w:sz w:val="22"/>
          <w:lang w:val="fi-FI"/>
        </w:rPr>
        <w:t xml:space="preserve">. </w:t>
      </w:r>
      <w:r w:rsidRPr="00670CFC">
        <w:rPr>
          <w:rFonts w:cs="Times New Roman"/>
          <w:sz w:val="22"/>
        </w:rPr>
        <w:t>внутренне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внешне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падежей</w:t>
      </w:r>
      <w:r w:rsidRPr="00670CFC">
        <w:rPr>
          <w:rFonts w:cs="Times New Roman"/>
          <w:sz w:val="22"/>
          <w:lang w:val="fi-FI"/>
        </w:rPr>
        <w:t xml:space="preserve">: taloissa, huoneista, kaduilla; </w:t>
      </w:r>
      <w:r w:rsidRPr="00670CFC">
        <w:rPr>
          <w:rFonts w:cs="Times New Roman"/>
          <w:sz w:val="22"/>
        </w:rPr>
        <w:t>формы</w:t>
      </w:r>
      <w:r w:rsidRPr="00670CFC">
        <w:rPr>
          <w:rFonts w:cs="Times New Roman"/>
          <w:sz w:val="22"/>
          <w:lang w:val="fi-FI"/>
        </w:rPr>
        <w:t xml:space="preserve"> </w:t>
      </w:r>
      <w:r w:rsidRPr="00670CFC">
        <w:rPr>
          <w:rFonts w:cs="Times New Roman"/>
          <w:sz w:val="22"/>
        </w:rPr>
        <w:t>эссива</w:t>
      </w:r>
      <w:r w:rsidRPr="00670CFC">
        <w:rPr>
          <w:rFonts w:cs="Times New Roman"/>
          <w:sz w:val="22"/>
          <w:lang w:val="fi-FI"/>
        </w:rPr>
        <w:t>: Hän tuli iloisena kotiin.;</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слабую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чередование</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основе</w:t>
      </w:r>
      <w:r w:rsidRPr="00670CFC">
        <w:rPr>
          <w:rFonts w:cs="Times New Roman"/>
          <w:sz w:val="22"/>
          <w:lang w:val="fi-FI"/>
        </w:rPr>
        <w:t xml:space="preserve"> </w:t>
      </w:r>
      <w:r w:rsidRPr="00670CFC">
        <w:rPr>
          <w:rFonts w:cs="Times New Roman"/>
          <w:sz w:val="22"/>
        </w:rPr>
        <w:t>слова</w:t>
      </w:r>
      <w:r w:rsidRPr="00670CFC">
        <w:rPr>
          <w:rFonts w:cs="Times New Roman"/>
          <w:sz w:val="22"/>
          <w:lang w:val="fi-FI"/>
        </w:rPr>
        <w:t xml:space="preserve">: tt:t (juttelemme:jutella), t:d (itä:idässä), pp:p (jääkaappi:jääkaapissa), nt:nn (työskennellä:työskentelen), kk:k (kännykkä:kännykän), k:o (ruoka:ruoan), nk:ng (onkia:ongin), uku:uvu (suku:suvun), mp:mm (kumpi:kummasta), lt:ll (kieltää:kiellän), p:v (halpa:halvat);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притяжательными</w:t>
      </w:r>
      <w:r w:rsidRPr="00670CFC">
        <w:rPr>
          <w:rFonts w:cs="Times New Roman"/>
          <w:sz w:val="22"/>
          <w:lang w:val="fi-FI"/>
        </w:rPr>
        <w:t xml:space="preserve"> </w:t>
      </w:r>
      <w:r w:rsidRPr="00670CFC">
        <w:rPr>
          <w:rFonts w:cs="Times New Roman"/>
          <w:sz w:val="22"/>
        </w:rPr>
        <w:t>суффиксами</w:t>
      </w:r>
      <w:r w:rsidRPr="00670CFC">
        <w:rPr>
          <w:rFonts w:cs="Times New Roman"/>
          <w:sz w:val="22"/>
          <w:lang w:val="fi-FI"/>
        </w:rPr>
        <w:t xml:space="preserve">: hänen poikansa ystävä;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закрытом</w:t>
      </w:r>
      <w:r w:rsidRPr="00670CFC">
        <w:rPr>
          <w:rFonts w:cs="Times New Roman"/>
          <w:sz w:val="22"/>
          <w:lang w:val="fi-FI"/>
        </w:rPr>
        <w:t xml:space="preserve"> </w:t>
      </w:r>
      <w:r w:rsidRPr="00670CFC">
        <w:rPr>
          <w:rFonts w:cs="Times New Roman"/>
          <w:sz w:val="22"/>
        </w:rPr>
        <w:t>слоге</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долгим</w:t>
      </w:r>
      <w:r w:rsidRPr="00670CFC">
        <w:rPr>
          <w:rFonts w:cs="Times New Roman"/>
          <w:sz w:val="22"/>
          <w:lang w:val="fi-FI"/>
        </w:rPr>
        <w:t xml:space="preserve"> </w:t>
      </w:r>
      <w:r w:rsidRPr="00670CFC">
        <w:rPr>
          <w:rFonts w:cs="Times New Roman"/>
          <w:sz w:val="22"/>
        </w:rPr>
        <w:t>гласным</w:t>
      </w:r>
      <w:r w:rsidRPr="00670CFC">
        <w:rPr>
          <w:rFonts w:cs="Times New Roman"/>
          <w:sz w:val="22"/>
          <w:lang w:val="fi-FI"/>
        </w:rPr>
        <w:t>:  asukas – asukkaan, tehdas – tehtaassa, eläke – eläkkeellä.;</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указательные местоимения: </w:t>
      </w:r>
      <w:r w:rsidRPr="00670CFC">
        <w:rPr>
          <w:rFonts w:cs="Times New Roman"/>
          <w:sz w:val="22"/>
          <w:lang w:val="fi-FI"/>
        </w:rPr>
        <w:t>t</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tuo</w:t>
      </w:r>
      <w:r w:rsidRPr="00670CFC">
        <w:rPr>
          <w:rFonts w:cs="Times New Roman"/>
          <w:sz w:val="22"/>
        </w:rPr>
        <w:t xml:space="preserve">, </w:t>
      </w:r>
      <w:r w:rsidRPr="00670CFC">
        <w:rPr>
          <w:rFonts w:cs="Times New Roman"/>
          <w:sz w:val="22"/>
          <w:lang w:val="fi-FI"/>
        </w:rPr>
        <w:t>se</w:t>
      </w:r>
      <w:r w:rsidRPr="00670CFC">
        <w:rPr>
          <w:rFonts w:cs="Times New Roman"/>
          <w:sz w:val="22"/>
        </w:rPr>
        <w:t xml:space="preserve">, </w:t>
      </w:r>
      <w:r w:rsidRPr="00670CFC">
        <w:rPr>
          <w:rFonts w:cs="Times New Roman"/>
          <w:sz w:val="22"/>
          <w:lang w:val="fi-FI"/>
        </w:rPr>
        <w:t>n</w:t>
      </w:r>
      <w:r w:rsidRPr="00670CFC">
        <w:rPr>
          <w:rFonts w:cs="Times New Roman"/>
          <w:sz w:val="22"/>
        </w:rPr>
        <w:t>ä</w:t>
      </w:r>
      <w:r w:rsidRPr="00670CFC">
        <w:rPr>
          <w:rFonts w:cs="Times New Roman"/>
          <w:sz w:val="22"/>
          <w:lang w:val="fi-FI"/>
        </w:rPr>
        <w:t>m</w:t>
      </w:r>
      <w:r w:rsidRPr="00670CFC">
        <w:rPr>
          <w:rFonts w:cs="Times New Roman"/>
          <w:sz w:val="22"/>
        </w:rPr>
        <w:t xml:space="preserve">ä, </w:t>
      </w:r>
      <w:r w:rsidRPr="00670CFC">
        <w:rPr>
          <w:rFonts w:cs="Times New Roman"/>
          <w:sz w:val="22"/>
          <w:lang w:val="fi-FI"/>
        </w:rPr>
        <w:t>nuo</w:t>
      </w:r>
      <w:r w:rsidRPr="00670CFC">
        <w:rPr>
          <w:rFonts w:cs="Times New Roman"/>
          <w:sz w:val="22"/>
        </w:rPr>
        <w:t xml:space="preserve">, </w:t>
      </w:r>
      <w:r w:rsidRPr="00670CFC">
        <w:rPr>
          <w:rFonts w:cs="Times New Roman"/>
          <w:sz w:val="22"/>
          <w:lang w:val="fi-FI"/>
        </w:rPr>
        <w:t>ne</w:t>
      </w:r>
      <w:r w:rsidRPr="00670CFC">
        <w:rPr>
          <w:rFonts w:cs="Times New Roman"/>
          <w:sz w:val="22"/>
        </w:rPr>
        <w:t xml:space="preserve">; вопросительные местоимения: </w:t>
      </w:r>
      <w:r w:rsidRPr="00670CFC">
        <w:rPr>
          <w:rFonts w:cs="Times New Roman"/>
          <w:sz w:val="22"/>
          <w:lang w:val="fi-FI"/>
        </w:rPr>
        <w:t>Kuka</w:t>
      </w:r>
      <w:r w:rsidRPr="00670CFC">
        <w:rPr>
          <w:rFonts w:cs="Times New Roman"/>
          <w:sz w:val="22"/>
        </w:rPr>
        <w:t xml:space="preserve">? </w:t>
      </w:r>
      <w:r w:rsidRPr="00670CFC">
        <w:rPr>
          <w:rFonts w:cs="Times New Roman"/>
          <w:sz w:val="22"/>
          <w:lang w:val="fi-FI"/>
        </w:rPr>
        <w:t>Mik</w:t>
      </w:r>
      <w:r w:rsidRPr="00670CFC">
        <w:rPr>
          <w:rFonts w:cs="Times New Roman"/>
          <w:sz w:val="22"/>
        </w:rPr>
        <w:t xml:space="preserve">ä? </w:t>
      </w:r>
      <w:r w:rsidRPr="00670CFC">
        <w:rPr>
          <w:rFonts w:cs="Times New Roman"/>
          <w:sz w:val="22"/>
          <w:lang w:val="fi-FI"/>
        </w:rPr>
        <w:t>Kumpi</w:t>
      </w:r>
      <w:r w:rsidRPr="00670CFC">
        <w:rPr>
          <w:rFonts w:cs="Times New Roman"/>
          <w:sz w:val="22"/>
        </w:rPr>
        <w:t xml:space="preserve">?; относительные местоимения: </w:t>
      </w:r>
      <w:r w:rsidRPr="00670CFC">
        <w:rPr>
          <w:rFonts w:cs="Times New Roman"/>
          <w:sz w:val="22"/>
          <w:lang w:val="fi-FI"/>
        </w:rPr>
        <w:t>joka</w:t>
      </w:r>
      <w:r w:rsidRPr="00670CFC">
        <w:rPr>
          <w:rFonts w:cs="Times New Roman"/>
          <w:sz w:val="22"/>
        </w:rPr>
        <w:t xml:space="preserve">, </w:t>
      </w:r>
      <w:r w:rsidRPr="00670CFC">
        <w:rPr>
          <w:rFonts w:cs="Times New Roman"/>
          <w:sz w:val="22"/>
          <w:lang w:val="fi-FI"/>
        </w:rPr>
        <w:t>mik</w:t>
      </w:r>
      <w:r w:rsidRPr="00670CFC">
        <w:rPr>
          <w:rFonts w:cs="Times New Roman"/>
          <w:sz w:val="22"/>
        </w:rPr>
        <w:t xml:space="preserve">ä; определительные местоимения: </w:t>
      </w:r>
      <w:r w:rsidRPr="00670CFC">
        <w:rPr>
          <w:rFonts w:cs="Times New Roman"/>
          <w:sz w:val="22"/>
          <w:lang w:val="fi-FI"/>
        </w:rPr>
        <w:t>jokainen</w:t>
      </w:r>
      <w:r w:rsidRPr="00670CFC">
        <w:rPr>
          <w:rFonts w:cs="Times New Roman"/>
          <w:sz w:val="22"/>
        </w:rPr>
        <w:t xml:space="preserve">, </w:t>
      </w:r>
      <w:r w:rsidRPr="00670CFC">
        <w:rPr>
          <w:rFonts w:cs="Times New Roman"/>
          <w:sz w:val="22"/>
          <w:lang w:val="fi-FI"/>
        </w:rPr>
        <w:t>kaikki</w:t>
      </w:r>
      <w:r w:rsidRPr="00670CFC">
        <w:rPr>
          <w:rFonts w:cs="Times New Roman"/>
          <w:sz w:val="22"/>
        </w:rPr>
        <w:t xml:space="preserve">, </w:t>
      </w:r>
      <w:r w:rsidRPr="00670CFC">
        <w:rPr>
          <w:rFonts w:cs="Times New Roman"/>
          <w:sz w:val="22"/>
          <w:lang w:val="fi-FI"/>
        </w:rPr>
        <w:t>molemmat</w:t>
      </w:r>
      <w:r w:rsidRPr="00670CFC">
        <w:rPr>
          <w:rFonts w:cs="Times New Roman"/>
          <w:sz w:val="22"/>
        </w:rPr>
        <w:t xml:space="preserve">, </w:t>
      </w:r>
      <w:r w:rsidRPr="00670CFC">
        <w:rPr>
          <w:rFonts w:cs="Times New Roman"/>
          <w:sz w:val="22"/>
          <w:lang w:val="fi-FI"/>
        </w:rPr>
        <w:t>itse</w:t>
      </w:r>
      <w:r w:rsidRPr="00670CFC">
        <w:rPr>
          <w:rFonts w:cs="Times New Roman"/>
          <w:sz w:val="22"/>
        </w:rPr>
        <w:t xml:space="preserve">; отрицательные местоимения: </w:t>
      </w:r>
      <w:r w:rsidRPr="00670CFC">
        <w:rPr>
          <w:rFonts w:cs="Times New Roman"/>
          <w:sz w:val="22"/>
          <w:lang w:val="fi-FI"/>
        </w:rPr>
        <w:t>kukaan</w:t>
      </w:r>
      <w:r w:rsidRPr="00670CFC">
        <w:rPr>
          <w:rFonts w:cs="Times New Roman"/>
          <w:sz w:val="22"/>
        </w:rPr>
        <w:t xml:space="preserve">, </w:t>
      </w:r>
      <w:r w:rsidRPr="00670CFC">
        <w:rPr>
          <w:rFonts w:cs="Times New Roman"/>
          <w:sz w:val="22"/>
          <w:lang w:val="fi-FI"/>
        </w:rPr>
        <w:t>mik</w:t>
      </w:r>
      <w:r w:rsidRPr="00670CFC">
        <w:rPr>
          <w:rFonts w:cs="Times New Roman"/>
          <w:sz w:val="22"/>
        </w:rPr>
        <w:t>ää</w:t>
      </w:r>
      <w:r w:rsidRPr="00670CFC">
        <w:rPr>
          <w:rFonts w:cs="Times New Roman"/>
          <w:sz w:val="22"/>
          <w:lang w:val="fi-FI"/>
        </w:rPr>
        <w:t>n</w:t>
      </w:r>
      <w:r w:rsidRPr="00670CFC">
        <w:rPr>
          <w:rFonts w:cs="Times New Roman"/>
          <w:sz w:val="22"/>
        </w:rPr>
        <w:t xml:space="preserve">; неопределённые местоимения: </w:t>
      </w:r>
      <w:r w:rsidRPr="00670CFC">
        <w:rPr>
          <w:rFonts w:cs="Times New Roman"/>
          <w:sz w:val="22"/>
          <w:lang w:val="fi-FI"/>
        </w:rPr>
        <w:t>joku</w:t>
      </w:r>
      <w:r w:rsidRPr="00670CFC">
        <w:rPr>
          <w:rFonts w:cs="Times New Roman"/>
          <w:sz w:val="22"/>
        </w:rPr>
        <w:t xml:space="preserve">, </w:t>
      </w:r>
      <w:r w:rsidRPr="00670CFC">
        <w:rPr>
          <w:rFonts w:cs="Times New Roman"/>
          <w:sz w:val="22"/>
          <w:lang w:val="fi-FI"/>
        </w:rPr>
        <w:t>jokin</w:t>
      </w:r>
      <w:r w:rsidRPr="00670CFC">
        <w:rPr>
          <w:rFonts w:cs="Times New Roman"/>
          <w:sz w:val="22"/>
        </w:rPr>
        <w:t>; склонение указательных, вопросительных, относительных, определительных, отрицательных и неопределённых местоимений;</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степени сравнения прилагательных и наречий: компаратив: </w:t>
      </w:r>
      <w:r w:rsidRPr="00670CFC">
        <w:rPr>
          <w:rFonts w:cs="Times New Roman"/>
          <w:sz w:val="22"/>
          <w:lang w:val="fi-FI"/>
        </w:rPr>
        <w:t>nopeampi</w:t>
      </w:r>
      <w:r w:rsidRPr="00670CFC">
        <w:rPr>
          <w:rFonts w:cs="Times New Roman"/>
          <w:sz w:val="22"/>
        </w:rPr>
        <w:t xml:space="preserve">, </w:t>
      </w:r>
      <w:r w:rsidRPr="00670CFC">
        <w:rPr>
          <w:rFonts w:cs="Times New Roman"/>
          <w:sz w:val="22"/>
          <w:lang w:val="fi-FI"/>
        </w:rPr>
        <w:t>nopeammin</w:t>
      </w:r>
      <w:r w:rsidRPr="00670CFC">
        <w:rPr>
          <w:rFonts w:cs="Times New Roman"/>
          <w:sz w:val="22"/>
        </w:rPr>
        <w:t xml:space="preserve">; суперлатив: </w:t>
      </w:r>
      <w:r w:rsidRPr="00670CFC">
        <w:rPr>
          <w:rFonts w:cs="Times New Roman"/>
          <w:sz w:val="22"/>
          <w:lang w:val="fi-FI"/>
        </w:rPr>
        <w:t>nopein</w:t>
      </w:r>
      <w:r w:rsidRPr="00670CFC">
        <w:rPr>
          <w:rFonts w:cs="Times New Roman"/>
          <w:sz w:val="22"/>
        </w:rPr>
        <w:t xml:space="preserve">, </w:t>
      </w:r>
      <w:r w:rsidRPr="00670CFC">
        <w:rPr>
          <w:rFonts w:cs="Times New Roman"/>
          <w:sz w:val="22"/>
          <w:lang w:val="fi-FI"/>
        </w:rPr>
        <w:t>nopeimmin</w:t>
      </w:r>
      <w:r w:rsidRPr="00670CFC">
        <w:rPr>
          <w:rFonts w:cs="Times New Roman"/>
          <w:sz w:val="22"/>
        </w:rPr>
        <w:t>; склонение прилагательных в форме компаратива и суперлатива (ед. и мн. ч.);</w:t>
      </w:r>
    </w:p>
    <w:p w:rsidR="00994E67" w:rsidRPr="00670CFC" w:rsidRDefault="00994E67" w:rsidP="00F945A9">
      <w:pPr>
        <w:spacing w:after="0" w:line="240" w:lineRule="auto"/>
        <w:ind w:firstLine="708"/>
        <w:rPr>
          <w:rFonts w:cs="Times New Roman"/>
          <w:sz w:val="22"/>
        </w:rPr>
      </w:pPr>
      <w:r w:rsidRPr="00670CFC">
        <w:rPr>
          <w:rFonts w:cs="Times New Roman"/>
          <w:sz w:val="22"/>
        </w:rPr>
        <w:t>- все типы спряжения глаголов в современном финском языке.</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простого</w:t>
      </w:r>
      <w:r w:rsidRPr="00670CFC">
        <w:rPr>
          <w:rFonts w:cs="Times New Roman"/>
          <w:sz w:val="22"/>
          <w:lang w:val="fi-FI"/>
        </w:rPr>
        <w:t xml:space="preserve"> </w:t>
      </w:r>
      <w:r w:rsidRPr="00670CFC">
        <w:rPr>
          <w:rFonts w:cs="Times New Roman"/>
          <w:sz w:val="22"/>
        </w:rPr>
        <w:t>претерита</w:t>
      </w:r>
      <w:r w:rsidRPr="00670CFC">
        <w:rPr>
          <w:rFonts w:cs="Times New Roman"/>
          <w:sz w:val="22"/>
          <w:lang w:val="fi-FI"/>
        </w:rPr>
        <w:t xml:space="preserve"> (</w:t>
      </w:r>
      <w:r w:rsidRPr="00670CFC">
        <w:rPr>
          <w:rFonts w:cs="Times New Roman"/>
          <w:sz w:val="22"/>
        </w:rPr>
        <w:t>имперфекта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sanoin, en sanonut, teit, et tehnyt, hän tuli, hän ei tullut, vastasimme, emme vastanneet, häiritsitte, ette häirinneet, he olivat, he eivät olleet, hän pakeni - hän ei paennut;</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перфекта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olen katsonut, en ole katsonut, olet käynyt, et ole käynyt, hän on opiskellut, hän ei ole opiskellut, olemme tavanneet, emme ole tavanneet, olette valinneet, ette ole valinneet, he ovat tehneet, he eivät ole tehneet, he ovat paenneet - he eivät ole paenneet;</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плюсквамперфекта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olin katsonut, en ollut katsonut, olit käynyt, et ollut käynyt, hän oli opiskellut, hän ei ollut opiskellut, olimme tavanneet, emme olleet tavanneet, olitte valinneet, ette olleet valinneet, he olivat tehneet, he eivät olleet tehneet, he olivat paenneet - he eivät olleet paenneet;</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императива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2 </w:t>
      </w:r>
      <w:r w:rsidRPr="00670CFC">
        <w:rPr>
          <w:rFonts w:cs="Times New Roman"/>
          <w:sz w:val="22"/>
        </w:rPr>
        <w:t>лица</w:t>
      </w:r>
      <w:r w:rsidRPr="00670CFC">
        <w:rPr>
          <w:rFonts w:cs="Times New Roman"/>
          <w:sz w:val="22"/>
          <w:lang w:val="fi-FI"/>
        </w:rPr>
        <w:t xml:space="preserve"> </w:t>
      </w:r>
      <w:r w:rsidRPr="00670CFC">
        <w:rPr>
          <w:rFonts w:cs="Times New Roman"/>
          <w:sz w:val="22"/>
        </w:rPr>
        <w:t>единственного</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множественного</w:t>
      </w:r>
      <w:r w:rsidRPr="00670CFC">
        <w:rPr>
          <w:rFonts w:cs="Times New Roman"/>
          <w:sz w:val="22"/>
          <w:lang w:val="fi-FI"/>
        </w:rPr>
        <w:t xml:space="preserve"> </w:t>
      </w:r>
      <w:r w:rsidRPr="00670CFC">
        <w:rPr>
          <w:rFonts w:cs="Times New Roman"/>
          <w:sz w:val="22"/>
        </w:rPr>
        <w:t>числа</w:t>
      </w:r>
      <w:r w:rsidRPr="00670CFC">
        <w:rPr>
          <w:rFonts w:cs="Times New Roman"/>
          <w:sz w:val="22"/>
          <w:lang w:val="fi-FI"/>
        </w:rPr>
        <w:t xml:space="preserve">): sano, älä sano, sanokaa, älkää sanoko, syö, älä syö, syökää, älkää syökö, mene, älä mene, menkää, älkää menkö, vastaa, älä vastaa, vastatkaa, älkää vastatko, valitse, älä valitse, valitkaa, älkää valitko; </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кондиционала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sanoisin, en sanoisi, tekisit, et tekisi, hän tulisi, hän ei tulisi, vastaisimme, emme vastaisi, häiritsisitte, ette häiritsisi, he kääntäisivät, he eivät kääntäisi, he pakenisivat – he eivät pakenisi;</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naurava, jäävällä, menevälle, vastaavissa, valitsevien, pakenevista;</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прошедшего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nauranut, jäänyt, mennyt, vastannut, valinnut, paennut, kertoneelle, jääneistä, menneitä, vastanneiden, valinneeseen, paennutta;</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страдательного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naurettavan, syötävät, opiskeltavien, korjattavan, valittavat;</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формы страдательного причастия прошедшего времени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w:t>
      </w:r>
      <w:r w:rsidRPr="00670CFC">
        <w:rPr>
          <w:rFonts w:cs="Times New Roman"/>
          <w:sz w:val="22"/>
        </w:rPr>
        <w:t xml:space="preserve"> типов спряжения: </w:t>
      </w:r>
      <w:r w:rsidRPr="00670CFC">
        <w:rPr>
          <w:rFonts w:cs="Times New Roman"/>
          <w:sz w:val="22"/>
          <w:lang w:val="fi-FI"/>
        </w:rPr>
        <w:t>kirjoitettu</w:t>
      </w:r>
      <w:r w:rsidRPr="00670CFC">
        <w:rPr>
          <w:rFonts w:cs="Times New Roman"/>
          <w:sz w:val="22"/>
        </w:rPr>
        <w:t xml:space="preserve">, </w:t>
      </w:r>
      <w:r w:rsidRPr="00670CFC">
        <w:rPr>
          <w:rFonts w:cs="Times New Roman"/>
          <w:sz w:val="22"/>
          <w:lang w:val="fi-FI"/>
        </w:rPr>
        <w:t>juotua</w:t>
      </w:r>
      <w:r w:rsidRPr="00670CFC">
        <w:rPr>
          <w:rFonts w:cs="Times New Roman"/>
          <w:sz w:val="22"/>
        </w:rPr>
        <w:t xml:space="preserve">, </w:t>
      </w:r>
      <w:r w:rsidRPr="00670CFC">
        <w:rPr>
          <w:rFonts w:cs="Times New Roman"/>
          <w:sz w:val="22"/>
          <w:lang w:val="fi-FI"/>
        </w:rPr>
        <w:t>ommellut</w:t>
      </w:r>
      <w:r w:rsidRPr="00670CFC">
        <w:rPr>
          <w:rFonts w:cs="Times New Roman"/>
          <w:sz w:val="22"/>
        </w:rPr>
        <w:t xml:space="preserve">, </w:t>
      </w:r>
      <w:r w:rsidRPr="00670CFC">
        <w:rPr>
          <w:rFonts w:cs="Times New Roman"/>
          <w:sz w:val="22"/>
          <w:lang w:val="fi-FI"/>
        </w:rPr>
        <w:t>korjatuissa</w:t>
      </w:r>
      <w:r w:rsidRPr="00670CFC">
        <w:rPr>
          <w:rFonts w:cs="Times New Roman"/>
          <w:sz w:val="22"/>
        </w:rPr>
        <w:t xml:space="preserve">, </w:t>
      </w:r>
      <w:r w:rsidRPr="00670CFC">
        <w:rPr>
          <w:rFonts w:cs="Times New Roman"/>
          <w:sz w:val="22"/>
          <w:lang w:val="fi-FI"/>
        </w:rPr>
        <w:t>valituille</w:t>
      </w:r>
      <w:r w:rsidRPr="00670CFC">
        <w:rPr>
          <w:rFonts w:cs="Times New Roman"/>
          <w:sz w:val="22"/>
        </w:rPr>
        <w:t>;</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агентивного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minun kirjoittamani kirje, sinun tuomasi kirje, tytön ompelema hame, veljen korjaama kone, naapurin valitsema tie;</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неопределённого</w:t>
      </w:r>
      <w:r w:rsidRPr="00670CFC">
        <w:rPr>
          <w:rFonts w:cs="Times New Roman"/>
          <w:sz w:val="22"/>
          <w:lang w:val="fi-FI"/>
        </w:rPr>
        <w:t xml:space="preserve"> </w:t>
      </w:r>
      <w:r w:rsidRPr="00670CFC">
        <w:rPr>
          <w:rFonts w:cs="Times New Roman"/>
          <w:sz w:val="22"/>
        </w:rPr>
        <w:t>лица</w:t>
      </w:r>
      <w:r w:rsidRPr="00670CFC">
        <w:rPr>
          <w:rFonts w:cs="Times New Roman"/>
          <w:sz w:val="22"/>
          <w:lang w:val="fi-FI"/>
        </w:rPr>
        <w:t xml:space="preserve"> (</w:t>
      </w:r>
      <w:r w:rsidRPr="00670CFC">
        <w:rPr>
          <w:rFonts w:cs="Times New Roman"/>
          <w:sz w:val="22"/>
        </w:rPr>
        <w:t>финского</w:t>
      </w:r>
      <w:r w:rsidRPr="00670CFC">
        <w:rPr>
          <w:rFonts w:cs="Times New Roman"/>
          <w:sz w:val="22"/>
          <w:lang w:val="fi-FI"/>
        </w:rPr>
        <w:t xml:space="preserve"> «</w:t>
      </w:r>
      <w:r w:rsidRPr="00670CFC">
        <w:rPr>
          <w:rFonts w:cs="Times New Roman"/>
          <w:sz w:val="22"/>
        </w:rPr>
        <w:t>пассива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puhutaan, ei puhuta, syödään, ei syödä, mennään, ei mennä, pelataan, ei pelata, valitaan, ei valita, paetaan - ei paeta; </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простого</w:t>
      </w:r>
      <w:r w:rsidRPr="00670CFC">
        <w:rPr>
          <w:rFonts w:cs="Times New Roman"/>
          <w:sz w:val="22"/>
          <w:lang w:val="fi-FI"/>
        </w:rPr>
        <w:t xml:space="preserve"> </w:t>
      </w:r>
      <w:r w:rsidRPr="00670CFC">
        <w:rPr>
          <w:rFonts w:cs="Times New Roman"/>
          <w:sz w:val="22"/>
        </w:rPr>
        <w:t>претерита</w:t>
      </w:r>
      <w:r w:rsidRPr="00670CFC">
        <w:rPr>
          <w:rFonts w:cs="Times New Roman"/>
          <w:sz w:val="22"/>
          <w:lang w:val="fi-FI"/>
        </w:rPr>
        <w:t xml:space="preserve"> (</w:t>
      </w:r>
      <w:r w:rsidRPr="00670CFC">
        <w:rPr>
          <w:rFonts w:cs="Times New Roman"/>
          <w:sz w:val="22"/>
        </w:rPr>
        <w:t>имперфекта</w:t>
      </w:r>
      <w:r w:rsidRPr="00670CFC">
        <w:rPr>
          <w:rFonts w:cs="Times New Roman"/>
          <w:sz w:val="22"/>
          <w:lang w:val="fi-FI"/>
        </w:rPr>
        <w:t xml:space="preserve">) </w:t>
      </w:r>
      <w:r w:rsidRPr="00670CFC">
        <w:rPr>
          <w:rFonts w:cs="Times New Roman"/>
          <w:sz w:val="22"/>
        </w:rPr>
        <w:t>неопределённого</w:t>
      </w:r>
      <w:r w:rsidRPr="00670CFC">
        <w:rPr>
          <w:rFonts w:cs="Times New Roman"/>
          <w:sz w:val="22"/>
          <w:lang w:val="fi-FI"/>
        </w:rPr>
        <w:t xml:space="preserve"> </w:t>
      </w:r>
      <w:r w:rsidRPr="00670CFC">
        <w:rPr>
          <w:rFonts w:cs="Times New Roman"/>
          <w:sz w:val="22"/>
        </w:rPr>
        <w:t>лица</w:t>
      </w:r>
      <w:r w:rsidRPr="00670CFC">
        <w:rPr>
          <w:rFonts w:cs="Times New Roman"/>
          <w:sz w:val="22"/>
          <w:lang w:val="fi-FI"/>
        </w:rPr>
        <w:t xml:space="preserve"> (</w:t>
      </w:r>
      <w:r w:rsidRPr="00670CFC">
        <w:rPr>
          <w:rFonts w:cs="Times New Roman"/>
          <w:sz w:val="22"/>
        </w:rPr>
        <w:t>финского</w:t>
      </w:r>
      <w:r w:rsidRPr="00670CFC">
        <w:rPr>
          <w:rFonts w:cs="Times New Roman"/>
          <w:sz w:val="22"/>
          <w:lang w:val="fi-FI"/>
        </w:rPr>
        <w:t xml:space="preserve"> «</w:t>
      </w:r>
      <w:r w:rsidRPr="00670CFC">
        <w:rPr>
          <w:rFonts w:cs="Times New Roman"/>
          <w:sz w:val="22"/>
        </w:rPr>
        <w:t>пассива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puhuttiin, ei puhuttu, syötiin, ei syöty, mentiin, ei menty, pelattiin, ei pelattu, valittiin, ei valittu, paettiin - ei paettu;</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перфекта</w:t>
      </w:r>
      <w:r w:rsidRPr="00670CFC">
        <w:rPr>
          <w:rFonts w:cs="Times New Roman"/>
          <w:sz w:val="22"/>
          <w:lang w:val="fi-FI"/>
        </w:rPr>
        <w:t xml:space="preserve"> </w:t>
      </w:r>
      <w:r w:rsidRPr="00670CFC">
        <w:rPr>
          <w:rFonts w:cs="Times New Roman"/>
          <w:sz w:val="22"/>
        </w:rPr>
        <w:t>неопределенного</w:t>
      </w:r>
      <w:r w:rsidRPr="00670CFC">
        <w:rPr>
          <w:rFonts w:cs="Times New Roman"/>
          <w:sz w:val="22"/>
          <w:lang w:val="fi-FI"/>
        </w:rPr>
        <w:t xml:space="preserve"> </w:t>
      </w:r>
      <w:r w:rsidRPr="00670CFC">
        <w:rPr>
          <w:rFonts w:cs="Times New Roman"/>
          <w:sz w:val="22"/>
        </w:rPr>
        <w:t>лица</w:t>
      </w:r>
      <w:r w:rsidRPr="00670CFC">
        <w:rPr>
          <w:rFonts w:cs="Times New Roman"/>
          <w:sz w:val="22"/>
          <w:lang w:val="fi-FI"/>
        </w:rPr>
        <w:t xml:space="preserve"> (</w:t>
      </w:r>
      <w:r w:rsidRPr="00670CFC">
        <w:rPr>
          <w:rFonts w:cs="Times New Roman"/>
          <w:sz w:val="22"/>
        </w:rPr>
        <w:t>финского</w:t>
      </w:r>
      <w:r w:rsidRPr="00670CFC">
        <w:rPr>
          <w:rFonts w:cs="Times New Roman"/>
          <w:sz w:val="22"/>
          <w:lang w:val="fi-FI"/>
        </w:rPr>
        <w:t xml:space="preserve"> «</w:t>
      </w:r>
      <w:r w:rsidRPr="00670CFC">
        <w:rPr>
          <w:rFonts w:cs="Times New Roman"/>
          <w:sz w:val="22"/>
        </w:rPr>
        <w:t>пассива</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on perustettu – ei ole perustettu, on tehty – ei ole tehty;</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иллатива</w:t>
      </w:r>
      <w:r w:rsidRPr="00670CFC">
        <w:rPr>
          <w:rFonts w:cs="Times New Roman"/>
          <w:sz w:val="22"/>
          <w:lang w:val="fi-FI"/>
        </w:rPr>
        <w:t xml:space="preserve"> III </w:t>
      </w:r>
      <w:r w:rsidRPr="00670CFC">
        <w:rPr>
          <w:rFonts w:cs="Times New Roman"/>
          <w:sz w:val="22"/>
        </w:rPr>
        <w:t>инфинитива</w:t>
      </w:r>
      <w:r w:rsidRPr="00670CFC">
        <w:rPr>
          <w:rFonts w:cs="Times New Roman"/>
          <w:sz w:val="22"/>
          <w:lang w:val="fi-FI"/>
        </w:rPr>
        <w:t xml:space="preserve">: Menemme syömään.; </w:t>
      </w:r>
      <w:r w:rsidRPr="00670CFC">
        <w:rPr>
          <w:rFonts w:cs="Times New Roman"/>
          <w:sz w:val="22"/>
        </w:rPr>
        <w:t>инессива</w:t>
      </w:r>
      <w:r w:rsidRPr="00670CFC">
        <w:rPr>
          <w:rFonts w:cs="Times New Roman"/>
          <w:sz w:val="22"/>
          <w:lang w:val="fi-FI"/>
        </w:rPr>
        <w:t xml:space="preserve"> III </w:t>
      </w:r>
      <w:r w:rsidRPr="00670CFC">
        <w:rPr>
          <w:rFonts w:cs="Times New Roman"/>
          <w:sz w:val="22"/>
        </w:rPr>
        <w:t>инфинитива</w:t>
      </w:r>
      <w:r w:rsidRPr="00670CFC">
        <w:rPr>
          <w:rFonts w:cs="Times New Roman"/>
          <w:sz w:val="22"/>
          <w:lang w:val="fi-FI"/>
        </w:rPr>
        <w:t xml:space="preserve">: Olemme syömässä.; </w:t>
      </w:r>
      <w:r w:rsidRPr="00670CFC">
        <w:rPr>
          <w:rFonts w:cs="Times New Roman"/>
          <w:sz w:val="22"/>
        </w:rPr>
        <w:t>элатива</w:t>
      </w:r>
      <w:r w:rsidRPr="00670CFC">
        <w:rPr>
          <w:rFonts w:cs="Times New Roman"/>
          <w:sz w:val="22"/>
          <w:lang w:val="fi-FI"/>
        </w:rPr>
        <w:t xml:space="preserve"> III </w:t>
      </w:r>
      <w:r w:rsidRPr="00670CFC">
        <w:rPr>
          <w:rFonts w:cs="Times New Roman"/>
          <w:sz w:val="22"/>
        </w:rPr>
        <w:t>инфинитива</w:t>
      </w:r>
      <w:r w:rsidRPr="00670CFC">
        <w:rPr>
          <w:rFonts w:cs="Times New Roman"/>
          <w:sz w:val="22"/>
          <w:lang w:val="fi-FI"/>
        </w:rPr>
        <w:t>: Tulemme syömästä.;</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управление</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w:t>
      </w:r>
      <w:r w:rsidRPr="00670CFC">
        <w:rPr>
          <w:rFonts w:cs="Times New Roman"/>
          <w:sz w:val="22"/>
        </w:rPr>
        <w:t>из</w:t>
      </w:r>
      <w:r w:rsidRPr="00670CFC">
        <w:rPr>
          <w:rFonts w:cs="Times New Roman"/>
          <w:sz w:val="22"/>
          <w:lang w:val="fi-FI"/>
        </w:rPr>
        <w:t xml:space="preserve"> </w:t>
      </w:r>
      <w:r w:rsidRPr="00670CFC">
        <w:rPr>
          <w:rFonts w:cs="Times New Roman"/>
          <w:sz w:val="22"/>
        </w:rPr>
        <w:t>списка</w:t>
      </w:r>
      <w:r w:rsidRPr="00670CFC">
        <w:rPr>
          <w:rFonts w:cs="Times New Roman"/>
          <w:sz w:val="22"/>
          <w:lang w:val="fi-FI"/>
        </w:rPr>
        <w:t xml:space="preserve"> </w:t>
      </w:r>
      <w:r w:rsidRPr="00670CFC">
        <w:rPr>
          <w:rFonts w:cs="Times New Roman"/>
          <w:sz w:val="22"/>
        </w:rPr>
        <w:t>лексического</w:t>
      </w:r>
      <w:r w:rsidRPr="00670CFC">
        <w:rPr>
          <w:rFonts w:cs="Times New Roman"/>
          <w:sz w:val="22"/>
          <w:lang w:val="fi-FI"/>
        </w:rPr>
        <w:t xml:space="preserve"> </w:t>
      </w:r>
      <w:r w:rsidRPr="00670CFC">
        <w:rPr>
          <w:rFonts w:cs="Times New Roman"/>
          <w:sz w:val="22"/>
        </w:rPr>
        <w:t>минимума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случаи согласования прилагательных и существительных в числе и падеже: </w:t>
      </w:r>
      <w:r w:rsidRPr="00670CFC">
        <w:rPr>
          <w:rFonts w:cs="Times New Roman"/>
          <w:sz w:val="22"/>
          <w:lang w:val="fi-FI"/>
        </w:rPr>
        <w:t>kauniit</w:t>
      </w:r>
      <w:r w:rsidRPr="00670CFC">
        <w:rPr>
          <w:rFonts w:cs="Times New Roman"/>
          <w:sz w:val="22"/>
        </w:rPr>
        <w:t xml:space="preserve"> </w:t>
      </w:r>
      <w:r w:rsidRPr="00670CFC">
        <w:rPr>
          <w:rFonts w:cs="Times New Roman"/>
          <w:sz w:val="22"/>
          <w:lang w:val="fi-FI"/>
        </w:rPr>
        <w:t>silm</w:t>
      </w:r>
      <w:r w:rsidRPr="00670CFC">
        <w:rPr>
          <w:rFonts w:cs="Times New Roman"/>
          <w:sz w:val="22"/>
        </w:rPr>
        <w:t>ä</w:t>
      </w:r>
      <w:r w:rsidRPr="00670CFC">
        <w:rPr>
          <w:rFonts w:cs="Times New Roman"/>
          <w:sz w:val="22"/>
          <w:lang w:val="fi-FI"/>
        </w:rPr>
        <w:t>t</w:t>
      </w:r>
      <w:r w:rsidRPr="00670CFC">
        <w:rPr>
          <w:rFonts w:cs="Times New Roman"/>
          <w:sz w:val="22"/>
        </w:rPr>
        <w:t>;</w:t>
      </w:r>
    </w:p>
    <w:p w:rsidR="00994E67" w:rsidRPr="00670CFC" w:rsidRDefault="00994E67" w:rsidP="00F945A9">
      <w:pPr>
        <w:spacing w:after="0" w:line="240" w:lineRule="auto"/>
        <w:ind w:firstLine="708"/>
        <w:rPr>
          <w:rFonts w:cs="Times New Roman"/>
          <w:sz w:val="22"/>
        </w:rPr>
      </w:pPr>
      <w:r w:rsidRPr="00670CFC">
        <w:rPr>
          <w:rFonts w:cs="Times New Roman"/>
          <w:sz w:val="22"/>
        </w:rPr>
        <w:t>- количественные числительные (от 100 до 1000000);</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порядковые числительные: </w:t>
      </w:r>
      <w:r w:rsidRPr="00670CFC">
        <w:rPr>
          <w:rFonts w:cs="Times New Roman"/>
          <w:sz w:val="22"/>
          <w:lang w:val="fi-FI"/>
        </w:rPr>
        <w:t>seitsem</w:t>
      </w:r>
      <w:r w:rsidRPr="00670CFC">
        <w:rPr>
          <w:rFonts w:cs="Times New Roman"/>
          <w:sz w:val="22"/>
        </w:rPr>
        <w:t>ä</w:t>
      </w:r>
      <w:r w:rsidRPr="00670CFC">
        <w:rPr>
          <w:rFonts w:cs="Times New Roman"/>
          <w:sz w:val="22"/>
          <w:lang w:val="fi-FI"/>
        </w:rPr>
        <w:t>s</w:t>
      </w:r>
      <w:r w:rsidRPr="00670CFC">
        <w:rPr>
          <w:rFonts w:cs="Times New Roman"/>
          <w:sz w:val="22"/>
        </w:rPr>
        <w:t xml:space="preserve"> – </w:t>
      </w:r>
      <w:r w:rsidRPr="00670CFC">
        <w:rPr>
          <w:rFonts w:cs="Times New Roman"/>
          <w:sz w:val="22"/>
          <w:lang w:val="fi-FI"/>
        </w:rPr>
        <w:t>seitsem</w:t>
      </w:r>
      <w:r w:rsidRPr="00670CFC">
        <w:rPr>
          <w:rFonts w:cs="Times New Roman"/>
          <w:sz w:val="22"/>
        </w:rPr>
        <w:t>ä</w:t>
      </w:r>
      <w:r w:rsidRPr="00670CFC">
        <w:rPr>
          <w:rFonts w:cs="Times New Roman"/>
          <w:sz w:val="22"/>
          <w:lang w:val="fi-FI"/>
        </w:rPr>
        <w:t>nnell</w:t>
      </w:r>
      <w:r w:rsidRPr="00670CFC">
        <w:rPr>
          <w:rFonts w:cs="Times New Roman"/>
          <w:sz w:val="22"/>
        </w:rPr>
        <w:t xml:space="preserve">ä – </w:t>
      </w:r>
      <w:r w:rsidRPr="00670CFC">
        <w:rPr>
          <w:rFonts w:cs="Times New Roman"/>
          <w:sz w:val="22"/>
          <w:lang w:val="fi-FI"/>
        </w:rPr>
        <w:t>seitsem</w:t>
      </w:r>
      <w:r w:rsidRPr="00670CFC">
        <w:rPr>
          <w:rFonts w:cs="Times New Roman"/>
          <w:sz w:val="22"/>
        </w:rPr>
        <w:t>ä</w:t>
      </w:r>
      <w:r w:rsidRPr="00670CFC">
        <w:rPr>
          <w:rFonts w:cs="Times New Roman"/>
          <w:sz w:val="22"/>
          <w:lang w:val="fi-FI"/>
        </w:rPr>
        <w:t>nten</w:t>
      </w:r>
      <w:r w:rsidRPr="00670CFC">
        <w:rPr>
          <w:rFonts w:cs="Times New Roman"/>
          <w:sz w:val="22"/>
        </w:rPr>
        <w:t xml:space="preserve">ä – </w:t>
      </w:r>
      <w:r w:rsidRPr="00670CFC">
        <w:rPr>
          <w:rFonts w:cs="Times New Roman"/>
          <w:sz w:val="22"/>
          <w:lang w:val="fi-FI"/>
        </w:rPr>
        <w:t>seitsem</w:t>
      </w:r>
      <w:r w:rsidRPr="00670CFC">
        <w:rPr>
          <w:rFonts w:cs="Times New Roman"/>
          <w:sz w:val="22"/>
        </w:rPr>
        <w:t>ä</w:t>
      </w:r>
      <w:r w:rsidRPr="00670CFC">
        <w:rPr>
          <w:rFonts w:cs="Times New Roman"/>
          <w:sz w:val="22"/>
          <w:lang w:val="fi-FI"/>
        </w:rPr>
        <w:t>tt</w:t>
      </w:r>
      <w:r w:rsidRPr="00670CFC">
        <w:rPr>
          <w:rFonts w:cs="Times New Roman"/>
          <w:sz w:val="22"/>
        </w:rPr>
        <w:t>ä;</w:t>
      </w:r>
    </w:p>
    <w:p w:rsidR="00994E67" w:rsidRPr="00670CFC" w:rsidRDefault="00994E67" w:rsidP="00F945A9">
      <w:pPr>
        <w:spacing w:after="0" w:line="240" w:lineRule="auto"/>
        <w:ind w:firstLine="708"/>
        <w:rPr>
          <w:rFonts w:cs="Times New Roman"/>
          <w:bCs/>
          <w:sz w:val="22"/>
          <w:lang w:val="fi-FI"/>
        </w:rPr>
      </w:pPr>
      <w:r w:rsidRPr="00670CFC">
        <w:rPr>
          <w:rFonts w:cs="Times New Roman"/>
          <w:sz w:val="22"/>
          <w:lang w:val="fi-FI"/>
        </w:rPr>
        <w:t xml:space="preserve">- </w:t>
      </w:r>
      <w:r w:rsidRPr="00670CFC">
        <w:rPr>
          <w:rFonts w:cs="Times New Roman"/>
          <w:sz w:val="22"/>
        </w:rPr>
        <w:t>предлоги</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послелоги</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aikana, </w:t>
      </w:r>
      <w:r w:rsidRPr="00670CFC">
        <w:rPr>
          <w:rFonts w:cs="Times New Roman"/>
          <w:bCs/>
          <w:sz w:val="22"/>
          <w:lang w:val="fi-FI"/>
        </w:rPr>
        <w:t xml:space="preserve">ali, alitse, alle, alta, alle, asti, </w:t>
      </w:r>
      <w:r w:rsidRPr="00670CFC">
        <w:rPr>
          <w:rFonts w:cs="Times New Roman"/>
          <w:sz w:val="22"/>
          <w:lang w:val="fi-FI"/>
        </w:rPr>
        <w:t xml:space="preserve">ennen, </w:t>
      </w:r>
      <w:r w:rsidRPr="00670CFC">
        <w:rPr>
          <w:rFonts w:cs="Times New Roman"/>
          <w:bCs/>
          <w:sz w:val="22"/>
          <w:lang w:val="fi-FI"/>
        </w:rPr>
        <w:t xml:space="preserve">eteen, edestä, edelle, edellä, edeltä, </w:t>
      </w:r>
      <w:r w:rsidRPr="00670CFC">
        <w:rPr>
          <w:rFonts w:cs="Times New Roman"/>
          <w:sz w:val="22"/>
          <w:lang w:val="fi-FI"/>
        </w:rPr>
        <w:t>ilman</w:t>
      </w:r>
      <w:r w:rsidRPr="00670CFC">
        <w:rPr>
          <w:rFonts w:cs="Times New Roman"/>
          <w:bCs/>
          <w:sz w:val="22"/>
          <w:lang w:val="fi-FI"/>
        </w:rPr>
        <w:t xml:space="preserve">, jälkeen, jäljessä, jäljestä, </w:t>
      </w:r>
      <w:r w:rsidRPr="00670CFC">
        <w:rPr>
          <w:rFonts w:cs="Times New Roman"/>
          <w:sz w:val="22"/>
          <w:lang w:val="fi-FI"/>
        </w:rPr>
        <w:t xml:space="preserve">jälkeen, </w:t>
      </w:r>
      <w:r w:rsidRPr="00670CFC">
        <w:rPr>
          <w:rFonts w:cs="Times New Roman"/>
          <w:bCs/>
          <w:sz w:val="22"/>
          <w:lang w:val="fi-FI"/>
        </w:rPr>
        <w:t xml:space="preserve">kautta, keskellä, keskelle, keskeltä, kohdalle, kohdalla, kohdalta, kohti, </w:t>
      </w:r>
      <w:r w:rsidRPr="00670CFC">
        <w:rPr>
          <w:rFonts w:cs="Times New Roman"/>
          <w:sz w:val="22"/>
          <w:lang w:val="fi-FI"/>
        </w:rPr>
        <w:t xml:space="preserve">kuluttua, </w:t>
      </w:r>
      <w:r w:rsidRPr="00670CFC">
        <w:rPr>
          <w:rFonts w:cs="Times New Roman"/>
          <w:bCs/>
          <w:sz w:val="22"/>
          <w:lang w:val="fi-FI"/>
        </w:rPr>
        <w:t>laitaan, laidassa, laidasta, laidalle, laidalla, laidalta, luo, luokse, luota, läpi, lävitse, mukaan, mukana, taakse, takana, takaa, ohi, ohitse, perään, perässä, perästä, pitkin, poikki, päin, päässä, päästä, päälle, päällä, päältä, reunaan, reunassa, reunasta, reunalle, reunalla, reunalta, saakka, sisään, sisällä, sisälle, sisältä, takia, varrelle, varrella, varrelta, varteen, varressa, varresta, varten, vasten, vastapäätä, viereen, vierestä, vierelle, vierellä, viereltä, väliin, välissä, välistä, välille, välillä, väliltä, yli, ylitse, ylle, yllä, yltä, ympärille, ympärillä, ympäri, ympärille, ääreen, ääressä, äärestä, äärelle, äärellä, ääreltä;</w:t>
      </w:r>
    </w:p>
    <w:p w:rsidR="00994E67" w:rsidRPr="00670CFC" w:rsidRDefault="00994E67" w:rsidP="00F945A9">
      <w:pPr>
        <w:spacing w:after="0"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союзы</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mutta, vaan, kuin, sekä, sekä-että, -kä, eli, joko-tai, että, jotta, koska, kun, jos, vaikka, kunnes.</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Социокультурные знания и умения: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изучаемого языка в рамках тематического содержания речи (основные национальные праздники, обычаи, традиции);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выражать модальные значения, чувства и эмоции;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иметь элементарные представления о различных вариантах финского языка;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обладать базовыми знаниями о социокультурном портрете и культурном наследии Республики Карелия;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уметь представлять Россию и Республику Карелия; </w:t>
      </w:r>
    </w:p>
    <w:p w:rsidR="00994E67" w:rsidRPr="00670CFC" w:rsidRDefault="00994E67" w:rsidP="00F945A9">
      <w:pPr>
        <w:spacing w:after="0" w:line="240" w:lineRule="auto"/>
        <w:ind w:firstLine="708"/>
        <w:rPr>
          <w:rFonts w:cs="Times New Roman"/>
          <w:sz w:val="22"/>
        </w:rPr>
      </w:pPr>
      <w:r w:rsidRPr="00670CFC">
        <w:rPr>
          <w:rFonts w:cs="Times New Roman"/>
          <w:sz w:val="22"/>
        </w:rPr>
        <w:t>- оказывать помощь гостям, не владеющим финским языком, в ситуациях повседневного общения.</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Компенсаторные умения: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использовать при говорении переспрос;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использовать при говорении и письме перифраз/толкование, синонимические средства, описание предмета вместо его названия; </w:t>
      </w:r>
    </w:p>
    <w:p w:rsidR="00994E67" w:rsidRPr="00670CFC" w:rsidRDefault="00994E67" w:rsidP="00F945A9">
      <w:pPr>
        <w:spacing w:after="0" w:line="240" w:lineRule="auto"/>
        <w:ind w:firstLine="708"/>
        <w:rPr>
          <w:rFonts w:cs="Times New Roman"/>
          <w:sz w:val="22"/>
        </w:rPr>
      </w:pPr>
      <w:r w:rsidRPr="00670CFC">
        <w:rPr>
          <w:rFonts w:cs="Times New Roman"/>
          <w:sz w:val="22"/>
        </w:rPr>
        <w:t xml:space="preserve">- при чтении и аудировании - языковую догадку, в том числе контекстуальную; </w:t>
      </w:r>
    </w:p>
    <w:p w:rsidR="00994E67" w:rsidRPr="00670CFC" w:rsidRDefault="00994E67" w:rsidP="00F945A9">
      <w:pPr>
        <w:spacing w:after="0" w:line="240" w:lineRule="auto"/>
        <w:ind w:firstLine="708"/>
        <w:rPr>
          <w:rFonts w:cs="Times New Roman"/>
          <w:sz w:val="22"/>
        </w:rPr>
      </w:pPr>
      <w:r w:rsidRPr="00670CFC">
        <w:rPr>
          <w:rFonts w:cs="Times New Roman"/>
          <w:sz w:val="22"/>
        </w:rPr>
        <w:t>-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994E67" w:rsidRPr="00670CFC" w:rsidRDefault="00994E67" w:rsidP="00F945A9">
      <w:pPr>
        <w:spacing w:line="240" w:lineRule="auto"/>
        <w:rPr>
          <w:rFonts w:cs="Times New Roman"/>
          <w:sz w:val="22"/>
        </w:rPr>
      </w:pPr>
    </w:p>
    <w:p w:rsidR="00994E67" w:rsidRPr="00670CFC" w:rsidRDefault="00994E67">
      <w:pPr>
        <w:rPr>
          <w:rFonts w:cs="Times New Roman"/>
          <w:sz w:val="22"/>
        </w:rPr>
      </w:pPr>
    </w:p>
    <w:p w:rsidR="00E774C3" w:rsidRPr="00670CFC" w:rsidRDefault="00E774C3">
      <w:pPr>
        <w:rPr>
          <w:rFonts w:cs="Times New Roman"/>
          <w:sz w:val="22"/>
        </w:rPr>
        <w:sectPr w:rsidR="00E774C3" w:rsidRPr="00670CFC" w:rsidSect="00E0352A">
          <w:footerReference w:type="default" r:id="rId7"/>
          <w:pgSz w:w="11906" w:h="16838"/>
          <w:pgMar w:top="1134" w:right="567" w:bottom="1134" w:left="1701" w:header="709" w:footer="709" w:gutter="0"/>
          <w:cols w:space="708"/>
          <w:titlePg/>
          <w:docGrid w:linePitch="381"/>
        </w:sectPr>
      </w:pPr>
    </w:p>
    <w:p w:rsidR="00E774C3" w:rsidRPr="00670CFC" w:rsidRDefault="00E774C3" w:rsidP="00E774C3">
      <w:pPr>
        <w:jc w:val="center"/>
        <w:rPr>
          <w:rFonts w:cs="Times New Roman"/>
          <w:b/>
          <w:sz w:val="22"/>
        </w:rPr>
      </w:pPr>
      <w:r w:rsidRPr="00670CFC">
        <w:rPr>
          <w:rFonts w:cs="Times New Roman"/>
          <w:b/>
          <w:sz w:val="22"/>
        </w:rPr>
        <w:t>Тематическое планирование по учебному предмету «Родной (финский) язык» для ООО (5-9 класс)</w:t>
      </w:r>
    </w:p>
    <w:p w:rsidR="008D26C9" w:rsidRPr="00670CFC" w:rsidRDefault="001B035E" w:rsidP="001B035E">
      <w:pPr>
        <w:pStyle w:val="1"/>
        <w:ind w:left="0"/>
        <w:rPr>
          <w:sz w:val="22"/>
          <w:szCs w:val="22"/>
        </w:rPr>
      </w:pPr>
      <w:bookmarkStart w:id="5" w:name="_Hlk122564373"/>
      <w:bookmarkStart w:id="6" w:name="_Toc109123535"/>
      <w:r w:rsidRPr="00670CFC">
        <w:rPr>
          <w:sz w:val="22"/>
          <w:szCs w:val="22"/>
        </w:rPr>
        <w:t xml:space="preserve">5 класс </w:t>
      </w:r>
      <w:bookmarkEnd w:id="5"/>
      <w:r w:rsidRPr="00670CFC">
        <w:rPr>
          <w:sz w:val="22"/>
          <w:szCs w:val="22"/>
        </w:rPr>
        <w:t>– 68 ч.</w:t>
      </w:r>
      <w:bookmarkEnd w:id="6"/>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3"/>
        <w:gridCol w:w="992"/>
        <w:gridCol w:w="1559"/>
        <w:gridCol w:w="6097"/>
      </w:tblGrid>
      <w:tr w:rsidR="00395924" w:rsidRPr="00670CFC" w:rsidTr="00395924">
        <w:tc>
          <w:tcPr>
            <w:tcW w:w="2977" w:type="dxa"/>
            <w:vAlign w:val="center"/>
          </w:tcPr>
          <w:p w:rsidR="00395924" w:rsidRPr="00670CFC" w:rsidRDefault="00395924" w:rsidP="008D26C9">
            <w:pPr>
              <w:spacing w:after="0"/>
              <w:ind w:left="135"/>
              <w:rPr>
                <w:rFonts w:cs="Times New Roman"/>
                <w:sz w:val="22"/>
              </w:rPr>
            </w:pPr>
            <w:r w:rsidRPr="00670CFC">
              <w:rPr>
                <w:rFonts w:cs="Times New Roman"/>
                <w:color w:val="000000"/>
                <w:sz w:val="22"/>
              </w:rPr>
              <w:t xml:space="preserve">Наименование разделов и тем программы </w:t>
            </w:r>
          </w:p>
          <w:p w:rsidR="00395924" w:rsidRPr="00670CFC" w:rsidRDefault="00395924" w:rsidP="00B90F84">
            <w:pPr>
              <w:widowControl w:val="0"/>
              <w:suppressAutoHyphens/>
              <w:spacing w:after="0" w:line="240" w:lineRule="auto"/>
              <w:jc w:val="center"/>
              <w:rPr>
                <w:rFonts w:eastAsia="NSimSun" w:cs="Times New Roman"/>
                <w:sz w:val="22"/>
                <w:lang w:eastAsia="zh-CN" w:bidi="hi-IN"/>
              </w:rPr>
            </w:pPr>
          </w:p>
        </w:tc>
        <w:tc>
          <w:tcPr>
            <w:tcW w:w="3543" w:type="dxa"/>
            <w:vAlign w:val="center"/>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Программное содержание</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Кол-во часов</w:t>
            </w:r>
          </w:p>
        </w:tc>
        <w:tc>
          <w:tcPr>
            <w:tcW w:w="1559"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cs="Times New Roman"/>
                <w:sz w:val="22"/>
              </w:rPr>
              <w:t>Вид, форма контроля</w:t>
            </w:r>
          </w:p>
        </w:tc>
        <w:tc>
          <w:tcPr>
            <w:tcW w:w="6097" w:type="dxa"/>
          </w:tcPr>
          <w:p w:rsidR="00395924" w:rsidRPr="00670CFC" w:rsidRDefault="00395924" w:rsidP="00706663">
            <w:pPr>
              <w:spacing w:after="0"/>
              <w:ind w:left="33"/>
              <w:jc w:val="left"/>
              <w:rPr>
                <w:rFonts w:cs="Times New Roman"/>
                <w:sz w:val="22"/>
              </w:rPr>
            </w:pPr>
            <w:r w:rsidRPr="00670CFC">
              <w:rPr>
                <w:rFonts w:cs="Times New Roman"/>
                <w:color w:val="000000"/>
                <w:sz w:val="22"/>
              </w:rPr>
              <w:t xml:space="preserve">Электронные (цифровые) образовательные ресурсы </w:t>
            </w: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Я и моя семья.</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Моя семья. Внешность и характер человека</w:t>
            </w:r>
          </w:p>
          <w:p w:rsidR="00395924" w:rsidRPr="00670CFC" w:rsidRDefault="00395924" w:rsidP="00ED19F6">
            <w:pPr>
              <w:widowControl w:val="0"/>
              <w:suppressAutoHyphens/>
              <w:spacing w:after="0" w:line="240" w:lineRule="auto"/>
              <w:jc w:val="left"/>
              <w:rPr>
                <w:rFonts w:eastAsia="NSimSun" w:cs="Times New Roman"/>
                <w:sz w:val="22"/>
                <w:lang w:eastAsia="zh-CN" w:bidi="hi-IN"/>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3</w:t>
            </w:r>
          </w:p>
        </w:tc>
        <w:tc>
          <w:tcPr>
            <w:tcW w:w="1559" w:type="dxa"/>
          </w:tcPr>
          <w:p w:rsidR="00395924" w:rsidRPr="00670CFC" w:rsidRDefault="00395924" w:rsidP="008D26C9">
            <w:pPr>
              <w:spacing w:after="0"/>
              <w:ind w:left="135"/>
              <w:rPr>
                <w:rFonts w:cs="Times New Roman"/>
                <w:sz w:val="22"/>
              </w:rPr>
            </w:pPr>
            <w:r w:rsidRPr="00670CFC">
              <w:rPr>
                <w:rFonts w:cs="Times New Roman"/>
                <w:sz w:val="22"/>
              </w:rPr>
              <w:t>Устный опрос</w:t>
            </w:r>
          </w:p>
        </w:tc>
        <w:tc>
          <w:tcPr>
            <w:tcW w:w="6097" w:type="dxa"/>
            <w:vMerge w:val="restart"/>
          </w:tcPr>
          <w:p w:rsidR="00395924" w:rsidRPr="00670CFC" w:rsidRDefault="00395924" w:rsidP="00706663">
            <w:pPr>
              <w:spacing w:after="0" w:line="240" w:lineRule="auto"/>
              <w:ind w:left="33" w:hanging="33"/>
              <w:rPr>
                <w:rFonts w:cs="Times New Roman"/>
                <w:sz w:val="22"/>
              </w:rPr>
            </w:pPr>
            <w:r w:rsidRPr="00670CFC">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8" w:history="1">
              <w:r w:rsidRPr="00670CFC">
                <w:rPr>
                  <w:rStyle w:val="af8"/>
                  <w:rFonts w:cs="Times New Roman"/>
                  <w:sz w:val="22"/>
                </w:rPr>
                <w:t>https://sites.google.com/site/heipparallaa2016/</w:t>
              </w:r>
            </w:hyperlink>
            <w:r w:rsidRPr="00670CFC">
              <w:rPr>
                <w:rFonts w:cs="Times New Roman"/>
                <w:sz w:val="22"/>
              </w:rPr>
              <w:t>]</w:t>
            </w:r>
          </w:p>
          <w:p w:rsidR="00395924" w:rsidRPr="00670CFC" w:rsidRDefault="00395924" w:rsidP="00706663">
            <w:pPr>
              <w:spacing w:after="0" w:line="240" w:lineRule="auto"/>
              <w:ind w:left="33"/>
              <w:rPr>
                <w:rFonts w:cs="Times New Roman"/>
                <w:sz w:val="22"/>
              </w:rPr>
            </w:pPr>
            <w:r w:rsidRPr="00670CFC">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9" w:history="1">
              <w:r w:rsidRPr="00670CFC">
                <w:rPr>
                  <w:rStyle w:val="af8"/>
                  <w:rFonts w:cs="Times New Roman"/>
                  <w:sz w:val="22"/>
                </w:rPr>
                <w:t>https://sites.google.com/site/matkustanympaerisuomenmaan/home</w:t>
              </w:r>
            </w:hyperlink>
            <w:r w:rsidRPr="00670CFC">
              <w:rPr>
                <w:rStyle w:val="af8"/>
                <w:rFonts w:cs="Times New Roman"/>
                <w:sz w:val="22"/>
              </w:rPr>
              <w:t>]</w:t>
            </w:r>
          </w:p>
          <w:p w:rsidR="00395924" w:rsidRPr="00670CFC" w:rsidRDefault="00395924" w:rsidP="00706663">
            <w:pPr>
              <w:spacing w:after="0" w:line="240" w:lineRule="auto"/>
              <w:ind w:left="33"/>
              <w:rPr>
                <w:rFonts w:cs="Times New Roman"/>
                <w:sz w:val="22"/>
              </w:rPr>
            </w:pPr>
            <w:r w:rsidRPr="00670CFC">
              <w:rPr>
                <w:rFonts w:cs="Times New Roman"/>
                <w:sz w:val="22"/>
                <w:lang w:val="en-US"/>
              </w:rPr>
              <w:t>Suomi</w:t>
            </w:r>
            <w:r w:rsidRPr="00670CFC">
              <w:rPr>
                <w:rFonts w:cs="Times New Roman"/>
                <w:sz w:val="22"/>
              </w:rPr>
              <w:t xml:space="preserve"> </w:t>
            </w:r>
            <w:r w:rsidRPr="00670CFC">
              <w:rPr>
                <w:rFonts w:cs="Times New Roman"/>
                <w:sz w:val="22"/>
                <w:lang w:val="en-US"/>
              </w:rPr>
              <w:t>tutuksi</w:t>
            </w:r>
            <w:r w:rsidRPr="00670CFC">
              <w:rPr>
                <w:rFonts w:cs="Times New Roman"/>
                <w:sz w:val="22"/>
              </w:rPr>
              <w:t xml:space="preserve"> : сборник лексико-грамматических материалов по финскому языку для 5-7 классов / К.И. Юнтунен ;</w:t>
            </w:r>
            <w:r w:rsidRPr="00670CFC">
              <w:rPr>
                <w:rFonts w:cs="Times New Roman"/>
                <w:sz w:val="22"/>
                <w:lang w:val="en-US"/>
              </w:rPr>
              <w:t> </w:t>
            </w:r>
            <w:r w:rsidRPr="00670CFC">
              <w:rPr>
                <w:rFonts w:cs="Times New Roman"/>
                <w:sz w:val="22"/>
              </w:rPr>
              <w:t xml:space="preserve">[Министерство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 : ПИН, 2013. [Электронный ресурс]. – Режим доступа: </w:t>
            </w:r>
            <w:hyperlink r:id="rId10" w:history="1">
              <w:r w:rsidRPr="00670CFC">
                <w:rPr>
                  <w:rStyle w:val="af8"/>
                  <w:rFonts w:cs="Times New Roman"/>
                  <w:sz w:val="22"/>
                </w:rPr>
                <w:t>https://edu-rk.ru/metodkabinet/juntunensuomitutuksi567luokka2013</w:t>
              </w:r>
            </w:hyperlink>
            <w:r w:rsidRPr="00670CFC">
              <w:rPr>
                <w:rFonts w:cs="Times New Roman"/>
                <w:sz w:val="22"/>
              </w:rPr>
              <w:t xml:space="preserve"> </w:t>
            </w:r>
          </w:p>
          <w:p w:rsidR="00395924" w:rsidRPr="00670CFC" w:rsidRDefault="00395924" w:rsidP="00706663">
            <w:pPr>
              <w:spacing w:after="0" w:line="240" w:lineRule="auto"/>
              <w:ind w:left="33"/>
              <w:rPr>
                <w:rFonts w:cs="Times New Roman"/>
                <w:sz w:val="22"/>
              </w:rPr>
            </w:pPr>
          </w:p>
          <w:p w:rsidR="00395924" w:rsidRPr="00670CFC" w:rsidRDefault="00395924" w:rsidP="00706663">
            <w:pPr>
              <w:pStyle w:val="a4"/>
              <w:widowControl w:val="0"/>
              <w:tabs>
                <w:tab w:val="left" w:pos="1134"/>
              </w:tabs>
              <w:autoSpaceDE w:val="0"/>
              <w:autoSpaceDN w:val="0"/>
              <w:spacing w:after="0" w:line="240" w:lineRule="auto"/>
              <w:ind w:left="0"/>
              <w:jc w:val="center"/>
              <w:rPr>
                <w:rFonts w:eastAsia="Calibri"/>
                <w:bCs/>
                <w:sz w:val="22"/>
              </w:rPr>
            </w:pPr>
            <w:r w:rsidRPr="00670CFC">
              <w:rPr>
                <w:rFonts w:eastAsia="Calibri"/>
                <w:bCs/>
                <w:sz w:val="22"/>
              </w:rPr>
              <w:t>Информационные ресурсы</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eastAsia="en-US"/>
              </w:rPr>
              <w:t xml:space="preserve">Авторы Карелии [электронный ресурс]. – Режим доступа: </w:t>
            </w:r>
            <w:hyperlink r:id="rId11" w:history="1">
              <w:r w:rsidRPr="00670CFC">
                <w:rPr>
                  <w:rStyle w:val="af8"/>
                  <w:sz w:val="22"/>
                </w:rPr>
                <w:t>http://avtor.karelia.ru/natsionalnaja_literatura.html</w:t>
              </w:r>
            </w:hyperlink>
            <w:r w:rsidRPr="00670CFC">
              <w:rPr>
                <w:rStyle w:val="af8"/>
                <w:sz w:val="22"/>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eastAsia="en-US"/>
              </w:rPr>
              <w:t xml:space="preserve">Коренные народы Карелии [электронный ресурс]. – Режим доступа: </w:t>
            </w:r>
            <w:hyperlink r:id="rId12" w:history="1">
              <w:r w:rsidRPr="00670CFC">
                <w:rPr>
                  <w:rStyle w:val="af8"/>
                  <w:sz w:val="22"/>
                </w:rPr>
                <w:t>http://knk.karelia.ru/kareli/</w:t>
              </w:r>
            </w:hyperlink>
            <w:r w:rsidRPr="00670CFC">
              <w:rPr>
                <w:rStyle w:val="af8"/>
                <w:sz w:val="22"/>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0"/>
              <w:jc w:val="both"/>
              <w:rPr>
                <w:rFonts w:eastAsia="Calibri"/>
                <w:sz w:val="22"/>
              </w:rPr>
            </w:pPr>
            <w:r w:rsidRPr="00670CFC">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13" w:history="1">
              <w:r w:rsidRPr="00670CFC">
                <w:rPr>
                  <w:rStyle w:val="af8"/>
                  <w:sz w:val="22"/>
                </w:rPr>
                <w:t>https://edu-rk.ru/</w:t>
              </w:r>
            </w:hyperlink>
            <w:r w:rsidRPr="00670CFC">
              <w:rPr>
                <w:sz w:val="22"/>
              </w:rPr>
              <w:t xml:space="preserve"> </w:t>
            </w:r>
            <w:r w:rsidRPr="00670CFC">
              <w:rPr>
                <w:bCs/>
                <w:sz w:val="22"/>
                <w:shd w:val="clear" w:color="auto" w:fill="FFFFFF"/>
                <w:lang w:eastAsia="en-US"/>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val="fi-FI" w:eastAsia="en-US"/>
              </w:rPr>
              <w:t>OmaMedia</w:t>
            </w:r>
            <w:r w:rsidRPr="00670CFC">
              <w:rPr>
                <w:bCs/>
                <w:sz w:val="22"/>
                <w:shd w:val="clear" w:color="auto" w:fill="FFFFFF"/>
                <w:lang w:eastAsia="en-US"/>
              </w:rPr>
              <w:t xml:space="preserve"> - национальный медиапортал Карелии [электронный ресурс]. – Режим доступа: </w:t>
            </w:r>
            <w:hyperlink r:id="rId14" w:history="1">
              <w:r w:rsidRPr="00670CFC">
                <w:rPr>
                  <w:rStyle w:val="af8"/>
                  <w:sz w:val="22"/>
                </w:rPr>
                <w:t>https://www.omamedia.ru/</w:t>
              </w:r>
            </w:hyperlink>
            <w:r w:rsidRPr="00670CFC">
              <w:rPr>
                <w:sz w:val="22"/>
              </w:rPr>
              <w:t xml:space="preserve">  (дата обращения: 15.12.2022).</w:t>
            </w:r>
          </w:p>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Мой друг. Внешность человека</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Мои друзья. Внешность и характер человека</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5</w:t>
            </w:r>
          </w:p>
        </w:tc>
        <w:tc>
          <w:tcPr>
            <w:tcW w:w="1559"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Мои увлечения</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Досуг и увлечения/хобби современного подростка (чтение, кино, спорт).</w:t>
            </w:r>
          </w:p>
          <w:p w:rsidR="00395924" w:rsidRPr="00670CFC" w:rsidRDefault="00395924" w:rsidP="00ED19F6">
            <w:pPr>
              <w:widowControl w:val="0"/>
              <w:suppressAutoHyphens/>
              <w:spacing w:after="0" w:line="240" w:lineRule="auto"/>
              <w:rPr>
                <w:rFonts w:eastAsia="Times New Roman" w:cs="Times New Roman"/>
                <w:bCs/>
                <w:sz w:val="22"/>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8</w:t>
            </w:r>
          </w:p>
        </w:tc>
        <w:tc>
          <w:tcPr>
            <w:tcW w:w="1559" w:type="dxa"/>
          </w:tcPr>
          <w:p w:rsidR="00395924" w:rsidRPr="00670CFC" w:rsidRDefault="00395924" w:rsidP="008D26C9">
            <w:pPr>
              <w:spacing w:after="0"/>
              <w:ind w:left="135"/>
              <w:rPr>
                <w:rFonts w:cs="Times New Roman"/>
                <w:sz w:val="22"/>
              </w:rPr>
            </w:pPr>
            <w:r w:rsidRPr="00670CFC">
              <w:rPr>
                <w:rFonts w:cs="Times New Roman"/>
                <w:sz w:val="22"/>
              </w:rPr>
              <w:t>Устный опрос, письменный контроль</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Животный мир</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Природа: дикие и домашние животные.</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7</w:t>
            </w:r>
          </w:p>
        </w:tc>
        <w:tc>
          <w:tcPr>
            <w:tcW w:w="1559" w:type="dxa"/>
          </w:tcPr>
          <w:p w:rsidR="00395924" w:rsidRPr="00670CFC" w:rsidRDefault="00395924" w:rsidP="00AA4DC9">
            <w:pPr>
              <w:spacing w:after="0"/>
              <w:ind w:left="135"/>
              <w:rPr>
                <w:rFonts w:cs="Times New Roman"/>
                <w:sz w:val="22"/>
              </w:rPr>
            </w:pPr>
            <w:r w:rsidRPr="00670CFC">
              <w:rPr>
                <w:rFonts w:cs="Times New Roman"/>
                <w:sz w:val="22"/>
              </w:rPr>
              <w:t>Устный опрос, письменный контроль, практическая работа</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Мой родной край</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 xml:space="preserve">Жизнь в городе и в сельской местности. </w:t>
            </w:r>
          </w:p>
          <w:p w:rsidR="00395924" w:rsidRPr="00670CFC" w:rsidRDefault="00395924" w:rsidP="00ED19F6">
            <w:pPr>
              <w:widowControl w:val="0"/>
              <w:suppressAutoHyphens/>
              <w:spacing w:after="0" w:line="240" w:lineRule="auto"/>
              <w:rPr>
                <w:rFonts w:eastAsia="Times New Roman" w:cs="Times New Roman"/>
                <w:bCs/>
                <w:sz w:val="22"/>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7</w:t>
            </w:r>
          </w:p>
        </w:tc>
        <w:tc>
          <w:tcPr>
            <w:tcW w:w="1559" w:type="dxa"/>
          </w:tcPr>
          <w:p w:rsidR="00395924" w:rsidRPr="00670CFC" w:rsidRDefault="00395924" w:rsidP="008D26C9">
            <w:pPr>
              <w:spacing w:after="0"/>
              <w:ind w:left="135"/>
              <w:rPr>
                <w:rFonts w:cs="Times New Roman"/>
                <w:sz w:val="22"/>
              </w:rPr>
            </w:pPr>
            <w:r w:rsidRPr="00670CFC">
              <w:rPr>
                <w:rFonts w:cs="Times New Roman"/>
                <w:sz w:val="22"/>
              </w:rPr>
              <w:t>Устный опрос</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День Независимости Финляндии</w:t>
            </w:r>
          </w:p>
        </w:tc>
        <w:tc>
          <w:tcPr>
            <w:tcW w:w="3543" w:type="dxa"/>
            <w:vAlign w:val="center"/>
          </w:tcPr>
          <w:p w:rsidR="00395924" w:rsidRPr="00670CFC" w:rsidRDefault="00395924" w:rsidP="00ED19F6">
            <w:pPr>
              <w:widowControl w:val="0"/>
              <w:suppressAutoHyphens/>
              <w:spacing w:after="0" w:line="240" w:lineRule="auto"/>
              <w:jc w:val="left"/>
              <w:rPr>
                <w:rFonts w:eastAsia="Times New Roman" w:cs="Times New Roman"/>
                <w:bCs/>
                <w:sz w:val="22"/>
              </w:rPr>
            </w:pPr>
            <w:r w:rsidRPr="00670CFC">
              <w:rPr>
                <w:rFonts w:eastAsia="Times New Roman" w:cs="Times New Roman"/>
                <w:bCs/>
                <w:sz w:val="22"/>
              </w:rPr>
              <w:t>Культурные особенности (национальные праздники, традиции, обычаи).</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1</w:t>
            </w:r>
          </w:p>
        </w:tc>
        <w:tc>
          <w:tcPr>
            <w:tcW w:w="1559" w:type="dxa"/>
          </w:tcPr>
          <w:p w:rsidR="00395924" w:rsidRPr="00670CFC" w:rsidRDefault="00395924" w:rsidP="008D26C9">
            <w:pPr>
              <w:spacing w:after="0"/>
              <w:ind w:left="135"/>
              <w:rPr>
                <w:rFonts w:cs="Times New Roman"/>
                <w:sz w:val="22"/>
              </w:rPr>
            </w:pPr>
            <w:r w:rsidRPr="00670CFC">
              <w:rPr>
                <w:rFonts w:cs="Times New Roman"/>
                <w:sz w:val="22"/>
              </w:rPr>
              <w:t>Устный опрос, тестирование, письменный контроль</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Зима и  зимние праздники</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Погода в разное время года.</w:t>
            </w:r>
          </w:p>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Каникулы в различное время года. Виды отдыха.</w:t>
            </w:r>
          </w:p>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Семейные праздники: Новый год.</w:t>
            </w:r>
          </w:p>
          <w:p w:rsidR="00395924" w:rsidRPr="00670CFC" w:rsidRDefault="00395924" w:rsidP="00ED19F6">
            <w:pPr>
              <w:widowControl w:val="0"/>
              <w:suppressAutoHyphens/>
              <w:spacing w:after="0" w:line="240" w:lineRule="auto"/>
              <w:rPr>
                <w:rFonts w:eastAsia="Times New Roman" w:cs="Times New Roman"/>
                <w:bCs/>
                <w:sz w:val="22"/>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6</w:t>
            </w:r>
          </w:p>
        </w:tc>
        <w:tc>
          <w:tcPr>
            <w:tcW w:w="1559" w:type="dxa"/>
          </w:tcPr>
          <w:p w:rsidR="00395924" w:rsidRPr="00670CFC" w:rsidRDefault="00395924" w:rsidP="008D26C9">
            <w:pPr>
              <w:spacing w:after="0"/>
              <w:ind w:left="34"/>
              <w:rPr>
                <w:rFonts w:cs="Times New Roman"/>
                <w:sz w:val="22"/>
              </w:rPr>
            </w:pPr>
            <w:r w:rsidRPr="00670CFC">
              <w:rPr>
                <w:rFonts w:cs="Times New Roman"/>
                <w:sz w:val="22"/>
              </w:rPr>
              <w:t>Устный опрос</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Распорядок дня</w:t>
            </w:r>
          </w:p>
        </w:tc>
        <w:tc>
          <w:tcPr>
            <w:tcW w:w="3543" w:type="dxa"/>
            <w:vAlign w:val="center"/>
          </w:tcPr>
          <w:p w:rsidR="00395924" w:rsidRPr="00670CFC" w:rsidRDefault="00395924" w:rsidP="00ED19F6">
            <w:pPr>
              <w:widowControl w:val="0"/>
              <w:suppressAutoHyphens/>
              <w:spacing w:after="0" w:line="240" w:lineRule="auto"/>
              <w:rPr>
                <w:rFonts w:eastAsia="Times New Roman" w:cs="Times New Roman"/>
                <w:bCs/>
                <w:sz w:val="22"/>
              </w:rPr>
            </w:pPr>
            <w:r w:rsidRPr="00670CFC">
              <w:rPr>
                <w:rFonts w:eastAsia="Times New Roman" w:cs="Times New Roman"/>
                <w:bCs/>
                <w:sz w:val="22"/>
              </w:rPr>
              <w:t>Режим дня: режим труда и отдыха, здоровое питание, определение времени</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7</w:t>
            </w:r>
          </w:p>
        </w:tc>
        <w:tc>
          <w:tcPr>
            <w:tcW w:w="1559"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Школа. Класс.</w:t>
            </w:r>
          </w:p>
        </w:tc>
        <w:tc>
          <w:tcPr>
            <w:tcW w:w="3543" w:type="dxa"/>
            <w:vAlign w:val="center"/>
          </w:tcPr>
          <w:p w:rsidR="00395924" w:rsidRPr="00670CFC" w:rsidRDefault="00395924" w:rsidP="007C1AC1">
            <w:pPr>
              <w:widowControl w:val="0"/>
              <w:suppressAutoHyphens/>
              <w:spacing w:after="0" w:line="240" w:lineRule="auto"/>
              <w:rPr>
                <w:rFonts w:eastAsia="Times New Roman" w:cs="Times New Roman"/>
                <w:bCs/>
                <w:sz w:val="22"/>
              </w:rPr>
            </w:pPr>
            <w:r w:rsidRPr="00670CFC">
              <w:rPr>
                <w:rFonts w:eastAsia="Times New Roman" w:cs="Times New Roman"/>
                <w:bCs/>
                <w:sz w:val="22"/>
              </w:rPr>
              <w:t>Школа, школьная жизнь, школьная форма, изучаемые предметы. Переписка со сверстниками.</w:t>
            </w:r>
          </w:p>
          <w:p w:rsidR="00395924" w:rsidRPr="00670CFC" w:rsidRDefault="00395924" w:rsidP="00ED19F6">
            <w:pPr>
              <w:widowControl w:val="0"/>
              <w:suppressAutoHyphens/>
              <w:spacing w:after="0" w:line="240" w:lineRule="auto"/>
              <w:rPr>
                <w:rFonts w:eastAsia="Times New Roman" w:cs="Times New Roman"/>
                <w:bCs/>
                <w:sz w:val="22"/>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6</w:t>
            </w:r>
          </w:p>
        </w:tc>
        <w:tc>
          <w:tcPr>
            <w:tcW w:w="1559" w:type="dxa"/>
          </w:tcPr>
          <w:p w:rsidR="00395924" w:rsidRPr="00670CFC" w:rsidRDefault="00395924" w:rsidP="00AA4DC9">
            <w:pPr>
              <w:spacing w:after="0"/>
              <w:ind w:left="135"/>
              <w:rPr>
                <w:rFonts w:cs="Times New Roman"/>
                <w:sz w:val="22"/>
              </w:rPr>
            </w:pPr>
            <w:r w:rsidRPr="00670CFC">
              <w:rPr>
                <w:rFonts w:cs="Times New Roman"/>
                <w:sz w:val="22"/>
              </w:rPr>
              <w:t>Устный опрос, письменный контроль</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 xml:space="preserve">Уборка.  </w:t>
            </w:r>
          </w:p>
        </w:tc>
        <w:tc>
          <w:tcPr>
            <w:tcW w:w="3543" w:type="dxa"/>
            <w:vAlign w:val="center"/>
          </w:tcPr>
          <w:p w:rsidR="00395924" w:rsidRPr="00670CFC" w:rsidRDefault="00395924" w:rsidP="00706663">
            <w:pPr>
              <w:widowControl w:val="0"/>
              <w:suppressAutoHyphens/>
              <w:spacing w:after="0" w:line="240" w:lineRule="auto"/>
              <w:rPr>
                <w:rFonts w:eastAsia="Times New Roman" w:cs="Times New Roman"/>
                <w:bCs/>
                <w:sz w:val="22"/>
              </w:rPr>
            </w:pPr>
            <w:r w:rsidRPr="00670CFC">
              <w:rPr>
                <w:rFonts w:eastAsia="Times New Roman" w:cs="Times New Roman"/>
                <w:bCs/>
                <w:sz w:val="22"/>
              </w:rPr>
              <w:t xml:space="preserve">День уборки: чистота, порядок и уют моего дома. </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5</w:t>
            </w:r>
          </w:p>
        </w:tc>
        <w:tc>
          <w:tcPr>
            <w:tcW w:w="1559" w:type="dxa"/>
          </w:tcPr>
          <w:p w:rsidR="00395924" w:rsidRPr="00670CFC" w:rsidRDefault="00395924" w:rsidP="00AA4DC9">
            <w:pPr>
              <w:spacing w:after="0"/>
              <w:ind w:left="135"/>
              <w:rPr>
                <w:rFonts w:cs="Times New Roman"/>
                <w:sz w:val="22"/>
              </w:rPr>
            </w:pPr>
            <w:r w:rsidRPr="00670CFC">
              <w:rPr>
                <w:rFonts w:cs="Times New Roman"/>
                <w:sz w:val="22"/>
              </w:rPr>
              <w:t>Устный опрос, письменный контроль, практическая работа</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Финляндия</w:t>
            </w:r>
          </w:p>
        </w:tc>
        <w:tc>
          <w:tcPr>
            <w:tcW w:w="3543" w:type="dxa"/>
            <w:vAlign w:val="center"/>
          </w:tcPr>
          <w:p w:rsidR="00395924" w:rsidRPr="00670CFC" w:rsidRDefault="00395924" w:rsidP="007C1AC1">
            <w:pPr>
              <w:widowControl w:val="0"/>
              <w:suppressAutoHyphens/>
              <w:spacing w:after="0" w:line="240" w:lineRule="auto"/>
              <w:jc w:val="left"/>
              <w:rPr>
                <w:rFonts w:eastAsia="Times New Roman" w:cs="Times New Roman"/>
                <w:bCs/>
                <w:sz w:val="22"/>
              </w:rPr>
            </w:pPr>
            <w:r w:rsidRPr="00670CFC">
              <w:rPr>
                <w:rFonts w:eastAsia="Times New Roman" w:cs="Times New Roman"/>
                <w:bCs/>
                <w:sz w:val="22"/>
              </w:rPr>
              <w:t>Страна изучакмого языка: географическое положение, столица; достопримечательности, культурные особенности (национальные праздники, традиции, обычаи).</w:t>
            </w:r>
          </w:p>
          <w:p w:rsidR="00395924" w:rsidRPr="00670CFC" w:rsidRDefault="00395924" w:rsidP="007C1AC1">
            <w:pPr>
              <w:widowControl w:val="0"/>
              <w:suppressAutoHyphens/>
              <w:spacing w:after="0" w:line="240" w:lineRule="auto"/>
              <w:rPr>
                <w:rFonts w:eastAsia="Times New Roman" w:cs="Times New Roman"/>
                <w:bCs/>
                <w:sz w:val="22"/>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9</w:t>
            </w:r>
          </w:p>
        </w:tc>
        <w:tc>
          <w:tcPr>
            <w:tcW w:w="1559" w:type="dxa"/>
          </w:tcPr>
          <w:p w:rsidR="00395924" w:rsidRPr="00670CFC" w:rsidRDefault="00395924" w:rsidP="00AA4DC9">
            <w:pPr>
              <w:spacing w:after="0"/>
              <w:ind w:left="135"/>
              <w:rPr>
                <w:rFonts w:cs="Times New Roman"/>
                <w:sz w:val="22"/>
              </w:rPr>
            </w:pPr>
            <w:r w:rsidRPr="00670CFC">
              <w:rPr>
                <w:rFonts w:cs="Times New Roman"/>
                <w:sz w:val="22"/>
              </w:rPr>
              <w:t>Устный опрос</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Диалог по телефону.</w:t>
            </w:r>
          </w:p>
        </w:tc>
        <w:tc>
          <w:tcPr>
            <w:tcW w:w="3543" w:type="dxa"/>
            <w:vAlign w:val="center"/>
          </w:tcPr>
          <w:p w:rsidR="00395924" w:rsidRPr="00670CFC" w:rsidRDefault="00395924" w:rsidP="00706663">
            <w:pPr>
              <w:widowControl w:val="0"/>
              <w:suppressAutoHyphens/>
              <w:spacing w:after="0" w:line="240" w:lineRule="auto"/>
              <w:jc w:val="left"/>
              <w:rPr>
                <w:rFonts w:eastAsia="Times New Roman" w:cs="Times New Roman"/>
                <w:bCs/>
                <w:sz w:val="22"/>
              </w:rPr>
            </w:pPr>
            <w:r w:rsidRPr="00670CFC">
              <w:rPr>
                <w:rFonts w:eastAsia="Times New Roman" w:cs="Times New Roman"/>
                <w:bCs/>
                <w:sz w:val="22"/>
              </w:rPr>
              <w:t>Речевые клише. Культура общения по телефону.</w:t>
            </w: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3</w:t>
            </w:r>
          </w:p>
        </w:tc>
        <w:tc>
          <w:tcPr>
            <w:tcW w:w="1559" w:type="dxa"/>
          </w:tcPr>
          <w:p w:rsidR="00395924" w:rsidRPr="00670CFC" w:rsidRDefault="00395924" w:rsidP="00B90830">
            <w:pPr>
              <w:spacing w:after="0"/>
              <w:ind w:left="135"/>
              <w:rPr>
                <w:rFonts w:cs="Times New Roman"/>
                <w:sz w:val="22"/>
              </w:rPr>
            </w:pPr>
            <w:r w:rsidRPr="00670CFC">
              <w:rPr>
                <w:rFonts w:cs="Times New Roman"/>
                <w:sz w:val="22"/>
              </w:rPr>
              <w:t>Устный опрос</w:t>
            </w:r>
          </w:p>
        </w:tc>
        <w:tc>
          <w:tcPr>
            <w:tcW w:w="6097" w:type="dxa"/>
            <w:vMerge/>
          </w:tcPr>
          <w:p w:rsidR="00395924" w:rsidRPr="00670CFC" w:rsidRDefault="00395924" w:rsidP="00B90F84">
            <w:pPr>
              <w:pStyle w:val="TableParagraph"/>
              <w:jc w:val="both"/>
            </w:pPr>
          </w:p>
        </w:tc>
      </w:tr>
      <w:tr w:rsidR="00395924" w:rsidRPr="00670CFC" w:rsidTr="00395924">
        <w:tc>
          <w:tcPr>
            <w:tcW w:w="2977" w:type="dxa"/>
          </w:tcPr>
          <w:p w:rsidR="00395924" w:rsidRPr="00670CFC" w:rsidRDefault="00395924" w:rsidP="00ED19F6">
            <w:pPr>
              <w:widowControl w:val="0"/>
              <w:suppressAutoHyphens/>
              <w:spacing w:after="0" w:line="240" w:lineRule="auto"/>
              <w:jc w:val="left"/>
              <w:rPr>
                <w:rFonts w:eastAsia="Calibri" w:cs="Times New Roman"/>
                <w:bCs/>
                <w:sz w:val="22"/>
              </w:rPr>
            </w:pPr>
            <w:r w:rsidRPr="00670CFC">
              <w:rPr>
                <w:rFonts w:eastAsia="Calibri" w:cs="Times New Roman"/>
                <w:bCs/>
                <w:sz w:val="22"/>
              </w:rPr>
              <w:t>Повторение</w:t>
            </w:r>
          </w:p>
        </w:tc>
        <w:tc>
          <w:tcPr>
            <w:tcW w:w="3543" w:type="dxa"/>
            <w:vAlign w:val="center"/>
          </w:tcPr>
          <w:p w:rsidR="00395924" w:rsidRPr="00670CFC" w:rsidRDefault="00395924" w:rsidP="00706663">
            <w:pPr>
              <w:widowControl w:val="0"/>
              <w:suppressAutoHyphens/>
              <w:spacing w:after="0" w:line="240" w:lineRule="auto"/>
              <w:jc w:val="left"/>
              <w:rPr>
                <w:rFonts w:eastAsia="Times New Roman" w:cs="Times New Roman"/>
                <w:bCs/>
                <w:sz w:val="22"/>
              </w:rPr>
            </w:pPr>
          </w:p>
        </w:tc>
        <w:tc>
          <w:tcPr>
            <w:tcW w:w="992" w:type="dxa"/>
          </w:tcPr>
          <w:p w:rsidR="00395924" w:rsidRPr="00670CFC" w:rsidRDefault="00395924" w:rsidP="00B90F84">
            <w:pPr>
              <w:widowControl w:val="0"/>
              <w:suppressAutoHyphens/>
              <w:spacing w:after="0" w:line="240" w:lineRule="auto"/>
              <w:jc w:val="center"/>
              <w:rPr>
                <w:rFonts w:eastAsia="NSimSun" w:cs="Times New Roman"/>
                <w:sz w:val="22"/>
                <w:lang w:eastAsia="zh-CN" w:bidi="hi-IN"/>
              </w:rPr>
            </w:pPr>
            <w:r w:rsidRPr="00670CFC">
              <w:rPr>
                <w:rFonts w:eastAsia="NSimSun" w:cs="Times New Roman"/>
                <w:sz w:val="22"/>
                <w:lang w:eastAsia="zh-CN" w:bidi="hi-IN"/>
              </w:rPr>
              <w:t>1</w:t>
            </w:r>
          </w:p>
        </w:tc>
        <w:tc>
          <w:tcPr>
            <w:tcW w:w="1559" w:type="dxa"/>
          </w:tcPr>
          <w:p w:rsidR="00395924" w:rsidRPr="00670CFC" w:rsidRDefault="00395924" w:rsidP="00B90830">
            <w:pPr>
              <w:spacing w:after="0"/>
              <w:ind w:left="135"/>
              <w:rPr>
                <w:rFonts w:cs="Times New Roman"/>
                <w:sz w:val="22"/>
              </w:rPr>
            </w:pPr>
          </w:p>
        </w:tc>
        <w:tc>
          <w:tcPr>
            <w:tcW w:w="6097" w:type="dxa"/>
          </w:tcPr>
          <w:p w:rsidR="00395924" w:rsidRPr="00670CFC" w:rsidRDefault="00395924" w:rsidP="00B90F84">
            <w:pPr>
              <w:pStyle w:val="TableParagraph"/>
              <w:jc w:val="both"/>
            </w:pPr>
          </w:p>
        </w:tc>
      </w:tr>
    </w:tbl>
    <w:p w:rsidR="00E774C3" w:rsidRPr="00670CFC" w:rsidRDefault="00E774C3" w:rsidP="00E774C3">
      <w:pPr>
        <w:rPr>
          <w:rFonts w:cs="Times New Roman"/>
          <w:sz w:val="22"/>
        </w:rPr>
      </w:pPr>
      <w:bookmarkStart w:id="7" w:name="_Toc109123537"/>
    </w:p>
    <w:p w:rsidR="00E774C3" w:rsidRPr="00670CFC" w:rsidRDefault="00F945A9" w:rsidP="00E774C3">
      <w:pPr>
        <w:pStyle w:val="1"/>
        <w:tabs>
          <w:tab w:val="left" w:pos="4576"/>
          <w:tab w:val="center" w:pos="7285"/>
        </w:tabs>
        <w:spacing w:before="240"/>
        <w:ind w:left="0"/>
        <w:rPr>
          <w:sz w:val="22"/>
          <w:szCs w:val="22"/>
        </w:rPr>
      </w:pPr>
      <w:r w:rsidRPr="00670CFC">
        <w:rPr>
          <w:sz w:val="22"/>
          <w:szCs w:val="22"/>
        </w:rPr>
        <w:t>7 класс – 102</w:t>
      </w:r>
      <w:r w:rsidR="00E774C3" w:rsidRPr="00670CFC">
        <w:rPr>
          <w:sz w:val="22"/>
          <w:szCs w:val="22"/>
        </w:rPr>
        <w:t xml:space="preserve"> ч.</w:t>
      </w:r>
      <w:bookmarkEnd w:id="7"/>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4"/>
        <w:gridCol w:w="992"/>
        <w:gridCol w:w="1560"/>
        <w:gridCol w:w="6095"/>
      </w:tblGrid>
      <w:tr w:rsidR="00395924" w:rsidRPr="00670CFC" w:rsidTr="00395924">
        <w:tc>
          <w:tcPr>
            <w:tcW w:w="2977" w:type="dxa"/>
            <w:vAlign w:val="center"/>
          </w:tcPr>
          <w:p w:rsidR="00395924" w:rsidRPr="00670CFC" w:rsidRDefault="00395924" w:rsidP="00B90830">
            <w:pPr>
              <w:spacing w:after="0"/>
              <w:ind w:left="135"/>
              <w:rPr>
                <w:rFonts w:cs="Times New Roman"/>
                <w:sz w:val="22"/>
              </w:rPr>
            </w:pPr>
            <w:r w:rsidRPr="00670CFC">
              <w:rPr>
                <w:rFonts w:cs="Times New Roman"/>
                <w:color w:val="000000"/>
                <w:sz w:val="22"/>
              </w:rPr>
              <w:t xml:space="preserve">Наименование разделов и тем программы </w:t>
            </w:r>
          </w:p>
          <w:p w:rsidR="00395924" w:rsidRPr="00670CFC" w:rsidRDefault="00395924" w:rsidP="00BC7857">
            <w:pPr>
              <w:widowControl w:val="0"/>
              <w:suppressAutoHyphens/>
              <w:spacing w:after="0" w:line="240" w:lineRule="auto"/>
              <w:ind w:left="34"/>
              <w:jc w:val="center"/>
              <w:rPr>
                <w:rFonts w:eastAsia="NSimSun" w:cs="Times New Roman"/>
                <w:sz w:val="22"/>
                <w:lang w:eastAsia="zh-CN" w:bidi="hi-IN"/>
              </w:rPr>
            </w:pPr>
          </w:p>
        </w:tc>
        <w:tc>
          <w:tcPr>
            <w:tcW w:w="3544" w:type="dxa"/>
            <w:vAlign w:val="center"/>
          </w:tcPr>
          <w:p w:rsidR="00395924" w:rsidRPr="00670CFC" w:rsidRDefault="00395924" w:rsidP="00BC7857">
            <w:pPr>
              <w:widowControl w:val="0"/>
              <w:suppressAutoHyphens/>
              <w:spacing w:after="0" w:line="240" w:lineRule="auto"/>
              <w:ind w:left="34"/>
              <w:jc w:val="center"/>
              <w:rPr>
                <w:rFonts w:eastAsia="NSimSun" w:cs="Times New Roman"/>
                <w:sz w:val="22"/>
                <w:lang w:eastAsia="zh-CN" w:bidi="hi-IN"/>
              </w:rPr>
            </w:pPr>
            <w:r w:rsidRPr="00670CFC">
              <w:rPr>
                <w:rFonts w:eastAsia="NSimSun" w:cs="Times New Roman"/>
                <w:sz w:val="22"/>
                <w:lang w:eastAsia="zh-CN" w:bidi="hi-IN"/>
              </w:rPr>
              <w:t>Программное содержание</w:t>
            </w:r>
          </w:p>
        </w:tc>
        <w:tc>
          <w:tcPr>
            <w:tcW w:w="992" w:type="dxa"/>
            <w:vAlign w:val="center"/>
          </w:tcPr>
          <w:p w:rsidR="00395924" w:rsidRPr="00670CFC" w:rsidRDefault="00395924" w:rsidP="00BC7857">
            <w:pPr>
              <w:widowControl w:val="0"/>
              <w:suppressAutoHyphens/>
              <w:spacing w:after="0" w:line="240" w:lineRule="auto"/>
              <w:ind w:firstLine="34"/>
              <w:jc w:val="center"/>
              <w:rPr>
                <w:rFonts w:eastAsia="NSimSun" w:cs="Times New Roman"/>
                <w:sz w:val="22"/>
                <w:lang w:eastAsia="zh-CN" w:bidi="hi-IN"/>
              </w:rPr>
            </w:pPr>
            <w:r w:rsidRPr="00670CFC">
              <w:rPr>
                <w:rFonts w:eastAsia="NSimSun" w:cs="Times New Roman"/>
                <w:sz w:val="22"/>
                <w:lang w:eastAsia="zh-CN" w:bidi="hi-IN"/>
              </w:rPr>
              <w:t>Кол-во часов</w:t>
            </w:r>
          </w:p>
        </w:tc>
        <w:tc>
          <w:tcPr>
            <w:tcW w:w="1560" w:type="dxa"/>
          </w:tcPr>
          <w:p w:rsidR="00395924" w:rsidRPr="00670CFC" w:rsidRDefault="00395924" w:rsidP="00BC7857">
            <w:pPr>
              <w:widowControl w:val="0"/>
              <w:suppressAutoHyphens/>
              <w:spacing w:after="0" w:line="240" w:lineRule="auto"/>
              <w:jc w:val="center"/>
              <w:rPr>
                <w:rFonts w:cs="Times New Roman"/>
                <w:sz w:val="22"/>
              </w:rPr>
            </w:pPr>
          </w:p>
          <w:p w:rsidR="00395924" w:rsidRPr="00670CFC" w:rsidRDefault="00395924" w:rsidP="00BC7857">
            <w:pPr>
              <w:widowControl w:val="0"/>
              <w:suppressAutoHyphens/>
              <w:spacing w:after="0" w:line="240" w:lineRule="auto"/>
              <w:jc w:val="center"/>
              <w:rPr>
                <w:rFonts w:eastAsia="NSimSun" w:cs="Times New Roman"/>
                <w:sz w:val="22"/>
                <w:lang w:eastAsia="zh-CN" w:bidi="hi-IN"/>
              </w:rPr>
            </w:pPr>
            <w:r w:rsidRPr="00670CFC">
              <w:rPr>
                <w:rFonts w:cs="Times New Roman"/>
                <w:sz w:val="22"/>
              </w:rPr>
              <w:t>Вид, форма контроля</w:t>
            </w:r>
          </w:p>
        </w:tc>
        <w:tc>
          <w:tcPr>
            <w:tcW w:w="6095" w:type="dxa"/>
          </w:tcPr>
          <w:p w:rsidR="00395924" w:rsidRPr="00670CFC" w:rsidRDefault="00395924" w:rsidP="009E4A75">
            <w:pPr>
              <w:spacing w:after="0"/>
              <w:ind w:left="33"/>
              <w:jc w:val="left"/>
              <w:rPr>
                <w:rFonts w:cs="Times New Roman"/>
                <w:sz w:val="22"/>
              </w:rPr>
            </w:pPr>
            <w:r w:rsidRPr="00670CFC">
              <w:rPr>
                <w:rFonts w:cs="Times New Roman"/>
                <w:color w:val="000000"/>
                <w:sz w:val="22"/>
              </w:rPr>
              <w:t xml:space="preserve">Электронные (цифровые) образовательные ресурсы </w:t>
            </w:r>
          </w:p>
          <w:p w:rsidR="00395924" w:rsidRPr="00670CFC" w:rsidRDefault="00395924" w:rsidP="00BC7857">
            <w:pPr>
              <w:widowControl w:val="0"/>
              <w:suppressAutoHyphens/>
              <w:spacing w:after="0" w:line="240" w:lineRule="auto"/>
              <w:jc w:val="center"/>
              <w:rPr>
                <w:rFonts w:eastAsia="NSimSun" w:cs="Times New Roman"/>
                <w:sz w:val="22"/>
                <w:lang w:eastAsia="zh-CN" w:bidi="hi-IN"/>
              </w:rPr>
            </w:pPr>
          </w:p>
        </w:tc>
      </w:tr>
      <w:tr w:rsidR="00395924" w:rsidRPr="00670CFC" w:rsidTr="00395924">
        <w:tc>
          <w:tcPr>
            <w:tcW w:w="2977" w:type="dxa"/>
          </w:tcPr>
          <w:p w:rsidR="00395924" w:rsidRPr="00670CFC" w:rsidRDefault="00395924" w:rsidP="00BC7857">
            <w:pPr>
              <w:widowControl w:val="0"/>
              <w:autoSpaceDE w:val="0"/>
              <w:autoSpaceDN w:val="0"/>
              <w:spacing w:after="0" w:line="240" w:lineRule="auto"/>
              <w:rPr>
                <w:rFonts w:eastAsia="Times New Roman" w:cs="Times New Roman"/>
                <w:sz w:val="22"/>
                <w:lang w:bidi="ru-RU"/>
              </w:rPr>
            </w:pPr>
            <w:r w:rsidRPr="00670CFC">
              <w:rPr>
                <w:rFonts w:eastAsia="Times New Roman" w:cs="Times New Roman"/>
                <w:sz w:val="22"/>
                <w:lang w:bidi="ru-RU"/>
              </w:rPr>
              <w:t>Повторение.  Летние каникулы.</w:t>
            </w:r>
          </w:p>
        </w:tc>
        <w:tc>
          <w:tcPr>
            <w:tcW w:w="3544" w:type="dxa"/>
          </w:tcPr>
          <w:p w:rsidR="00395924" w:rsidRPr="00670CFC" w:rsidRDefault="00395924" w:rsidP="00B90F84">
            <w:pPr>
              <w:widowControl w:val="0"/>
              <w:autoSpaceDE w:val="0"/>
              <w:autoSpaceDN w:val="0"/>
              <w:spacing w:after="0" w:line="240" w:lineRule="auto"/>
              <w:rPr>
                <w:rFonts w:eastAsia="Times New Roman" w:cs="Times New Roman"/>
                <w:sz w:val="22"/>
                <w:lang w:bidi="ru-RU"/>
              </w:rPr>
            </w:pPr>
            <w:r w:rsidRPr="00670CFC">
              <w:rPr>
                <w:rFonts w:eastAsia="Times New Roman" w:cs="Times New Roman"/>
                <w:sz w:val="22"/>
                <w:lang w:bidi="ru-RU"/>
              </w:rPr>
              <w:t>Обучение навыкам чтения. Работа с текстом. Работа с  журналом "Кипиня".</w:t>
            </w:r>
            <w:r w:rsidRPr="00670CFC">
              <w:rPr>
                <w:rFonts w:cs="Times New Roman"/>
                <w:sz w:val="22"/>
              </w:rPr>
              <w:t xml:space="preserve"> </w:t>
            </w:r>
            <w:r w:rsidRPr="00670CFC">
              <w:rPr>
                <w:rFonts w:eastAsia="Times New Roman" w:cs="Times New Roman"/>
                <w:sz w:val="22"/>
                <w:lang w:bidi="ru-RU"/>
              </w:rPr>
              <w:t>Лето и летние каникулы.</w:t>
            </w:r>
            <w:r w:rsidRPr="00670CFC">
              <w:rPr>
                <w:rFonts w:cs="Times New Roman"/>
                <w:sz w:val="22"/>
              </w:rPr>
              <w:t xml:space="preserve"> </w:t>
            </w:r>
            <w:r w:rsidRPr="00670CFC">
              <w:rPr>
                <w:rFonts w:eastAsia="Times New Roman" w:cs="Times New Roman"/>
                <w:sz w:val="22"/>
                <w:lang w:bidi="ru-RU"/>
              </w:rPr>
              <w:t>Где ты был летом? Виды отдыха. Путешествия по России и зарубежным странам.</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9</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w:t>
            </w:r>
          </w:p>
        </w:tc>
        <w:tc>
          <w:tcPr>
            <w:tcW w:w="6095" w:type="dxa"/>
            <w:vMerge w:val="restart"/>
          </w:tcPr>
          <w:p w:rsidR="00395924" w:rsidRPr="00670CFC" w:rsidRDefault="00395924" w:rsidP="00D451F1">
            <w:pPr>
              <w:spacing w:after="0" w:line="240" w:lineRule="auto"/>
              <w:ind w:left="33" w:hanging="33"/>
              <w:rPr>
                <w:rFonts w:cs="Times New Roman"/>
                <w:sz w:val="22"/>
              </w:rPr>
            </w:pPr>
            <w:r w:rsidRPr="00670CFC">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15" w:history="1">
              <w:r w:rsidRPr="00670CFC">
                <w:rPr>
                  <w:rStyle w:val="af8"/>
                  <w:rFonts w:cs="Times New Roman"/>
                  <w:sz w:val="22"/>
                </w:rPr>
                <w:t>https://sites.google.com/site/heipparallaa2016/</w:t>
              </w:r>
            </w:hyperlink>
            <w:r w:rsidRPr="00670CFC">
              <w:rPr>
                <w:rFonts w:cs="Times New Roman"/>
                <w:sz w:val="22"/>
              </w:rPr>
              <w:t>]</w:t>
            </w:r>
          </w:p>
          <w:p w:rsidR="00395924" w:rsidRPr="00670CFC" w:rsidRDefault="00395924" w:rsidP="00D451F1">
            <w:pPr>
              <w:spacing w:after="0" w:line="240" w:lineRule="auto"/>
              <w:ind w:left="33"/>
              <w:rPr>
                <w:rFonts w:cs="Times New Roman"/>
                <w:sz w:val="22"/>
              </w:rPr>
            </w:pPr>
            <w:r w:rsidRPr="00670CFC">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16" w:history="1">
              <w:r w:rsidRPr="00670CFC">
                <w:rPr>
                  <w:rStyle w:val="af8"/>
                  <w:rFonts w:cs="Times New Roman"/>
                  <w:sz w:val="22"/>
                </w:rPr>
                <w:t>https://sites.google.com/site/matkustanympaerisuomenmaan/home</w:t>
              </w:r>
            </w:hyperlink>
            <w:r w:rsidRPr="00670CFC">
              <w:rPr>
                <w:rStyle w:val="af8"/>
                <w:rFonts w:cs="Times New Roman"/>
                <w:sz w:val="22"/>
              </w:rPr>
              <w:t>]</w:t>
            </w:r>
          </w:p>
          <w:p w:rsidR="00395924" w:rsidRPr="00670CFC" w:rsidRDefault="00395924" w:rsidP="00D451F1">
            <w:pPr>
              <w:spacing w:after="0" w:line="240" w:lineRule="auto"/>
              <w:ind w:left="33"/>
              <w:rPr>
                <w:rFonts w:cs="Times New Roman"/>
                <w:sz w:val="22"/>
              </w:rPr>
            </w:pPr>
            <w:r w:rsidRPr="00670CFC">
              <w:rPr>
                <w:rFonts w:cs="Times New Roman"/>
                <w:sz w:val="22"/>
                <w:lang w:val="en-US"/>
              </w:rPr>
              <w:t>Suomi</w:t>
            </w:r>
            <w:r w:rsidRPr="00670CFC">
              <w:rPr>
                <w:rFonts w:cs="Times New Roman"/>
                <w:sz w:val="22"/>
              </w:rPr>
              <w:t xml:space="preserve"> </w:t>
            </w:r>
            <w:r w:rsidRPr="00670CFC">
              <w:rPr>
                <w:rFonts w:cs="Times New Roman"/>
                <w:sz w:val="22"/>
                <w:lang w:val="en-US"/>
              </w:rPr>
              <w:t>tutuksi</w:t>
            </w:r>
            <w:r w:rsidRPr="00670CFC">
              <w:rPr>
                <w:rFonts w:cs="Times New Roman"/>
                <w:sz w:val="22"/>
              </w:rPr>
              <w:t xml:space="preserve"> : сборник лексико-грамматических материалов по финскому языку для 5-7 классов / К.И. Юнтунен ;</w:t>
            </w:r>
            <w:r w:rsidRPr="00670CFC">
              <w:rPr>
                <w:rFonts w:cs="Times New Roman"/>
                <w:sz w:val="22"/>
                <w:lang w:val="en-US"/>
              </w:rPr>
              <w:t> </w:t>
            </w:r>
            <w:r w:rsidRPr="00670CFC">
              <w:rPr>
                <w:rFonts w:cs="Times New Roman"/>
                <w:sz w:val="22"/>
              </w:rPr>
              <w:t xml:space="preserve">[Министерство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 : ПИН, 2013. [Электронный ресурс]. – Режим доступа: </w:t>
            </w:r>
            <w:hyperlink r:id="rId17" w:history="1">
              <w:r w:rsidRPr="00670CFC">
                <w:rPr>
                  <w:rStyle w:val="af8"/>
                  <w:rFonts w:cs="Times New Roman"/>
                  <w:sz w:val="22"/>
                </w:rPr>
                <w:t>https://edu-rk.ru/metodkabinet/juntunensuomitutuksi567luokka2013</w:t>
              </w:r>
            </w:hyperlink>
            <w:r w:rsidRPr="00670CFC">
              <w:rPr>
                <w:rFonts w:cs="Times New Roman"/>
                <w:sz w:val="22"/>
              </w:rPr>
              <w:t xml:space="preserve"> </w:t>
            </w:r>
          </w:p>
          <w:p w:rsidR="00395924" w:rsidRPr="00670CFC" w:rsidRDefault="00395924" w:rsidP="00D451F1">
            <w:pPr>
              <w:spacing w:after="0" w:line="240" w:lineRule="auto"/>
              <w:ind w:left="33"/>
              <w:rPr>
                <w:rFonts w:cs="Times New Roman"/>
                <w:sz w:val="22"/>
              </w:rPr>
            </w:pPr>
            <w:r w:rsidRPr="00670CFC">
              <w:rPr>
                <w:rFonts w:cs="Times New Roman"/>
                <w:sz w:val="22"/>
                <w:lang w:val="en-US"/>
              </w:rPr>
              <w:t>Suomi</w:t>
            </w:r>
            <w:r w:rsidRPr="00670CFC">
              <w:rPr>
                <w:rFonts w:cs="Times New Roman"/>
                <w:sz w:val="22"/>
              </w:rPr>
              <w:t xml:space="preserve"> </w:t>
            </w:r>
            <w:r w:rsidRPr="00670CFC">
              <w:rPr>
                <w:rFonts w:cs="Times New Roman"/>
                <w:sz w:val="22"/>
                <w:lang w:val="en-US"/>
              </w:rPr>
              <w:t>tutuksi</w:t>
            </w:r>
            <w:r w:rsidRPr="00670CFC">
              <w:rPr>
                <w:rFonts w:cs="Times New Roman"/>
                <w:sz w:val="22"/>
              </w:rPr>
              <w:t xml:space="preserve"> 2: сборник лексико-грамматических материалов по финскому языку для 8-9 классов / К.И. Юнтунен ;</w:t>
            </w:r>
            <w:r w:rsidRPr="00670CFC">
              <w:rPr>
                <w:rFonts w:cs="Times New Roman"/>
                <w:sz w:val="22"/>
                <w:lang w:val="en-US"/>
              </w:rPr>
              <w:t> </w:t>
            </w:r>
            <w:r w:rsidRPr="00670CFC">
              <w:rPr>
                <w:rFonts w:cs="Times New Roman"/>
                <w:sz w:val="22"/>
              </w:rPr>
              <w:t xml:space="preserve">[Министерство образования Республики Карелия, Государственное автономное учреждение дополнительного профессионального образования Республики Карелия «Карельский институт развития образования»], 2014. [Электронный ресурс]. – Режим доступа: </w:t>
            </w:r>
            <w:hyperlink r:id="rId18" w:history="1">
              <w:r w:rsidRPr="00670CFC">
                <w:rPr>
                  <w:rFonts w:cs="Times New Roman"/>
                  <w:color w:val="0000FF"/>
                  <w:sz w:val="22"/>
                  <w:u w:val="single"/>
                </w:rPr>
                <w:t>http://edu-rk.ru/index.php/metodkabinet/item/551-juntunensuomitutuksi89luokka2014</w:t>
              </w:r>
            </w:hyperlink>
            <w:r w:rsidRPr="00670CFC">
              <w:rPr>
                <w:rFonts w:cs="Times New Roman"/>
                <w:sz w:val="22"/>
              </w:rPr>
              <w:t xml:space="preserve"> </w:t>
            </w:r>
          </w:p>
          <w:p w:rsidR="00395924" w:rsidRPr="00670CFC" w:rsidRDefault="00395924" w:rsidP="00D451F1">
            <w:pPr>
              <w:pStyle w:val="a4"/>
              <w:widowControl w:val="0"/>
              <w:tabs>
                <w:tab w:val="left" w:pos="1134"/>
              </w:tabs>
              <w:autoSpaceDE w:val="0"/>
              <w:autoSpaceDN w:val="0"/>
              <w:spacing w:after="0" w:line="240" w:lineRule="auto"/>
              <w:ind w:left="0"/>
              <w:jc w:val="center"/>
              <w:rPr>
                <w:rFonts w:eastAsia="Calibri"/>
                <w:bCs/>
                <w:sz w:val="22"/>
              </w:rPr>
            </w:pPr>
            <w:r w:rsidRPr="00670CFC">
              <w:rPr>
                <w:rFonts w:eastAsia="Calibri"/>
                <w:bCs/>
                <w:sz w:val="22"/>
              </w:rPr>
              <w:t>Информационные ресурсы</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eastAsia="en-US"/>
              </w:rPr>
              <w:t xml:space="preserve">Авторы Карелии [электронный ресурс]. – Режим доступа: </w:t>
            </w:r>
            <w:hyperlink r:id="rId19" w:history="1">
              <w:r w:rsidRPr="00670CFC">
                <w:rPr>
                  <w:rStyle w:val="af8"/>
                  <w:sz w:val="22"/>
                </w:rPr>
                <w:t>http://avtor.karelia.ru/natsionalnaja_literatura.html</w:t>
              </w:r>
            </w:hyperlink>
            <w:r w:rsidRPr="00670CFC">
              <w:rPr>
                <w:rStyle w:val="af8"/>
                <w:sz w:val="22"/>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eastAsia="en-US"/>
              </w:rPr>
              <w:t xml:space="preserve">Коренные народы Карелии [электронный ресурс]. – Режим доступа: </w:t>
            </w:r>
            <w:hyperlink r:id="rId20" w:history="1">
              <w:r w:rsidRPr="00670CFC">
                <w:rPr>
                  <w:rStyle w:val="af8"/>
                  <w:sz w:val="22"/>
                </w:rPr>
                <w:t>http://knk.karelia.ru/kareli/</w:t>
              </w:r>
            </w:hyperlink>
            <w:r w:rsidRPr="00670CFC">
              <w:rPr>
                <w:rStyle w:val="af8"/>
                <w:sz w:val="22"/>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0"/>
              <w:jc w:val="both"/>
              <w:rPr>
                <w:rFonts w:eastAsia="Calibri"/>
                <w:sz w:val="22"/>
              </w:rPr>
            </w:pPr>
            <w:r w:rsidRPr="00670CFC">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21" w:history="1">
              <w:r w:rsidRPr="00670CFC">
                <w:rPr>
                  <w:rStyle w:val="af8"/>
                  <w:sz w:val="22"/>
                </w:rPr>
                <w:t>https://edu-rk.ru/</w:t>
              </w:r>
            </w:hyperlink>
            <w:r w:rsidRPr="00670CFC">
              <w:rPr>
                <w:sz w:val="22"/>
              </w:rPr>
              <w:t xml:space="preserve"> </w:t>
            </w:r>
            <w:r w:rsidRPr="00670CFC">
              <w:rPr>
                <w:bCs/>
                <w:sz w:val="22"/>
                <w:shd w:val="clear" w:color="auto" w:fill="FFFFFF"/>
                <w:lang w:eastAsia="en-US"/>
              </w:rPr>
              <w:t xml:space="preserve"> </w:t>
            </w:r>
            <w:r w:rsidRPr="00670CFC">
              <w:rPr>
                <w:sz w:val="22"/>
              </w:rPr>
              <w:t>(дата обращения: 15.12.2022).</w:t>
            </w:r>
          </w:p>
          <w:p w:rsidR="00395924" w:rsidRPr="00670CFC" w:rsidRDefault="00395924" w:rsidP="00D451F1">
            <w:pPr>
              <w:shd w:val="clear" w:color="auto" w:fill="FFFFFF"/>
              <w:spacing w:after="0" w:line="240" w:lineRule="auto"/>
              <w:ind w:left="-108" w:firstLine="108"/>
              <w:rPr>
                <w:rFonts w:cs="Times New Roman"/>
                <w:sz w:val="22"/>
              </w:rPr>
            </w:pPr>
            <w:r w:rsidRPr="00670CFC">
              <w:rPr>
                <w:rFonts w:cs="Times New Roman"/>
                <w:bCs/>
                <w:sz w:val="22"/>
                <w:shd w:val="clear" w:color="auto" w:fill="FFFFFF"/>
                <w:lang w:val="fi-FI"/>
              </w:rPr>
              <w:t>OmaMedia</w:t>
            </w:r>
            <w:r w:rsidRPr="00670CFC">
              <w:rPr>
                <w:rFonts w:cs="Times New Roman"/>
                <w:bCs/>
                <w:sz w:val="22"/>
                <w:shd w:val="clear" w:color="auto" w:fill="FFFFFF"/>
              </w:rPr>
              <w:t xml:space="preserve"> - национальный медиапортал Карелии [электронный ресурс]. – Режим доступа: </w:t>
            </w:r>
            <w:hyperlink r:id="rId22" w:history="1">
              <w:r w:rsidRPr="00670CFC">
                <w:rPr>
                  <w:rStyle w:val="af8"/>
                  <w:rFonts w:cs="Times New Roman"/>
                  <w:sz w:val="22"/>
                </w:rPr>
                <w:t>https://www.omamedia.ru/</w:t>
              </w:r>
            </w:hyperlink>
            <w:r w:rsidRPr="00670CFC">
              <w:rPr>
                <w:rFonts w:cs="Times New Roman"/>
                <w:sz w:val="22"/>
              </w:rPr>
              <w:t xml:space="preserve">  (дата обращения: 15.12.2022).</w:t>
            </w:r>
          </w:p>
        </w:tc>
      </w:tr>
      <w:tr w:rsidR="00395924" w:rsidRPr="00670CFC" w:rsidTr="00395924">
        <w:tc>
          <w:tcPr>
            <w:tcW w:w="2977" w:type="dxa"/>
          </w:tcPr>
          <w:p w:rsidR="00395924" w:rsidRPr="00670CFC" w:rsidRDefault="00395924" w:rsidP="00BC7857">
            <w:pPr>
              <w:widowControl w:val="0"/>
              <w:autoSpaceDE w:val="0"/>
              <w:autoSpaceDN w:val="0"/>
              <w:spacing w:after="0" w:line="240" w:lineRule="auto"/>
              <w:ind w:left="34"/>
              <w:rPr>
                <w:rFonts w:eastAsia="Times New Roman" w:cs="Times New Roman"/>
                <w:sz w:val="22"/>
              </w:rPr>
            </w:pPr>
            <w:r w:rsidRPr="00670CFC">
              <w:rPr>
                <w:rFonts w:eastAsia="Times New Roman" w:cs="Times New Roman"/>
                <w:sz w:val="22"/>
                <w:lang w:bidi="ru-RU"/>
              </w:rPr>
              <w:t>Финляндия.</w:t>
            </w:r>
          </w:p>
        </w:tc>
        <w:tc>
          <w:tcPr>
            <w:tcW w:w="3544" w:type="dxa"/>
          </w:tcPr>
          <w:p w:rsidR="00395924" w:rsidRPr="00670CFC" w:rsidRDefault="00395924" w:rsidP="00B90F84">
            <w:pPr>
              <w:widowControl w:val="0"/>
              <w:autoSpaceDE w:val="0"/>
              <w:autoSpaceDN w:val="0"/>
              <w:spacing w:after="0" w:line="240" w:lineRule="auto"/>
              <w:rPr>
                <w:rFonts w:eastAsia="Times New Roman" w:cs="Times New Roman"/>
                <w:sz w:val="22"/>
                <w:lang w:bidi="ru-RU"/>
              </w:rPr>
            </w:pPr>
            <w:r w:rsidRPr="00670CFC">
              <w:rPr>
                <w:rFonts w:eastAsia="Times New Roman" w:cs="Times New Roman"/>
                <w:sz w:val="22"/>
                <w:lang w:bidi="ru-RU"/>
              </w:rPr>
              <w:t>Географическое положение, столица; население; официальные языки; достопримечательности, культурные особенности (национальные праздники, традиции, обычаи).</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9</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bCs/>
                <w:sz w:val="22"/>
              </w:rPr>
            </w:pPr>
            <w:r w:rsidRPr="00670CFC">
              <w:rPr>
                <w:rFonts w:eastAsia="Times New Roman" w:cs="Times New Roman"/>
                <w:sz w:val="22"/>
                <w:lang w:bidi="ru-RU"/>
              </w:rPr>
              <w:t>День финской литературы.</w:t>
            </w:r>
          </w:p>
        </w:tc>
        <w:tc>
          <w:tcPr>
            <w:tcW w:w="3544" w:type="dxa"/>
          </w:tcPr>
          <w:p w:rsidR="00395924" w:rsidRPr="00670CFC" w:rsidRDefault="00395924" w:rsidP="00BC7857">
            <w:pPr>
              <w:widowControl w:val="0"/>
              <w:autoSpaceDE w:val="0"/>
              <w:autoSpaceDN w:val="0"/>
              <w:spacing w:after="0" w:line="240" w:lineRule="auto"/>
              <w:rPr>
                <w:rFonts w:eastAsia="Times New Roman" w:cs="Times New Roman"/>
                <w:sz w:val="22"/>
              </w:rPr>
            </w:pPr>
            <w:r w:rsidRPr="00670CFC">
              <w:rPr>
                <w:rFonts w:eastAsia="Times New Roman" w:cs="Times New Roman"/>
                <w:sz w:val="22"/>
                <w:lang w:bidi="ru-RU"/>
              </w:rPr>
              <w:t>Алексис Киви - финский писатель.</w:t>
            </w:r>
            <w:r w:rsidRPr="00670CFC">
              <w:rPr>
                <w:rFonts w:cs="Times New Roman"/>
                <w:sz w:val="22"/>
              </w:rPr>
              <w:t xml:space="preserve"> </w:t>
            </w:r>
            <w:r w:rsidRPr="00670CFC">
              <w:rPr>
                <w:rFonts w:eastAsia="Times New Roman" w:cs="Times New Roman"/>
                <w:sz w:val="22"/>
                <w:lang w:bidi="ru-RU"/>
              </w:rPr>
              <w:t>Алексис Киви и его творчество. Роман "Семеро братьев".</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7</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bCs/>
                <w:sz w:val="22"/>
              </w:rPr>
            </w:pPr>
            <w:r w:rsidRPr="00670CFC">
              <w:rPr>
                <w:rFonts w:eastAsia="Times New Roman" w:cs="Times New Roman"/>
                <w:sz w:val="22"/>
                <w:lang w:bidi="ru-RU"/>
              </w:rPr>
              <w:t>Города Финляндии.</w:t>
            </w:r>
          </w:p>
        </w:tc>
        <w:tc>
          <w:tcPr>
            <w:tcW w:w="3544" w:type="dxa"/>
          </w:tcPr>
          <w:p w:rsidR="00395924" w:rsidRPr="00670CFC" w:rsidRDefault="00395924" w:rsidP="00CD7041">
            <w:pPr>
              <w:widowControl w:val="0"/>
              <w:autoSpaceDE w:val="0"/>
              <w:autoSpaceDN w:val="0"/>
              <w:spacing w:after="0" w:line="240" w:lineRule="auto"/>
              <w:rPr>
                <w:rFonts w:eastAsia="Times New Roman" w:cs="Times New Roman"/>
                <w:sz w:val="22"/>
              </w:rPr>
            </w:pPr>
            <w:r w:rsidRPr="00670CFC">
              <w:rPr>
                <w:rFonts w:eastAsia="Times New Roman" w:cs="Times New Roman"/>
                <w:sz w:val="22"/>
                <w:lang w:bidi="ru-RU"/>
              </w:rPr>
              <w:t>Географическое положение, население;достопримечательности,игра-викторина</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9</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 практическая работа</w:t>
            </w:r>
          </w:p>
          <w:p w:rsidR="00395924" w:rsidRPr="00670CFC" w:rsidRDefault="00395924" w:rsidP="00AA4DC9">
            <w:pPr>
              <w:spacing w:after="0"/>
              <w:ind w:left="135"/>
              <w:rPr>
                <w:rFonts w:cs="Times New Roman"/>
                <w:sz w:val="22"/>
              </w:rPr>
            </w:pP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autoSpaceDE w:val="0"/>
              <w:autoSpaceDN w:val="0"/>
              <w:spacing w:after="0" w:line="240" w:lineRule="auto"/>
              <w:rPr>
                <w:rFonts w:eastAsia="Times New Roman" w:cs="Times New Roman"/>
                <w:bCs/>
                <w:sz w:val="22"/>
              </w:rPr>
            </w:pPr>
            <w:r w:rsidRPr="00670CFC">
              <w:rPr>
                <w:rFonts w:eastAsia="Times New Roman" w:cs="Times New Roman"/>
                <w:sz w:val="22"/>
                <w:lang w:bidi="ru-RU"/>
              </w:rPr>
              <w:t>Прогулка по городу пешком и на транспорте.</w:t>
            </w:r>
          </w:p>
        </w:tc>
        <w:tc>
          <w:tcPr>
            <w:tcW w:w="3544" w:type="dxa"/>
          </w:tcPr>
          <w:p w:rsidR="00395924" w:rsidRPr="00670CFC" w:rsidRDefault="00395924" w:rsidP="00BC7857">
            <w:pPr>
              <w:widowControl w:val="0"/>
              <w:autoSpaceDE w:val="0"/>
              <w:autoSpaceDN w:val="0"/>
              <w:spacing w:after="0" w:line="240" w:lineRule="auto"/>
              <w:rPr>
                <w:rFonts w:eastAsia="Times New Roman" w:cs="Times New Roman"/>
                <w:sz w:val="22"/>
              </w:rPr>
            </w:pPr>
            <w:r w:rsidRPr="00670CFC">
              <w:rPr>
                <w:rFonts w:eastAsia="Times New Roman" w:cs="Times New Roman"/>
                <w:sz w:val="22"/>
                <w:lang w:bidi="ru-RU"/>
              </w:rPr>
              <w:t>Жизнь в городе и сельской местности. Описание родного города/села. Транспорт.</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13</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 письменный контроль, практическая работа</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bCs/>
                <w:sz w:val="22"/>
              </w:rPr>
            </w:pPr>
            <w:r w:rsidRPr="00670CFC">
              <w:rPr>
                <w:rFonts w:eastAsia="Times New Roman" w:cs="Times New Roman"/>
                <w:sz w:val="22"/>
                <w:lang w:bidi="ru-RU"/>
              </w:rPr>
              <w:t>Мой родной город.</w:t>
            </w:r>
          </w:p>
        </w:tc>
        <w:tc>
          <w:tcPr>
            <w:tcW w:w="3544" w:type="dxa"/>
          </w:tcPr>
          <w:p w:rsidR="00395924" w:rsidRPr="00670CFC" w:rsidRDefault="00395924" w:rsidP="00BC7857">
            <w:pPr>
              <w:widowControl w:val="0"/>
              <w:autoSpaceDE w:val="0"/>
              <w:autoSpaceDN w:val="0"/>
              <w:spacing w:after="0" w:line="240" w:lineRule="auto"/>
              <w:rPr>
                <w:rFonts w:eastAsia="Times New Roman" w:cs="Times New Roman"/>
                <w:sz w:val="22"/>
                <w:lang w:bidi="ru-RU"/>
              </w:rPr>
            </w:pPr>
            <w:r w:rsidRPr="00670CFC">
              <w:rPr>
                <w:rFonts w:eastAsia="Times New Roman" w:cs="Times New Roman"/>
                <w:sz w:val="22"/>
                <w:lang w:bidi="ru-RU"/>
              </w:rPr>
              <w:t>Географическое расположение города, население, достопримечательности, школы, детские сады.</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7</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 тестирование, практическая работа</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bCs/>
                <w:sz w:val="22"/>
                <w:lang w:val="fi-FI"/>
              </w:rPr>
            </w:pPr>
            <w:r w:rsidRPr="00670CFC">
              <w:rPr>
                <w:rFonts w:eastAsia="Times New Roman" w:cs="Times New Roman"/>
                <w:sz w:val="22"/>
                <w:lang w:bidi="ru-RU"/>
              </w:rPr>
              <w:t xml:space="preserve">Россия. Города России. </w:t>
            </w:r>
          </w:p>
        </w:tc>
        <w:tc>
          <w:tcPr>
            <w:tcW w:w="3544" w:type="dxa"/>
          </w:tcPr>
          <w:p w:rsidR="00395924" w:rsidRPr="00670CFC" w:rsidRDefault="00395924" w:rsidP="00AA4DC9">
            <w:pPr>
              <w:widowControl w:val="0"/>
              <w:autoSpaceDE w:val="0"/>
              <w:autoSpaceDN w:val="0"/>
              <w:spacing w:after="0" w:line="240" w:lineRule="auto"/>
              <w:rPr>
                <w:rFonts w:eastAsia="Times New Roman" w:cs="Times New Roman"/>
                <w:sz w:val="22"/>
                <w:lang w:bidi="ru-RU"/>
              </w:rPr>
            </w:pPr>
            <w:r w:rsidRPr="00670CFC">
              <w:rPr>
                <w:rFonts w:eastAsia="Times New Roman" w:cs="Times New Roman"/>
                <w:sz w:val="22"/>
                <w:lang w:bidi="ru-RU"/>
              </w:rPr>
              <w:t>Родная страна и родной регион: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95924" w:rsidRPr="00670CFC" w:rsidRDefault="00395924" w:rsidP="00AA4DC9">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11</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 тестирование,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bCs/>
                <w:sz w:val="22"/>
              </w:rPr>
            </w:pPr>
            <w:r w:rsidRPr="00670CFC">
              <w:rPr>
                <w:rFonts w:eastAsia="Times New Roman" w:cs="Times New Roman"/>
                <w:sz w:val="22"/>
                <w:lang w:bidi="ru-RU"/>
              </w:rPr>
              <w:t>Здоровый образ жизни..</w:t>
            </w:r>
          </w:p>
        </w:tc>
        <w:tc>
          <w:tcPr>
            <w:tcW w:w="3544" w:type="dxa"/>
          </w:tcPr>
          <w:p w:rsidR="00395924" w:rsidRPr="00670CFC" w:rsidRDefault="00395924" w:rsidP="00CD7041">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Здоровый образ жизни: режим труда и отдыха, физкультура, сбалансированное питание. Посещение врача.</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4</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Поездка в гости.</w:t>
            </w:r>
          </w:p>
        </w:tc>
        <w:tc>
          <w:tcPr>
            <w:tcW w:w="3544" w:type="dxa"/>
          </w:tcPr>
          <w:p w:rsidR="00395924" w:rsidRPr="00670CFC" w:rsidRDefault="00395924" w:rsidP="00CD7041">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Виды отдыха в различное время года. Приглашение в гости. Подарки.</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3</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autoSpaceDE w:val="0"/>
              <w:autoSpaceDN w:val="0"/>
              <w:spacing w:after="0" w:line="240" w:lineRule="auto"/>
              <w:rPr>
                <w:rFonts w:eastAsia="Times New Roman" w:cs="Times New Roman"/>
                <w:bCs/>
                <w:sz w:val="22"/>
              </w:rPr>
            </w:pPr>
            <w:r w:rsidRPr="00670CFC">
              <w:rPr>
                <w:rFonts w:eastAsia="Times New Roman" w:cs="Times New Roman"/>
                <w:sz w:val="22"/>
                <w:lang w:bidi="ru-RU"/>
              </w:rPr>
              <w:t>Мой дом. Моя квартира.</w:t>
            </w:r>
          </w:p>
        </w:tc>
        <w:tc>
          <w:tcPr>
            <w:tcW w:w="3544" w:type="dxa"/>
          </w:tcPr>
          <w:p w:rsidR="00395924" w:rsidRPr="00670CFC" w:rsidRDefault="00395924" w:rsidP="00BC7857">
            <w:pPr>
              <w:widowControl w:val="0"/>
              <w:autoSpaceDE w:val="0"/>
              <w:autoSpaceDN w:val="0"/>
              <w:spacing w:after="0" w:line="240" w:lineRule="auto"/>
              <w:rPr>
                <w:rFonts w:eastAsia="Times New Roman" w:cs="Times New Roman"/>
                <w:sz w:val="22"/>
                <w:lang w:bidi="ru-RU"/>
              </w:rPr>
            </w:pPr>
            <w:r w:rsidRPr="00670CFC">
              <w:rPr>
                <w:rFonts w:eastAsia="Times New Roman" w:cs="Times New Roman"/>
                <w:sz w:val="22"/>
                <w:lang w:bidi="ru-RU"/>
              </w:rPr>
              <w:t>Адрес. Расположение квартиры. Описание квартиры.</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6</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 практическая работа</w:t>
            </w:r>
          </w:p>
          <w:p w:rsidR="00395924" w:rsidRPr="00670CFC" w:rsidRDefault="00395924" w:rsidP="00AA4DC9">
            <w:pPr>
              <w:spacing w:after="0"/>
              <w:ind w:left="135"/>
              <w:rPr>
                <w:rFonts w:cs="Times New Roman"/>
                <w:sz w:val="22"/>
              </w:rPr>
            </w:pP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autoSpaceDE w:val="0"/>
              <w:autoSpaceDN w:val="0"/>
              <w:spacing w:after="0" w:line="240" w:lineRule="auto"/>
              <w:rPr>
                <w:rFonts w:eastAsia="Times New Roman" w:cs="Times New Roman"/>
                <w:bCs/>
                <w:sz w:val="22"/>
              </w:rPr>
            </w:pPr>
            <w:r w:rsidRPr="00670CFC">
              <w:rPr>
                <w:rFonts w:eastAsia="Times New Roman" w:cs="Times New Roman"/>
                <w:sz w:val="22"/>
                <w:lang w:bidi="ru-RU"/>
              </w:rPr>
              <w:t>За покупками.</w:t>
            </w:r>
          </w:p>
        </w:tc>
        <w:tc>
          <w:tcPr>
            <w:tcW w:w="3544" w:type="dxa"/>
          </w:tcPr>
          <w:p w:rsidR="00395924" w:rsidRPr="00670CFC" w:rsidRDefault="00395924" w:rsidP="004254BB">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Покупки: одежда, обувь и продукты питания. Карманные деньги. Молодёжная мода.</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16</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 тестирование, практическая работа</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4254BB">
            <w:pPr>
              <w:widowControl w:val="0"/>
              <w:suppressAutoHyphens/>
              <w:spacing w:after="0" w:line="240" w:lineRule="auto"/>
              <w:jc w:val="left"/>
              <w:rPr>
                <w:rFonts w:eastAsia="Times New Roman" w:cs="Times New Roman"/>
                <w:bCs/>
                <w:sz w:val="22"/>
              </w:rPr>
            </w:pPr>
            <w:bookmarkStart w:id="8" w:name="_Hlk123033043"/>
            <w:r w:rsidRPr="00670CFC">
              <w:rPr>
                <w:rFonts w:eastAsia="Times New Roman" w:cs="Times New Roman"/>
                <w:sz w:val="22"/>
                <w:lang w:bidi="ru-RU"/>
              </w:rPr>
              <w:t>Мой день. Мои увлечения.</w:t>
            </w:r>
          </w:p>
        </w:tc>
        <w:tc>
          <w:tcPr>
            <w:tcW w:w="3544" w:type="dxa"/>
          </w:tcPr>
          <w:p w:rsidR="00395924" w:rsidRPr="00670CFC" w:rsidRDefault="00395924" w:rsidP="004254BB">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Различные формы досуга и хобби современных подростков: чтение, кино, театр, музыка, музей, спорт, живопись; компьютерные игры. Роль книги в жизни подростка.</w:t>
            </w:r>
          </w:p>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6</w:t>
            </w:r>
          </w:p>
        </w:tc>
        <w:tc>
          <w:tcPr>
            <w:tcW w:w="1560" w:type="dxa"/>
          </w:tcPr>
          <w:p w:rsidR="00395924" w:rsidRPr="00670CFC" w:rsidRDefault="00395924" w:rsidP="00B90830">
            <w:pPr>
              <w:spacing w:after="0"/>
              <w:ind w:left="135"/>
              <w:rPr>
                <w:rFonts w:cs="Times New Roman"/>
                <w:sz w:val="22"/>
              </w:rPr>
            </w:pPr>
            <w:r w:rsidRPr="00670CFC">
              <w:rPr>
                <w:rFonts w:cs="Times New Roman"/>
                <w:sz w:val="22"/>
              </w:rPr>
              <w:t>Устный опрос, тестирование,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bookmarkEnd w:id="8"/>
      <w:tr w:rsidR="00395924" w:rsidRPr="00670CFC" w:rsidTr="00395924">
        <w:trPr>
          <w:trHeight w:val="2484"/>
        </w:trPr>
        <w:tc>
          <w:tcPr>
            <w:tcW w:w="2977" w:type="dxa"/>
          </w:tcPr>
          <w:p w:rsidR="00395924" w:rsidRPr="00670CFC" w:rsidRDefault="00395924" w:rsidP="00BC7857">
            <w:pPr>
              <w:widowControl w:val="0"/>
              <w:suppressAutoHyphens/>
              <w:spacing w:after="0" w:line="240" w:lineRule="auto"/>
              <w:rPr>
                <w:rFonts w:eastAsia="Times New Roman" w:cs="Times New Roman"/>
                <w:bCs/>
                <w:sz w:val="22"/>
              </w:rPr>
            </w:pPr>
          </w:p>
        </w:tc>
        <w:tc>
          <w:tcPr>
            <w:tcW w:w="3544" w:type="dxa"/>
          </w:tcPr>
          <w:p w:rsidR="00395924" w:rsidRPr="00670CFC" w:rsidRDefault="00395924" w:rsidP="00BC7857">
            <w:pPr>
              <w:widowControl w:val="0"/>
              <w:autoSpaceDE w:val="0"/>
              <w:autoSpaceDN w:val="0"/>
              <w:spacing w:after="0" w:line="240" w:lineRule="auto"/>
              <w:rPr>
                <w:rFonts w:eastAsia="Times New Roman" w:cs="Times New Roman"/>
                <w:sz w:val="22"/>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p>
        </w:tc>
        <w:tc>
          <w:tcPr>
            <w:tcW w:w="1560" w:type="dxa"/>
          </w:tcPr>
          <w:p w:rsidR="00395924" w:rsidRPr="00670CFC" w:rsidRDefault="00395924" w:rsidP="00BC7857">
            <w:pPr>
              <w:shd w:val="clear" w:color="auto" w:fill="FFFFFF"/>
              <w:spacing w:after="0" w:line="240" w:lineRule="auto"/>
              <w:rPr>
                <w:rFonts w:cs="Times New Roman"/>
                <w:sz w:val="22"/>
              </w:rPr>
            </w:pP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6521" w:type="dxa"/>
            <w:gridSpan w:val="2"/>
            <w:shd w:val="clear" w:color="auto" w:fill="auto"/>
          </w:tcPr>
          <w:p w:rsidR="00395924" w:rsidRPr="00670CFC" w:rsidRDefault="00395924" w:rsidP="00BC7857">
            <w:pPr>
              <w:widowControl w:val="0"/>
              <w:autoSpaceDE w:val="0"/>
              <w:autoSpaceDN w:val="0"/>
              <w:spacing w:after="0" w:line="240" w:lineRule="auto"/>
              <w:ind w:left="34"/>
              <w:rPr>
                <w:rFonts w:eastAsia="Times New Roman" w:cs="Times New Roman"/>
                <w:sz w:val="22"/>
                <w:lang w:bidi="ru-RU"/>
              </w:rPr>
            </w:pPr>
            <w:r w:rsidRPr="00670CFC">
              <w:rPr>
                <w:rFonts w:eastAsia="Calibri" w:cs="Times New Roman"/>
                <w:bCs/>
                <w:sz w:val="22"/>
              </w:rPr>
              <w:t>Повторение</w:t>
            </w:r>
          </w:p>
        </w:tc>
        <w:tc>
          <w:tcPr>
            <w:tcW w:w="992" w:type="dxa"/>
            <w:shd w:val="clear" w:color="auto" w:fill="auto"/>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2</w:t>
            </w:r>
          </w:p>
        </w:tc>
        <w:tc>
          <w:tcPr>
            <w:tcW w:w="1560" w:type="dxa"/>
          </w:tcPr>
          <w:p w:rsidR="00395924" w:rsidRPr="00670CFC" w:rsidRDefault="00395924" w:rsidP="00BC7857">
            <w:pPr>
              <w:spacing w:after="0" w:line="240" w:lineRule="auto"/>
              <w:rPr>
                <w:rFonts w:eastAsia="Calibri" w:cs="Times New Roman"/>
                <w:sz w:val="22"/>
              </w:rPr>
            </w:pPr>
          </w:p>
        </w:tc>
        <w:tc>
          <w:tcPr>
            <w:tcW w:w="6095" w:type="dxa"/>
          </w:tcPr>
          <w:p w:rsidR="00395924" w:rsidRPr="00670CFC" w:rsidRDefault="00395924" w:rsidP="00BC7857">
            <w:pPr>
              <w:spacing w:after="0" w:line="240" w:lineRule="auto"/>
              <w:rPr>
                <w:rFonts w:eastAsia="Calibri" w:cs="Times New Roman"/>
                <w:sz w:val="22"/>
              </w:rPr>
            </w:pPr>
          </w:p>
        </w:tc>
      </w:tr>
    </w:tbl>
    <w:p w:rsidR="00E774C3" w:rsidRPr="00670CFC" w:rsidRDefault="00E774C3" w:rsidP="00E774C3">
      <w:pPr>
        <w:rPr>
          <w:rFonts w:cs="Times New Roman"/>
          <w:sz w:val="22"/>
        </w:rPr>
      </w:pPr>
      <w:bookmarkStart w:id="9" w:name="_Toc109123539"/>
    </w:p>
    <w:p w:rsidR="00E774C3" w:rsidRPr="00670CFC" w:rsidRDefault="00F945A9" w:rsidP="00E774C3">
      <w:pPr>
        <w:pStyle w:val="1"/>
        <w:spacing w:before="240"/>
        <w:ind w:left="0"/>
        <w:rPr>
          <w:sz w:val="22"/>
          <w:szCs w:val="22"/>
        </w:rPr>
      </w:pPr>
      <w:r w:rsidRPr="00670CFC">
        <w:rPr>
          <w:sz w:val="22"/>
          <w:szCs w:val="22"/>
        </w:rPr>
        <w:t>9 класс – 102</w:t>
      </w:r>
      <w:r w:rsidR="00E774C3" w:rsidRPr="00670CFC">
        <w:rPr>
          <w:sz w:val="22"/>
          <w:szCs w:val="22"/>
        </w:rPr>
        <w:t xml:space="preserve"> ч.</w:t>
      </w:r>
      <w:bookmarkEnd w:id="9"/>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544"/>
        <w:gridCol w:w="992"/>
        <w:gridCol w:w="1560"/>
        <w:gridCol w:w="6095"/>
      </w:tblGrid>
      <w:tr w:rsidR="00395924" w:rsidRPr="00670CFC" w:rsidTr="00395924">
        <w:tc>
          <w:tcPr>
            <w:tcW w:w="2977" w:type="dxa"/>
            <w:vAlign w:val="center"/>
          </w:tcPr>
          <w:p w:rsidR="00395924" w:rsidRPr="00670CFC" w:rsidRDefault="00395924" w:rsidP="00AA4DC9">
            <w:pPr>
              <w:spacing w:after="0"/>
              <w:ind w:left="135"/>
              <w:rPr>
                <w:rFonts w:cs="Times New Roman"/>
                <w:sz w:val="22"/>
              </w:rPr>
            </w:pPr>
            <w:bookmarkStart w:id="10" w:name="_Hlk123037833"/>
            <w:r w:rsidRPr="00670CFC">
              <w:rPr>
                <w:rFonts w:cs="Times New Roman"/>
                <w:color w:val="000000"/>
                <w:sz w:val="22"/>
              </w:rPr>
              <w:t xml:space="preserve">Наименование разделов и тем программы </w:t>
            </w:r>
          </w:p>
          <w:p w:rsidR="00395924" w:rsidRPr="00670CFC" w:rsidRDefault="00395924" w:rsidP="00AA4DC9">
            <w:pPr>
              <w:widowControl w:val="0"/>
              <w:suppressAutoHyphens/>
              <w:spacing w:after="0" w:line="240" w:lineRule="auto"/>
              <w:ind w:left="34"/>
              <w:jc w:val="center"/>
              <w:rPr>
                <w:rFonts w:eastAsia="NSimSun" w:cs="Times New Roman"/>
                <w:sz w:val="22"/>
                <w:lang w:eastAsia="zh-CN" w:bidi="hi-IN"/>
              </w:rPr>
            </w:pPr>
          </w:p>
        </w:tc>
        <w:tc>
          <w:tcPr>
            <w:tcW w:w="3544" w:type="dxa"/>
            <w:vAlign w:val="center"/>
          </w:tcPr>
          <w:p w:rsidR="00395924" w:rsidRPr="00670CFC" w:rsidRDefault="00395924" w:rsidP="00AA4DC9">
            <w:pPr>
              <w:widowControl w:val="0"/>
              <w:suppressAutoHyphens/>
              <w:spacing w:after="0" w:line="240" w:lineRule="auto"/>
              <w:ind w:left="34"/>
              <w:jc w:val="center"/>
              <w:rPr>
                <w:rFonts w:eastAsia="NSimSun" w:cs="Times New Roman"/>
                <w:sz w:val="22"/>
                <w:lang w:eastAsia="zh-CN" w:bidi="hi-IN"/>
              </w:rPr>
            </w:pPr>
            <w:r w:rsidRPr="00670CFC">
              <w:rPr>
                <w:rFonts w:eastAsia="NSimSun" w:cs="Times New Roman"/>
                <w:sz w:val="22"/>
                <w:lang w:eastAsia="zh-CN" w:bidi="hi-IN"/>
              </w:rPr>
              <w:t>Программное содержание</w:t>
            </w:r>
          </w:p>
        </w:tc>
        <w:tc>
          <w:tcPr>
            <w:tcW w:w="992" w:type="dxa"/>
            <w:vAlign w:val="center"/>
          </w:tcPr>
          <w:p w:rsidR="00395924" w:rsidRPr="00670CFC" w:rsidRDefault="00395924" w:rsidP="00AA4DC9">
            <w:pPr>
              <w:widowControl w:val="0"/>
              <w:suppressAutoHyphens/>
              <w:spacing w:after="0" w:line="240" w:lineRule="auto"/>
              <w:ind w:firstLine="34"/>
              <w:jc w:val="center"/>
              <w:rPr>
                <w:rFonts w:eastAsia="NSimSun" w:cs="Times New Roman"/>
                <w:sz w:val="22"/>
                <w:lang w:eastAsia="zh-CN" w:bidi="hi-IN"/>
              </w:rPr>
            </w:pPr>
            <w:r w:rsidRPr="00670CFC">
              <w:rPr>
                <w:rFonts w:eastAsia="NSimSun" w:cs="Times New Roman"/>
                <w:sz w:val="22"/>
                <w:lang w:eastAsia="zh-CN" w:bidi="hi-IN"/>
              </w:rPr>
              <w:t>Кол-во часов</w:t>
            </w:r>
          </w:p>
        </w:tc>
        <w:tc>
          <w:tcPr>
            <w:tcW w:w="1560" w:type="dxa"/>
          </w:tcPr>
          <w:p w:rsidR="00395924" w:rsidRPr="00670CFC" w:rsidRDefault="00395924" w:rsidP="00AA4DC9">
            <w:pPr>
              <w:widowControl w:val="0"/>
              <w:suppressAutoHyphens/>
              <w:spacing w:after="0" w:line="240" w:lineRule="auto"/>
              <w:jc w:val="center"/>
              <w:rPr>
                <w:rFonts w:cs="Times New Roman"/>
                <w:sz w:val="22"/>
              </w:rPr>
            </w:pPr>
          </w:p>
          <w:p w:rsidR="00395924" w:rsidRPr="00670CFC" w:rsidRDefault="00395924" w:rsidP="00AA4DC9">
            <w:pPr>
              <w:widowControl w:val="0"/>
              <w:suppressAutoHyphens/>
              <w:spacing w:after="0" w:line="240" w:lineRule="auto"/>
              <w:jc w:val="center"/>
              <w:rPr>
                <w:rFonts w:eastAsia="NSimSun" w:cs="Times New Roman"/>
                <w:sz w:val="22"/>
                <w:lang w:eastAsia="zh-CN" w:bidi="hi-IN"/>
              </w:rPr>
            </w:pPr>
            <w:r w:rsidRPr="00670CFC">
              <w:rPr>
                <w:rFonts w:cs="Times New Roman"/>
                <w:sz w:val="22"/>
              </w:rPr>
              <w:t>Вид, форма контроля</w:t>
            </w:r>
          </w:p>
        </w:tc>
        <w:tc>
          <w:tcPr>
            <w:tcW w:w="6095" w:type="dxa"/>
          </w:tcPr>
          <w:p w:rsidR="00395924" w:rsidRPr="00670CFC" w:rsidRDefault="00395924" w:rsidP="00AA4DC9">
            <w:pPr>
              <w:spacing w:after="0"/>
              <w:ind w:left="33"/>
              <w:jc w:val="left"/>
              <w:rPr>
                <w:rFonts w:cs="Times New Roman"/>
                <w:sz w:val="22"/>
              </w:rPr>
            </w:pPr>
            <w:r w:rsidRPr="00670CFC">
              <w:rPr>
                <w:rFonts w:cs="Times New Roman"/>
                <w:color w:val="000000"/>
                <w:sz w:val="22"/>
              </w:rPr>
              <w:t xml:space="preserve">Электронные (цифровые) образовательные ресурсы </w:t>
            </w:r>
          </w:p>
          <w:p w:rsidR="00395924" w:rsidRPr="00670CFC" w:rsidRDefault="00395924" w:rsidP="00AA4DC9">
            <w:pPr>
              <w:widowControl w:val="0"/>
              <w:suppressAutoHyphens/>
              <w:spacing w:after="0" w:line="240" w:lineRule="auto"/>
              <w:jc w:val="center"/>
              <w:rPr>
                <w:rFonts w:eastAsia="NSimSun" w:cs="Times New Roman"/>
                <w:sz w:val="22"/>
                <w:lang w:eastAsia="zh-CN" w:bidi="hi-IN"/>
              </w:rPr>
            </w:pPr>
          </w:p>
        </w:tc>
      </w:tr>
      <w:tr w:rsidR="00395924" w:rsidRPr="00670CFC" w:rsidTr="00395924">
        <w:trPr>
          <w:trHeight w:val="1390"/>
        </w:trPr>
        <w:tc>
          <w:tcPr>
            <w:tcW w:w="2977" w:type="dxa"/>
          </w:tcPr>
          <w:p w:rsidR="00395924" w:rsidRPr="00670CFC" w:rsidRDefault="00395924" w:rsidP="00BC7857">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Летние каникулы.Климат Финляндии. Прогноз погоды.</w:t>
            </w:r>
          </w:p>
        </w:tc>
        <w:tc>
          <w:tcPr>
            <w:tcW w:w="3544" w:type="dxa"/>
          </w:tcPr>
          <w:p w:rsidR="00395924" w:rsidRPr="00670CFC" w:rsidRDefault="00395924" w:rsidP="004045BA">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 xml:space="preserve">Виды отдыха в различное время года. Путешествия по России и зарубежным странам. </w:t>
            </w:r>
          </w:p>
          <w:p w:rsidR="00395924" w:rsidRPr="00670CFC" w:rsidRDefault="00395924" w:rsidP="00BC7857">
            <w:pPr>
              <w:widowControl w:val="0"/>
              <w:suppressAutoHyphens/>
              <w:spacing w:after="0" w:line="240" w:lineRule="auto"/>
              <w:rPr>
                <w:rFonts w:eastAsia="Times New Roman" w:cs="Times New Roman"/>
                <w:sz w:val="22"/>
                <w:lang w:bidi="ru-RU"/>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12</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w:t>
            </w:r>
          </w:p>
        </w:tc>
        <w:tc>
          <w:tcPr>
            <w:tcW w:w="6095" w:type="dxa"/>
            <w:vMerge w:val="restart"/>
          </w:tcPr>
          <w:p w:rsidR="00395924" w:rsidRPr="00670CFC" w:rsidRDefault="00395924" w:rsidP="00D451F1">
            <w:pPr>
              <w:spacing w:after="0" w:line="240" w:lineRule="auto"/>
              <w:ind w:left="33" w:hanging="33"/>
              <w:rPr>
                <w:rFonts w:cs="Times New Roman"/>
                <w:sz w:val="22"/>
              </w:rPr>
            </w:pPr>
            <w:r w:rsidRPr="00670CFC">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23" w:history="1">
              <w:r w:rsidRPr="00670CFC">
                <w:rPr>
                  <w:rStyle w:val="af8"/>
                  <w:rFonts w:cs="Times New Roman"/>
                  <w:sz w:val="22"/>
                </w:rPr>
                <w:t>https://sites.google.com/site/heipparallaa2016/</w:t>
              </w:r>
            </w:hyperlink>
            <w:r w:rsidRPr="00670CFC">
              <w:rPr>
                <w:rFonts w:cs="Times New Roman"/>
                <w:sz w:val="22"/>
              </w:rPr>
              <w:t>]</w:t>
            </w:r>
          </w:p>
          <w:p w:rsidR="00395924" w:rsidRPr="00670CFC" w:rsidRDefault="00395924" w:rsidP="00D451F1">
            <w:pPr>
              <w:spacing w:after="0" w:line="240" w:lineRule="auto"/>
              <w:ind w:left="33"/>
              <w:rPr>
                <w:rFonts w:cs="Times New Roman"/>
                <w:sz w:val="22"/>
              </w:rPr>
            </w:pPr>
            <w:r w:rsidRPr="00670CFC">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24" w:history="1">
              <w:r w:rsidRPr="00670CFC">
                <w:rPr>
                  <w:rStyle w:val="af8"/>
                  <w:rFonts w:cs="Times New Roman"/>
                  <w:sz w:val="22"/>
                </w:rPr>
                <w:t>https://sites.google.com/site/matkustanympaerisuomenmaan/home</w:t>
              </w:r>
            </w:hyperlink>
            <w:r w:rsidRPr="00670CFC">
              <w:rPr>
                <w:rStyle w:val="af8"/>
                <w:rFonts w:cs="Times New Roman"/>
                <w:sz w:val="22"/>
              </w:rPr>
              <w:t>]</w:t>
            </w:r>
          </w:p>
          <w:p w:rsidR="00395924" w:rsidRPr="00670CFC" w:rsidRDefault="00395924" w:rsidP="00D451F1">
            <w:pPr>
              <w:spacing w:after="0" w:line="240" w:lineRule="auto"/>
              <w:ind w:left="33"/>
              <w:rPr>
                <w:rFonts w:cs="Times New Roman"/>
                <w:sz w:val="22"/>
              </w:rPr>
            </w:pPr>
            <w:r w:rsidRPr="00670CFC">
              <w:rPr>
                <w:rFonts w:cs="Times New Roman"/>
                <w:sz w:val="22"/>
              </w:rPr>
              <w:t xml:space="preserve">доступа: </w:t>
            </w:r>
            <w:hyperlink r:id="rId25" w:history="1">
              <w:r w:rsidRPr="00670CFC">
                <w:rPr>
                  <w:rStyle w:val="af8"/>
                  <w:rFonts w:cs="Times New Roman"/>
                  <w:sz w:val="22"/>
                </w:rPr>
                <w:t>https://edu-rk.ru/metodkabinet/juntunensuomitutuksi567luokka2013</w:t>
              </w:r>
            </w:hyperlink>
            <w:r w:rsidRPr="00670CFC">
              <w:rPr>
                <w:rFonts w:cs="Times New Roman"/>
                <w:sz w:val="22"/>
              </w:rPr>
              <w:t xml:space="preserve"> </w:t>
            </w:r>
          </w:p>
          <w:p w:rsidR="00395924" w:rsidRPr="00670CFC" w:rsidRDefault="00395924" w:rsidP="00D451F1">
            <w:pPr>
              <w:spacing w:after="0" w:line="240" w:lineRule="auto"/>
              <w:ind w:left="33"/>
              <w:rPr>
                <w:rFonts w:cs="Times New Roman"/>
                <w:sz w:val="22"/>
              </w:rPr>
            </w:pPr>
            <w:r w:rsidRPr="00670CFC">
              <w:rPr>
                <w:rFonts w:cs="Times New Roman"/>
                <w:sz w:val="22"/>
                <w:lang w:val="en-US"/>
              </w:rPr>
              <w:t>Suomi</w:t>
            </w:r>
            <w:r w:rsidRPr="00670CFC">
              <w:rPr>
                <w:rFonts w:cs="Times New Roman"/>
                <w:sz w:val="22"/>
              </w:rPr>
              <w:t xml:space="preserve"> </w:t>
            </w:r>
            <w:r w:rsidRPr="00670CFC">
              <w:rPr>
                <w:rFonts w:cs="Times New Roman"/>
                <w:sz w:val="22"/>
                <w:lang w:val="en-US"/>
              </w:rPr>
              <w:t>tutuksi</w:t>
            </w:r>
            <w:r w:rsidRPr="00670CFC">
              <w:rPr>
                <w:rFonts w:cs="Times New Roman"/>
                <w:sz w:val="22"/>
              </w:rPr>
              <w:t xml:space="preserve"> 2: сборник лексико-грамматических материалов по финскому языку для 8-9 классов / К.И. Юнтунен ;</w:t>
            </w:r>
            <w:r w:rsidRPr="00670CFC">
              <w:rPr>
                <w:rFonts w:cs="Times New Roman"/>
                <w:sz w:val="22"/>
                <w:lang w:val="en-US"/>
              </w:rPr>
              <w:t> </w:t>
            </w:r>
            <w:r w:rsidRPr="00670CFC">
              <w:rPr>
                <w:rFonts w:cs="Times New Roman"/>
                <w:sz w:val="22"/>
              </w:rPr>
              <w:t xml:space="preserve">[Министерство образования Республики Карелия, Государственное автономное учреждение дополнительного профессионального образования Республики Карелия «Карельский институт развития образования»], 2014. [Электронный ресурс]. – Режим доступа: </w:t>
            </w:r>
            <w:hyperlink r:id="rId26" w:history="1">
              <w:r w:rsidRPr="00670CFC">
                <w:rPr>
                  <w:rFonts w:cs="Times New Roman"/>
                  <w:color w:val="0000FF"/>
                  <w:sz w:val="22"/>
                  <w:u w:val="single"/>
                </w:rPr>
                <w:t>http://edu-rk.ru/index.php/metodkabinet/item/551-juntunensuomitutuksi89luokka2014</w:t>
              </w:r>
            </w:hyperlink>
            <w:r w:rsidRPr="00670CFC">
              <w:rPr>
                <w:rFonts w:cs="Times New Roman"/>
                <w:sz w:val="22"/>
              </w:rPr>
              <w:t xml:space="preserve"> </w:t>
            </w:r>
          </w:p>
          <w:p w:rsidR="00395924" w:rsidRPr="00670CFC" w:rsidRDefault="00395924" w:rsidP="00D451F1">
            <w:pPr>
              <w:spacing w:after="0" w:line="240" w:lineRule="auto"/>
              <w:ind w:left="33"/>
              <w:rPr>
                <w:rFonts w:cs="Times New Roman"/>
                <w:sz w:val="22"/>
              </w:rPr>
            </w:pPr>
            <w:r w:rsidRPr="00670CFC">
              <w:rPr>
                <w:rFonts w:cs="Times New Roman"/>
                <w:bCs/>
                <w:sz w:val="22"/>
              </w:rPr>
              <w:t>Демонстрационный вариант контрольных измерительных материалов для проведения государственного экзамена по родному (финскому) языку в 9 классе </w:t>
            </w:r>
            <w:r w:rsidRPr="00670CFC">
              <w:rPr>
                <w:rFonts w:cs="Times New Roman"/>
                <w:sz w:val="22"/>
              </w:rPr>
              <w:t xml:space="preserve">/ [Сост. Е.Г. Богданова, О. А. Храмцова]. – Электронный ресурс. – Режим доступа: </w:t>
            </w:r>
            <w:hyperlink r:id="rId27" w:history="1">
              <w:r w:rsidRPr="00670CFC">
                <w:rPr>
                  <w:rStyle w:val="af8"/>
                  <w:rFonts w:cs="Times New Roman"/>
                  <w:sz w:val="22"/>
                </w:rPr>
                <w:t>https://yadi.sk/d/qndNkOAZCn_Fqw</w:t>
              </w:r>
            </w:hyperlink>
          </w:p>
          <w:p w:rsidR="00395924" w:rsidRPr="00670CFC" w:rsidRDefault="00395924" w:rsidP="00D451F1">
            <w:pPr>
              <w:pStyle w:val="a4"/>
              <w:widowControl w:val="0"/>
              <w:tabs>
                <w:tab w:val="left" w:pos="1134"/>
              </w:tabs>
              <w:autoSpaceDE w:val="0"/>
              <w:autoSpaceDN w:val="0"/>
              <w:spacing w:after="0" w:line="240" w:lineRule="auto"/>
              <w:ind w:left="0"/>
              <w:jc w:val="center"/>
              <w:rPr>
                <w:rFonts w:eastAsia="Calibri"/>
                <w:bCs/>
                <w:sz w:val="22"/>
              </w:rPr>
            </w:pPr>
            <w:r w:rsidRPr="00670CFC">
              <w:rPr>
                <w:rFonts w:eastAsia="Calibri"/>
                <w:bCs/>
                <w:sz w:val="22"/>
              </w:rPr>
              <w:t>Информационные ресурсы</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eastAsia="en-US"/>
              </w:rPr>
              <w:t xml:space="preserve">Авторы Карелии [электронный ресурс]. – Режим доступа: </w:t>
            </w:r>
            <w:hyperlink r:id="rId28" w:history="1">
              <w:r w:rsidRPr="00670CFC">
                <w:rPr>
                  <w:rStyle w:val="af8"/>
                  <w:sz w:val="22"/>
                </w:rPr>
                <w:t>http://avtor.karelia.ru/natsionalnaja_literatura.html</w:t>
              </w:r>
            </w:hyperlink>
            <w:r w:rsidRPr="00670CFC">
              <w:rPr>
                <w:rStyle w:val="af8"/>
                <w:sz w:val="22"/>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33"/>
              <w:jc w:val="both"/>
              <w:rPr>
                <w:rFonts w:eastAsia="Calibri"/>
                <w:sz w:val="22"/>
              </w:rPr>
            </w:pPr>
            <w:r w:rsidRPr="00670CFC">
              <w:rPr>
                <w:bCs/>
                <w:sz w:val="22"/>
                <w:shd w:val="clear" w:color="auto" w:fill="FFFFFF"/>
                <w:lang w:eastAsia="en-US"/>
              </w:rPr>
              <w:t xml:space="preserve">Коренные народы Карелии [электронный ресурс]. – Режим доступа: </w:t>
            </w:r>
            <w:hyperlink r:id="rId29" w:history="1">
              <w:r w:rsidRPr="00670CFC">
                <w:rPr>
                  <w:rStyle w:val="af8"/>
                  <w:sz w:val="22"/>
                </w:rPr>
                <w:t>http://knk.karelia.ru/kareli/</w:t>
              </w:r>
            </w:hyperlink>
            <w:r w:rsidRPr="00670CFC">
              <w:rPr>
                <w:rStyle w:val="af8"/>
                <w:sz w:val="22"/>
              </w:rPr>
              <w:t xml:space="preserve"> </w:t>
            </w:r>
            <w:r w:rsidRPr="00670CFC">
              <w:rPr>
                <w:sz w:val="22"/>
              </w:rPr>
              <w:t>(дата обращения: 15.12.2022).</w:t>
            </w:r>
          </w:p>
          <w:p w:rsidR="00395924" w:rsidRPr="00670CFC" w:rsidRDefault="00395924" w:rsidP="00D451F1">
            <w:pPr>
              <w:pStyle w:val="a4"/>
              <w:widowControl w:val="0"/>
              <w:tabs>
                <w:tab w:val="left" w:pos="1134"/>
              </w:tabs>
              <w:autoSpaceDE w:val="0"/>
              <w:autoSpaceDN w:val="0"/>
              <w:spacing w:after="0" w:line="240" w:lineRule="auto"/>
              <w:ind w:left="0"/>
              <w:jc w:val="both"/>
              <w:rPr>
                <w:rFonts w:eastAsia="Calibri"/>
                <w:sz w:val="22"/>
              </w:rPr>
            </w:pPr>
            <w:r w:rsidRPr="00670CFC">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30" w:history="1">
              <w:r w:rsidRPr="00670CFC">
                <w:rPr>
                  <w:rStyle w:val="af8"/>
                  <w:sz w:val="22"/>
                </w:rPr>
                <w:t>https://edu-rk.ru/</w:t>
              </w:r>
            </w:hyperlink>
            <w:r w:rsidRPr="00670CFC">
              <w:rPr>
                <w:sz w:val="22"/>
              </w:rPr>
              <w:t xml:space="preserve"> </w:t>
            </w:r>
            <w:r w:rsidRPr="00670CFC">
              <w:rPr>
                <w:bCs/>
                <w:sz w:val="22"/>
                <w:shd w:val="clear" w:color="auto" w:fill="FFFFFF"/>
                <w:lang w:eastAsia="en-US"/>
              </w:rPr>
              <w:t xml:space="preserve"> </w:t>
            </w:r>
            <w:r w:rsidRPr="00670CFC">
              <w:rPr>
                <w:sz w:val="22"/>
              </w:rPr>
              <w:t>(дата обращения: 15.12.2022).</w:t>
            </w:r>
          </w:p>
          <w:p w:rsidR="00395924" w:rsidRPr="00670CFC" w:rsidRDefault="00395924" w:rsidP="00D451F1">
            <w:pPr>
              <w:shd w:val="clear" w:color="auto" w:fill="FFFFFF"/>
              <w:spacing w:after="0" w:line="240" w:lineRule="auto"/>
              <w:ind w:left="-108" w:firstLine="108"/>
              <w:rPr>
                <w:rFonts w:cs="Times New Roman"/>
                <w:sz w:val="22"/>
              </w:rPr>
            </w:pPr>
            <w:r w:rsidRPr="00670CFC">
              <w:rPr>
                <w:rFonts w:cs="Times New Roman"/>
                <w:bCs/>
                <w:sz w:val="22"/>
                <w:shd w:val="clear" w:color="auto" w:fill="FFFFFF"/>
                <w:lang w:val="fi-FI"/>
              </w:rPr>
              <w:t>OmaMedia</w:t>
            </w:r>
            <w:r w:rsidRPr="00670CFC">
              <w:rPr>
                <w:rFonts w:cs="Times New Roman"/>
                <w:bCs/>
                <w:sz w:val="22"/>
                <w:shd w:val="clear" w:color="auto" w:fill="FFFFFF"/>
              </w:rPr>
              <w:t xml:space="preserve"> - национальный медиапортал Карелии [электронный ресурс]. – Режим доступа: </w:t>
            </w:r>
            <w:hyperlink r:id="rId31" w:history="1">
              <w:r w:rsidRPr="00670CFC">
                <w:rPr>
                  <w:rStyle w:val="af8"/>
                  <w:rFonts w:cs="Times New Roman"/>
                  <w:sz w:val="22"/>
                </w:rPr>
                <w:t>https://www.omamedia.ru/</w:t>
              </w:r>
            </w:hyperlink>
            <w:r w:rsidRPr="00670CFC">
              <w:rPr>
                <w:rFonts w:cs="Times New Roman"/>
                <w:sz w:val="22"/>
              </w:rPr>
              <w:t xml:space="preserve">  (дата обращения: 15.12.2022).</w:t>
            </w:r>
          </w:p>
        </w:tc>
      </w:tr>
      <w:tr w:rsidR="00395924" w:rsidRPr="00670CFC" w:rsidTr="00395924">
        <w:tc>
          <w:tcPr>
            <w:tcW w:w="2977" w:type="dxa"/>
          </w:tcPr>
          <w:p w:rsidR="00395924" w:rsidRPr="00670CFC" w:rsidRDefault="00395924" w:rsidP="00BC7857">
            <w:pPr>
              <w:widowControl w:val="0"/>
              <w:suppressAutoHyphens/>
              <w:spacing w:after="0" w:line="240" w:lineRule="auto"/>
              <w:rPr>
                <w:rFonts w:eastAsia="Times New Roman" w:cs="Times New Roman"/>
                <w:sz w:val="22"/>
                <w:lang w:bidi="ru-RU"/>
              </w:rPr>
            </w:pPr>
            <w:r w:rsidRPr="00670CFC">
              <w:rPr>
                <w:rFonts w:cs="Times New Roman"/>
                <w:sz w:val="22"/>
              </w:rPr>
              <w:t>Приятно познакомиться. Составление биографии.</w:t>
            </w:r>
          </w:p>
        </w:tc>
        <w:tc>
          <w:tcPr>
            <w:tcW w:w="3544" w:type="dxa"/>
          </w:tcPr>
          <w:p w:rsidR="00395924" w:rsidRPr="00670CFC" w:rsidRDefault="00395924" w:rsidP="004045BA">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Семья, члены семьи, родственные отношения. Взаимоотношения в семье и с друзьями. Конфликты и их разрешение. Внешность и характер человека/литературного персонажа.</w:t>
            </w:r>
          </w:p>
          <w:p w:rsidR="00395924" w:rsidRPr="00670CFC" w:rsidRDefault="00395924" w:rsidP="004045BA">
            <w:pPr>
              <w:widowControl w:val="0"/>
              <w:suppressAutoHyphens/>
              <w:spacing w:after="0" w:line="240" w:lineRule="auto"/>
              <w:rPr>
                <w:rFonts w:eastAsia="Times New Roman" w:cs="Times New Roman"/>
                <w:sz w:val="22"/>
                <w:lang w:bidi="ru-RU"/>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9</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Путешествие.</w:t>
            </w:r>
          </w:p>
        </w:tc>
        <w:tc>
          <w:tcPr>
            <w:tcW w:w="3544" w:type="dxa"/>
          </w:tcPr>
          <w:p w:rsidR="00395924" w:rsidRPr="00670CFC" w:rsidRDefault="00395924" w:rsidP="004045BA">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Виды отдыха в различное время года. Путешествия по России и зарубежным странам. Транспорт.</w:t>
            </w:r>
          </w:p>
          <w:p w:rsidR="00395924" w:rsidRPr="00670CFC" w:rsidRDefault="00395924" w:rsidP="004045BA">
            <w:pPr>
              <w:widowControl w:val="0"/>
              <w:suppressAutoHyphens/>
              <w:spacing w:after="0" w:line="240" w:lineRule="auto"/>
              <w:rPr>
                <w:rFonts w:eastAsia="Times New Roman" w:cs="Times New Roman"/>
                <w:sz w:val="22"/>
                <w:lang w:bidi="ru-RU"/>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17</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Карелия, достопримечательности Карелии</w:t>
            </w:r>
          </w:p>
        </w:tc>
        <w:tc>
          <w:tcPr>
            <w:tcW w:w="3544" w:type="dxa"/>
          </w:tcPr>
          <w:p w:rsidR="00395924" w:rsidRPr="00670CFC" w:rsidRDefault="00395924" w:rsidP="004045BA">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Родная страна и родной регион: их географическое положение, столицы и крупные города;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95924" w:rsidRPr="00670CFC" w:rsidRDefault="00395924" w:rsidP="004045BA">
            <w:pPr>
              <w:widowControl w:val="0"/>
              <w:suppressAutoHyphens/>
              <w:spacing w:after="0" w:line="240" w:lineRule="auto"/>
              <w:rPr>
                <w:rFonts w:eastAsia="Times New Roman" w:cs="Times New Roman"/>
                <w:sz w:val="22"/>
                <w:lang w:bidi="ru-RU"/>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13</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 практическая работа</w:t>
            </w:r>
          </w:p>
          <w:p w:rsidR="00395924" w:rsidRPr="00670CFC" w:rsidRDefault="00395924" w:rsidP="00AA4DC9">
            <w:pPr>
              <w:spacing w:after="0"/>
              <w:ind w:left="135"/>
              <w:rPr>
                <w:rFonts w:cs="Times New Roman"/>
                <w:sz w:val="22"/>
              </w:rPr>
            </w:pP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Школа. Школа в других странах.</w:t>
            </w:r>
          </w:p>
        </w:tc>
        <w:tc>
          <w:tcPr>
            <w:tcW w:w="3544" w:type="dxa"/>
          </w:tcPr>
          <w:p w:rsidR="00395924" w:rsidRPr="00670CFC" w:rsidRDefault="00395924" w:rsidP="00061926">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Школа, школьная жизнь, изучаемые предметы и отношение к ним. Взаимоотношения в школе: проблемы и их решение. Переписка со сверстниками.</w:t>
            </w:r>
          </w:p>
          <w:p w:rsidR="00395924" w:rsidRPr="00670CFC" w:rsidRDefault="00395924" w:rsidP="004045BA">
            <w:pPr>
              <w:widowControl w:val="0"/>
              <w:suppressAutoHyphens/>
              <w:spacing w:after="0" w:line="240" w:lineRule="auto"/>
              <w:rPr>
                <w:rFonts w:eastAsia="Times New Roman" w:cs="Times New Roman"/>
                <w:sz w:val="22"/>
                <w:lang w:bidi="ru-RU"/>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6</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письменный контроль, практическая работа</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Моё свободное время</w:t>
            </w:r>
          </w:p>
        </w:tc>
        <w:tc>
          <w:tcPr>
            <w:tcW w:w="3544" w:type="dxa"/>
          </w:tcPr>
          <w:p w:rsidR="00395924" w:rsidRPr="00670CFC" w:rsidRDefault="00395924" w:rsidP="00061926">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 xml:space="preserve">Различные формы досуга и хобби современных подростков: чтение, кино, театр, музыка, музей, спорт, живопись; компьютерные игры. </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10</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практическая работа</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Чтение</w:t>
            </w:r>
          </w:p>
        </w:tc>
        <w:tc>
          <w:tcPr>
            <w:tcW w:w="3544" w:type="dxa"/>
          </w:tcPr>
          <w:p w:rsidR="00395924" w:rsidRPr="00670CFC" w:rsidRDefault="00395924" w:rsidP="00061926">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Различные формы досуга и хобби современных подростков: чтение, кино, театр. Роль книги в жизни подростка.</w:t>
            </w:r>
          </w:p>
          <w:p w:rsidR="00395924" w:rsidRPr="00670CFC" w:rsidRDefault="00395924" w:rsidP="00061926">
            <w:pPr>
              <w:widowControl w:val="0"/>
              <w:suppressAutoHyphens/>
              <w:spacing w:after="0" w:line="240" w:lineRule="auto"/>
              <w:rPr>
                <w:rFonts w:eastAsia="Times New Roman" w:cs="Times New Roman"/>
                <w:sz w:val="22"/>
                <w:lang w:bidi="ru-RU"/>
              </w:rPr>
            </w:pP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11</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Спорт</w:t>
            </w:r>
          </w:p>
        </w:tc>
        <w:tc>
          <w:tcPr>
            <w:tcW w:w="3544" w:type="dxa"/>
          </w:tcPr>
          <w:p w:rsidR="00395924" w:rsidRPr="00670CFC" w:rsidRDefault="00395924" w:rsidP="00061926">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Различные формы досуга и хобби современных подростков: спорт</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11</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Компьютерные игры</w:t>
            </w:r>
          </w:p>
        </w:tc>
        <w:tc>
          <w:tcPr>
            <w:tcW w:w="3544" w:type="dxa"/>
          </w:tcPr>
          <w:p w:rsidR="00395924" w:rsidRPr="00670CFC" w:rsidRDefault="00395924" w:rsidP="00061926">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Различные формы досуга и хобби современных подростков: компьютерные игры.</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3</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письменный контроль</w:t>
            </w: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c>
          <w:tcPr>
            <w:tcW w:w="2977" w:type="dxa"/>
          </w:tcPr>
          <w:p w:rsidR="00395924" w:rsidRPr="00670CFC" w:rsidRDefault="00395924" w:rsidP="00BC7857">
            <w:pPr>
              <w:widowControl w:val="0"/>
              <w:suppressAutoHyphens/>
              <w:spacing w:after="0" w:line="240" w:lineRule="auto"/>
              <w:rPr>
                <w:rFonts w:cs="Times New Roman"/>
                <w:sz w:val="22"/>
              </w:rPr>
            </w:pPr>
            <w:r w:rsidRPr="00670CFC">
              <w:rPr>
                <w:rFonts w:cs="Times New Roman"/>
                <w:sz w:val="22"/>
              </w:rPr>
              <w:t>Музеи</w:t>
            </w:r>
          </w:p>
        </w:tc>
        <w:tc>
          <w:tcPr>
            <w:tcW w:w="3544" w:type="dxa"/>
          </w:tcPr>
          <w:p w:rsidR="00395924" w:rsidRPr="00670CFC" w:rsidRDefault="00395924" w:rsidP="00061926">
            <w:pPr>
              <w:widowControl w:val="0"/>
              <w:suppressAutoHyphens/>
              <w:spacing w:after="0" w:line="240" w:lineRule="auto"/>
              <w:rPr>
                <w:rFonts w:eastAsia="Times New Roman" w:cs="Times New Roman"/>
                <w:sz w:val="22"/>
                <w:lang w:bidi="ru-RU"/>
              </w:rPr>
            </w:pPr>
            <w:r w:rsidRPr="00670CFC">
              <w:rPr>
                <w:rFonts w:eastAsia="Times New Roman" w:cs="Times New Roman"/>
                <w:sz w:val="22"/>
                <w:lang w:bidi="ru-RU"/>
              </w:rPr>
              <w:t>Различные формы досуга и хобби современных подростков: музей</w:t>
            </w:r>
          </w:p>
        </w:tc>
        <w:tc>
          <w:tcPr>
            <w:tcW w:w="992" w:type="dxa"/>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r w:rsidRPr="00670CFC">
              <w:rPr>
                <w:rFonts w:eastAsia="Times New Roman" w:cs="Times New Roman"/>
                <w:bCs/>
                <w:sz w:val="22"/>
              </w:rPr>
              <w:t>7</w:t>
            </w:r>
          </w:p>
        </w:tc>
        <w:tc>
          <w:tcPr>
            <w:tcW w:w="1560" w:type="dxa"/>
          </w:tcPr>
          <w:p w:rsidR="00395924" w:rsidRPr="00670CFC" w:rsidRDefault="00395924" w:rsidP="00AA4DC9">
            <w:pPr>
              <w:spacing w:after="0"/>
              <w:ind w:left="135"/>
              <w:rPr>
                <w:rFonts w:cs="Times New Roman"/>
                <w:sz w:val="22"/>
              </w:rPr>
            </w:pPr>
            <w:r w:rsidRPr="00670CFC">
              <w:rPr>
                <w:rFonts w:cs="Times New Roman"/>
                <w:sz w:val="22"/>
              </w:rPr>
              <w:t>Устный опрос, тестирование, письменный контроль, практическая работа</w:t>
            </w:r>
          </w:p>
          <w:p w:rsidR="00395924" w:rsidRPr="00670CFC" w:rsidRDefault="00395924" w:rsidP="00AA4DC9">
            <w:pPr>
              <w:spacing w:after="0"/>
              <w:ind w:left="135"/>
              <w:rPr>
                <w:rFonts w:cs="Times New Roman"/>
                <w:sz w:val="22"/>
              </w:rPr>
            </w:pPr>
          </w:p>
        </w:tc>
        <w:tc>
          <w:tcPr>
            <w:tcW w:w="6095" w:type="dxa"/>
            <w:vMerge/>
          </w:tcPr>
          <w:p w:rsidR="00395924" w:rsidRPr="00670CFC" w:rsidRDefault="00395924" w:rsidP="00BC7857">
            <w:pPr>
              <w:shd w:val="clear" w:color="auto" w:fill="FFFFFF"/>
              <w:spacing w:after="0" w:line="240" w:lineRule="auto"/>
              <w:rPr>
                <w:rFonts w:cs="Times New Roman"/>
                <w:sz w:val="22"/>
              </w:rPr>
            </w:pPr>
          </w:p>
        </w:tc>
      </w:tr>
      <w:tr w:rsidR="00395924" w:rsidRPr="00670CFC" w:rsidTr="00395924">
        <w:trPr>
          <w:trHeight w:val="1656"/>
        </w:trPr>
        <w:tc>
          <w:tcPr>
            <w:tcW w:w="2977" w:type="dxa"/>
          </w:tcPr>
          <w:p w:rsidR="00395924" w:rsidRPr="00670CFC" w:rsidRDefault="00395924" w:rsidP="00BC7857">
            <w:pPr>
              <w:widowControl w:val="0"/>
              <w:suppressAutoHyphens/>
              <w:spacing w:after="0" w:line="240" w:lineRule="auto"/>
              <w:ind w:firstLine="34"/>
              <w:rPr>
                <w:rFonts w:eastAsia="Times New Roman" w:cs="Times New Roman"/>
                <w:bCs/>
                <w:sz w:val="22"/>
              </w:rPr>
            </w:pPr>
          </w:p>
        </w:tc>
        <w:tc>
          <w:tcPr>
            <w:tcW w:w="3544" w:type="dxa"/>
          </w:tcPr>
          <w:p w:rsidR="00395924" w:rsidRPr="00670CFC" w:rsidRDefault="00395924" w:rsidP="00BC7857">
            <w:pPr>
              <w:widowControl w:val="0"/>
              <w:autoSpaceDE w:val="0"/>
              <w:autoSpaceDN w:val="0"/>
              <w:spacing w:after="0" w:line="240" w:lineRule="auto"/>
              <w:rPr>
                <w:rFonts w:eastAsia="Times New Roman" w:cs="Times New Roman"/>
                <w:sz w:val="22"/>
                <w:lang w:bidi="ru-RU"/>
              </w:rPr>
            </w:pPr>
          </w:p>
        </w:tc>
        <w:tc>
          <w:tcPr>
            <w:tcW w:w="992" w:type="dxa"/>
            <w:tcBorders>
              <w:top w:val="nil"/>
            </w:tcBorders>
          </w:tcPr>
          <w:p w:rsidR="00395924" w:rsidRPr="00670CFC" w:rsidRDefault="00395924" w:rsidP="00BC7857">
            <w:pPr>
              <w:widowControl w:val="0"/>
              <w:suppressAutoHyphens/>
              <w:spacing w:after="0" w:line="240" w:lineRule="auto"/>
              <w:ind w:firstLine="34"/>
              <w:jc w:val="center"/>
              <w:rPr>
                <w:rFonts w:eastAsia="Times New Roman" w:cs="Times New Roman"/>
                <w:bCs/>
                <w:sz w:val="22"/>
              </w:rPr>
            </w:pPr>
          </w:p>
        </w:tc>
        <w:tc>
          <w:tcPr>
            <w:tcW w:w="1560" w:type="dxa"/>
          </w:tcPr>
          <w:p w:rsidR="00395924" w:rsidRPr="00670CFC" w:rsidRDefault="00395924" w:rsidP="00AA4DC9">
            <w:pPr>
              <w:spacing w:after="0"/>
              <w:ind w:left="135"/>
              <w:rPr>
                <w:rFonts w:cs="Times New Roman"/>
                <w:sz w:val="22"/>
              </w:rPr>
            </w:pPr>
          </w:p>
        </w:tc>
        <w:tc>
          <w:tcPr>
            <w:tcW w:w="6095" w:type="dxa"/>
            <w:vMerge/>
          </w:tcPr>
          <w:p w:rsidR="00395924" w:rsidRPr="00670CFC" w:rsidRDefault="00395924" w:rsidP="00BC7857">
            <w:pPr>
              <w:shd w:val="clear" w:color="auto" w:fill="FFFFFF"/>
              <w:spacing w:after="0" w:line="240" w:lineRule="auto"/>
              <w:rPr>
                <w:rFonts w:eastAsia="Times New Roman" w:cs="Times New Roman"/>
                <w:bCs/>
                <w:sz w:val="22"/>
              </w:rPr>
            </w:pPr>
          </w:p>
        </w:tc>
      </w:tr>
      <w:tr w:rsidR="00395924" w:rsidRPr="00670CFC" w:rsidTr="00395924">
        <w:tc>
          <w:tcPr>
            <w:tcW w:w="6521" w:type="dxa"/>
            <w:gridSpan w:val="2"/>
          </w:tcPr>
          <w:p w:rsidR="00395924" w:rsidRPr="00670CFC" w:rsidRDefault="00395924" w:rsidP="00BC7857">
            <w:pPr>
              <w:spacing w:after="0" w:line="240" w:lineRule="auto"/>
              <w:rPr>
                <w:rFonts w:eastAsia="Times New Roman" w:cs="Times New Roman"/>
                <w:bCs/>
                <w:sz w:val="22"/>
              </w:rPr>
            </w:pPr>
            <w:r w:rsidRPr="00670CFC">
              <w:rPr>
                <w:rFonts w:eastAsia="NSimSun" w:cs="Times New Roman"/>
                <w:bCs/>
                <w:sz w:val="22"/>
                <w:lang w:eastAsia="zh-CN" w:bidi="hi-IN"/>
              </w:rPr>
              <w:t>Повторение</w:t>
            </w:r>
          </w:p>
        </w:tc>
        <w:tc>
          <w:tcPr>
            <w:tcW w:w="992" w:type="dxa"/>
          </w:tcPr>
          <w:p w:rsidR="00395924" w:rsidRPr="00670CFC" w:rsidRDefault="00395924" w:rsidP="00BC7857">
            <w:pPr>
              <w:widowControl w:val="0"/>
              <w:suppressAutoHyphens/>
              <w:spacing w:after="0" w:line="240" w:lineRule="auto"/>
              <w:jc w:val="center"/>
              <w:rPr>
                <w:rFonts w:eastAsia="Times New Roman" w:cs="Times New Roman"/>
                <w:bCs/>
                <w:sz w:val="22"/>
              </w:rPr>
            </w:pPr>
            <w:r w:rsidRPr="00670CFC">
              <w:rPr>
                <w:rFonts w:eastAsia="Times New Roman" w:cs="Times New Roman"/>
                <w:bCs/>
                <w:sz w:val="22"/>
              </w:rPr>
              <w:t>3</w:t>
            </w:r>
          </w:p>
        </w:tc>
        <w:tc>
          <w:tcPr>
            <w:tcW w:w="1560" w:type="dxa"/>
          </w:tcPr>
          <w:p w:rsidR="00395924" w:rsidRPr="00670CFC" w:rsidRDefault="00395924" w:rsidP="00BC7857">
            <w:pPr>
              <w:spacing w:after="0" w:line="240" w:lineRule="auto"/>
              <w:rPr>
                <w:rFonts w:eastAsia="Calibri" w:cs="Times New Roman"/>
                <w:sz w:val="22"/>
              </w:rPr>
            </w:pPr>
          </w:p>
        </w:tc>
        <w:tc>
          <w:tcPr>
            <w:tcW w:w="6095" w:type="dxa"/>
          </w:tcPr>
          <w:p w:rsidR="00395924" w:rsidRPr="00670CFC" w:rsidRDefault="00395924" w:rsidP="00BC7857">
            <w:pPr>
              <w:spacing w:after="0" w:line="240" w:lineRule="auto"/>
              <w:rPr>
                <w:rFonts w:eastAsia="Calibri" w:cs="Times New Roman"/>
                <w:sz w:val="22"/>
              </w:rPr>
            </w:pPr>
          </w:p>
        </w:tc>
      </w:tr>
    </w:tbl>
    <w:bookmarkEnd w:id="10"/>
    <w:p w:rsidR="00AA4DC9" w:rsidRPr="00670CFC" w:rsidRDefault="00AA4DC9" w:rsidP="00AA4DC9">
      <w:pPr>
        <w:spacing w:after="0"/>
        <w:ind w:left="120"/>
        <w:rPr>
          <w:rFonts w:cs="Times New Roman"/>
          <w:sz w:val="22"/>
        </w:rPr>
      </w:pPr>
      <w:r w:rsidRPr="00670CFC">
        <w:rPr>
          <w:rFonts w:cs="Times New Roman"/>
          <w:b/>
          <w:color w:val="000000"/>
          <w:sz w:val="22"/>
        </w:rPr>
        <w:t xml:space="preserve">ПОУРОЧНОЕ ПЛАНИРОВАНИЕ </w:t>
      </w:r>
    </w:p>
    <w:p w:rsidR="00AA4DC9" w:rsidRPr="00670CFC" w:rsidRDefault="00AA4DC9" w:rsidP="00AA4DC9">
      <w:pPr>
        <w:spacing w:after="0"/>
        <w:ind w:left="120"/>
        <w:rPr>
          <w:rFonts w:cs="Times New Roman"/>
          <w:sz w:val="22"/>
        </w:rPr>
      </w:pPr>
      <w:r w:rsidRPr="00670CFC">
        <w:rPr>
          <w:rFonts w:cs="Times New Roman"/>
          <w:b/>
          <w:color w:val="000000"/>
          <w:sz w:val="22"/>
        </w:rPr>
        <w:t xml:space="preserve"> 5 КЛАСС </w:t>
      </w:r>
    </w:p>
    <w:p w:rsidR="00AA4DC9" w:rsidRPr="00670CFC" w:rsidRDefault="00AA4DC9" w:rsidP="00AA4DC9">
      <w:pPr>
        <w:rPr>
          <w:rFonts w:cs="Times New Roman"/>
          <w:sz w:val="22"/>
        </w:rPr>
      </w:pPr>
    </w:p>
    <w:tbl>
      <w:tblPr>
        <w:tblStyle w:val="af3"/>
        <w:tblW w:w="15276" w:type="dxa"/>
        <w:tblLayout w:type="fixed"/>
        <w:tblLook w:val="04A0"/>
      </w:tblPr>
      <w:tblGrid>
        <w:gridCol w:w="1101"/>
        <w:gridCol w:w="3827"/>
        <w:gridCol w:w="8363"/>
        <w:gridCol w:w="1985"/>
      </w:tblGrid>
      <w:tr w:rsidR="00395924" w:rsidRPr="00670CFC" w:rsidTr="009437DE">
        <w:tc>
          <w:tcPr>
            <w:tcW w:w="1101" w:type="dxa"/>
            <w:vAlign w:val="center"/>
          </w:tcPr>
          <w:p w:rsidR="00395924" w:rsidRPr="00670CFC" w:rsidRDefault="00395924" w:rsidP="00AA4DC9">
            <w:pPr>
              <w:ind w:left="135"/>
              <w:rPr>
                <w:rFonts w:cs="Times New Roman"/>
                <w:sz w:val="22"/>
              </w:rPr>
            </w:pPr>
            <w:r w:rsidRPr="00670CFC">
              <w:rPr>
                <w:rFonts w:cs="Times New Roman"/>
                <w:b/>
                <w:color w:val="000000"/>
                <w:sz w:val="22"/>
              </w:rPr>
              <w:t xml:space="preserve">№ п/п </w:t>
            </w:r>
          </w:p>
          <w:p w:rsidR="00395924" w:rsidRPr="00670CFC" w:rsidRDefault="00395924" w:rsidP="00AA4DC9">
            <w:pPr>
              <w:ind w:left="135"/>
              <w:rPr>
                <w:rFonts w:cs="Times New Roman"/>
                <w:sz w:val="22"/>
              </w:rPr>
            </w:pPr>
          </w:p>
        </w:tc>
        <w:tc>
          <w:tcPr>
            <w:tcW w:w="3827" w:type="dxa"/>
            <w:vAlign w:val="center"/>
          </w:tcPr>
          <w:p w:rsidR="00395924" w:rsidRPr="00670CFC" w:rsidRDefault="00395924" w:rsidP="00AA4DC9">
            <w:pPr>
              <w:ind w:left="135"/>
              <w:rPr>
                <w:rFonts w:cs="Times New Roman"/>
                <w:sz w:val="22"/>
              </w:rPr>
            </w:pPr>
            <w:r w:rsidRPr="00670CFC">
              <w:rPr>
                <w:rFonts w:cs="Times New Roman"/>
                <w:b/>
                <w:color w:val="000000"/>
                <w:sz w:val="22"/>
              </w:rPr>
              <w:t xml:space="preserve">Тема урока </w:t>
            </w:r>
          </w:p>
          <w:p w:rsidR="00395924" w:rsidRPr="00670CFC" w:rsidRDefault="00395924" w:rsidP="00AA4DC9">
            <w:pPr>
              <w:ind w:left="135"/>
              <w:rPr>
                <w:rFonts w:cs="Times New Roman"/>
                <w:sz w:val="22"/>
              </w:rPr>
            </w:pPr>
          </w:p>
        </w:tc>
        <w:tc>
          <w:tcPr>
            <w:tcW w:w="8363" w:type="dxa"/>
            <w:vMerge w:val="restart"/>
          </w:tcPr>
          <w:p w:rsidR="00395924" w:rsidRPr="00670CFC" w:rsidRDefault="00395924" w:rsidP="00AA4DC9">
            <w:pPr>
              <w:rPr>
                <w:rFonts w:cs="Times New Roman"/>
                <w:b/>
                <w:sz w:val="22"/>
              </w:rPr>
            </w:pPr>
            <w:r w:rsidRPr="00670CFC">
              <w:rPr>
                <w:rFonts w:cs="Times New Roman"/>
                <w:b/>
                <w:sz w:val="22"/>
              </w:rPr>
              <w:t>Основные виды деятельности обучающихся на уроке</w:t>
            </w:r>
          </w:p>
          <w:p w:rsidR="00395924" w:rsidRPr="00670CFC" w:rsidRDefault="00395924" w:rsidP="009437DE">
            <w:pPr>
              <w:pStyle w:val="TableParagraph"/>
              <w:jc w:val="both"/>
            </w:pPr>
            <w:r w:rsidRPr="00670CFC">
              <w:t>1) владеть основными видами речевой деятельности:</w:t>
            </w:r>
          </w:p>
          <w:p w:rsidR="00395924" w:rsidRPr="00670CFC" w:rsidRDefault="00395924" w:rsidP="009437DE">
            <w:pPr>
              <w:pStyle w:val="TableParagraph"/>
              <w:jc w:val="both"/>
            </w:pPr>
            <w:r w:rsidRPr="00670CFC">
              <w:t xml:space="preserve">говорение: </w:t>
            </w:r>
          </w:p>
          <w:p w:rsidR="00395924" w:rsidRPr="00670CFC" w:rsidRDefault="00395924" w:rsidP="009437DE">
            <w:pPr>
              <w:pStyle w:val="TableParagraph"/>
              <w:ind w:left="632"/>
              <w:jc w:val="both"/>
            </w:pPr>
            <w:r w:rsidRPr="00670CFC">
              <w:rPr>
                <w:i/>
              </w:rPr>
              <w:t xml:space="preserve">- </w:t>
            </w:r>
            <w:r w:rsidRPr="00670CFC">
              <w:t xml:space="preserve">вести разные виды </w:t>
            </w:r>
            <w:r w:rsidRPr="00670CFC">
              <w:rPr>
                <w:i/>
              </w:rPr>
              <w:t>диалогов</w:t>
            </w:r>
            <w:r w:rsidRPr="00670CFC">
              <w:t xml:space="preserve"> (диалог этикетного характера, диалог</w:t>
            </w:r>
            <w:r w:rsidRPr="00670CFC">
              <w:rPr>
                <w:rFonts w:eastAsia="Calibri"/>
              </w:rPr>
              <w:t>–</w:t>
            </w:r>
            <w:r w:rsidRPr="00670CFC">
              <w:t xml:space="preserve">побуждение к действию, диалог-расспрос)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5 реплик со стороны каждого собеседника); </w:t>
            </w:r>
          </w:p>
          <w:p w:rsidR="00395924" w:rsidRPr="00670CFC" w:rsidRDefault="00395924" w:rsidP="009437DE">
            <w:pPr>
              <w:pStyle w:val="TableParagraph"/>
              <w:ind w:left="632"/>
              <w:jc w:val="both"/>
            </w:pPr>
            <w:r w:rsidRPr="00670CFC">
              <w:t xml:space="preserve">- создавать разные виды </w:t>
            </w:r>
            <w:r w:rsidRPr="00670CFC">
              <w:rPr>
                <w:i/>
              </w:rPr>
              <w:t>монологических высказываний</w:t>
            </w:r>
            <w:r w:rsidRPr="00670CFC">
              <w:t xml:space="preserve">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w:t>
            </w:r>
            <w:r w:rsidRPr="00670CFC">
              <w:rPr>
                <w:rFonts w:eastAsia="Calibri"/>
              </w:rPr>
              <w:t>–</w:t>
            </w:r>
            <w:r w:rsidRPr="00670CFC">
              <w:t xml:space="preserve"> 5</w:t>
            </w:r>
            <w:r w:rsidRPr="00670CFC">
              <w:rPr>
                <w:rFonts w:eastAsia="Calibri"/>
              </w:rPr>
              <w:t>–</w:t>
            </w:r>
            <w:r w:rsidRPr="00670CFC">
              <w:t xml:space="preserve">6 фраз); </w:t>
            </w:r>
          </w:p>
          <w:p w:rsidR="00395924" w:rsidRPr="00670CFC" w:rsidRDefault="00395924" w:rsidP="009437DE">
            <w:pPr>
              <w:pStyle w:val="TableParagraph"/>
              <w:ind w:left="632"/>
              <w:jc w:val="both"/>
            </w:pPr>
            <w:r w:rsidRPr="00670CFC">
              <w:t>- излагать основное содержание прочитанного текста с вербальными и/или зрительными опорами (объём </w:t>
            </w:r>
            <w:r w:rsidRPr="00670CFC">
              <w:rPr>
                <w:rFonts w:eastAsia="Calibri"/>
              </w:rPr>
              <w:t>–</w:t>
            </w:r>
            <w:r w:rsidRPr="00670CFC">
              <w:t xml:space="preserve"> 5</w:t>
            </w:r>
            <w:r w:rsidRPr="00670CFC">
              <w:rPr>
                <w:rFonts w:eastAsia="Calibri"/>
              </w:rPr>
              <w:t>–</w:t>
            </w:r>
            <w:r w:rsidRPr="00670CFC">
              <w:t xml:space="preserve">6 фраз); </w:t>
            </w:r>
          </w:p>
          <w:p w:rsidR="00395924" w:rsidRPr="00670CFC" w:rsidRDefault="00395924" w:rsidP="009437DE">
            <w:pPr>
              <w:pStyle w:val="TableParagraph"/>
              <w:ind w:left="632"/>
              <w:jc w:val="both"/>
            </w:pPr>
            <w:r w:rsidRPr="00670CFC">
              <w:t xml:space="preserve">- кратко излагать результаты выполненной проектной работы (объём </w:t>
            </w:r>
            <w:r w:rsidRPr="00670CFC">
              <w:rPr>
                <w:rFonts w:eastAsia="Calibri"/>
              </w:rPr>
              <w:t xml:space="preserve">– </w:t>
            </w:r>
            <w:r w:rsidRPr="00670CFC">
              <w:t>до 6 фраз);</w:t>
            </w:r>
          </w:p>
          <w:p w:rsidR="00395924" w:rsidRPr="00670CFC" w:rsidRDefault="00395924" w:rsidP="009437DE">
            <w:pPr>
              <w:pStyle w:val="TableParagraph"/>
              <w:jc w:val="both"/>
            </w:pPr>
            <w:r w:rsidRPr="00670CFC">
              <w:t xml:space="preserve">аудирование: </w:t>
            </w:r>
          </w:p>
          <w:p w:rsidR="00395924" w:rsidRPr="00670CFC" w:rsidRDefault="00395924" w:rsidP="009437DE">
            <w:pPr>
              <w:pStyle w:val="TableParagraph"/>
              <w:ind w:left="632"/>
              <w:jc w:val="both"/>
            </w:pPr>
            <w:r w:rsidRPr="00670CFC">
              <w:rPr>
                <w:i/>
              </w:rPr>
              <w:t xml:space="preserve">- </w:t>
            </w:r>
            <w:r w:rsidRPr="00670CFC">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670CFC">
              <w:rPr>
                <w:rFonts w:eastAsia="Calibri"/>
              </w:rPr>
              <w:t>–</w:t>
            </w:r>
            <w:r w:rsidRPr="00670CFC">
              <w:t xml:space="preserve"> до 1 минуты); </w:t>
            </w:r>
          </w:p>
          <w:p w:rsidR="00395924" w:rsidRPr="00670CFC" w:rsidRDefault="00395924" w:rsidP="009437DE">
            <w:pPr>
              <w:pStyle w:val="TableParagraph"/>
              <w:jc w:val="both"/>
            </w:pPr>
            <w:r w:rsidRPr="00670CFC">
              <w:t xml:space="preserve">смысловое чтение: </w:t>
            </w:r>
          </w:p>
          <w:p w:rsidR="00395924" w:rsidRPr="00670CFC" w:rsidRDefault="00395924" w:rsidP="009437DE">
            <w:pPr>
              <w:pStyle w:val="TableParagraph"/>
              <w:ind w:left="632"/>
              <w:jc w:val="both"/>
            </w:pPr>
            <w:r w:rsidRPr="00670CFC">
              <w:rPr>
                <w:i/>
              </w:rPr>
              <w:t xml:space="preserve">- </w:t>
            </w:r>
            <w:r w:rsidRPr="00670CFC">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w:t>
            </w:r>
            <w:r w:rsidRPr="00670CFC">
              <w:rPr>
                <w:rFonts w:eastAsia="Calibri"/>
              </w:rPr>
              <w:t>–</w:t>
            </w:r>
            <w:r w:rsidRPr="00670CFC">
              <w:t xml:space="preserve"> 180 </w:t>
            </w:r>
            <w:r w:rsidRPr="00670CFC">
              <w:rPr>
                <w:rFonts w:eastAsia="Calibri"/>
              </w:rPr>
              <w:t xml:space="preserve">– </w:t>
            </w:r>
            <w:r w:rsidRPr="00670CFC">
              <w:t xml:space="preserve">200 слов); </w:t>
            </w:r>
          </w:p>
          <w:p w:rsidR="00395924" w:rsidRPr="00670CFC" w:rsidRDefault="00395924" w:rsidP="009437DE">
            <w:pPr>
              <w:pStyle w:val="TableParagraph"/>
              <w:ind w:left="632"/>
              <w:jc w:val="both"/>
            </w:pPr>
            <w:r w:rsidRPr="00670CFC">
              <w:rPr>
                <w:i/>
              </w:rPr>
              <w:t xml:space="preserve">- </w:t>
            </w:r>
            <w:r w:rsidRPr="00670CFC">
              <w:t>читать про себя</w:t>
            </w:r>
            <w:r w:rsidRPr="00670CFC">
              <w:rPr>
                <w:i/>
              </w:rPr>
              <w:t xml:space="preserve"> </w:t>
            </w:r>
            <w:r w:rsidRPr="00670CFC">
              <w:t xml:space="preserve">несплошные тексты (таблицы) и понимать представленную в них информацию; </w:t>
            </w:r>
          </w:p>
          <w:p w:rsidR="00395924" w:rsidRPr="00670CFC" w:rsidRDefault="00395924" w:rsidP="009437DE">
            <w:pPr>
              <w:pStyle w:val="TableParagraph"/>
              <w:jc w:val="both"/>
            </w:pPr>
            <w:r w:rsidRPr="00670CFC">
              <w:t xml:space="preserve">письменная речь: </w:t>
            </w:r>
          </w:p>
          <w:p w:rsidR="00395924" w:rsidRPr="00670CFC" w:rsidRDefault="00395924" w:rsidP="009437DE">
            <w:pPr>
              <w:pStyle w:val="TableParagraph"/>
              <w:ind w:left="632"/>
              <w:jc w:val="both"/>
            </w:pPr>
            <w:r w:rsidRPr="00670CFC">
              <w:t xml:space="preserve">- писать короткие поздравления с праздниками; </w:t>
            </w:r>
          </w:p>
          <w:p w:rsidR="00395924" w:rsidRPr="00670CFC" w:rsidRDefault="00395924" w:rsidP="009437DE">
            <w:pPr>
              <w:pStyle w:val="TableParagraph"/>
              <w:ind w:left="632"/>
              <w:jc w:val="both"/>
            </w:pPr>
            <w:r w:rsidRPr="00670CFC">
              <w:t>- заполнять анкеты и формуляры, сообщая о себе основные сведения;</w:t>
            </w:r>
          </w:p>
          <w:p w:rsidR="00395924" w:rsidRPr="00670CFC" w:rsidRDefault="00395924" w:rsidP="009437DE">
            <w:pPr>
              <w:pStyle w:val="TableParagraph"/>
              <w:ind w:left="632"/>
              <w:jc w:val="both"/>
            </w:pPr>
            <w:r w:rsidRPr="00670CFC">
              <w:t>- писать электронное сообщение личного характера, соблюдая речевой этикет (объём сообщения </w:t>
            </w:r>
            <w:r w:rsidRPr="00670CFC">
              <w:rPr>
                <w:rFonts w:eastAsia="Calibri"/>
              </w:rPr>
              <w:t>–</w:t>
            </w:r>
            <w:r w:rsidRPr="00670CFC">
              <w:t xml:space="preserve"> до 60 слов);</w:t>
            </w:r>
          </w:p>
          <w:p w:rsidR="00395924" w:rsidRPr="00670CFC" w:rsidRDefault="00395924" w:rsidP="009437DE">
            <w:pPr>
              <w:pStyle w:val="TableParagraph"/>
              <w:jc w:val="both"/>
            </w:pPr>
            <w:r w:rsidRPr="00670CFC">
              <w:t xml:space="preserve">2) владеть фонетическими навыками: </w:t>
            </w:r>
          </w:p>
          <w:p w:rsidR="00395924" w:rsidRPr="00670CFC" w:rsidRDefault="00395924" w:rsidP="009437DE">
            <w:pPr>
              <w:pStyle w:val="TableParagraph"/>
              <w:ind w:left="632"/>
              <w:jc w:val="both"/>
            </w:pPr>
            <w:r w:rsidRPr="00670CFC">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395924" w:rsidRPr="00670CFC" w:rsidRDefault="00395924" w:rsidP="009437DE">
            <w:pPr>
              <w:pStyle w:val="TableParagraph"/>
              <w:ind w:left="632"/>
              <w:jc w:val="both"/>
            </w:pPr>
            <w:r w:rsidRPr="00670CFC">
              <w:rPr>
                <w:i/>
              </w:rPr>
              <w:t xml:space="preserve">- </w:t>
            </w:r>
            <w:r w:rsidRPr="00670CFC">
              <w:t xml:space="preserve">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395924" w:rsidRPr="00670CFC" w:rsidRDefault="00395924" w:rsidP="009437DE">
            <w:pPr>
              <w:pStyle w:val="TableParagraph"/>
              <w:ind w:left="632"/>
              <w:jc w:val="both"/>
            </w:pPr>
            <w:r w:rsidRPr="00670CFC">
              <w:t xml:space="preserve">- читать новые слова согласно основным правилам чтения; </w:t>
            </w:r>
          </w:p>
          <w:p w:rsidR="00395924" w:rsidRPr="00670CFC" w:rsidRDefault="00395924" w:rsidP="009437DE">
            <w:pPr>
              <w:pStyle w:val="TableParagraph"/>
              <w:jc w:val="both"/>
            </w:pPr>
            <w:r w:rsidRPr="00670CFC">
              <w:t xml:space="preserve">владеть орфографическими навыками: </w:t>
            </w:r>
          </w:p>
          <w:p w:rsidR="00395924" w:rsidRPr="00670CFC" w:rsidRDefault="00395924" w:rsidP="009437DE">
            <w:pPr>
              <w:pStyle w:val="TableParagraph"/>
              <w:ind w:left="632"/>
              <w:jc w:val="both"/>
            </w:pPr>
            <w:r w:rsidRPr="00670CFC">
              <w:t xml:space="preserve">- правильно писать изученные слова; </w:t>
            </w:r>
          </w:p>
          <w:p w:rsidR="00395924" w:rsidRPr="00670CFC" w:rsidRDefault="00395924" w:rsidP="009437DE">
            <w:pPr>
              <w:pStyle w:val="TableParagraph"/>
              <w:jc w:val="both"/>
            </w:pPr>
            <w:r w:rsidRPr="00670CFC">
              <w:t xml:space="preserve">владеть пунктуационными навыками: </w:t>
            </w:r>
          </w:p>
          <w:p w:rsidR="00395924" w:rsidRPr="00670CFC" w:rsidRDefault="00395924" w:rsidP="009437DE">
            <w:pPr>
              <w:pStyle w:val="TableParagraph"/>
              <w:ind w:left="632"/>
              <w:jc w:val="both"/>
            </w:pPr>
            <w:r w:rsidRPr="00670CFC">
              <w:t xml:space="preserve">- использовать точку, вопросительный и восклицательный знаки в конце предложения, запятую при перечислении и обращении; пунктуационно правильно оформлять электронное сообщение личного характера; </w:t>
            </w:r>
          </w:p>
          <w:p w:rsidR="00395924" w:rsidRPr="00670CFC" w:rsidRDefault="00395924" w:rsidP="009437DE">
            <w:pPr>
              <w:pStyle w:val="TableParagraph"/>
              <w:jc w:val="both"/>
            </w:pPr>
            <w:r w:rsidRPr="00670CFC">
              <w:t xml:space="preserve">3) 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в начальной школе), обслуживающих ситуации общения в рамках отобранного тематического содержания, с соблюдением существующей нормы лексической сочетаемости; </w:t>
            </w:r>
          </w:p>
          <w:p w:rsidR="00395924" w:rsidRPr="00670CFC" w:rsidRDefault="00395924" w:rsidP="009437DE">
            <w:pPr>
              <w:pStyle w:val="TableParagraph"/>
              <w:jc w:val="both"/>
            </w:pPr>
            <w:r w:rsidRPr="00670CFC">
              <w:t xml:space="preserve">распознавать и употреблять в устной и письменной речи родственные слова, образованные с использованием аффиксации: </w:t>
            </w:r>
          </w:p>
          <w:p w:rsidR="00395924" w:rsidRPr="00670CFC" w:rsidRDefault="00395924" w:rsidP="009437DE">
            <w:pPr>
              <w:spacing w:line="240" w:lineRule="auto"/>
              <w:ind w:firstLine="708"/>
              <w:rPr>
                <w:rFonts w:cs="Times New Roman"/>
                <w:sz w:val="22"/>
              </w:rPr>
            </w:pPr>
            <w:r w:rsidRPr="00670CFC">
              <w:rPr>
                <w:rFonts w:cs="Times New Roman"/>
                <w:sz w:val="22"/>
              </w:rPr>
              <w:t xml:space="preserve">- суффиксы имён существительных: суффикс </w:t>
            </w:r>
            <w:r w:rsidRPr="00670CFC">
              <w:rPr>
                <w:rFonts w:cs="Times New Roman"/>
                <w:i/>
                <w:sz w:val="22"/>
              </w:rPr>
              <w:t>-</w:t>
            </w:r>
            <w:r w:rsidRPr="00670CFC">
              <w:rPr>
                <w:rFonts w:cs="Times New Roman"/>
                <w:i/>
                <w:sz w:val="22"/>
                <w:lang w:val="fi-FI"/>
              </w:rPr>
              <w:t>ja</w:t>
            </w:r>
            <w:r w:rsidRPr="00670CFC">
              <w:rPr>
                <w:rFonts w:cs="Times New Roman"/>
                <w:i/>
                <w:sz w:val="22"/>
              </w:rPr>
              <w:t>, -</w:t>
            </w:r>
            <w:r w:rsidRPr="00670CFC">
              <w:rPr>
                <w:rFonts w:cs="Times New Roman"/>
                <w:i/>
                <w:sz w:val="22"/>
                <w:lang w:val="fi-FI"/>
              </w:rPr>
              <w:t>j</w:t>
            </w:r>
            <w:r w:rsidRPr="00670CFC">
              <w:rPr>
                <w:rFonts w:cs="Times New Roman"/>
                <w:i/>
                <w:sz w:val="22"/>
              </w:rPr>
              <w:t xml:space="preserve">ä: </w:t>
            </w:r>
            <w:r w:rsidRPr="00670CFC">
              <w:rPr>
                <w:rFonts w:cs="Times New Roman"/>
                <w:i/>
                <w:sz w:val="22"/>
                <w:lang w:val="fi-FI"/>
              </w:rPr>
              <w:t>rakentaja</w:t>
            </w:r>
            <w:r w:rsidRPr="00670CFC">
              <w:rPr>
                <w:rFonts w:cs="Times New Roman"/>
                <w:i/>
                <w:sz w:val="22"/>
              </w:rPr>
              <w:t xml:space="preserve">, </w:t>
            </w:r>
            <w:r w:rsidRPr="00670CFC">
              <w:rPr>
                <w:rFonts w:cs="Times New Roman"/>
                <w:i/>
                <w:sz w:val="22"/>
                <w:lang w:val="fi-FI"/>
              </w:rPr>
              <w:t>myyj</w:t>
            </w:r>
            <w:r w:rsidRPr="00670CFC">
              <w:rPr>
                <w:rFonts w:cs="Times New Roman"/>
                <w:i/>
                <w:sz w:val="22"/>
              </w:rPr>
              <w:t>ä;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in</w:t>
            </w:r>
            <w:r w:rsidRPr="00670CFC">
              <w:rPr>
                <w:rFonts w:cs="Times New Roman"/>
                <w:i/>
                <w:sz w:val="22"/>
              </w:rPr>
              <w:t xml:space="preserve">: </w:t>
            </w:r>
            <w:r w:rsidRPr="00670CFC">
              <w:rPr>
                <w:rFonts w:cs="Times New Roman"/>
                <w:i/>
                <w:sz w:val="22"/>
                <w:lang w:val="fi-FI"/>
              </w:rPr>
              <w:t>avain</w:t>
            </w:r>
            <w:r w:rsidRPr="00670CFC">
              <w:rPr>
                <w:rFonts w:cs="Times New Roman"/>
                <w:i/>
                <w:sz w:val="22"/>
              </w:rPr>
              <w:t xml:space="preserve">, </w:t>
            </w:r>
            <w:r w:rsidRPr="00670CFC">
              <w:rPr>
                <w:rFonts w:cs="Times New Roman"/>
                <w:i/>
                <w:sz w:val="22"/>
                <w:lang w:val="fi-FI"/>
              </w:rPr>
              <w:t>soitin</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xml:space="preserve">: </w:t>
            </w:r>
            <w:r w:rsidRPr="00670CFC">
              <w:rPr>
                <w:rFonts w:cs="Times New Roman"/>
                <w:i/>
                <w:sz w:val="22"/>
                <w:lang w:val="fi-FI"/>
              </w:rPr>
              <w:t>ilmoitus</w:t>
            </w:r>
            <w:r w:rsidRPr="00670CFC">
              <w:rPr>
                <w:rFonts w:cs="Times New Roman"/>
                <w:i/>
                <w:sz w:val="22"/>
              </w:rPr>
              <w:t>; с</w:t>
            </w:r>
            <w:r w:rsidRPr="00670CFC">
              <w:rPr>
                <w:rFonts w:cs="Times New Roman"/>
                <w:sz w:val="22"/>
              </w:rPr>
              <w:t>уффикс -</w:t>
            </w:r>
            <w:r w:rsidRPr="00670CFC">
              <w:rPr>
                <w:rFonts w:cs="Times New Roman"/>
                <w:i/>
                <w:sz w:val="22"/>
                <w:lang w:val="fi-FI"/>
              </w:rPr>
              <w:t>uus</w:t>
            </w:r>
            <w:r w:rsidRPr="00670CFC">
              <w:rPr>
                <w:rFonts w:cs="Times New Roman"/>
                <w:i/>
                <w:sz w:val="22"/>
              </w:rPr>
              <w:t>, -</w:t>
            </w:r>
            <w:r w:rsidRPr="00670CFC">
              <w:rPr>
                <w:rFonts w:cs="Times New Roman"/>
                <w:i/>
                <w:sz w:val="22"/>
                <w:lang w:val="fi-FI"/>
              </w:rPr>
              <w:t>yys</w:t>
            </w:r>
            <w:r w:rsidRPr="00670CFC">
              <w:rPr>
                <w:rFonts w:cs="Times New Roman"/>
                <w:i/>
                <w:sz w:val="22"/>
              </w:rPr>
              <w:t xml:space="preserve">: </w:t>
            </w:r>
            <w:r w:rsidRPr="00670CFC">
              <w:rPr>
                <w:rFonts w:cs="Times New Roman"/>
                <w:i/>
                <w:sz w:val="22"/>
                <w:lang w:val="fi-FI"/>
              </w:rPr>
              <w:t>kirjallisuus</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sto</w:t>
            </w:r>
            <w:r w:rsidRPr="00670CFC">
              <w:rPr>
                <w:rFonts w:cs="Times New Roman"/>
                <w:i/>
                <w:sz w:val="22"/>
              </w:rPr>
              <w:t>, -</w:t>
            </w:r>
            <w:r w:rsidRPr="00670CFC">
              <w:rPr>
                <w:rFonts w:cs="Times New Roman"/>
                <w:i/>
                <w:sz w:val="22"/>
                <w:lang w:val="fi-FI"/>
              </w:rPr>
              <w:t>st</w:t>
            </w:r>
            <w:r w:rsidRPr="00670CFC">
              <w:rPr>
                <w:rFonts w:cs="Times New Roman"/>
                <w:i/>
                <w:sz w:val="22"/>
              </w:rPr>
              <w:t>ö, -</w:t>
            </w:r>
            <w:r w:rsidRPr="00670CFC">
              <w:rPr>
                <w:rFonts w:cs="Times New Roman"/>
                <w:i/>
                <w:sz w:val="22"/>
                <w:lang w:val="fi-FI"/>
              </w:rPr>
              <w:t>isto</w:t>
            </w:r>
            <w:r w:rsidRPr="00670CFC">
              <w:rPr>
                <w:rFonts w:cs="Times New Roman"/>
                <w:i/>
                <w:sz w:val="22"/>
              </w:rPr>
              <w:t>, -</w:t>
            </w:r>
            <w:r w:rsidRPr="00670CFC">
              <w:rPr>
                <w:rFonts w:cs="Times New Roman"/>
                <w:i/>
                <w:sz w:val="22"/>
                <w:lang w:val="fi-FI"/>
              </w:rPr>
              <w:t>ist</w:t>
            </w:r>
            <w:r w:rsidRPr="00670CFC">
              <w:rPr>
                <w:rFonts w:cs="Times New Roman"/>
                <w:i/>
                <w:sz w:val="22"/>
              </w:rPr>
              <w:t xml:space="preserve">ö: </w:t>
            </w:r>
            <w:r w:rsidRPr="00670CFC">
              <w:rPr>
                <w:rFonts w:cs="Times New Roman"/>
                <w:i/>
                <w:sz w:val="22"/>
                <w:lang w:val="fi-FI"/>
              </w:rPr>
              <w:t>kirjasto</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la</w:t>
            </w:r>
            <w:r w:rsidRPr="00670CFC">
              <w:rPr>
                <w:rFonts w:cs="Times New Roman"/>
                <w:i/>
                <w:sz w:val="22"/>
              </w:rPr>
              <w:t>, -</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asuntola</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mo</w:t>
            </w:r>
            <w:r w:rsidRPr="00670CFC">
              <w:rPr>
                <w:rFonts w:cs="Times New Roman"/>
                <w:i/>
                <w:sz w:val="22"/>
              </w:rPr>
              <w:t>, -</w:t>
            </w:r>
            <w:r w:rsidRPr="00670CFC">
              <w:rPr>
                <w:rFonts w:cs="Times New Roman"/>
                <w:i/>
                <w:sz w:val="22"/>
                <w:lang w:val="fi-FI"/>
              </w:rPr>
              <w:t>m</w:t>
            </w:r>
            <w:r w:rsidRPr="00670CFC">
              <w:rPr>
                <w:rFonts w:cs="Times New Roman"/>
                <w:i/>
                <w:sz w:val="22"/>
              </w:rPr>
              <w:t xml:space="preserve">ö: </w:t>
            </w:r>
            <w:r w:rsidRPr="00670CFC">
              <w:rPr>
                <w:rFonts w:cs="Times New Roman"/>
                <w:i/>
                <w:sz w:val="22"/>
                <w:lang w:val="fi-FI"/>
              </w:rPr>
              <w:t>kampaamo</w:t>
            </w:r>
            <w:r w:rsidRPr="00670CFC">
              <w:rPr>
                <w:rFonts w:cs="Times New Roman"/>
                <w:i/>
                <w:sz w:val="22"/>
              </w:rPr>
              <w:t xml:space="preserve">, </w:t>
            </w:r>
            <w:r w:rsidRPr="00670CFC">
              <w:rPr>
                <w:rFonts w:cs="Times New Roman"/>
                <w:i/>
                <w:sz w:val="22"/>
                <w:lang w:val="fi-FI"/>
              </w:rPr>
              <w:t>ompelimo</w:t>
            </w:r>
            <w:r w:rsidRPr="00670CFC">
              <w:rPr>
                <w:rFonts w:cs="Times New Roman"/>
                <w:i/>
                <w:sz w:val="22"/>
              </w:rPr>
              <w:t xml:space="preserve">, </w:t>
            </w:r>
            <w:r w:rsidRPr="00670CFC">
              <w:rPr>
                <w:rFonts w:cs="Times New Roman"/>
                <w:i/>
                <w:sz w:val="22"/>
                <w:lang w:val="fi-FI"/>
              </w:rPr>
              <w:t>kustantamo</w:t>
            </w:r>
            <w:r w:rsidRPr="00670CFC">
              <w:rPr>
                <w:rFonts w:cs="Times New Roman"/>
                <w:i/>
                <w:sz w:val="22"/>
              </w:rPr>
              <w:t>; с</w:t>
            </w:r>
            <w:r w:rsidRPr="00670CFC">
              <w:rPr>
                <w:rFonts w:cs="Times New Roman"/>
                <w:sz w:val="22"/>
              </w:rPr>
              <w:t>уффикс -</w:t>
            </w:r>
            <w:r w:rsidRPr="00670CFC">
              <w:rPr>
                <w:rFonts w:cs="Times New Roman"/>
                <w:i/>
                <w:sz w:val="22"/>
                <w:lang w:val="fi-FI"/>
              </w:rPr>
              <w:t>kko</w:t>
            </w:r>
            <w:r w:rsidRPr="00670CFC">
              <w:rPr>
                <w:rFonts w:cs="Times New Roman"/>
                <w:i/>
                <w:sz w:val="22"/>
              </w:rPr>
              <w:t>, -</w:t>
            </w:r>
            <w:r w:rsidRPr="00670CFC">
              <w:rPr>
                <w:rFonts w:cs="Times New Roman"/>
                <w:i/>
                <w:sz w:val="22"/>
                <w:lang w:val="fi-FI"/>
              </w:rPr>
              <w:t>kk</w:t>
            </w:r>
            <w:r w:rsidRPr="00670CFC">
              <w:rPr>
                <w:rFonts w:cs="Times New Roman"/>
                <w:i/>
                <w:sz w:val="22"/>
              </w:rPr>
              <w:t>ö, -</w:t>
            </w:r>
            <w:r w:rsidRPr="00670CFC">
              <w:rPr>
                <w:rFonts w:cs="Times New Roman"/>
                <w:i/>
                <w:sz w:val="22"/>
                <w:lang w:val="fi-FI"/>
              </w:rPr>
              <w:t>ikko</w:t>
            </w:r>
            <w:r w:rsidRPr="00670CFC">
              <w:rPr>
                <w:rFonts w:cs="Times New Roman"/>
                <w:i/>
                <w:sz w:val="22"/>
              </w:rPr>
              <w:t>, -</w:t>
            </w:r>
            <w:r w:rsidRPr="00670CFC">
              <w:rPr>
                <w:rFonts w:cs="Times New Roman"/>
                <w:i/>
                <w:sz w:val="22"/>
                <w:lang w:val="fi-FI"/>
              </w:rPr>
              <w:t>ikk</w:t>
            </w:r>
            <w:r w:rsidRPr="00670CFC">
              <w:rPr>
                <w:rFonts w:cs="Times New Roman"/>
                <w:i/>
                <w:sz w:val="22"/>
              </w:rPr>
              <w:t xml:space="preserve">ö: </w:t>
            </w:r>
            <w:r w:rsidRPr="00670CFC">
              <w:rPr>
                <w:rFonts w:cs="Times New Roman"/>
                <w:i/>
                <w:sz w:val="22"/>
                <w:lang w:val="fi-FI"/>
              </w:rPr>
              <w:t>naulakko</w:t>
            </w:r>
            <w:r w:rsidRPr="00670CFC">
              <w:rPr>
                <w:rFonts w:cs="Times New Roman"/>
                <w:i/>
                <w:sz w:val="22"/>
              </w:rPr>
              <w:t xml:space="preserve">, </w:t>
            </w:r>
            <w:r w:rsidRPr="00670CFC">
              <w:rPr>
                <w:rFonts w:cs="Times New Roman"/>
                <w:i/>
                <w:sz w:val="22"/>
                <w:lang w:val="fi-FI"/>
              </w:rPr>
              <w:t>hyllykk</w:t>
            </w:r>
            <w:r w:rsidRPr="00670CFC">
              <w:rPr>
                <w:rFonts w:cs="Times New Roman"/>
                <w:i/>
                <w:sz w:val="22"/>
              </w:rPr>
              <w:t xml:space="preserve">ö, </w:t>
            </w:r>
            <w:r w:rsidRPr="00670CFC">
              <w:rPr>
                <w:rFonts w:cs="Times New Roman"/>
                <w:i/>
                <w:sz w:val="22"/>
                <w:lang w:val="fi-FI"/>
              </w:rPr>
              <w:t>h</w:t>
            </w:r>
            <w:r w:rsidRPr="00670CFC">
              <w:rPr>
                <w:rFonts w:cs="Times New Roman"/>
                <w:i/>
                <w:sz w:val="22"/>
              </w:rPr>
              <w:t>ä</w:t>
            </w:r>
            <w:r w:rsidRPr="00670CFC">
              <w:rPr>
                <w:rFonts w:cs="Times New Roman"/>
                <w:i/>
                <w:sz w:val="22"/>
                <w:lang w:val="fi-FI"/>
              </w:rPr>
              <w:t>irikk</w:t>
            </w:r>
            <w:r w:rsidRPr="00670CFC">
              <w:rPr>
                <w:rFonts w:cs="Times New Roman"/>
                <w:i/>
                <w:sz w:val="22"/>
              </w:rPr>
              <w:t>ö;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os</w:t>
            </w:r>
            <w:r w:rsidRPr="00670CFC">
              <w:rPr>
                <w:rFonts w:cs="Times New Roman"/>
                <w:i/>
                <w:sz w:val="22"/>
              </w:rPr>
              <w:t>, -ö</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teos</w:t>
            </w:r>
            <w:r w:rsidRPr="00670CFC">
              <w:rPr>
                <w:rFonts w:cs="Times New Roman"/>
                <w:i/>
                <w:sz w:val="22"/>
              </w:rPr>
              <w:t xml:space="preserve">, </w:t>
            </w:r>
            <w:r w:rsidRPr="00670CFC">
              <w:rPr>
                <w:rFonts w:cs="Times New Roman"/>
                <w:i/>
                <w:sz w:val="22"/>
                <w:lang w:val="fi-FI"/>
              </w:rPr>
              <w:t>suomennos</w:t>
            </w:r>
            <w:r w:rsidRPr="00670CFC">
              <w:rPr>
                <w:rFonts w:cs="Times New Roman"/>
                <w:i/>
                <w:sz w:val="22"/>
              </w:rPr>
              <w:t xml:space="preserve">, </w:t>
            </w:r>
            <w:r w:rsidRPr="00670CFC">
              <w:rPr>
                <w:rFonts w:cs="Times New Roman"/>
                <w:i/>
                <w:sz w:val="22"/>
                <w:lang w:val="fi-FI"/>
              </w:rPr>
              <w:t>k</w:t>
            </w:r>
            <w:r w:rsidRPr="00670CFC">
              <w:rPr>
                <w:rFonts w:cs="Times New Roman"/>
                <w:i/>
                <w:sz w:val="22"/>
              </w:rPr>
              <w:t>ää</w:t>
            </w:r>
            <w:r w:rsidRPr="00670CFC">
              <w:rPr>
                <w:rFonts w:cs="Times New Roman"/>
                <w:i/>
                <w:sz w:val="22"/>
                <w:lang w:val="fi-FI"/>
              </w:rPr>
              <w:t>nn</w:t>
            </w:r>
            <w:r w:rsidRPr="00670CFC">
              <w:rPr>
                <w:rFonts w:cs="Times New Roman"/>
                <w:i/>
                <w:sz w:val="22"/>
              </w:rPr>
              <w:t>ö</w:t>
            </w:r>
            <w:r w:rsidRPr="00670CFC">
              <w:rPr>
                <w:rFonts w:cs="Times New Roman"/>
                <w:i/>
                <w:sz w:val="22"/>
                <w:lang w:val="fi-FI"/>
              </w:rPr>
              <w:t>s</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e</w:t>
            </w:r>
            <w:r w:rsidRPr="00670CFC">
              <w:rPr>
                <w:rFonts w:cs="Times New Roman"/>
                <w:i/>
                <w:sz w:val="22"/>
              </w:rPr>
              <w:t xml:space="preserve">: </w:t>
            </w:r>
            <w:r w:rsidRPr="00670CFC">
              <w:rPr>
                <w:rFonts w:cs="Times New Roman"/>
                <w:i/>
                <w:sz w:val="22"/>
                <w:lang w:val="fi-FI"/>
              </w:rPr>
              <w:t>tuote</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u</w:t>
            </w:r>
            <w:r w:rsidRPr="00670CFC">
              <w:rPr>
                <w:rFonts w:cs="Times New Roman"/>
                <w:i/>
                <w:sz w:val="22"/>
              </w:rPr>
              <w:t>, -</w:t>
            </w:r>
            <w:r w:rsidRPr="00670CFC">
              <w:rPr>
                <w:rFonts w:cs="Times New Roman"/>
                <w:i/>
                <w:sz w:val="22"/>
                <w:lang w:val="fi-FI"/>
              </w:rPr>
              <w:t>y</w:t>
            </w:r>
            <w:r w:rsidRPr="00670CFC">
              <w:rPr>
                <w:rFonts w:cs="Times New Roman"/>
                <w:i/>
                <w:sz w:val="22"/>
              </w:rPr>
              <w:t xml:space="preserve">: </w:t>
            </w:r>
            <w:r w:rsidRPr="00670CFC">
              <w:rPr>
                <w:rFonts w:cs="Times New Roman"/>
                <w:i/>
                <w:sz w:val="22"/>
                <w:lang w:val="fi-FI"/>
              </w:rPr>
              <w:t>haku</w:t>
            </w:r>
            <w:r w:rsidRPr="00670CFC">
              <w:rPr>
                <w:rFonts w:cs="Times New Roman"/>
                <w:i/>
                <w:sz w:val="22"/>
              </w:rPr>
              <w:t xml:space="preserve">, </w:t>
            </w:r>
            <w:r w:rsidRPr="00670CFC">
              <w:rPr>
                <w:rFonts w:cs="Times New Roman"/>
                <w:i/>
                <w:sz w:val="22"/>
                <w:lang w:val="fi-FI"/>
              </w:rPr>
              <w:t>p</w:t>
            </w:r>
            <w:r w:rsidRPr="00670CFC">
              <w:rPr>
                <w:rFonts w:cs="Times New Roman"/>
                <w:i/>
                <w:sz w:val="22"/>
              </w:rPr>
              <w:t>ää</w:t>
            </w:r>
            <w:r w:rsidRPr="00670CFC">
              <w:rPr>
                <w:rFonts w:cs="Times New Roman"/>
                <w:i/>
                <w:sz w:val="22"/>
                <w:lang w:val="fi-FI"/>
              </w:rPr>
              <w:t>sy</w:t>
            </w:r>
            <w:r w:rsidRPr="00670CFC">
              <w:rPr>
                <w:rFonts w:cs="Times New Roman"/>
                <w:i/>
                <w:sz w:val="22"/>
              </w:rPr>
              <w:t xml:space="preserve">, </w:t>
            </w:r>
            <w:r w:rsidRPr="00670CFC">
              <w:rPr>
                <w:rFonts w:cs="Times New Roman"/>
                <w:i/>
                <w:sz w:val="22"/>
                <w:lang w:val="fi-FI"/>
              </w:rPr>
              <w:t>juoksu</w:t>
            </w:r>
            <w:r w:rsidRPr="00670CFC">
              <w:rPr>
                <w:rFonts w:cs="Times New Roman"/>
                <w:i/>
                <w:sz w:val="22"/>
              </w:rPr>
              <w:t>;</w:t>
            </w:r>
          </w:p>
          <w:p w:rsidR="00395924" w:rsidRPr="00670CFC" w:rsidRDefault="00395924" w:rsidP="009437DE">
            <w:pPr>
              <w:spacing w:line="240" w:lineRule="auto"/>
              <w:ind w:firstLine="708"/>
              <w:rPr>
                <w:rFonts w:cs="Times New Roman"/>
                <w:sz w:val="22"/>
              </w:rPr>
            </w:pPr>
            <w:r w:rsidRPr="00670CFC">
              <w:rPr>
                <w:rFonts w:cs="Times New Roman"/>
                <w:sz w:val="22"/>
              </w:rPr>
              <w:t xml:space="preserve">- суффиксы имён прилагательных: суффикс </w:t>
            </w:r>
            <w:r w:rsidRPr="00670CFC">
              <w:rPr>
                <w:rFonts w:cs="Times New Roman"/>
                <w:i/>
                <w:sz w:val="22"/>
              </w:rPr>
              <w:t>-(</w:t>
            </w:r>
            <w:r w:rsidRPr="00670CFC">
              <w:rPr>
                <w:rFonts w:cs="Times New Roman"/>
                <w:i/>
                <w:sz w:val="22"/>
                <w:lang w:val="fi-FI"/>
              </w:rPr>
              <w:t>i</w:t>
            </w:r>
            <w:r w:rsidRPr="00670CFC">
              <w:rPr>
                <w:rFonts w:cs="Times New Roman"/>
                <w:i/>
                <w:sz w:val="22"/>
              </w:rPr>
              <w:t>)</w:t>
            </w:r>
            <w:r w:rsidRPr="00670CFC">
              <w:rPr>
                <w:rFonts w:cs="Times New Roman"/>
                <w:i/>
                <w:sz w:val="22"/>
                <w:lang w:val="fi-FI"/>
              </w:rPr>
              <w:t>nen</w:t>
            </w:r>
            <w:r w:rsidRPr="00670CFC">
              <w:rPr>
                <w:rFonts w:cs="Times New Roman"/>
                <w:i/>
                <w:sz w:val="22"/>
              </w:rPr>
              <w:t xml:space="preserve">: </w:t>
            </w:r>
            <w:r w:rsidRPr="00670CFC">
              <w:rPr>
                <w:rFonts w:cs="Times New Roman"/>
                <w:i/>
                <w:sz w:val="22"/>
                <w:lang w:val="fi-FI"/>
              </w:rPr>
              <w:t>tavallinen</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kas</w:t>
            </w:r>
            <w:r w:rsidRPr="00670CFC">
              <w:rPr>
                <w:rFonts w:cs="Times New Roman"/>
                <w:i/>
                <w:sz w:val="22"/>
              </w:rPr>
              <w:t>, -</w:t>
            </w:r>
            <w:r w:rsidRPr="00670CFC">
              <w:rPr>
                <w:rFonts w:cs="Times New Roman"/>
                <w:i/>
                <w:sz w:val="22"/>
                <w:lang w:val="fi-FI"/>
              </w:rPr>
              <w:t>k</w:t>
            </w:r>
            <w:r w:rsidRPr="00670CFC">
              <w:rPr>
                <w:rFonts w:cs="Times New Roman"/>
                <w:i/>
                <w:sz w:val="22"/>
              </w:rPr>
              <w:t>ä</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maukas</w:t>
            </w:r>
            <w:r w:rsidRPr="00670CFC">
              <w:rPr>
                <w:rFonts w:cs="Times New Roman"/>
                <w:i/>
                <w:sz w:val="22"/>
              </w:rPr>
              <w:t xml:space="preserve">, </w:t>
            </w:r>
            <w:r w:rsidRPr="00670CFC">
              <w:rPr>
                <w:rFonts w:cs="Times New Roman"/>
                <w:i/>
                <w:sz w:val="22"/>
                <w:lang w:val="fi-FI"/>
              </w:rPr>
              <w:t>v</w:t>
            </w:r>
            <w:r w:rsidRPr="00670CFC">
              <w:rPr>
                <w:rFonts w:cs="Times New Roman"/>
                <w:i/>
                <w:sz w:val="22"/>
              </w:rPr>
              <w:t>ä</w:t>
            </w:r>
            <w:r w:rsidRPr="00670CFC">
              <w:rPr>
                <w:rFonts w:cs="Times New Roman"/>
                <w:i/>
                <w:sz w:val="22"/>
                <w:lang w:val="fi-FI"/>
              </w:rPr>
              <w:t>rik</w:t>
            </w:r>
            <w:r w:rsidRPr="00670CFC">
              <w:rPr>
                <w:rFonts w:cs="Times New Roman"/>
                <w:i/>
                <w:sz w:val="22"/>
              </w:rPr>
              <w:t>ä</w:t>
            </w:r>
            <w:r w:rsidRPr="00670CFC">
              <w:rPr>
                <w:rFonts w:cs="Times New Roman"/>
                <w:i/>
                <w:sz w:val="22"/>
                <w:lang w:val="fi-FI"/>
              </w:rPr>
              <w:t>s</w:t>
            </w:r>
            <w:r w:rsidRPr="00670CFC">
              <w:rPr>
                <w:rFonts w:cs="Times New Roman"/>
                <w:i/>
                <w:sz w:val="22"/>
              </w:rPr>
              <w:t>; с</w:t>
            </w:r>
            <w:r w:rsidRPr="00670CFC">
              <w:rPr>
                <w:rFonts w:cs="Times New Roman"/>
                <w:sz w:val="22"/>
              </w:rPr>
              <w:t>уффикс -</w:t>
            </w:r>
            <w:r w:rsidRPr="00670CFC">
              <w:rPr>
                <w:rFonts w:cs="Times New Roman"/>
                <w:i/>
                <w:sz w:val="22"/>
                <w:lang w:val="fi-FI"/>
              </w:rPr>
              <w:t>ton</w:t>
            </w:r>
            <w:r w:rsidRPr="00670CFC">
              <w:rPr>
                <w:rFonts w:cs="Times New Roman"/>
                <w:i/>
                <w:sz w:val="22"/>
              </w:rPr>
              <w:t>, -</w:t>
            </w:r>
            <w:r w:rsidRPr="00670CFC">
              <w:rPr>
                <w:rFonts w:cs="Times New Roman"/>
                <w:i/>
                <w:sz w:val="22"/>
                <w:lang w:val="fi-FI"/>
              </w:rPr>
              <w:t>t</w:t>
            </w:r>
            <w:r w:rsidRPr="00670CFC">
              <w:rPr>
                <w:rFonts w:cs="Times New Roman"/>
                <w:i/>
                <w:sz w:val="22"/>
              </w:rPr>
              <w:t>ö</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ty</w:t>
            </w:r>
            <w:r w:rsidRPr="00670CFC">
              <w:rPr>
                <w:rFonts w:cs="Times New Roman"/>
                <w:i/>
                <w:sz w:val="22"/>
              </w:rPr>
              <w:t>ö</w:t>
            </w:r>
            <w:r w:rsidRPr="00670CFC">
              <w:rPr>
                <w:rFonts w:cs="Times New Roman"/>
                <w:i/>
                <w:sz w:val="22"/>
                <w:lang w:val="fi-FI"/>
              </w:rPr>
              <w:t>t</w:t>
            </w:r>
            <w:r w:rsidRPr="00670CFC">
              <w:rPr>
                <w:rFonts w:cs="Times New Roman"/>
                <w:i/>
                <w:sz w:val="22"/>
              </w:rPr>
              <w:t>ö</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onneton</w:t>
            </w:r>
            <w:r w:rsidRPr="00670CFC">
              <w:rPr>
                <w:rFonts w:cs="Times New Roman"/>
                <w:i/>
                <w:sz w:val="22"/>
              </w:rPr>
              <w:t>;</w:t>
            </w:r>
          </w:p>
          <w:p w:rsidR="00395924" w:rsidRPr="00670CFC" w:rsidRDefault="00395924" w:rsidP="009437DE">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глагольные</w:t>
            </w:r>
            <w:r w:rsidRPr="00670CFC">
              <w:rPr>
                <w:rFonts w:cs="Times New Roman"/>
                <w:sz w:val="22"/>
                <w:lang w:val="fi-FI"/>
              </w:rPr>
              <w:t xml:space="preserve"> </w:t>
            </w:r>
            <w:r w:rsidRPr="00670CFC">
              <w:rPr>
                <w:rFonts w:cs="Times New Roman"/>
                <w:sz w:val="22"/>
              </w:rPr>
              <w:t>суффиксы</w:t>
            </w:r>
            <w:r w:rsidRPr="00670CFC">
              <w:rPr>
                <w:rFonts w:cs="Times New Roman"/>
                <w:sz w:val="22"/>
                <w:lang w:val="fi-FI"/>
              </w:rPr>
              <w:t xml:space="preserve">: </w:t>
            </w:r>
            <w:r w:rsidRPr="00670CFC">
              <w:rPr>
                <w:rFonts w:cs="Times New Roman"/>
                <w:sz w:val="22"/>
              </w:rPr>
              <w:t>суффикс</w:t>
            </w:r>
            <w:r w:rsidRPr="00670CFC">
              <w:rPr>
                <w:rFonts w:cs="Times New Roman"/>
                <w:sz w:val="22"/>
                <w:lang w:val="fi-FI"/>
              </w:rPr>
              <w:t xml:space="preserve"> -</w:t>
            </w:r>
            <w:r w:rsidRPr="00670CFC">
              <w:rPr>
                <w:rFonts w:cs="Times New Roman"/>
                <w:i/>
                <w:sz w:val="22"/>
                <w:lang w:val="fi-FI"/>
              </w:rPr>
              <w:t xml:space="preserve">tta-, -ttä-: kasvattaa, lämmittää;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-oitta-, -öittä-, -itta-, -ittä-: nauhoittaa, lahjoittaa, nimittää;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-ta-, -tä-: kaunistaa, valmistaa;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-nta-, -ntä-: suomentaa, täydentää;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sta-, -stä-: muodostaa, äänestää;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ele-, -skele-, -skentele-: suojella, opiskella, työskennellä;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–u-, -y-: jatkua, liittyä, parantua;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-utu-, -yty-: avautua, tekeytyä;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-ntu-, -nty-:  kokoontua, kerääntyä;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-stu-, -sty-, -istu-, -isty-: hermostua, myöhästyä;</w:t>
            </w:r>
          </w:p>
          <w:p w:rsidR="00395924" w:rsidRPr="00670CFC" w:rsidRDefault="00395924" w:rsidP="009437DE">
            <w:pPr>
              <w:spacing w:line="240" w:lineRule="auto"/>
              <w:rPr>
                <w:rFonts w:cs="Times New Roman"/>
                <w:i/>
                <w:sz w:val="22"/>
              </w:rPr>
            </w:pPr>
            <w:r w:rsidRPr="00670CFC">
              <w:rPr>
                <w:rFonts w:cs="Times New Roman"/>
                <w:color w:val="000000"/>
                <w:sz w:val="22"/>
              </w:rPr>
              <w:t xml:space="preserve">распознавать и образовывать родственные слова путем словосложения: </w:t>
            </w:r>
            <w:r w:rsidRPr="00670CFC">
              <w:rPr>
                <w:rFonts w:cs="Times New Roman"/>
                <w:i/>
                <w:sz w:val="22"/>
                <w:lang w:val="fi-FI"/>
              </w:rPr>
              <w:t>lentopallo</w:t>
            </w:r>
            <w:r w:rsidRPr="00670CFC">
              <w:rPr>
                <w:rFonts w:cs="Times New Roman"/>
                <w:i/>
                <w:sz w:val="22"/>
              </w:rPr>
              <w:t xml:space="preserve">, </w:t>
            </w:r>
            <w:r w:rsidRPr="00670CFC">
              <w:rPr>
                <w:rFonts w:cs="Times New Roman"/>
                <w:i/>
                <w:sz w:val="22"/>
                <w:lang w:val="fi-FI"/>
              </w:rPr>
              <w:t>lihapulla</w:t>
            </w:r>
            <w:r w:rsidRPr="00670CFC">
              <w:rPr>
                <w:rFonts w:cs="Times New Roman"/>
                <w:i/>
                <w:sz w:val="22"/>
              </w:rPr>
              <w:t>;</w:t>
            </w:r>
          </w:p>
          <w:p w:rsidR="00395924" w:rsidRPr="00670CFC" w:rsidRDefault="00395924" w:rsidP="009437DE">
            <w:pPr>
              <w:spacing w:line="240" w:lineRule="auto"/>
              <w:rPr>
                <w:rFonts w:cs="Times New Roman"/>
                <w:sz w:val="22"/>
              </w:rPr>
            </w:pPr>
            <w:r w:rsidRPr="00670CFC">
              <w:rPr>
                <w:rFonts w:cs="Times New Roman"/>
                <w:sz w:val="22"/>
              </w:rPr>
              <w:t xml:space="preserve">распознавать и употреблять в устной и письменной речи изученные синонимы и интернациональные слова; </w:t>
            </w:r>
          </w:p>
          <w:p w:rsidR="00395924" w:rsidRPr="00670CFC" w:rsidRDefault="00395924" w:rsidP="009437DE">
            <w:pPr>
              <w:pStyle w:val="TableParagraph"/>
              <w:jc w:val="both"/>
            </w:pPr>
            <w:r w:rsidRPr="00670CFC">
              <w:t xml:space="preserve">4) </w:t>
            </w:r>
          </w:p>
          <w:p w:rsidR="00395924" w:rsidRPr="00670CFC" w:rsidRDefault="00395924" w:rsidP="009437DE">
            <w:pPr>
              <w:pStyle w:val="TableParagraph"/>
              <w:jc w:val="both"/>
            </w:pPr>
            <w:r w:rsidRPr="00670CFC">
              <w:t>распознавать в письменном и звучащем тексте и употреблять в устной и письменной речи:</w:t>
            </w:r>
          </w:p>
          <w:p w:rsidR="00395924" w:rsidRPr="00670CFC" w:rsidRDefault="00395924" w:rsidP="009437DE">
            <w:pPr>
              <w:spacing w:line="240" w:lineRule="auto"/>
              <w:ind w:firstLine="708"/>
              <w:rPr>
                <w:rFonts w:cs="Times New Roman"/>
                <w:sz w:val="22"/>
              </w:rPr>
            </w:pPr>
            <w:r w:rsidRPr="00670CFC">
              <w:rPr>
                <w:rFonts w:cs="Times New Roman"/>
                <w:sz w:val="22"/>
              </w:rPr>
              <w:t xml:space="preserve">- основные коммуникативные типы простых предложений в современном финском языке: повествовательное, вопросительное, побудительное; </w:t>
            </w:r>
          </w:p>
          <w:p w:rsidR="00395924" w:rsidRPr="00670CFC" w:rsidRDefault="00395924" w:rsidP="009437DE">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общий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i/>
                <w:sz w:val="22"/>
                <w:lang w:val="fi-FI"/>
              </w:rPr>
              <w:t>Onko sinulla kännykkä(ä)?</w:t>
            </w:r>
            <w:r w:rsidRPr="00670CFC">
              <w:rPr>
                <w:rFonts w:cs="Times New Roman"/>
                <w:sz w:val="22"/>
                <w:lang w:val="fi-FI"/>
              </w:rPr>
              <w:t>;</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специальные вопросы с вопросительными словами: </w:t>
            </w:r>
            <w:r w:rsidRPr="00670CFC">
              <w:rPr>
                <w:rFonts w:cs="Times New Roman"/>
                <w:i/>
                <w:sz w:val="22"/>
                <w:lang w:val="fi-FI"/>
              </w:rPr>
              <w:t>Min</w:t>
            </w:r>
            <w:r w:rsidRPr="00670CFC">
              <w:rPr>
                <w:rFonts w:cs="Times New Roman"/>
                <w:i/>
                <w:sz w:val="22"/>
              </w:rPr>
              <w:t xml:space="preserve">ä </w:t>
            </w:r>
            <w:r w:rsidRPr="00670CFC">
              <w:rPr>
                <w:rFonts w:cs="Times New Roman"/>
                <w:i/>
                <w:sz w:val="22"/>
                <w:lang w:val="fi-FI"/>
              </w:rPr>
              <w:t>vuonna</w:t>
            </w:r>
            <w:r w:rsidRPr="00670CFC">
              <w:rPr>
                <w:rFonts w:cs="Times New Roman"/>
                <w:i/>
                <w:sz w:val="22"/>
              </w:rPr>
              <w:t xml:space="preserve">? </w:t>
            </w:r>
            <w:r w:rsidRPr="00670CFC">
              <w:rPr>
                <w:rFonts w:cs="Times New Roman"/>
                <w:i/>
                <w:sz w:val="22"/>
                <w:lang w:val="fi-FI"/>
              </w:rPr>
              <w:t xml:space="preserve">(Minä vuonna olet syntynyt?), Koska? (Koska palaat?),  Mistä? (Mistä olet kotoisin?), Missä? (Missä rapussa asut?), Millä? (Millä luokalla olet?), Kuinka paljon? (Kuinka paljon hän painaa?), Minkälainen? </w:t>
            </w:r>
            <w:r w:rsidRPr="00670CFC">
              <w:rPr>
                <w:rFonts w:cs="Times New Roman"/>
                <w:i/>
                <w:sz w:val="22"/>
              </w:rPr>
              <w:t>(</w:t>
            </w:r>
            <w:r w:rsidRPr="00670CFC">
              <w:rPr>
                <w:rFonts w:cs="Times New Roman"/>
                <w:i/>
                <w:sz w:val="22"/>
                <w:lang w:val="fi-FI"/>
              </w:rPr>
              <w:t>Mink</w:t>
            </w:r>
            <w:r w:rsidRPr="00670CFC">
              <w:rPr>
                <w:rFonts w:cs="Times New Roman"/>
                <w:i/>
                <w:sz w:val="22"/>
              </w:rPr>
              <w:t>ä</w:t>
            </w:r>
            <w:r w:rsidRPr="00670CFC">
              <w:rPr>
                <w:rFonts w:cs="Times New Roman"/>
                <w:i/>
                <w:sz w:val="22"/>
                <w:lang w:val="fi-FI"/>
              </w:rPr>
              <w:t>lainen</w:t>
            </w:r>
            <w:r w:rsidRPr="00670CFC">
              <w:rPr>
                <w:rFonts w:cs="Times New Roman"/>
                <w:i/>
                <w:sz w:val="22"/>
              </w:rPr>
              <w:t xml:space="preserve"> </w:t>
            </w:r>
            <w:r w:rsidRPr="00670CFC">
              <w:rPr>
                <w:rFonts w:cs="Times New Roman"/>
                <w:i/>
                <w:sz w:val="22"/>
                <w:lang w:val="fi-FI"/>
              </w:rPr>
              <w:t>perhe</w:t>
            </w:r>
            <w:r w:rsidRPr="00670CFC">
              <w:rPr>
                <w:rFonts w:cs="Times New Roman"/>
                <w:i/>
                <w:sz w:val="22"/>
              </w:rPr>
              <w:t xml:space="preserve"> </w:t>
            </w:r>
            <w:r w:rsidRPr="00670CFC">
              <w:rPr>
                <w:rFonts w:cs="Times New Roman"/>
                <w:i/>
                <w:sz w:val="22"/>
                <w:lang w:val="fi-FI"/>
              </w:rPr>
              <w:t>sinulla</w:t>
            </w:r>
            <w:r w:rsidRPr="00670CFC">
              <w:rPr>
                <w:rFonts w:cs="Times New Roman"/>
                <w:i/>
                <w:sz w:val="22"/>
              </w:rPr>
              <w:t xml:space="preserve"> </w:t>
            </w:r>
            <w:r w:rsidRPr="00670CFC">
              <w:rPr>
                <w:rFonts w:cs="Times New Roman"/>
                <w:i/>
                <w:sz w:val="22"/>
                <w:lang w:val="fi-FI"/>
              </w:rPr>
              <w:t>on</w:t>
            </w:r>
            <w:r w:rsidRPr="00670CFC">
              <w:rPr>
                <w:rFonts w:cs="Times New Roman"/>
                <w:i/>
                <w:sz w:val="22"/>
              </w:rPr>
              <w:t>?);</w:t>
            </w:r>
          </w:p>
          <w:p w:rsidR="00395924" w:rsidRPr="00670CFC" w:rsidRDefault="00395924" w:rsidP="009437DE">
            <w:pPr>
              <w:spacing w:line="240" w:lineRule="auto"/>
              <w:ind w:firstLine="708"/>
              <w:rPr>
                <w:rFonts w:cs="Times New Roman"/>
                <w:sz w:val="22"/>
              </w:rPr>
            </w:pPr>
            <w:r w:rsidRPr="00670CFC">
              <w:rPr>
                <w:rFonts w:cs="Times New Roman"/>
                <w:sz w:val="22"/>
              </w:rPr>
              <w:t>- утвердительные и отрицательные предложения;</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восклицательные предложения: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ihana</w:t>
            </w:r>
            <w:r w:rsidRPr="00670CFC">
              <w:rPr>
                <w:rFonts w:cs="Times New Roman"/>
                <w:i/>
                <w:sz w:val="22"/>
              </w:rPr>
              <w:t xml:space="preserve"> </w:t>
            </w:r>
            <w:r w:rsidRPr="00670CFC">
              <w:rPr>
                <w:rFonts w:cs="Times New Roman"/>
                <w:i/>
                <w:sz w:val="22"/>
                <w:lang w:val="fi-FI"/>
              </w:rPr>
              <w:t>aamu</w:t>
            </w:r>
            <w:r w:rsidRPr="00670CFC">
              <w:rPr>
                <w:rFonts w:cs="Times New Roman"/>
                <w:i/>
                <w:sz w:val="22"/>
              </w:rPr>
              <w:t>!;</w:t>
            </w:r>
          </w:p>
          <w:p w:rsidR="00395924" w:rsidRPr="00670CFC" w:rsidRDefault="00395924" w:rsidP="009437DE">
            <w:pPr>
              <w:spacing w:line="240" w:lineRule="auto"/>
              <w:ind w:firstLine="708"/>
              <w:rPr>
                <w:rFonts w:cs="Times New Roman"/>
                <w:i/>
                <w:sz w:val="22"/>
                <w:lang w:val="fi-FI"/>
              </w:rPr>
            </w:pPr>
            <w:r w:rsidRPr="00670CFC">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670CFC">
              <w:rPr>
                <w:rFonts w:cs="Times New Roman"/>
                <w:i/>
                <w:sz w:val="22"/>
                <w:lang w:val="fi-FI"/>
              </w:rPr>
              <w:t>Lapsi</w:t>
            </w:r>
            <w:r w:rsidRPr="00670CFC">
              <w:rPr>
                <w:rFonts w:cs="Times New Roman"/>
                <w:i/>
                <w:sz w:val="22"/>
              </w:rPr>
              <w:t xml:space="preserve"> </w:t>
            </w:r>
            <w:r w:rsidRPr="00670CFC">
              <w:rPr>
                <w:rFonts w:cs="Times New Roman"/>
                <w:i/>
                <w:sz w:val="22"/>
                <w:lang w:val="fi-FI"/>
              </w:rPr>
              <w:t>nukkuu</w:t>
            </w:r>
            <w:r w:rsidRPr="00670CFC">
              <w:rPr>
                <w:rFonts w:cs="Times New Roman"/>
                <w:i/>
                <w:sz w:val="22"/>
              </w:rPr>
              <w:t xml:space="preserve">.; </w:t>
            </w:r>
            <w:r w:rsidRPr="00670CFC">
              <w:rPr>
                <w:rFonts w:cs="Times New Roman"/>
                <w:i/>
                <w:sz w:val="22"/>
                <w:lang w:val="fi-FI"/>
              </w:rPr>
              <w:t>Tyt</w:t>
            </w:r>
            <w:r w:rsidRPr="00670CFC">
              <w:rPr>
                <w:rFonts w:cs="Times New Roman"/>
                <w:i/>
                <w:sz w:val="22"/>
              </w:rPr>
              <w:t>ö</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ovat</w:t>
            </w:r>
            <w:r w:rsidRPr="00670CFC">
              <w:rPr>
                <w:rFonts w:cs="Times New Roman"/>
                <w:i/>
                <w:sz w:val="22"/>
              </w:rPr>
              <w:t xml:space="preserve"> </w:t>
            </w:r>
            <w:r w:rsidRPr="00670CFC">
              <w:rPr>
                <w:rFonts w:cs="Times New Roman"/>
                <w:i/>
                <w:sz w:val="22"/>
                <w:lang w:val="fi-FI"/>
              </w:rPr>
              <w:t>puistossa</w:t>
            </w:r>
            <w:r w:rsidRPr="00670CFC">
              <w:rPr>
                <w:rFonts w:cs="Times New Roman"/>
                <w:i/>
                <w:sz w:val="22"/>
              </w:rPr>
              <w:t xml:space="preserve">.; </w:t>
            </w:r>
            <w:r w:rsidRPr="00670CFC">
              <w:rPr>
                <w:rFonts w:cs="Times New Roman"/>
                <w:i/>
                <w:sz w:val="22"/>
                <w:lang w:val="fi-FI"/>
              </w:rPr>
              <w:t>Mummo</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maalla</w:t>
            </w:r>
            <w:r w:rsidRPr="00670CFC">
              <w:rPr>
                <w:rFonts w:cs="Times New Roman"/>
                <w:i/>
                <w:sz w:val="22"/>
              </w:rPr>
              <w:t>.</w:t>
            </w:r>
            <w:r w:rsidRPr="00670CFC">
              <w:rPr>
                <w:rFonts w:cs="Times New Roman"/>
                <w:sz w:val="22"/>
              </w:rPr>
              <w:t xml:space="preserve">; транзитивное предложение: </w:t>
            </w:r>
            <w:r w:rsidRPr="00670CFC">
              <w:rPr>
                <w:rFonts w:cs="Times New Roman"/>
                <w:i/>
                <w:sz w:val="22"/>
                <w:lang w:val="fi-FI"/>
              </w:rPr>
              <w:t>Vaari</w:t>
            </w:r>
            <w:r w:rsidRPr="00670CFC">
              <w:rPr>
                <w:rFonts w:cs="Times New Roman"/>
                <w:i/>
                <w:sz w:val="22"/>
              </w:rPr>
              <w:t xml:space="preserve"> </w:t>
            </w:r>
            <w:r w:rsidRPr="00670CFC">
              <w:rPr>
                <w:rFonts w:cs="Times New Roman"/>
                <w:i/>
                <w:sz w:val="22"/>
                <w:lang w:val="fi-FI"/>
              </w:rPr>
              <w:t>rakensi</w:t>
            </w:r>
            <w:r w:rsidRPr="00670CFC">
              <w:rPr>
                <w:rFonts w:cs="Times New Roman"/>
                <w:i/>
                <w:sz w:val="22"/>
              </w:rPr>
              <w:t xml:space="preserve"> </w:t>
            </w:r>
            <w:r w:rsidRPr="00670CFC">
              <w:rPr>
                <w:rFonts w:cs="Times New Roman"/>
                <w:i/>
                <w:sz w:val="22"/>
                <w:lang w:val="fi-FI"/>
              </w:rPr>
              <w:t>saunan</w:t>
            </w:r>
            <w:r w:rsidRPr="00670CFC">
              <w:rPr>
                <w:rFonts w:cs="Times New Roman"/>
                <w:i/>
                <w:sz w:val="22"/>
              </w:rPr>
              <w:t xml:space="preserve"> </w:t>
            </w:r>
            <w:r w:rsidRPr="00670CFC">
              <w:rPr>
                <w:rFonts w:cs="Times New Roman"/>
                <w:i/>
                <w:sz w:val="22"/>
                <w:lang w:val="fi-FI"/>
              </w:rPr>
              <w:t>rannalle</w:t>
            </w:r>
            <w:r w:rsidRPr="00670CFC">
              <w:rPr>
                <w:rFonts w:cs="Times New Roman"/>
                <w:i/>
                <w:sz w:val="22"/>
              </w:rPr>
              <w:t xml:space="preserve">. </w:t>
            </w:r>
            <w:r w:rsidRPr="00670CFC">
              <w:rPr>
                <w:rFonts w:cs="Times New Roman"/>
                <w:i/>
                <w:sz w:val="22"/>
                <w:lang w:val="fi-FI"/>
              </w:rPr>
              <w:t>He piirtävät karttaa.</w:t>
            </w:r>
            <w:r w:rsidRPr="00670CFC">
              <w:rPr>
                <w:rFonts w:cs="Times New Roman"/>
                <w:sz w:val="22"/>
                <w:lang w:val="fi-FI"/>
              </w:rPr>
              <w:t xml:space="preserve">; </w:t>
            </w:r>
            <w:r w:rsidRPr="00670CFC">
              <w:rPr>
                <w:rFonts w:cs="Times New Roman"/>
                <w:sz w:val="22"/>
              </w:rPr>
              <w:t>посессивную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i/>
                <w:sz w:val="22"/>
                <w:lang w:val="fi-FI"/>
              </w:rPr>
              <w:t>Minulla on paljon sukulaisia.</w:t>
            </w:r>
            <w:r w:rsidRPr="00670CFC">
              <w:rPr>
                <w:rFonts w:cs="Times New Roman"/>
                <w:sz w:val="22"/>
                <w:lang w:val="fi-FI"/>
              </w:rPr>
              <w:t xml:space="preserve">; </w:t>
            </w:r>
            <w:r w:rsidRPr="00670CFC">
              <w:rPr>
                <w:rFonts w:cs="Times New Roman"/>
                <w:sz w:val="22"/>
              </w:rPr>
              <w:t>экзистенциальное</w:t>
            </w:r>
            <w:r w:rsidRPr="00670CFC">
              <w:rPr>
                <w:rFonts w:cs="Times New Roman"/>
                <w:sz w:val="22"/>
                <w:lang w:val="fi-FI"/>
              </w:rPr>
              <w:t xml:space="preserve"> </w:t>
            </w:r>
            <w:r w:rsidRPr="00670CFC">
              <w:rPr>
                <w:rFonts w:cs="Times New Roman"/>
                <w:sz w:val="22"/>
              </w:rPr>
              <w:t>предложение</w:t>
            </w:r>
            <w:r w:rsidRPr="00670CFC">
              <w:rPr>
                <w:rFonts w:cs="Times New Roman"/>
                <w:i/>
                <w:sz w:val="22"/>
                <w:lang w:val="fi-FI"/>
              </w:rPr>
              <w:t>: Koulussa on paljon tilaa.; Koulussa ei ole kielistudiota.</w:t>
            </w:r>
            <w:r w:rsidRPr="00670CFC">
              <w:rPr>
                <w:rFonts w:cs="Times New Roman"/>
                <w:sz w:val="22"/>
                <w:lang w:val="fi-FI"/>
              </w:rPr>
              <w:t xml:space="preserve">; </w:t>
            </w:r>
          </w:p>
          <w:p w:rsidR="00395924" w:rsidRPr="00670CFC" w:rsidRDefault="00395924" w:rsidP="009437DE">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сложносочинённые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сложноподчинённые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p>
          <w:p w:rsidR="00395924" w:rsidRPr="00670CFC" w:rsidRDefault="00395924" w:rsidP="009437DE">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двусоставные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типы</w:t>
            </w:r>
            <w:r w:rsidRPr="00670CFC">
              <w:rPr>
                <w:rFonts w:cs="Times New Roman"/>
                <w:sz w:val="22"/>
                <w:lang w:val="fi-FI"/>
              </w:rPr>
              <w:t xml:space="preserve"> </w:t>
            </w:r>
            <w:r w:rsidRPr="00670CFC">
              <w:rPr>
                <w:rFonts w:cs="Times New Roman"/>
                <w:sz w:val="22"/>
              </w:rPr>
              <w:t>односоставных</w:t>
            </w:r>
            <w:r w:rsidRPr="00670CFC">
              <w:rPr>
                <w:rFonts w:cs="Times New Roman"/>
                <w:sz w:val="22"/>
                <w:lang w:val="fi-FI"/>
              </w:rPr>
              <w:t xml:space="preserve"> </w:t>
            </w:r>
            <w:r w:rsidRPr="00670CFC">
              <w:rPr>
                <w:rFonts w:cs="Times New Roman"/>
                <w:sz w:val="22"/>
              </w:rPr>
              <w:t>предложений</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современном</w:t>
            </w:r>
            <w:r w:rsidRPr="00670CFC">
              <w:rPr>
                <w:rFonts w:cs="Times New Roman"/>
                <w:sz w:val="22"/>
                <w:lang w:val="fi-FI"/>
              </w:rPr>
              <w:t xml:space="preserve"> </w:t>
            </w:r>
            <w:r w:rsidRPr="00670CFC">
              <w:rPr>
                <w:rFonts w:cs="Times New Roman"/>
                <w:sz w:val="22"/>
              </w:rPr>
              <w:t>финском</w:t>
            </w:r>
            <w:r w:rsidRPr="00670CFC">
              <w:rPr>
                <w:rFonts w:cs="Times New Roman"/>
                <w:sz w:val="22"/>
                <w:lang w:val="fi-FI"/>
              </w:rPr>
              <w:t xml:space="preserve"> </w:t>
            </w:r>
            <w:r w:rsidRPr="00670CFC">
              <w:rPr>
                <w:rFonts w:cs="Times New Roman"/>
                <w:sz w:val="22"/>
              </w:rPr>
              <w:t>языке</w:t>
            </w:r>
            <w:r w:rsidRPr="00670CFC">
              <w:rPr>
                <w:rFonts w:cs="Times New Roman"/>
                <w:sz w:val="22"/>
                <w:lang w:val="fi-FI"/>
              </w:rPr>
              <w:t xml:space="preserve">: </w:t>
            </w:r>
            <w:r w:rsidRPr="00670CFC">
              <w:rPr>
                <w:rFonts w:cs="Times New Roman"/>
                <w:sz w:val="22"/>
              </w:rPr>
              <w:t>определённо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 xml:space="preserve">Luen sanomalehteä.; Tunnetko Leenan?; Olemme muuttaneet.; </w:t>
            </w:r>
            <w:r w:rsidRPr="00670CFC">
              <w:rPr>
                <w:rFonts w:cs="Times New Roman"/>
                <w:sz w:val="22"/>
              </w:rPr>
              <w:t>обобщённо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Mitä nuorena oppii, sen vanhana taitaa.</w:t>
            </w:r>
            <w:r w:rsidRPr="00670CFC">
              <w:rPr>
                <w:rFonts w:cs="Times New Roman"/>
                <w:sz w:val="22"/>
                <w:lang w:val="fi-FI"/>
              </w:rPr>
              <w:t xml:space="preserve">; </w:t>
            </w:r>
            <w:r w:rsidRPr="00670CFC">
              <w:rPr>
                <w:rFonts w:cs="Times New Roman"/>
                <w:sz w:val="22"/>
              </w:rPr>
              <w:t>безличные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Täällä vetää.; Tuulee.; Sataa.</w:t>
            </w:r>
            <w:r w:rsidRPr="00670CFC">
              <w:rPr>
                <w:rFonts w:cs="Times New Roman"/>
                <w:sz w:val="22"/>
                <w:lang w:val="fi-FI"/>
              </w:rPr>
              <w:t xml:space="preserve">; </w:t>
            </w:r>
          </w:p>
          <w:p w:rsidR="00395924" w:rsidRPr="00670CFC" w:rsidRDefault="00395924" w:rsidP="009437DE">
            <w:pPr>
              <w:spacing w:line="240" w:lineRule="auto"/>
              <w:ind w:firstLine="708"/>
              <w:rPr>
                <w:rFonts w:cs="Times New Roman"/>
                <w:sz w:val="22"/>
              </w:rPr>
            </w:pPr>
            <w:r w:rsidRPr="00670CFC">
              <w:rPr>
                <w:rFonts w:cs="Times New Roman"/>
                <w:sz w:val="22"/>
              </w:rPr>
              <w:t>- предложения с прямым порядком слов;</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личную форму глагола в функции сказуемого простого предложения: </w:t>
            </w:r>
            <w:r w:rsidRPr="00670CFC">
              <w:rPr>
                <w:rFonts w:cs="Times New Roman"/>
                <w:i/>
                <w:sz w:val="22"/>
                <w:lang w:val="fi-FI"/>
              </w:rPr>
              <w:t>Me</w:t>
            </w:r>
            <w:r w:rsidRPr="00670CFC">
              <w:rPr>
                <w:rFonts w:cs="Times New Roman"/>
                <w:i/>
                <w:sz w:val="22"/>
              </w:rPr>
              <w:t xml:space="preserve"> </w:t>
            </w:r>
            <w:r w:rsidRPr="00670CFC">
              <w:rPr>
                <w:rFonts w:cs="Times New Roman"/>
                <w:i/>
                <w:sz w:val="22"/>
                <w:lang w:val="fi-FI"/>
              </w:rPr>
              <w:t>puhumme</w:t>
            </w:r>
            <w:r w:rsidRPr="00670CFC">
              <w:rPr>
                <w:rFonts w:cs="Times New Roman"/>
                <w:i/>
                <w:sz w:val="22"/>
              </w:rPr>
              <w:t xml:space="preserve"> </w:t>
            </w:r>
            <w:r w:rsidRPr="00670CFC">
              <w:rPr>
                <w:rFonts w:cs="Times New Roman"/>
                <w:i/>
                <w:sz w:val="22"/>
                <w:lang w:val="fi-FI"/>
              </w:rPr>
              <w:t>suomea</w:t>
            </w:r>
            <w:r w:rsidRPr="00670CFC">
              <w:rPr>
                <w:rFonts w:cs="Times New Roman"/>
                <w:i/>
                <w:sz w:val="22"/>
              </w:rPr>
              <w:t xml:space="preserve">.; </w:t>
            </w:r>
          </w:p>
          <w:p w:rsidR="00395924" w:rsidRPr="00670CFC" w:rsidRDefault="00395924" w:rsidP="009437DE">
            <w:pPr>
              <w:spacing w:line="240" w:lineRule="auto"/>
              <w:ind w:firstLine="708"/>
              <w:rPr>
                <w:rFonts w:cs="Times New Roman"/>
                <w:sz w:val="22"/>
              </w:rPr>
            </w:pPr>
            <w:r w:rsidRPr="00670CFC">
              <w:rPr>
                <w:rFonts w:cs="Times New Roman"/>
                <w:sz w:val="22"/>
              </w:rPr>
              <w:t>- способы выражения подлежащего в современном финском языке; существительное в функции подлежащего</w:t>
            </w:r>
            <w:r w:rsidRPr="00670CFC">
              <w:rPr>
                <w:rFonts w:cs="Times New Roman"/>
                <w:i/>
                <w:sz w:val="22"/>
              </w:rPr>
              <w:t xml:space="preserve">: </w:t>
            </w:r>
            <w:r w:rsidRPr="00670CFC">
              <w:rPr>
                <w:rFonts w:cs="Times New Roman"/>
                <w:i/>
                <w:sz w:val="22"/>
                <w:lang w:val="fi-FI"/>
              </w:rPr>
              <w:t>Opettaja</w:t>
            </w:r>
            <w:r w:rsidRPr="00670CFC">
              <w:rPr>
                <w:rFonts w:cs="Times New Roman"/>
                <w:i/>
                <w:sz w:val="22"/>
              </w:rPr>
              <w:t xml:space="preserve"> </w:t>
            </w:r>
            <w:r w:rsidRPr="00670CFC">
              <w:rPr>
                <w:rFonts w:cs="Times New Roman"/>
                <w:i/>
                <w:sz w:val="22"/>
                <w:lang w:val="fi-FI"/>
              </w:rPr>
              <w:t>tulee</w:t>
            </w:r>
            <w:r w:rsidRPr="00670CFC">
              <w:rPr>
                <w:rFonts w:cs="Times New Roman"/>
                <w:i/>
                <w:sz w:val="22"/>
              </w:rPr>
              <w:t xml:space="preserve"> </w:t>
            </w:r>
            <w:r w:rsidRPr="00670CFC">
              <w:rPr>
                <w:rFonts w:cs="Times New Roman"/>
                <w:i/>
                <w:sz w:val="22"/>
                <w:lang w:val="fi-FI"/>
              </w:rPr>
              <w:t>luokkaan</w:t>
            </w:r>
            <w:r w:rsidRPr="00670CFC">
              <w:rPr>
                <w:rFonts w:cs="Times New Roman"/>
                <w:sz w:val="22"/>
              </w:rPr>
              <w:t xml:space="preserve">.; местоимение в функции подлежащего: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kaunista</w:t>
            </w:r>
            <w:r w:rsidRPr="00670CFC">
              <w:rPr>
                <w:rFonts w:cs="Times New Roman"/>
                <w:i/>
                <w:sz w:val="22"/>
              </w:rPr>
              <w:t>.</w:t>
            </w:r>
            <w:r w:rsidRPr="00670CFC">
              <w:rPr>
                <w:rFonts w:cs="Times New Roman"/>
                <w:sz w:val="22"/>
              </w:rPr>
              <w:t xml:space="preserve">; номинатив грамматического субъекта: </w:t>
            </w:r>
            <w:r w:rsidRPr="00670CFC">
              <w:rPr>
                <w:rFonts w:cs="Times New Roman"/>
                <w:i/>
                <w:sz w:val="22"/>
                <w:lang w:val="fi-FI"/>
              </w:rPr>
              <w:t>Perhe</w:t>
            </w:r>
            <w:r w:rsidRPr="00670CFC">
              <w:rPr>
                <w:rFonts w:cs="Times New Roman"/>
                <w:i/>
                <w:sz w:val="22"/>
              </w:rPr>
              <w:t xml:space="preserve"> </w:t>
            </w:r>
            <w:r w:rsidRPr="00670CFC">
              <w:rPr>
                <w:rFonts w:cs="Times New Roman"/>
                <w:i/>
                <w:sz w:val="22"/>
                <w:lang w:val="fi-FI"/>
              </w:rPr>
              <w:t>l</w:t>
            </w:r>
            <w:r w:rsidRPr="00670CFC">
              <w:rPr>
                <w:rFonts w:cs="Times New Roman"/>
                <w:i/>
                <w:sz w:val="22"/>
              </w:rPr>
              <w:t>ä</w:t>
            </w:r>
            <w:r w:rsidRPr="00670CFC">
              <w:rPr>
                <w:rFonts w:cs="Times New Roman"/>
                <w:i/>
                <w:sz w:val="22"/>
                <w:lang w:val="fi-FI"/>
              </w:rPr>
              <w:t>htee</w:t>
            </w:r>
            <w:r w:rsidRPr="00670CFC">
              <w:rPr>
                <w:rFonts w:cs="Times New Roman"/>
                <w:i/>
                <w:sz w:val="22"/>
              </w:rPr>
              <w:t xml:space="preserve"> </w:t>
            </w:r>
            <w:r w:rsidRPr="00670CFC">
              <w:rPr>
                <w:rFonts w:cs="Times New Roman"/>
                <w:i/>
                <w:sz w:val="22"/>
                <w:lang w:val="fi-FI"/>
              </w:rPr>
              <w:t>maalle</w:t>
            </w:r>
            <w:r w:rsidRPr="00670CFC">
              <w:rPr>
                <w:rFonts w:cs="Times New Roman"/>
                <w:i/>
                <w:sz w:val="22"/>
              </w:rPr>
              <w:t>.</w:t>
            </w:r>
            <w:r w:rsidRPr="00670CFC">
              <w:rPr>
                <w:rFonts w:cs="Times New Roman"/>
                <w:sz w:val="22"/>
              </w:rPr>
              <w:t xml:space="preserve">; партитив грамматического субъекта: </w:t>
            </w:r>
            <w:r w:rsidRPr="00670CFC">
              <w:rPr>
                <w:rFonts w:cs="Times New Roman"/>
                <w:i/>
                <w:sz w:val="22"/>
                <w:lang w:val="fi-FI"/>
              </w:rPr>
              <w:t>Minulla</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ole</w:t>
            </w:r>
            <w:r w:rsidRPr="00670CFC">
              <w:rPr>
                <w:rFonts w:cs="Times New Roman"/>
                <w:i/>
                <w:sz w:val="22"/>
              </w:rPr>
              <w:t xml:space="preserve"> </w:t>
            </w:r>
            <w:r w:rsidRPr="00670CFC">
              <w:rPr>
                <w:rFonts w:cs="Times New Roman"/>
                <w:i/>
                <w:sz w:val="22"/>
                <w:lang w:val="fi-FI"/>
              </w:rPr>
              <w:t>serkkua</w:t>
            </w:r>
            <w:r w:rsidRPr="00670CFC">
              <w:rPr>
                <w:rFonts w:cs="Times New Roman"/>
                <w:i/>
                <w:sz w:val="22"/>
              </w:rPr>
              <w:t>.</w:t>
            </w:r>
            <w:r w:rsidRPr="00670CFC">
              <w:rPr>
                <w:rFonts w:cs="Times New Roman"/>
                <w:sz w:val="22"/>
              </w:rPr>
              <w:t xml:space="preserve">; </w:t>
            </w:r>
            <w:r w:rsidRPr="00670CFC">
              <w:rPr>
                <w:rFonts w:cs="Times New Roman"/>
                <w:i/>
                <w:sz w:val="22"/>
                <w:lang w:val="fi-FI"/>
              </w:rPr>
              <w:t>Puusta</w:t>
            </w:r>
            <w:r w:rsidRPr="00670CFC">
              <w:rPr>
                <w:rFonts w:cs="Times New Roman"/>
                <w:i/>
                <w:sz w:val="22"/>
              </w:rPr>
              <w:t xml:space="preserve"> </w:t>
            </w:r>
            <w:r w:rsidRPr="00670CFC">
              <w:rPr>
                <w:rFonts w:cs="Times New Roman"/>
                <w:i/>
                <w:sz w:val="22"/>
                <w:lang w:val="fi-FI"/>
              </w:rPr>
              <w:t>putosi</w:t>
            </w:r>
            <w:r w:rsidRPr="00670CFC">
              <w:rPr>
                <w:rFonts w:cs="Times New Roman"/>
                <w:i/>
                <w:sz w:val="22"/>
              </w:rPr>
              <w:t xml:space="preserve"> </w:t>
            </w:r>
            <w:r w:rsidRPr="00670CFC">
              <w:rPr>
                <w:rFonts w:cs="Times New Roman"/>
                <w:i/>
                <w:sz w:val="22"/>
                <w:lang w:val="fi-FI"/>
              </w:rPr>
              <w:t>lehti</w:t>
            </w:r>
            <w:r w:rsidRPr="00670CFC">
              <w:rPr>
                <w:rFonts w:cs="Times New Roman"/>
                <w:i/>
                <w:sz w:val="22"/>
              </w:rPr>
              <w:t xml:space="preserve">ä.; </w:t>
            </w:r>
            <w:r w:rsidRPr="00670CFC">
              <w:rPr>
                <w:rFonts w:cs="Times New Roman"/>
                <w:i/>
                <w:sz w:val="22"/>
                <w:lang w:val="fi-FI"/>
              </w:rPr>
              <w:t>Laukussa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paljon</w:t>
            </w:r>
            <w:r w:rsidRPr="00670CFC">
              <w:rPr>
                <w:rFonts w:cs="Times New Roman"/>
                <w:i/>
                <w:sz w:val="22"/>
              </w:rPr>
              <w:t xml:space="preserve"> </w:t>
            </w:r>
            <w:r w:rsidRPr="00670CFC">
              <w:rPr>
                <w:rFonts w:cs="Times New Roman"/>
                <w:i/>
                <w:sz w:val="22"/>
                <w:lang w:val="fi-FI"/>
              </w:rPr>
              <w:t>kirjoja</w:t>
            </w:r>
            <w:r w:rsidRPr="00670CFC">
              <w:rPr>
                <w:rFonts w:cs="Times New Roman"/>
                <w:i/>
                <w:sz w:val="22"/>
              </w:rPr>
              <w:t xml:space="preserve">.; </w:t>
            </w:r>
            <w:r w:rsidRPr="00670CFC">
              <w:rPr>
                <w:rFonts w:cs="Times New Roman"/>
                <w:i/>
                <w:sz w:val="22"/>
                <w:lang w:val="fi-FI"/>
              </w:rPr>
              <w:t>Kupissa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kahvia</w:t>
            </w:r>
            <w:r w:rsidRPr="00670CFC">
              <w:rPr>
                <w:rFonts w:cs="Times New Roman"/>
                <w:i/>
                <w:sz w:val="22"/>
              </w:rPr>
              <w:t xml:space="preserve">.; </w:t>
            </w:r>
            <w:r w:rsidRPr="00670CFC">
              <w:rPr>
                <w:rFonts w:cs="Times New Roman"/>
                <w:i/>
                <w:sz w:val="22"/>
                <w:lang w:val="fi-FI"/>
              </w:rPr>
              <w:t>Onko</w:t>
            </w:r>
            <w:r w:rsidRPr="00670CFC">
              <w:rPr>
                <w:rFonts w:cs="Times New Roman"/>
                <w:i/>
                <w:sz w:val="22"/>
              </w:rPr>
              <w:t xml:space="preserve"> </w:t>
            </w:r>
            <w:r w:rsidRPr="00670CFC">
              <w:rPr>
                <w:rFonts w:cs="Times New Roman"/>
                <w:i/>
                <w:sz w:val="22"/>
                <w:lang w:val="fi-FI"/>
              </w:rPr>
              <w:t>talossa</w:t>
            </w:r>
            <w:r w:rsidRPr="00670CFC">
              <w:rPr>
                <w:rFonts w:cs="Times New Roman"/>
                <w:i/>
                <w:sz w:val="22"/>
              </w:rPr>
              <w:t xml:space="preserve"> </w:t>
            </w:r>
            <w:r w:rsidRPr="00670CFC">
              <w:rPr>
                <w:rFonts w:cs="Times New Roman"/>
                <w:i/>
                <w:sz w:val="22"/>
                <w:lang w:val="fi-FI"/>
              </w:rPr>
              <w:t>puhelinta</w:t>
            </w:r>
            <w:r w:rsidRPr="00670CFC">
              <w:rPr>
                <w:rFonts w:cs="Times New Roman"/>
                <w:i/>
                <w:sz w:val="22"/>
              </w:rPr>
              <w:t>?</w:t>
            </w:r>
            <w:r w:rsidRPr="00670CFC">
              <w:rPr>
                <w:rFonts w:cs="Times New Roman"/>
                <w:sz w:val="22"/>
              </w:rPr>
              <w:t xml:space="preserve">; </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согласование подлежащего и сказуемого в лице и числе: </w:t>
            </w:r>
            <w:r w:rsidRPr="00670CFC">
              <w:rPr>
                <w:rFonts w:cs="Times New Roman"/>
                <w:i/>
                <w:sz w:val="22"/>
                <w:lang w:val="fi-FI"/>
              </w:rPr>
              <w:t>Tuuli</w:t>
            </w:r>
            <w:r w:rsidRPr="00670CFC">
              <w:rPr>
                <w:rFonts w:cs="Times New Roman"/>
                <w:i/>
                <w:sz w:val="22"/>
              </w:rPr>
              <w:t xml:space="preserve"> </w:t>
            </w:r>
            <w:r w:rsidRPr="00670CFC">
              <w:rPr>
                <w:rFonts w:cs="Times New Roman"/>
                <w:i/>
                <w:sz w:val="22"/>
                <w:lang w:val="fi-FI"/>
              </w:rPr>
              <w:t>humisee</w:t>
            </w:r>
            <w:r w:rsidRPr="00670CFC">
              <w:rPr>
                <w:rFonts w:cs="Times New Roman"/>
                <w:i/>
                <w:sz w:val="22"/>
              </w:rPr>
              <w:t xml:space="preserve">.; </w:t>
            </w:r>
            <w:r w:rsidRPr="00670CFC">
              <w:rPr>
                <w:rFonts w:cs="Times New Roman"/>
                <w:i/>
                <w:sz w:val="22"/>
                <w:lang w:val="fi-FI"/>
              </w:rPr>
              <w:t>Kolme</w:t>
            </w:r>
            <w:r w:rsidRPr="00670CFC">
              <w:rPr>
                <w:rFonts w:cs="Times New Roman"/>
                <w:i/>
                <w:sz w:val="22"/>
              </w:rPr>
              <w:t xml:space="preserve"> </w:t>
            </w:r>
            <w:r w:rsidRPr="00670CFC">
              <w:rPr>
                <w:rFonts w:cs="Times New Roman"/>
                <w:i/>
                <w:sz w:val="22"/>
                <w:lang w:val="fi-FI"/>
              </w:rPr>
              <w:t>kissaa</w:t>
            </w:r>
            <w:r w:rsidRPr="00670CFC">
              <w:rPr>
                <w:rFonts w:cs="Times New Roman"/>
                <w:i/>
                <w:sz w:val="22"/>
              </w:rPr>
              <w:t xml:space="preserve"> </w:t>
            </w:r>
            <w:r w:rsidRPr="00670CFC">
              <w:rPr>
                <w:rFonts w:cs="Times New Roman"/>
                <w:i/>
                <w:sz w:val="22"/>
                <w:lang w:val="fi-FI"/>
              </w:rPr>
              <w:t>istuu</w:t>
            </w:r>
            <w:r w:rsidRPr="00670CFC">
              <w:rPr>
                <w:rFonts w:cs="Times New Roman"/>
                <w:i/>
                <w:sz w:val="22"/>
              </w:rPr>
              <w:t xml:space="preserve"> </w:t>
            </w:r>
            <w:r w:rsidRPr="00670CFC">
              <w:rPr>
                <w:rFonts w:cs="Times New Roman"/>
                <w:i/>
                <w:sz w:val="22"/>
                <w:lang w:val="fi-FI"/>
              </w:rPr>
              <w:t>katolla</w:t>
            </w:r>
            <w:r w:rsidRPr="00670CFC">
              <w:rPr>
                <w:rFonts w:cs="Times New Roman"/>
                <w:i/>
                <w:sz w:val="22"/>
              </w:rPr>
              <w:t>.</w:t>
            </w:r>
            <w:r w:rsidRPr="00670CFC">
              <w:rPr>
                <w:rFonts w:cs="Times New Roman"/>
                <w:sz w:val="22"/>
              </w:rPr>
              <w:t xml:space="preserve">; случаи отсутствия согласования подлежащего и сказуемого в лице и числе: </w:t>
            </w:r>
            <w:r w:rsidRPr="00670CFC">
              <w:rPr>
                <w:rFonts w:cs="Times New Roman"/>
                <w:i/>
                <w:sz w:val="22"/>
                <w:lang w:val="fi-FI"/>
              </w:rPr>
              <w:t>Karjalan</w:t>
            </w:r>
            <w:r w:rsidRPr="00670CFC">
              <w:rPr>
                <w:rFonts w:cs="Times New Roman"/>
                <w:i/>
                <w:sz w:val="22"/>
              </w:rPr>
              <w:t xml:space="preserve"> </w:t>
            </w:r>
            <w:r w:rsidRPr="00670CFC">
              <w:rPr>
                <w:rFonts w:cs="Times New Roman"/>
                <w:i/>
                <w:sz w:val="22"/>
                <w:lang w:val="fi-FI"/>
              </w:rPr>
              <w:t>Sanomat</w:t>
            </w:r>
            <w:r w:rsidRPr="00670CFC">
              <w:rPr>
                <w:rFonts w:cs="Times New Roman"/>
                <w:i/>
                <w:sz w:val="22"/>
              </w:rPr>
              <w:t xml:space="preserve"> </w:t>
            </w:r>
            <w:r w:rsidRPr="00670CFC">
              <w:rPr>
                <w:rFonts w:cs="Times New Roman"/>
                <w:i/>
                <w:sz w:val="22"/>
                <w:lang w:val="fi-FI"/>
              </w:rPr>
              <w:t>kirjoitti</w:t>
            </w:r>
            <w:r w:rsidRPr="00670CFC">
              <w:rPr>
                <w:rFonts w:cs="Times New Roman"/>
                <w:i/>
                <w:sz w:val="22"/>
              </w:rPr>
              <w:t xml:space="preserve"> </w:t>
            </w:r>
            <w:r w:rsidRPr="00670CFC">
              <w:rPr>
                <w:rFonts w:cs="Times New Roman"/>
                <w:i/>
                <w:sz w:val="22"/>
                <w:lang w:val="fi-FI"/>
              </w:rPr>
              <w:t>uudesta</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yttelyst</w:t>
            </w:r>
            <w:r w:rsidRPr="00670CFC">
              <w:rPr>
                <w:rFonts w:cs="Times New Roman"/>
                <w:i/>
                <w:sz w:val="22"/>
              </w:rPr>
              <w:t>ä.;</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согласованное определение: </w:t>
            </w:r>
            <w:r w:rsidRPr="00670CFC">
              <w:rPr>
                <w:rFonts w:cs="Times New Roman"/>
                <w:i/>
                <w:sz w:val="22"/>
                <w:lang w:val="fi-FI"/>
              </w:rPr>
              <w:t>Ostin</w:t>
            </w:r>
            <w:r w:rsidRPr="00670CFC">
              <w:rPr>
                <w:rFonts w:cs="Times New Roman"/>
                <w:i/>
                <w:sz w:val="22"/>
              </w:rPr>
              <w:t xml:space="preserve"> </w:t>
            </w:r>
            <w:r w:rsidRPr="00670CFC">
              <w:rPr>
                <w:rFonts w:cs="Times New Roman"/>
                <w:i/>
                <w:sz w:val="22"/>
                <w:lang w:val="fi-FI"/>
              </w:rPr>
              <w:t>uuden</w:t>
            </w:r>
            <w:r w:rsidRPr="00670CFC">
              <w:rPr>
                <w:rFonts w:cs="Times New Roman"/>
                <w:i/>
                <w:sz w:val="22"/>
              </w:rPr>
              <w:t xml:space="preserve"> </w:t>
            </w:r>
            <w:r w:rsidRPr="00670CFC">
              <w:rPr>
                <w:rFonts w:cs="Times New Roman"/>
                <w:i/>
                <w:sz w:val="22"/>
                <w:lang w:val="fi-FI"/>
              </w:rPr>
              <w:t>sanakirjan</w:t>
            </w:r>
            <w:r w:rsidRPr="00670CFC">
              <w:rPr>
                <w:rFonts w:cs="Times New Roman"/>
                <w:i/>
                <w:sz w:val="22"/>
              </w:rPr>
              <w:t>.</w:t>
            </w:r>
            <w:r w:rsidRPr="00670CFC">
              <w:rPr>
                <w:rFonts w:cs="Times New Roman"/>
                <w:sz w:val="22"/>
              </w:rPr>
              <w:t xml:space="preserve">; неизменяемые прилагательные в функции определения: </w:t>
            </w:r>
            <w:r w:rsidRPr="00670CFC">
              <w:rPr>
                <w:rFonts w:cs="Times New Roman"/>
                <w:i/>
                <w:sz w:val="22"/>
                <w:lang w:val="fi-FI"/>
              </w:rPr>
              <w:t>viime</w:t>
            </w:r>
            <w:r w:rsidRPr="00670CFC">
              <w:rPr>
                <w:rFonts w:cs="Times New Roman"/>
                <w:i/>
                <w:sz w:val="22"/>
              </w:rPr>
              <w:t xml:space="preserve"> </w:t>
            </w:r>
            <w:r w:rsidRPr="00670CFC">
              <w:rPr>
                <w:rFonts w:cs="Times New Roman"/>
                <w:i/>
                <w:sz w:val="22"/>
                <w:lang w:val="fi-FI"/>
              </w:rPr>
              <w:t>viikolla</w:t>
            </w:r>
            <w:r w:rsidRPr="00670CFC">
              <w:rPr>
                <w:rFonts w:cs="Times New Roman"/>
                <w:i/>
                <w:sz w:val="22"/>
              </w:rPr>
              <w:t xml:space="preserve">, </w:t>
            </w:r>
            <w:r w:rsidRPr="00670CFC">
              <w:rPr>
                <w:rFonts w:cs="Times New Roman"/>
                <w:i/>
                <w:sz w:val="22"/>
                <w:lang w:val="fi-FI"/>
              </w:rPr>
              <w:t>koko</w:t>
            </w:r>
            <w:r w:rsidRPr="00670CFC">
              <w:rPr>
                <w:rFonts w:cs="Times New Roman"/>
                <w:i/>
                <w:sz w:val="22"/>
              </w:rPr>
              <w:t xml:space="preserve"> </w:t>
            </w:r>
            <w:r w:rsidRPr="00670CFC">
              <w:rPr>
                <w:rFonts w:cs="Times New Roman"/>
                <w:i/>
                <w:sz w:val="22"/>
                <w:lang w:val="fi-FI"/>
              </w:rPr>
              <w:t>laukkuni</w:t>
            </w:r>
            <w:r w:rsidRPr="00670CFC">
              <w:rPr>
                <w:rFonts w:cs="Times New Roman"/>
                <w:i/>
                <w:sz w:val="22"/>
              </w:rPr>
              <w:t xml:space="preserve">, </w:t>
            </w:r>
            <w:r w:rsidRPr="00670CFC">
              <w:rPr>
                <w:rFonts w:cs="Times New Roman"/>
                <w:i/>
                <w:sz w:val="22"/>
                <w:lang w:val="fi-FI"/>
              </w:rPr>
              <w:t>eri</w:t>
            </w:r>
            <w:r w:rsidRPr="00670CFC">
              <w:rPr>
                <w:rFonts w:cs="Times New Roman"/>
                <w:i/>
                <w:sz w:val="22"/>
              </w:rPr>
              <w:t xml:space="preserve"> </w:t>
            </w:r>
            <w:r w:rsidRPr="00670CFC">
              <w:rPr>
                <w:rFonts w:cs="Times New Roman"/>
                <w:i/>
                <w:sz w:val="22"/>
                <w:lang w:val="fi-FI"/>
              </w:rPr>
              <w:t>tavalla</w:t>
            </w:r>
            <w:r w:rsidRPr="00670CFC">
              <w:rPr>
                <w:rFonts w:cs="Times New Roman"/>
                <w:i/>
                <w:sz w:val="22"/>
              </w:rPr>
              <w:t>.</w:t>
            </w:r>
            <w:r w:rsidRPr="00670CFC">
              <w:rPr>
                <w:rFonts w:cs="Times New Roman"/>
                <w:sz w:val="22"/>
              </w:rPr>
              <w:t xml:space="preserve">; генитивное определение: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naapurin</w:t>
            </w:r>
            <w:r w:rsidRPr="00670CFC">
              <w:rPr>
                <w:rFonts w:cs="Times New Roman"/>
                <w:i/>
                <w:sz w:val="22"/>
              </w:rPr>
              <w:t xml:space="preserve"> </w:t>
            </w:r>
            <w:r w:rsidRPr="00670CFC">
              <w:rPr>
                <w:rFonts w:cs="Times New Roman"/>
                <w:i/>
                <w:sz w:val="22"/>
                <w:lang w:val="fi-FI"/>
              </w:rPr>
              <w:t>koira</w:t>
            </w:r>
            <w:r w:rsidRPr="00670CFC">
              <w:rPr>
                <w:rFonts w:cs="Times New Roman"/>
                <w:i/>
                <w:sz w:val="22"/>
              </w:rPr>
              <w:t>.</w:t>
            </w:r>
            <w:r w:rsidRPr="00670CFC">
              <w:rPr>
                <w:rFonts w:cs="Times New Roman"/>
                <w:sz w:val="22"/>
              </w:rPr>
              <w:t xml:space="preserve">; </w:t>
            </w:r>
          </w:p>
          <w:p w:rsidR="00395924" w:rsidRPr="00670CFC" w:rsidRDefault="00395924" w:rsidP="009437DE">
            <w:pPr>
              <w:spacing w:line="240" w:lineRule="auto"/>
              <w:ind w:firstLine="709"/>
              <w:rPr>
                <w:rFonts w:cs="Times New Roman"/>
                <w:i/>
                <w:sz w:val="22"/>
                <w:lang w:val="fi-FI"/>
              </w:rPr>
            </w:pPr>
            <w:r w:rsidRPr="00670CFC">
              <w:rPr>
                <w:rFonts w:cs="Times New Roman"/>
                <w:sz w:val="22"/>
                <w:lang w:val="fi-FI"/>
              </w:rPr>
              <w:t xml:space="preserve">- </w:t>
            </w:r>
            <w:r w:rsidRPr="00670CFC">
              <w:rPr>
                <w:rFonts w:cs="Times New Roman"/>
                <w:sz w:val="22"/>
              </w:rPr>
              <w:t>предикатив</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форме</w:t>
            </w:r>
            <w:r w:rsidRPr="00670CFC">
              <w:rPr>
                <w:rFonts w:cs="Times New Roman"/>
                <w:sz w:val="22"/>
                <w:lang w:val="fi-FI"/>
              </w:rPr>
              <w:t xml:space="preserve"> </w:t>
            </w:r>
            <w:r w:rsidRPr="00670CFC">
              <w:rPr>
                <w:rFonts w:cs="Times New Roman"/>
                <w:sz w:val="22"/>
              </w:rPr>
              <w:t>номинатива</w:t>
            </w:r>
            <w:r w:rsidRPr="00670CFC">
              <w:rPr>
                <w:rFonts w:cs="Times New Roman"/>
                <w:sz w:val="22"/>
                <w:lang w:val="fi-FI"/>
              </w:rPr>
              <w:t xml:space="preserve">, </w:t>
            </w:r>
            <w:r w:rsidRPr="00670CFC">
              <w:rPr>
                <w:rFonts w:cs="Times New Roman"/>
                <w:sz w:val="22"/>
              </w:rPr>
              <w:t>партитива</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генитива</w:t>
            </w:r>
            <w:r w:rsidRPr="00670CFC">
              <w:rPr>
                <w:rFonts w:cs="Times New Roman"/>
                <w:sz w:val="22"/>
                <w:lang w:val="fi-FI"/>
              </w:rPr>
              <w:t xml:space="preserve">: </w:t>
            </w:r>
            <w:r w:rsidRPr="00670CFC">
              <w:rPr>
                <w:rFonts w:cs="Times New Roman"/>
                <w:i/>
                <w:sz w:val="22"/>
                <w:lang w:val="fi-FI"/>
              </w:rPr>
              <w:t xml:space="preserve">Kirja on uusi.; Kätesi ovat lämpimät.; Kirja on sinun.; Onko ruoka valmista?; Maito on kylmää.; Varpuset ovat lintuja.; </w:t>
            </w:r>
          </w:p>
          <w:p w:rsidR="00395924" w:rsidRPr="00670CFC" w:rsidRDefault="00395924" w:rsidP="009437DE">
            <w:pPr>
              <w:spacing w:line="240" w:lineRule="auto"/>
              <w:ind w:firstLine="709"/>
              <w:rPr>
                <w:rFonts w:cs="Times New Roman"/>
                <w:i/>
                <w:sz w:val="22"/>
              </w:rPr>
            </w:pPr>
            <w:r w:rsidRPr="00670CFC">
              <w:rPr>
                <w:rFonts w:cs="Times New Roman"/>
                <w:sz w:val="22"/>
              </w:rPr>
              <w:t xml:space="preserve">- объект, падеж объекта; аккузатив без окончания (номинатив) в утвердительных предложениях с императивом: </w:t>
            </w:r>
            <w:r w:rsidRPr="00670CFC">
              <w:rPr>
                <w:rFonts w:cs="Times New Roman"/>
                <w:i/>
                <w:sz w:val="22"/>
                <w:lang w:val="fi-FI"/>
              </w:rPr>
              <w:t>Avaa</w:t>
            </w:r>
            <w:r w:rsidRPr="00670CFC">
              <w:rPr>
                <w:rFonts w:cs="Times New Roman"/>
                <w:i/>
                <w:sz w:val="22"/>
              </w:rPr>
              <w:t xml:space="preserve"> </w:t>
            </w:r>
            <w:r w:rsidRPr="00670CFC">
              <w:rPr>
                <w:rFonts w:cs="Times New Roman"/>
                <w:i/>
                <w:sz w:val="22"/>
                <w:lang w:val="fi-FI"/>
              </w:rPr>
              <w:t>ikkuna</w:t>
            </w:r>
            <w:r w:rsidRPr="00670CFC">
              <w:rPr>
                <w:rFonts w:cs="Times New Roman"/>
                <w:i/>
                <w:sz w:val="22"/>
              </w:rPr>
              <w:t>.</w:t>
            </w:r>
            <w:r w:rsidRPr="00670CFC">
              <w:rPr>
                <w:rFonts w:cs="Times New Roman"/>
                <w:sz w:val="22"/>
              </w:rPr>
              <w:t xml:space="preserve">; аккузатив без окончания (номинатив) в утвердительных неопределённо-личных предложениях: </w:t>
            </w:r>
            <w:r w:rsidRPr="00670CFC">
              <w:rPr>
                <w:rFonts w:cs="Times New Roman"/>
                <w:i/>
                <w:sz w:val="22"/>
                <w:lang w:val="fi-FI"/>
              </w:rPr>
              <w:t>Talo</w:t>
            </w:r>
            <w:r w:rsidRPr="00670CFC">
              <w:rPr>
                <w:rFonts w:cs="Times New Roman"/>
                <w:i/>
                <w:sz w:val="22"/>
              </w:rPr>
              <w:t xml:space="preserve"> </w:t>
            </w:r>
            <w:r w:rsidRPr="00670CFC">
              <w:rPr>
                <w:rFonts w:cs="Times New Roman"/>
                <w:i/>
                <w:sz w:val="22"/>
                <w:lang w:val="fi-FI"/>
              </w:rPr>
              <w:t>maalataan</w:t>
            </w:r>
            <w:r w:rsidRPr="00670CFC">
              <w:rPr>
                <w:rFonts w:cs="Times New Roman"/>
                <w:i/>
                <w:sz w:val="22"/>
              </w:rPr>
              <w:t xml:space="preserve"> </w:t>
            </w:r>
            <w:r w:rsidRPr="00670CFC">
              <w:rPr>
                <w:rFonts w:cs="Times New Roman"/>
                <w:i/>
                <w:sz w:val="22"/>
                <w:lang w:val="fi-FI"/>
              </w:rPr>
              <w:t>siniseksi</w:t>
            </w:r>
            <w:r w:rsidRPr="00670CFC">
              <w:rPr>
                <w:rFonts w:cs="Times New Roman"/>
                <w:i/>
                <w:sz w:val="22"/>
              </w:rPr>
              <w:t>.</w:t>
            </w:r>
            <w:r w:rsidRPr="00670CFC">
              <w:rPr>
                <w:rFonts w:cs="Times New Roman"/>
                <w:sz w:val="22"/>
              </w:rPr>
              <w:t xml:space="preserve">; аккузатив с окончанием (генитив): </w:t>
            </w:r>
            <w:r w:rsidRPr="00670CFC">
              <w:rPr>
                <w:rFonts w:cs="Times New Roman"/>
                <w:i/>
                <w:sz w:val="22"/>
                <w:lang w:val="fi-FI"/>
              </w:rPr>
              <w:t>Ostimme</w:t>
            </w:r>
            <w:r w:rsidRPr="00670CFC">
              <w:rPr>
                <w:rFonts w:cs="Times New Roman"/>
                <w:i/>
                <w:sz w:val="22"/>
              </w:rPr>
              <w:t xml:space="preserve"> </w:t>
            </w:r>
            <w:r w:rsidRPr="00670CFC">
              <w:rPr>
                <w:rFonts w:cs="Times New Roman"/>
                <w:i/>
                <w:sz w:val="22"/>
                <w:lang w:val="fi-FI"/>
              </w:rPr>
              <w:t>sanakirjan</w:t>
            </w:r>
            <w:r w:rsidRPr="00670CFC">
              <w:rPr>
                <w:rFonts w:cs="Times New Roman"/>
                <w:i/>
                <w:sz w:val="22"/>
              </w:rPr>
              <w:t xml:space="preserve">.; </w:t>
            </w:r>
            <w:r w:rsidRPr="00670CFC">
              <w:rPr>
                <w:rFonts w:cs="Times New Roman"/>
                <w:sz w:val="22"/>
              </w:rPr>
              <w:t xml:space="preserve">аккузатив мн.ч. (номиантив): </w:t>
            </w:r>
            <w:r w:rsidRPr="00670CFC">
              <w:rPr>
                <w:rFonts w:cs="Times New Roman"/>
                <w:i/>
                <w:sz w:val="22"/>
                <w:lang w:val="fi-FI"/>
              </w:rPr>
              <w:t>Anna</w:t>
            </w:r>
            <w:r w:rsidRPr="00670CFC">
              <w:rPr>
                <w:rFonts w:cs="Times New Roman"/>
                <w:i/>
                <w:sz w:val="22"/>
              </w:rPr>
              <w:t xml:space="preserve"> </w:t>
            </w:r>
            <w:r w:rsidRPr="00670CFC">
              <w:rPr>
                <w:rFonts w:cs="Times New Roman"/>
                <w:i/>
                <w:sz w:val="22"/>
                <w:lang w:val="fi-FI"/>
              </w:rPr>
              <w:t>minulle</w:t>
            </w:r>
            <w:r w:rsidRPr="00670CFC">
              <w:rPr>
                <w:rFonts w:cs="Times New Roman"/>
                <w:i/>
                <w:sz w:val="22"/>
              </w:rPr>
              <w:t xml:space="preserve"> </w:t>
            </w:r>
            <w:r w:rsidRPr="00670CFC">
              <w:rPr>
                <w:rFonts w:cs="Times New Roman"/>
                <w:i/>
                <w:sz w:val="22"/>
                <w:lang w:val="fi-FI"/>
              </w:rPr>
              <w:t>avaimet</w:t>
            </w:r>
            <w:r w:rsidRPr="00670CFC">
              <w:rPr>
                <w:rFonts w:cs="Times New Roman"/>
                <w:i/>
                <w:sz w:val="22"/>
              </w:rPr>
              <w:t>.; п</w:t>
            </w:r>
            <w:r w:rsidRPr="00670CFC">
              <w:rPr>
                <w:rFonts w:cs="Times New Roman"/>
                <w:sz w:val="22"/>
              </w:rPr>
              <w:t xml:space="preserve">артитив объекта, выраженного вещественным существительным: </w:t>
            </w:r>
            <w:r w:rsidRPr="00670CFC">
              <w:rPr>
                <w:rFonts w:cs="Times New Roman"/>
                <w:i/>
                <w:sz w:val="22"/>
                <w:lang w:val="fi-FI"/>
              </w:rPr>
              <w:t>P</w:t>
            </w:r>
            <w:r w:rsidRPr="00670CFC">
              <w:rPr>
                <w:rFonts w:cs="Times New Roman"/>
                <w:i/>
                <w:sz w:val="22"/>
              </w:rPr>
              <w:t>ää</w:t>
            </w:r>
            <w:r w:rsidRPr="00670CFC">
              <w:rPr>
                <w:rFonts w:cs="Times New Roman"/>
                <w:i/>
                <w:sz w:val="22"/>
                <w:lang w:val="fi-FI"/>
              </w:rPr>
              <w:t>si</w:t>
            </w:r>
            <w:r w:rsidRPr="00670CFC">
              <w:rPr>
                <w:rFonts w:cs="Times New Roman"/>
                <w:i/>
                <w:sz w:val="22"/>
              </w:rPr>
              <w:t>ä</w:t>
            </w:r>
            <w:r w:rsidRPr="00670CFC">
              <w:rPr>
                <w:rFonts w:cs="Times New Roman"/>
                <w:i/>
                <w:sz w:val="22"/>
                <w:lang w:val="fi-FI"/>
              </w:rPr>
              <w:t>isen</w:t>
            </w:r>
            <w:r w:rsidRPr="00670CFC">
              <w:rPr>
                <w:rFonts w:cs="Times New Roman"/>
                <w:i/>
                <w:sz w:val="22"/>
              </w:rPr>
              <w:t xml:space="preserve">ä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m</w:t>
            </w:r>
            <w:r w:rsidRPr="00670CFC">
              <w:rPr>
                <w:rFonts w:cs="Times New Roman"/>
                <w:i/>
                <w:sz w:val="22"/>
              </w:rPr>
              <w:t>ä</w:t>
            </w:r>
            <w:r w:rsidRPr="00670CFC">
              <w:rPr>
                <w:rFonts w:cs="Times New Roman"/>
                <w:i/>
                <w:sz w:val="22"/>
                <w:lang w:val="fi-FI"/>
              </w:rPr>
              <w:t>mmi</w:t>
            </w:r>
            <w:r w:rsidRPr="00670CFC">
              <w:rPr>
                <w:rFonts w:cs="Times New Roman"/>
                <w:i/>
                <w:sz w:val="22"/>
              </w:rPr>
              <w:t>ä.</w:t>
            </w:r>
            <w:r w:rsidRPr="00670CFC">
              <w:rPr>
                <w:rFonts w:cs="Times New Roman"/>
                <w:sz w:val="22"/>
              </w:rPr>
              <w:t xml:space="preserve">; партитив объекта в отрицательных предложениях: </w:t>
            </w:r>
            <w:r w:rsidRPr="00670CFC">
              <w:rPr>
                <w:rFonts w:cs="Times New Roman"/>
                <w:i/>
                <w:sz w:val="22"/>
              </w:rPr>
              <w:t>Ä</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ota</w:t>
            </w:r>
            <w:r w:rsidRPr="00670CFC">
              <w:rPr>
                <w:rFonts w:cs="Times New Roman"/>
                <w:i/>
                <w:sz w:val="22"/>
              </w:rPr>
              <w:t xml:space="preserve"> </w:t>
            </w:r>
            <w:r w:rsidRPr="00670CFC">
              <w:rPr>
                <w:rFonts w:cs="Times New Roman"/>
                <w:i/>
                <w:sz w:val="22"/>
                <w:lang w:val="fi-FI"/>
              </w:rPr>
              <w:t>sit</w:t>
            </w:r>
            <w:r w:rsidRPr="00670CFC">
              <w:rPr>
                <w:rFonts w:cs="Times New Roman"/>
                <w:i/>
                <w:sz w:val="22"/>
              </w:rPr>
              <w:t xml:space="preserve">ä.; </w:t>
            </w:r>
            <w:r w:rsidRPr="00670CFC">
              <w:rPr>
                <w:rFonts w:cs="Times New Roman"/>
                <w:sz w:val="22"/>
              </w:rPr>
              <w:t xml:space="preserve">обстоятельство в падежной форме объекта: </w:t>
            </w:r>
            <w:r w:rsidRPr="00670CFC">
              <w:rPr>
                <w:rFonts w:cs="Times New Roman"/>
                <w:i/>
                <w:sz w:val="22"/>
                <w:lang w:val="fi-FI"/>
              </w:rPr>
              <w:t>Bussimatka</w:t>
            </w:r>
            <w:r w:rsidRPr="00670CFC">
              <w:rPr>
                <w:rFonts w:cs="Times New Roman"/>
                <w:i/>
                <w:sz w:val="22"/>
              </w:rPr>
              <w:t xml:space="preserve"> </w:t>
            </w:r>
            <w:r w:rsidRPr="00670CFC">
              <w:rPr>
                <w:rFonts w:cs="Times New Roman"/>
                <w:i/>
                <w:sz w:val="22"/>
                <w:lang w:val="fi-FI"/>
              </w:rPr>
              <w:t>kest</w:t>
            </w:r>
            <w:r w:rsidRPr="00670CFC">
              <w:rPr>
                <w:rFonts w:cs="Times New Roman"/>
                <w:i/>
                <w:sz w:val="22"/>
              </w:rPr>
              <w:t xml:space="preserve">ää </w:t>
            </w:r>
            <w:r w:rsidRPr="00670CFC">
              <w:rPr>
                <w:rFonts w:cs="Times New Roman"/>
                <w:i/>
                <w:sz w:val="22"/>
                <w:lang w:val="fi-FI"/>
              </w:rPr>
              <w:t>tunnin</w:t>
            </w:r>
            <w:r w:rsidRPr="00670CFC">
              <w:rPr>
                <w:rFonts w:cs="Times New Roman"/>
                <w:i/>
                <w:sz w:val="22"/>
              </w:rPr>
              <w:t>.</w:t>
            </w:r>
            <w:r w:rsidRPr="00670CFC">
              <w:rPr>
                <w:rFonts w:cs="Times New Roman"/>
                <w:sz w:val="22"/>
              </w:rPr>
              <w:t xml:space="preserve">; </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обстоятельство в форме внешне- и внутренне-местного падежа: </w:t>
            </w:r>
            <w:r w:rsidRPr="00670CFC">
              <w:rPr>
                <w:rFonts w:cs="Times New Roman"/>
                <w:i/>
                <w:sz w:val="22"/>
                <w:lang w:val="fi-FI"/>
              </w:rPr>
              <w:t>S</w:t>
            </w:r>
            <w:r w:rsidRPr="00670CFC">
              <w:rPr>
                <w:rFonts w:cs="Times New Roman"/>
                <w:i/>
                <w:sz w:val="22"/>
              </w:rPr>
              <w:t>ä</w:t>
            </w:r>
            <w:r w:rsidRPr="00670CFC">
              <w:rPr>
                <w:rFonts w:cs="Times New Roman"/>
                <w:i/>
                <w:sz w:val="22"/>
                <w:lang w:val="fi-FI"/>
              </w:rPr>
              <w:t>de</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Joensuussa</w:t>
            </w:r>
            <w:r w:rsidRPr="00670CFC">
              <w:rPr>
                <w:rFonts w:cs="Times New Roman"/>
                <w:sz w:val="22"/>
              </w:rPr>
              <w:t xml:space="preserve">.; обстоятельство, выраженное наречием: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laulaa</w:t>
            </w:r>
            <w:r w:rsidRPr="00670CFC">
              <w:rPr>
                <w:rFonts w:cs="Times New Roman"/>
                <w:i/>
                <w:sz w:val="22"/>
              </w:rPr>
              <w:t xml:space="preserve"> </w:t>
            </w:r>
            <w:r w:rsidRPr="00670CFC">
              <w:rPr>
                <w:rFonts w:cs="Times New Roman"/>
                <w:i/>
                <w:sz w:val="22"/>
                <w:lang w:val="fi-FI"/>
              </w:rPr>
              <w:t>kauniisti</w:t>
            </w:r>
            <w:r w:rsidRPr="00670CFC">
              <w:rPr>
                <w:rFonts w:cs="Times New Roman"/>
                <w:i/>
                <w:sz w:val="22"/>
              </w:rPr>
              <w:t>.</w:t>
            </w:r>
            <w:r w:rsidRPr="00670CFC">
              <w:rPr>
                <w:rFonts w:cs="Times New Roman"/>
                <w:sz w:val="22"/>
              </w:rPr>
              <w:t xml:space="preserve">; обстоятельство, выраженное конструкциями с предлогами и послелогами: </w:t>
            </w:r>
            <w:r w:rsidRPr="00670CFC">
              <w:rPr>
                <w:rFonts w:cs="Times New Roman"/>
                <w:i/>
                <w:sz w:val="22"/>
                <w:lang w:val="fi-FI"/>
              </w:rPr>
              <w:t>Lapset</w:t>
            </w:r>
            <w:r w:rsidRPr="00670CFC">
              <w:rPr>
                <w:rFonts w:cs="Times New Roman"/>
                <w:i/>
                <w:sz w:val="22"/>
              </w:rPr>
              <w:t xml:space="preserve"> </w:t>
            </w:r>
            <w:r w:rsidRPr="00670CFC">
              <w:rPr>
                <w:rFonts w:cs="Times New Roman"/>
                <w:i/>
                <w:sz w:val="22"/>
                <w:lang w:val="fi-FI"/>
              </w:rPr>
              <w:t>leikkiv</w:t>
            </w:r>
            <w:r w:rsidRPr="00670CFC">
              <w:rPr>
                <w:rFonts w:cs="Times New Roman"/>
                <w:i/>
                <w:sz w:val="22"/>
              </w:rPr>
              <w:t>ä</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kuusen</w:t>
            </w:r>
            <w:r w:rsidRPr="00670CFC">
              <w:rPr>
                <w:rFonts w:cs="Times New Roman"/>
                <w:i/>
                <w:sz w:val="22"/>
              </w:rPr>
              <w:t xml:space="preserve"> </w:t>
            </w:r>
            <w:r w:rsidRPr="00670CFC">
              <w:rPr>
                <w:rFonts w:cs="Times New Roman"/>
                <w:i/>
                <w:sz w:val="22"/>
                <w:lang w:val="fi-FI"/>
              </w:rPr>
              <w:t>alla</w:t>
            </w:r>
            <w:r w:rsidRPr="00670CFC">
              <w:rPr>
                <w:rFonts w:cs="Times New Roman"/>
                <w:i/>
                <w:sz w:val="22"/>
              </w:rPr>
              <w:t xml:space="preserve">.; </w:t>
            </w:r>
          </w:p>
          <w:p w:rsidR="00395924" w:rsidRPr="00670CFC" w:rsidRDefault="00395924" w:rsidP="009437DE">
            <w:pPr>
              <w:spacing w:line="240" w:lineRule="auto"/>
              <w:ind w:firstLine="708"/>
              <w:rPr>
                <w:rFonts w:cs="Times New Roman"/>
                <w:sz w:val="22"/>
              </w:rPr>
            </w:pPr>
            <w:r w:rsidRPr="00670CFC">
              <w:rPr>
                <w:rFonts w:cs="Times New Roman"/>
                <w:sz w:val="22"/>
              </w:rPr>
              <w:t xml:space="preserve">- типы склонения имен на </w:t>
            </w:r>
            <w:r w:rsidRPr="00670CFC">
              <w:rPr>
                <w:rFonts w:cs="Times New Roman"/>
                <w:i/>
                <w:sz w:val="22"/>
              </w:rPr>
              <w:t>-(</w:t>
            </w:r>
            <w:r w:rsidRPr="00670CFC">
              <w:rPr>
                <w:rFonts w:cs="Times New Roman"/>
                <w:i/>
                <w:sz w:val="22"/>
                <w:lang w:val="fi-FI"/>
              </w:rPr>
              <w:t>i</w:t>
            </w:r>
            <w:r w:rsidRPr="00670CFC">
              <w:rPr>
                <w:rFonts w:cs="Times New Roman"/>
                <w:i/>
                <w:sz w:val="22"/>
              </w:rPr>
              <w:t>)</w:t>
            </w:r>
            <w:r w:rsidRPr="00670CFC">
              <w:rPr>
                <w:rFonts w:cs="Times New Roman"/>
                <w:i/>
                <w:sz w:val="22"/>
                <w:lang w:val="fi-FI"/>
              </w:rPr>
              <w:t>nen</w:t>
            </w:r>
            <w:r w:rsidRPr="00670CFC">
              <w:rPr>
                <w:rFonts w:cs="Times New Roman"/>
                <w:i/>
                <w:sz w:val="22"/>
              </w:rPr>
              <w:t xml:space="preserve">: </w:t>
            </w:r>
            <w:r w:rsidRPr="00670CFC">
              <w:rPr>
                <w:rFonts w:cs="Times New Roman"/>
                <w:i/>
                <w:sz w:val="22"/>
                <w:lang w:val="fi-FI"/>
              </w:rPr>
              <w:t>valkoinen</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w:t>
            </w:r>
            <w:r w:rsidRPr="00670CFC">
              <w:rPr>
                <w:rFonts w:cs="Times New Roman"/>
                <w:i/>
                <w:sz w:val="22"/>
              </w:rPr>
              <w:t xml:space="preserve">: </w:t>
            </w:r>
            <w:r w:rsidRPr="00670CFC">
              <w:rPr>
                <w:rFonts w:cs="Times New Roman"/>
                <w:i/>
                <w:sz w:val="22"/>
                <w:lang w:val="fi-FI"/>
              </w:rPr>
              <w:t>hissi</w:t>
            </w:r>
            <w:r w:rsidRPr="00670CFC">
              <w:rPr>
                <w:rFonts w:cs="Times New Roman"/>
                <w:i/>
                <w:sz w:val="22"/>
              </w:rPr>
              <w:t xml:space="preserve">, </w:t>
            </w:r>
            <w:r w:rsidRPr="00670CFC">
              <w:rPr>
                <w:rFonts w:cs="Times New Roman"/>
                <w:i/>
                <w:sz w:val="22"/>
                <w:lang w:val="fi-FI"/>
              </w:rPr>
              <w:t>hirvi</w:t>
            </w:r>
            <w:r w:rsidRPr="00670CFC">
              <w:rPr>
                <w:rFonts w:cs="Times New Roman"/>
                <w:i/>
                <w:sz w:val="22"/>
              </w:rPr>
              <w:t xml:space="preserve">, </w:t>
            </w:r>
            <w:r w:rsidRPr="00670CFC">
              <w:rPr>
                <w:rFonts w:cs="Times New Roman"/>
                <w:i/>
                <w:sz w:val="22"/>
                <w:lang w:val="fi-FI"/>
              </w:rPr>
              <w:t>hiiri</w:t>
            </w:r>
            <w:r w:rsidRPr="00670CFC">
              <w:rPr>
                <w:rFonts w:cs="Times New Roman"/>
                <w:i/>
                <w:sz w:val="22"/>
              </w:rPr>
              <w:t xml:space="preserve">, </w:t>
            </w:r>
            <w:r w:rsidRPr="00670CFC">
              <w:rPr>
                <w:rFonts w:cs="Times New Roman"/>
                <w:i/>
                <w:sz w:val="22"/>
                <w:lang w:val="fi-FI"/>
              </w:rPr>
              <w:t>meri</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e</w:t>
            </w:r>
            <w:r w:rsidRPr="00670CFC">
              <w:rPr>
                <w:rFonts w:cs="Times New Roman"/>
                <w:i/>
                <w:sz w:val="22"/>
              </w:rPr>
              <w:t xml:space="preserve">: </w:t>
            </w:r>
            <w:r w:rsidRPr="00670CFC">
              <w:rPr>
                <w:rFonts w:cs="Times New Roman"/>
                <w:i/>
                <w:sz w:val="22"/>
                <w:lang w:val="fi-FI"/>
              </w:rPr>
              <w:t>el</w:t>
            </w:r>
            <w:r w:rsidRPr="00670CFC">
              <w:rPr>
                <w:rFonts w:cs="Times New Roman"/>
                <w:i/>
                <w:sz w:val="22"/>
              </w:rPr>
              <w:t>ä</w:t>
            </w:r>
            <w:r w:rsidRPr="00670CFC">
              <w:rPr>
                <w:rFonts w:cs="Times New Roman"/>
                <w:i/>
                <w:sz w:val="22"/>
                <w:lang w:val="fi-FI"/>
              </w:rPr>
              <w:t>ke</w:t>
            </w:r>
            <w:r w:rsidRPr="00670CFC">
              <w:rPr>
                <w:rFonts w:cs="Times New Roman"/>
                <w:i/>
                <w:sz w:val="22"/>
              </w:rPr>
              <w:t xml:space="preserve">, </w:t>
            </w:r>
            <w:r w:rsidRPr="00670CFC">
              <w:rPr>
                <w:rFonts w:cs="Times New Roman"/>
                <w:i/>
                <w:sz w:val="22"/>
                <w:lang w:val="fi-FI"/>
              </w:rPr>
              <w:t>joukkue</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is</w:t>
            </w:r>
            <w:r w:rsidRPr="00670CFC">
              <w:rPr>
                <w:rFonts w:cs="Times New Roman"/>
                <w:i/>
                <w:sz w:val="22"/>
              </w:rPr>
              <w:t>, -</w:t>
            </w:r>
            <w:r w:rsidRPr="00670CFC">
              <w:rPr>
                <w:rFonts w:cs="Times New Roman"/>
                <w:i/>
                <w:sz w:val="22"/>
                <w:lang w:val="fi-FI"/>
              </w:rPr>
              <w:t>as</w:t>
            </w:r>
            <w:r w:rsidRPr="00670CFC">
              <w:rPr>
                <w:rFonts w:cs="Times New Roman"/>
                <w:i/>
                <w:sz w:val="22"/>
              </w:rPr>
              <w:t>, -ä</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asukas</w:t>
            </w:r>
            <w:r w:rsidRPr="00670CFC">
              <w:rPr>
                <w:rFonts w:cs="Times New Roman"/>
                <w:i/>
                <w:sz w:val="22"/>
              </w:rPr>
              <w:t xml:space="preserve">, </w:t>
            </w:r>
            <w:r w:rsidRPr="00670CFC">
              <w:rPr>
                <w:rFonts w:cs="Times New Roman"/>
                <w:i/>
                <w:sz w:val="22"/>
                <w:lang w:val="fi-FI"/>
              </w:rPr>
              <w:t>kallis</w:t>
            </w:r>
            <w:r w:rsidRPr="00670CFC">
              <w:rPr>
                <w:rFonts w:cs="Times New Roman"/>
                <w:i/>
                <w:sz w:val="22"/>
              </w:rPr>
              <w:t>;</w:t>
            </w:r>
            <w:r w:rsidRPr="00670CFC">
              <w:rPr>
                <w:rFonts w:cs="Times New Roman"/>
                <w:sz w:val="22"/>
              </w:rPr>
              <w:t xml:space="preserve"> на -</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w:t>
            </w:r>
            <w:r w:rsidRPr="00670CFC">
              <w:rPr>
                <w:rFonts w:cs="Times New Roman"/>
                <w:i/>
                <w:sz w:val="22"/>
                <w:lang w:val="fi-FI"/>
              </w:rPr>
              <w:t>os</w:t>
            </w:r>
            <w:r w:rsidRPr="00670CFC">
              <w:rPr>
                <w:rFonts w:cs="Times New Roman"/>
                <w:i/>
                <w:sz w:val="22"/>
              </w:rPr>
              <w:t>, -</w:t>
            </w:r>
            <w:r w:rsidRPr="00670CFC">
              <w:rPr>
                <w:rFonts w:cs="Times New Roman"/>
                <w:i/>
                <w:sz w:val="22"/>
                <w:lang w:val="fi-FI"/>
              </w:rPr>
              <w:t>es</w:t>
            </w:r>
            <w:r w:rsidRPr="00670CFC">
              <w:rPr>
                <w:rFonts w:cs="Times New Roman"/>
                <w:i/>
                <w:sz w:val="22"/>
              </w:rPr>
              <w:t xml:space="preserve">: </w:t>
            </w:r>
            <w:r w:rsidRPr="00670CFC">
              <w:rPr>
                <w:rFonts w:cs="Times New Roman"/>
                <w:i/>
                <w:sz w:val="22"/>
                <w:lang w:val="fi-FI"/>
              </w:rPr>
              <w:t>harjoitus</w:t>
            </w:r>
            <w:r w:rsidRPr="00670CFC">
              <w:rPr>
                <w:rFonts w:cs="Times New Roman"/>
                <w:i/>
                <w:sz w:val="22"/>
              </w:rPr>
              <w:t xml:space="preserve">, </w:t>
            </w:r>
            <w:r w:rsidRPr="00670CFC">
              <w:rPr>
                <w:rFonts w:cs="Times New Roman"/>
                <w:i/>
                <w:sz w:val="22"/>
                <w:lang w:val="fi-FI"/>
              </w:rPr>
              <w:t>leivos</w:t>
            </w:r>
            <w:r w:rsidRPr="00670CFC">
              <w:rPr>
                <w:rFonts w:cs="Times New Roman"/>
                <w:i/>
                <w:sz w:val="22"/>
              </w:rPr>
              <w:t xml:space="preserve">, </w:t>
            </w:r>
            <w:r w:rsidRPr="00670CFC">
              <w:rPr>
                <w:rFonts w:cs="Times New Roman"/>
                <w:i/>
                <w:sz w:val="22"/>
                <w:lang w:val="fi-FI"/>
              </w:rPr>
              <w:t>vihannes</w:t>
            </w:r>
            <w:r w:rsidRPr="00670CFC">
              <w:rPr>
                <w:rFonts w:cs="Times New Roman"/>
                <w:i/>
                <w:sz w:val="22"/>
              </w:rPr>
              <w:t xml:space="preserve"> (</w:t>
            </w:r>
            <w:r w:rsidRPr="00670CFC">
              <w:rPr>
                <w:rFonts w:cs="Times New Roman"/>
                <w:i/>
                <w:sz w:val="22"/>
                <w:lang w:val="fi-FI"/>
              </w:rPr>
              <w:t>j</w:t>
            </w:r>
            <w:r w:rsidRPr="00670CFC">
              <w:rPr>
                <w:rFonts w:cs="Times New Roman"/>
                <w:i/>
                <w:sz w:val="22"/>
              </w:rPr>
              <w:t>ä</w:t>
            </w:r>
            <w:r w:rsidRPr="00670CFC">
              <w:rPr>
                <w:rFonts w:cs="Times New Roman"/>
                <w:i/>
                <w:sz w:val="22"/>
                <w:lang w:val="fi-FI"/>
              </w:rPr>
              <w:t>nis</w:t>
            </w:r>
            <w:r w:rsidRPr="00670CFC">
              <w:rPr>
                <w:rFonts w:cs="Times New Roman"/>
                <w:i/>
                <w:sz w:val="22"/>
              </w:rPr>
              <w:t xml:space="preserve">, </w:t>
            </w:r>
            <w:r w:rsidRPr="00670CFC">
              <w:rPr>
                <w:rFonts w:cs="Times New Roman"/>
                <w:i/>
                <w:sz w:val="22"/>
                <w:lang w:val="fi-FI"/>
              </w:rPr>
              <w:t>lihas</w:t>
            </w:r>
            <w:r w:rsidRPr="00670CFC">
              <w:rPr>
                <w:rFonts w:cs="Times New Roman"/>
                <w:i/>
                <w:sz w:val="22"/>
              </w:rPr>
              <w:t>);</w:t>
            </w:r>
            <w:r w:rsidRPr="00670CFC">
              <w:rPr>
                <w:rFonts w:cs="Times New Roman"/>
                <w:sz w:val="22"/>
              </w:rPr>
              <w:t xml:space="preserve"> на -</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w:t>
            </w:r>
            <w:r w:rsidRPr="00670CFC">
              <w:rPr>
                <w:rFonts w:cs="Times New Roman"/>
                <w:i/>
                <w:sz w:val="22"/>
                <w:lang w:val="fi-FI"/>
              </w:rPr>
              <w:t>uus</w:t>
            </w:r>
            <w:r w:rsidRPr="00670CFC">
              <w:rPr>
                <w:rFonts w:cs="Times New Roman"/>
                <w:i/>
                <w:sz w:val="22"/>
              </w:rPr>
              <w:t>, -</w:t>
            </w:r>
            <w:r w:rsidRPr="00670CFC">
              <w:rPr>
                <w:rFonts w:cs="Times New Roman"/>
                <w:i/>
                <w:sz w:val="22"/>
                <w:lang w:val="fi-FI"/>
              </w:rPr>
              <w:t>yys</w:t>
            </w:r>
            <w:r w:rsidRPr="00670CFC">
              <w:rPr>
                <w:rFonts w:cs="Times New Roman"/>
                <w:i/>
                <w:sz w:val="22"/>
              </w:rPr>
              <w:t xml:space="preserve">: </w:t>
            </w:r>
            <w:r w:rsidRPr="00670CFC">
              <w:rPr>
                <w:rFonts w:cs="Times New Roman"/>
                <w:i/>
                <w:sz w:val="22"/>
                <w:lang w:val="fi-FI"/>
              </w:rPr>
              <w:t>kauneus</w:t>
            </w:r>
            <w:r w:rsidRPr="00670CFC">
              <w:rPr>
                <w:rFonts w:cs="Times New Roman"/>
                <w:i/>
                <w:sz w:val="22"/>
              </w:rPr>
              <w:t xml:space="preserve">, </w:t>
            </w:r>
            <w:r w:rsidRPr="00670CFC">
              <w:rPr>
                <w:rFonts w:cs="Times New Roman"/>
                <w:i/>
                <w:sz w:val="22"/>
                <w:lang w:val="fi-FI"/>
              </w:rPr>
              <w:t>kirjallisuus</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ht</w:t>
            </w:r>
            <w:r w:rsidRPr="00670CFC">
              <w:rPr>
                <w:rFonts w:cs="Times New Roman"/>
                <w:i/>
                <w:sz w:val="22"/>
              </w:rPr>
              <w:t>ä</w:t>
            </w:r>
            <w:r w:rsidRPr="00670CFC">
              <w:rPr>
                <w:rFonts w:cs="Times New Roman"/>
                <w:i/>
                <w:sz w:val="22"/>
                <w:lang w:val="fi-FI"/>
              </w:rPr>
              <w:t>vyys</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in</w:t>
            </w:r>
            <w:r w:rsidRPr="00670CFC">
              <w:rPr>
                <w:rFonts w:cs="Times New Roman"/>
                <w:i/>
                <w:sz w:val="22"/>
              </w:rPr>
              <w:t xml:space="preserve">: </w:t>
            </w:r>
            <w:r w:rsidRPr="00670CFC">
              <w:rPr>
                <w:rFonts w:cs="Times New Roman"/>
                <w:i/>
                <w:sz w:val="22"/>
                <w:lang w:val="fi-FI"/>
              </w:rPr>
              <w:t>avain</w:t>
            </w:r>
            <w:r w:rsidRPr="00670CFC">
              <w:rPr>
                <w:rFonts w:cs="Times New Roman"/>
                <w:sz w:val="22"/>
              </w:rPr>
              <w:t xml:space="preserve">; на </w:t>
            </w:r>
            <w:r w:rsidRPr="00670CFC">
              <w:rPr>
                <w:rFonts w:cs="Times New Roman"/>
                <w:i/>
                <w:sz w:val="22"/>
              </w:rPr>
              <w:t>-</w:t>
            </w:r>
            <w:r w:rsidRPr="00670CFC">
              <w:rPr>
                <w:rFonts w:cs="Times New Roman"/>
                <w:i/>
                <w:sz w:val="22"/>
                <w:lang w:val="fi-FI"/>
              </w:rPr>
              <w:t>si</w:t>
            </w:r>
            <w:r w:rsidRPr="00670CFC">
              <w:rPr>
                <w:rFonts w:cs="Times New Roman"/>
                <w:i/>
                <w:sz w:val="22"/>
              </w:rPr>
              <w:t xml:space="preserve">: </w:t>
            </w:r>
            <w:r w:rsidRPr="00670CFC">
              <w:rPr>
                <w:rFonts w:cs="Times New Roman"/>
                <w:i/>
                <w:sz w:val="22"/>
                <w:lang w:val="fi-FI"/>
              </w:rPr>
              <w:t>kuukausi</w:t>
            </w:r>
            <w:r w:rsidRPr="00670CFC">
              <w:rPr>
                <w:rFonts w:cs="Times New Roman"/>
                <w:i/>
                <w:sz w:val="22"/>
              </w:rPr>
              <w:t xml:space="preserve">, </w:t>
            </w:r>
            <w:r w:rsidRPr="00670CFC">
              <w:rPr>
                <w:rFonts w:cs="Times New Roman"/>
                <w:i/>
                <w:sz w:val="22"/>
                <w:lang w:val="fi-FI"/>
              </w:rPr>
              <w:t>liesi</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ea</w:t>
            </w:r>
            <w:r w:rsidRPr="00670CFC">
              <w:rPr>
                <w:rFonts w:cs="Times New Roman"/>
                <w:i/>
                <w:sz w:val="22"/>
              </w:rPr>
              <w:t>, -</w:t>
            </w:r>
            <w:r w:rsidRPr="00670CFC">
              <w:rPr>
                <w:rFonts w:cs="Times New Roman"/>
                <w:i/>
                <w:sz w:val="22"/>
                <w:lang w:val="fi-FI"/>
              </w:rPr>
              <w:t>e</w:t>
            </w:r>
            <w:r w:rsidRPr="00670CFC">
              <w:rPr>
                <w:rFonts w:cs="Times New Roman"/>
                <w:i/>
                <w:sz w:val="22"/>
              </w:rPr>
              <w:t xml:space="preserve">ä: </w:t>
            </w:r>
            <w:r w:rsidRPr="00670CFC">
              <w:rPr>
                <w:rFonts w:cs="Times New Roman"/>
                <w:i/>
                <w:sz w:val="22"/>
                <w:lang w:val="fi-FI"/>
              </w:rPr>
              <w:t>hopea</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ar</w:t>
            </w:r>
            <w:r w:rsidRPr="00670CFC">
              <w:rPr>
                <w:rFonts w:cs="Times New Roman"/>
                <w:i/>
                <w:sz w:val="22"/>
              </w:rPr>
              <w:t xml:space="preserve">: </w:t>
            </w:r>
            <w:r w:rsidRPr="00670CFC">
              <w:rPr>
                <w:rFonts w:cs="Times New Roman"/>
                <w:i/>
                <w:sz w:val="22"/>
                <w:lang w:val="fi-FI"/>
              </w:rPr>
              <w:t>sisar</w:t>
            </w:r>
            <w:r w:rsidRPr="00670CFC">
              <w:rPr>
                <w:rFonts w:cs="Times New Roman"/>
                <w:sz w:val="22"/>
              </w:rPr>
              <w:t>; одноосновные и двухосновные имена; гласную и согласную основу;</w:t>
            </w:r>
          </w:p>
          <w:p w:rsidR="00395924" w:rsidRPr="00670CFC" w:rsidRDefault="00395924" w:rsidP="009437DE">
            <w:pPr>
              <w:spacing w:line="240" w:lineRule="auto"/>
              <w:ind w:firstLine="708"/>
              <w:rPr>
                <w:rFonts w:cs="Times New Roman"/>
                <w:sz w:val="22"/>
                <w:lang w:val="fi-FI"/>
              </w:rPr>
            </w:pPr>
            <w:r w:rsidRPr="00670CFC">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670CFC">
              <w:rPr>
                <w:rFonts w:cs="Times New Roman"/>
                <w:i/>
                <w:sz w:val="22"/>
              </w:rPr>
              <w:t>-</w:t>
            </w:r>
            <w:r w:rsidRPr="00670CFC">
              <w:rPr>
                <w:rFonts w:cs="Times New Roman"/>
                <w:i/>
                <w:sz w:val="22"/>
                <w:lang w:val="fi-FI"/>
              </w:rPr>
              <w:t>i</w:t>
            </w:r>
            <w:r w:rsidRPr="00670CFC">
              <w:rPr>
                <w:rFonts w:cs="Times New Roman"/>
                <w:i/>
                <w:sz w:val="22"/>
              </w:rPr>
              <w:t>-, -</w:t>
            </w:r>
            <w:r w:rsidRPr="00670CFC">
              <w:rPr>
                <w:rFonts w:cs="Times New Roman"/>
                <w:i/>
                <w:sz w:val="22"/>
                <w:lang w:val="fi-FI"/>
              </w:rPr>
              <w:t>j</w:t>
            </w:r>
            <w:r w:rsidRPr="00670CFC">
              <w:rPr>
                <w:rFonts w:cs="Times New Roman"/>
                <w:i/>
                <w:sz w:val="22"/>
              </w:rPr>
              <w:t>-; п</w:t>
            </w:r>
            <w:r w:rsidRPr="00670CFC">
              <w:rPr>
                <w:rFonts w:cs="Times New Roman"/>
                <w:sz w:val="22"/>
              </w:rPr>
              <w:t xml:space="preserve">артитив мн.ч., </w:t>
            </w:r>
            <w:r w:rsidRPr="00670CFC">
              <w:rPr>
                <w:rFonts w:cs="Times New Roman"/>
                <w:i/>
                <w:sz w:val="22"/>
                <w:lang w:val="fi-FI"/>
              </w:rPr>
              <w:t>Ket</w:t>
            </w:r>
            <w:r w:rsidRPr="00670CFC">
              <w:rPr>
                <w:rFonts w:cs="Times New Roman"/>
                <w:i/>
                <w:sz w:val="22"/>
              </w:rPr>
              <w:t xml:space="preserve">ä? </w:t>
            </w:r>
            <w:r w:rsidRPr="00670CFC">
              <w:rPr>
                <w:rFonts w:cs="Times New Roman"/>
                <w:i/>
                <w:sz w:val="22"/>
                <w:lang w:val="fi-FI"/>
              </w:rPr>
              <w:t>Mitä? -a, -ä, -ta, -tä: laukku - laukkuja, kala - kaloja, kirja - kirjoja, kuva - kuvia, sieni - sieniä, tomaatti - tomaatteja, vaate - vaatteita, oppilas - oppilaita, susi – susia, käsityö –</w:t>
            </w:r>
            <w:r w:rsidRPr="00670CFC">
              <w:rPr>
                <w:rFonts w:cs="Times New Roman"/>
                <w:sz w:val="22"/>
                <w:lang w:val="fi-FI"/>
              </w:rPr>
              <w:t xml:space="preserve"> </w:t>
            </w:r>
            <w:r w:rsidRPr="00670CFC">
              <w:rPr>
                <w:rFonts w:cs="Times New Roman"/>
                <w:i/>
                <w:sz w:val="22"/>
                <w:lang w:val="fi-FI"/>
              </w:rPr>
              <w:t xml:space="preserve">käsitöitä; </w:t>
            </w:r>
            <w:r w:rsidRPr="00670CFC">
              <w:rPr>
                <w:rFonts w:cs="Times New Roman"/>
                <w:i/>
                <w:sz w:val="22"/>
              </w:rPr>
              <w:t>г</w:t>
            </w:r>
            <w:r w:rsidRPr="00670CFC">
              <w:rPr>
                <w:rFonts w:cs="Times New Roman"/>
                <w:sz w:val="22"/>
              </w:rPr>
              <w:t>енитив</w:t>
            </w:r>
            <w:r w:rsidRPr="00670CFC">
              <w:rPr>
                <w:rFonts w:cs="Times New Roman"/>
                <w:sz w:val="22"/>
                <w:lang w:val="fi-FI"/>
              </w:rPr>
              <w:t xml:space="preserve"> (</w:t>
            </w:r>
            <w:r w:rsidRPr="00670CFC">
              <w:rPr>
                <w:rFonts w:cs="Times New Roman"/>
                <w:sz w:val="22"/>
              </w:rPr>
              <w:t>мн</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 xml:space="preserve">Kenen? Minkä? -en, -den: tyttö - tyttöjen, oppilas – oppilaiden; </w:t>
            </w:r>
            <w:r w:rsidRPr="00670CFC">
              <w:rPr>
                <w:rFonts w:cs="Times New Roman"/>
                <w:i/>
                <w:sz w:val="22"/>
              </w:rPr>
              <w:t>м</w:t>
            </w:r>
            <w:r w:rsidRPr="00670CFC">
              <w:rPr>
                <w:rFonts w:cs="Times New Roman"/>
                <w:sz w:val="22"/>
              </w:rPr>
              <w:t>н</w:t>
            </w:r>
            <w:r w:rsidRPr="00670CFC">
              <w:rPr>
                <w:rFonts w:cs="Times New Roman"/>
                <w:sz w:val="22"/>
                <w:lang w:val="fi-FI"/>
              </w:rPr>
              <w:t xml:space="preserve">. </w:t>
            </w:r>
            <w:r w:rsidRPr="00670CFC">
              <w:rPr>
                <w:rFonts w:cs="Times New Roman"/>
                <w:sz w:val="22"/>
              </w:rPr>
              <w:t>ч</w:t>
            </w:r>
            <w:r w:rsidRPr="00670CFC">
              <w:rPr>
                <w:rFonts w:cs="Times New Roman"/>
                <w:sz w:val="22"/>
                <w:lang w:val="fi-FI"/>
              </w:rPr>
              <w:t xml:space="preserve">. </w:t>
            </w:r>
            <w:r w:rsidRPr="00670CFC">
              <w:rPr>
                <w:rFonts w:cs="Times New Roman"/>
                <w:sz w:val="22"/>
              </w:rPr>
              <w:t>внутренне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внешне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падежей</w:t>
            </w:r>
            <w:r w:rsidRPr="00670CFC">
              <w:rPr>
                <w:rFonts w:cs="Times New Roman"/>
                <w:sz w:val="22"/>
                <w:lang w:val="fi-FI"/>
              </w:rPr>
              <w:t xml:space="preserve">: </w:t>
            </w:r>
            <w:r w:rsidRPr="00670CFC">
              <w:rPr>
                <w:rFonts w:cs="Times New Roman"/>
                <w:i/>
                <w:sz w:val="22"/>
                <w:lang w:val="fi-FI"/>
              </w:rPr>
              <w:t xml:space="preserve">taloissa, huoneista, kaduilla; </w:t>
            </w:r>
          </w:p>
          <w:p w:rsidR="00395924" w:rsidRPr="00670CFC" w:rsidRDefault="00395924" w:rsidP="009437DE">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слабую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чередование</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основе</w:t>
            </w:r>
            <w:r w:rsidRPr="00670CFC">
              <w:rPr>
                <w:rFonts w:cs="Times New Roman"/>
                <w:sz w:val="22"/>
                <w:lang w:val="fi-FI"/>
              </w:rPr>
              <w:t xml:space="preserve"> </w:t>
            </w:r>
            <w:r w:rsidRPr="00670CFC">
              <w:rPr>
                <w:rFonts w:cs="Times New Roman"/>
                <w:sz w:val="22"/>
              </w:rPr>
              <w:t>слова</w:t>
            </w:r>
            <w:r w:rsidRPr="00670CFC">
              <w:rPr>
                <w:rFonts w:cs="Times New Roman"/>
                <w:sz w:val="22"/>
                <w:lang w:val="fi-FI"/>
              </w:rPr>
              <w:t xml:space="preserve">: </w:t>
            </w:r>
            <w:r w:rsidRPr="00670CFC">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670CFC">
              <w:rPr>
                <w:rFonts w:cs="Times New Roman"/>
                <w:i/>
                <w:sz w:val="22"/>
              </w:rPr>
              <w:t>с</w:t>
            </w:r>
            <w:r w:rsidRPr="00670CFC">
              <w:rPr>
                <w:rFonts w:cs="Times New Roman"/>
                <w:sz w:val="22"/>
              </w:rPr>
              <w:t>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притяжательными</w:t>
            </w:r>
            <w:r w:rsidRPr="00670CFC">
              <w:rPr>
                <w:rFonts w:cs="Times New Roman"/>
                <w:sz w:val="22"/>
                <w:lang w:val="fi-FI"/>
              </w:rPr>
              <w:t xml:space="preserve"> </w:t>
            </w:r>
            <w:r w:rsidRPr="00670CFC">
              <w:rPr>
                <w:rFonts w:cs="Times New Roman"/>
                <w:sz w:val="22"/>
              </w:rPr>
              <w:t>суффиксами</w:t>
            </w:r>
            <w:r w:rsidRPr="00670CFC">
              <w:rPr>
                <w:rFonts w:cs="Times New Roman"/>
                <w:sz w:val="22"/>
                <w:lang w:val="fi-FI"/>
              </w:rPr>
              <w:t xml:space="preserve">: </w:t>
            </w:r>
            <w:r w:rsidRPr="00670CFC">
              <w:rPr>
                <w:rFonts w:cs="Times New Roman"/>
                <w:i/>
                <w:sz w:val="22"/>
                <w:lang w:val="fi-FI"/>
              </w:rPr>
              <w:t>hänen poikansa ystävä</w:t>
            </w: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закрытом</w:t>
            </w:r>
            <w:r w:rsidRPr="00670CFC">
              <w:rPr>
                <w:rFonts w:cs="Times New Roman"/>
                <w:sz w:val="22"/>
                <w:lang w:val="fi-FI"/>
              </w:rPr>
              <w:t xml:space="preserve"> </w:t>
            </w:r>
            <w:r w:rsidRPr="00670CFC">
              <w:rPr>
                <w:rFonts w:cs="Times New Roman"/>
                <w:sz w:val="22"/>
              </w:rPr>
              <w:t>слоге</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долгим</w:t>
            </w:r>
            <w:r w:rsidRPr="00670CFC">
              <w:rPr>
                <w:rFonts w:cs="Times New Roman"/>
                <w:sz w:val="22"/>
                <w:lang w:val="fi-FI"/>
              </w:rPr>
              <w:t xml:space="preserve"> </w:t>
            </w:r>
            <w:r w:rsidRPr="00670CFC">
              <w:rPr>
                <w:rFonts w:cs="Times New Roman"/>
                <w:sz w:val="22"/>
              </w:rPr>
              <w:t>гласным</w:t>
            </w:r>
            <w:r w:rsidRPr="00670CFC">
              <w:rPr>
                <w:rFonts w:cs="Times New Roman"/>
                <w:sz w:val="22"/>
                <w:lang w:val="fi-FI"/>
              </w:rPr>
              <w:t xml:space="preserve">:  </w:t>
            </w:r>
            <w:r w:rsidRPr="00670CFC">
              <w:rPr>
                <w:rFonts w:cs="Times New Roman"/>
                <w:i/>
                <w:sz w:val="22"/>
                <w:lang w:val="fi-FI"/>
              </w:rPr>
              <w:t>asukas – asukkaan, tehdas – tehtaassa, eläke – eläkkeellä.;</w:t>
            </w:r>
          </w:p>
          <w:p w:rsidR="00395924" w:rsidRPr="00670CFC" w:rsidRDefault="00395924" w:rsidP="009437DE">
            <w:pPr>
              <w:spacing w:line="240" w:lineRule="auto"/>
              <w:ind w:firstLine="708"/>
              <w:rPr>
                <w:rFonts w:cs="Times New Roman"/>
                <w:sz w:val="22"/>
              </w:rPr>
            </w:pPr>
            <w:r w:rsidRPr="00670CFC">
              <w:rPr>
                <w:rFonts w:cs="Times New Roman"/>
                <w:sz w:val="22"/>
              </w:rPr>
              <w:t xml:space="preserve">- указательные местоимения: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tuo</w:t>
            </w:r>
            <w:r w:rsidRPr="00670CFC">
              <w:rPr>
                <w:rFonts w:cs="Times New Roman"/>
                <w:i/>
                <w:sz w:val="22"/>
              </w:rPr>
              <w:t xml:space="preserve">, </w:t>
            </w:r>
            <w:r w:rsidRPr="00670CFC">
              <w:rPr>
                <w:rFonts w:cs="Times New Roman"/>
                <w:i/>
                <w:sz w:val="22"/>
                <w:lang w:val="fi-FI"/>
              </w:rPr>
              <w:t>se</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nuo</w:t>
            </w:r>
            <w:r w:rsidRPr="00670CFC">
              <w:rPr>
                <w:rFonts w:cs="Times New Roman"/>
                <w:i/>
                <w:sz w:val="22"/>
              </w:rPr>
              <w:t xml:space="preserve">, </w:t>
            </w:r>
            <w:r w:rsidRPr="00670CFC">
              <w:rPr>
                <w:rFonts w:cs="Times New Roman"/>
                <w:i/>
                <w:sz w:val="22"/>
                <w:lang w:val="fi-FI"/>
              </w:rPr>
              <w:t>ne</w:t>
            </w:r>
            <w:r w:rsidRPr="00670CFC">
              <w:rPr>
                <w:rFonts w:cs="Times New Roman"/>
                <w:i/>
                <w:sz w:val="22"/>
              </w:rPr>
              <w:t xml:space="preserve">; </w:t>
            </w:r>
            <w:r w:rsidRPr="00670CFC">
              <w:rPr>
                <w:rFonts w:cs="Times New Roman"/>
                <w:sz w:val="22"/>
              </w:rPr>
              <w:t xml:space="preserve">вопросительные местоимения: </w:t>
            </w:r>
            <w:r w:rsidRPr="00670CFC">
              <w:rPr>
                <w:rFonts w:cs="Times New Roman"/>
                <w:i/>
                <w:sz w:val="22"/>
                <w:lang w:val="fi-FI"/>
              </w:rPr>
              <w:t>Kuka</w:t>
            </w:r>
            <w:r w:rsidRPr="00670CFC">
              <w:rPr>
                <w:rFonts w:cs="Times New Roman"/>
                <w:i/>
                <w:sz w:val="22"/>
              </w:rPr>
              <w:t xml:space="preserve">?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Kumpi</w:t>
            </w:r>
            <w:r w:rsidRPr="00670CFC">
              <w:rPr>
                <w:rFonts w:cs="Times New Roman"/>
                <w:i/>
                <w:sz w:val="22"/>
              </w:rPr>
              <w:t>?</w:t>
            </w:r>
            <w:r w:rsidRPr="00670CFC">
              <w:rPr>
                <w:rFonts w:cs="Times New Roman"/>
                <w:sz w:val="22"/>
              </w:rPr>
              <w:t xml:space="preserve">; относительные местоимения: </w:t>
            </w:r>
            <w:r w:rsidRPr="00670CFC">
              <w:rPr>
                <w:rFonts w:cs="Times New Roman"/>
                <w:i/>
                <w:sz w:val="22"/>
                <w:lang w:val="fi-FI"/>
              </w:rPr>
              <w:t>joka</w:t>
            </w:r>
            <w:r w:rsidRPr="00670CFC">
              <w:rPr>
                <w:rFonts w:cs="Times New Roman"/>
                <w:i/>
                <w:sz w:val="22"/>
              </w:rPr>
              <w:t xml:space="preserve">, </w:t>
            </w:r>
            <w:r w:rsidRPr="00670CFC">
              <w:rPr>
                <w:rFonts w:cs="Times New Roman"/>
                <w:i/>
                <w:sz w:val="22"/>
                <w:lang w:val="fi-FI"/>
              </w:rPr>
              <w:t>mik</w:t>
            </w:r>
            <w:r w:rsidRPr="00670CFC">
              <w:rPr>
                <w:rFonts w:cs="Times New Roman"/>
                <w:i/>
                <w:sz w:val="22"/>
              </w:rPr>
              <w:t xml:space="preserve">ä; </w:t>
            </w:r>
            <w:r w:rsidRPr="00670CFC">
              <w:rPr>
                <w:rFonts w:cs="Times New Roman"/>
                <w:sz w:val="22"/>
              </w:rPr>
              <w:t>склонение указательных, вопросительных, относительных местоимений;</w:t>
            </w:r>
          </w:p>
          <w:p w:rsidR="00395924" w:rsidRPr="00670CFC" w:rsidRDefault="00395924" w:rsidP="009437DE">
            <w:pPr>
              <w:spacing w:line="240" w:lineRule="auto"/>
              <w:ind w:firstLine="708"/>
              <w:rPr>
                <w:rFonts w:cs="Times New Roman"/>
                <w:sz w:val="22"/>
              </w:rPr>
            </w:pPr>
            <w:r w:rsidRPr="00670CFC">
              <w:rPr>
                <w:rFonts w:cs="Times New Roman"/>
                <w:sz w:val="22"/>
              </w:rPr>
              <w:t xml:space="preserve">- степени сравнения прилагательных: компаратив: </w:t>
            </w:r>
            <w:r w:rsidRPr="00670CFC">
              <w:rPr>
                <w:rFonts w:cs="Times New Roman"/>
                <w:i/>
                <w:sz w:val="22"/>
                <w:lang w:val="fi-FI"/>
              </w:rPr>
              <w:t>nopeampi</w:t>
            </w:r>
            <w:r w:rsidRPr="00670CFC">
              <w:rPr>
                <w:rFonts w:cs="Times New Roman"/>
                <w:sz w:val="22"/>
              </w:rPr>
              <w:t xml:space="preserve">; суперлатив: </w:t>
            </w:r>
            <w:r w:rsidRPr="00670CFC">
              <w:rPr>
                <w:rFonts w:cs="Times New Roman"/>
                <w:i/>
                <w:sz w:val="22"/>
                <w:lang w:val="fi-FI"/>
              </w:rPr>
              <w:t>nopein</w:t>
            </w:r>
            <w:r w:rsidRPr="00670CFC">
              <w:rPr>
                <w:rFonts w:cs="Times New Roman"/>
                <w:i/>
                <w:sz w:val="22"/>
              </w:rPr>
              <w:t>,</w:t>
            </w:r>
            <w:r w:rsidRPr="00670CFC">
              <w:rPr>
                <w:rFonts w:cs="Times New Roman"/>
                <w:sz w:val="22"/>
              </w:rPr>
              <w:t xml:space="preserve">; </w:t>
            </w:r>
          </w:p>
          <w:p w:rsidR="00395924" w:rsidRPr="00670CFC" w:rsidRDefault="00395924" w:rsidP="009437DE">
            <w:pPr>
              <w:spacing w:line="240" w:lineRule="auto"/>
              <w:ind w:firstLine="708"/>
              <w:rPr>
                <w:rFonts w:cs="Times New Roman"/>
                <w:sz w:val="22"/>
              </w:rPr>
            </w:pPr>
            <w:r w:rsidRPr="00670CFC">
              <w:rPr>
                <w:rFonts w:cs="Times New Roman"/>
                <w:sz w:val="22"/>
              </w:rPr>
              <w:t>- все типы спряжения глаголов в современном финском языке.</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формы простого претерита (имперфекта)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(утвердительные формы): </w:t>
            </w:r>
            <w:r w:rsidRPr="00670CFC">
              <w:rPr>
                <w:rFonts w:cs="Times New Roman"/>
                <w:i/>
                <w:sz w:val="22"/>
                <w:lang w:val="fi-FI"/>
              </w:rPr>
              <w:t>sanoin</w:t>
            </w:r>
            <w:r w:rsidRPr="00670CFC">
              <w:rPr>
                <w:rFonts w:cs="Times New Roman"/>
                <w:i/>
                <w:sz w:val="22"/>
              </w:rPr>
              <w:t xml:space="preserve">, </w:t>
            </w:r>
            <w:r w:rsidRPr="00670CFC">
              <w:rPr>
                <w:rFonts w:cs="Times New Roman"/>
                <w:i/>
                <w:sz w:val="22"/>
                <w:lang w:val="fi-FI"/>
              </w:rPr>
              <w:t>teit</w:t>
            </w:r>
            <w:r w:rsidRPr="00670CFC">
              <w:rPr>
                <w:rFonts w:cs="Times New Roman"/>
                <w:i/>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tuli</w:t>
            </w:r>
            <w:r w:rsidRPr="00670CFC">
              <w:rPr>
                <w:rFonts w:cs="Times New Roman"/>
                <w:i/>
                <w:sz w:val="22"/>
              </w:rPr>
              <w:t xml:space="preserve">, </w:t>
            </w:r>
            <w:r w:rsidRPr="00670CFC">
              <w:rPr>
                <w:rFonts w:cs="Times New Roman"/>
                <w:i/>
                <w:sz w:val="22"/>
                <w:lang w:val="fi-FI"/>
              </w:rPr>
              <w:t>vastasimme</w:t>
            </w:r>
            <w:r w:rsidRPr="00670CFC">
              <w:rPr>
                <w:rFonts w:cs="Times New Roman"/>
                <w:i/>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iritsitte</w:t>
            </w:r>
            <w:r w:rsidRPr="00670CFC">
              <w:rPr>
                <w:rFonts w:cs="Times New Roman"/>
                <w:i/>
                <w:sz w:val="22"/>
              </w:rPr>
              <w:t xml:space="preserve">, </w:t>
            </w:r>
            <w:r w:rsidRPr="00670CFC">
              <w:rPr>
                <w:rFonts w:cs="Times New Roman"/>
                <w:i/>
                <w:sz w:val="22"/>
                <w:lang w:val="fi-FI"/>
              </w:rPr>
              <w:t>he</w:t>
            </w:r>
            <w:r w:rsidRPr="00670CFC">
              <w:rPr>
                <w:rFonts w:cs="Times New Roman"/>
                <w:i/>
                <w:sz w:val="22"/>
              </w:rPr>
              <w:t xml:space="preserve"> </w:t>
            </w:r>
            <w:r w:rsidRPr="00670CFC">
              <w:rPr>
                <w:rFonts w:cs="Times New Roman"/>
                <w:i/>
                <w:sz w:val="22"/>
                <w:lang w:val="fi-FI"/>
              </w:rPr>
              <w:t>olivat</w:t>
            </w:r>
            <w:r w:rsidRPr="00670CFC">
              <w:rPr>
                <w:rFonts w:cs="Times New Roman"/>
                <w:i/>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pakeni</w:t>
            </w:r>
            <w:r w:rsidRPr="00670CFC">
              <w:rPr>
                <w:rFonts w:cs="Times New Roman"/>
                <w:i/>
                <w:sz w:val="22"/>
              </w:rPr>
              <w:t xml:space="preserve"> -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paennut</w:t>
            </w:r>
            <w:r w:rsidRPr="00670CFC">
              <w:rPr>
                <w:rFonts w:cs="Times New Roman"/>
                <w:i/>
                <w:sz w:val="22"/>
              </w:rPr>
              <w:t>;</w:t>
            </w:r>
          </w:p>
          <w:p w:rsidR="00395924" w:rsidRPr="00670CFC" w:rsidRDefault="00395924" w:rsidP="009437DE">
            <w:pPr>
              <w:spacing w:line="240" w:lineRule="auto"/>
              <w:ind w:firstLine="708"/>
              <w:rPr>
                <w:rFonts w:cs="Times New Roman"/>
                <w:sz w:val="22"/>
              </w:rPr>
            </w:pPr>
            <w:r w:rsidRPr="00670CFC">
              <w:rPr>
                <w:rFonts w:cs="Times New Roman"/>
                <w:sz w:val="22"/>
              </w:rPr>
              <w:t xml:space="preserve">- формы императива (утвердительные и отрицательные формы 2 лица единственного числа): </w:t>
            </w:r>
            <w:r w:rsidRPr="00670CFC">
              <w:rPr>
                <w:rFonts w:cs="Times New Roman"/>
                <w:i/>
                <w:sz w:val="22"/>
                <w:lang w:val="fi-FI"/>
              </w:rPr>
              <w:t>sano</w:t>
            </w:r>
            <w:r w:rsidRPr="00670CFC">
              <w:rPr>
                <w:rFonts w:cs="Times New Roman"/>
                <w:i/>
                <w:sz w:val="22"/>
              </w:rPr>
              <w:t>, ä</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sano</w:t>
            </w:r>
            <w:r w:rsidRPr="00670CFC">
              <w:rPr>
                <w:rFonts w:cs="Times New Roman"/>
                <w:i/>
                <w:sz w:val="22"/>
              </w:rPr>
              <w:t xml:space="preserve">, </w:t>
            </w:r>
            <w:r w:rsidRPr="00670CFC">
              <w:rPr>
                <w:rFonts w:cs="Times New Roman"/>
                <w:i/>
                <w:sz w:val="22"/>
                <w:lang w:val="fi-FI"/>
              </w:rPr>
              <w:t>sanokaa</w:t>
            </w:r>
            <w:r w:rsidRPr="00670CFC">
              <w:rPr>
                <w:rFonts w:cs="Times New Roman"/>
                <w:i/>
                <w:sz w:val="22"/>
              </w:rPr>
              <w:t>, ä</w:t>
            </w:r>
            <w:r w:rsidRPr="00670CFC">
              <w:rPr>
                <w:rFonts w:cs="Times New Roman"/>
                <w:i/>
                <w:sz w:val="22"/>
                <w:lang w:val="fi-FI"/>
              </w:rPr>
              <w:t>lk</w:t>
            </w:r>
            <w:r w:rsidRPr="00670CFC">
              <w:rPr>
                <w:rFonts w:cs="Times New Roman"/>
                <w:i/>
                <w:sz w:val="22"/>
              </w:rPr>
              <w:t xml:space="preserve">ää </w:t>
            </w:r>
            <w:r w:rsidRPr="00670CFC">
              <w:rPr>
                <w:rFonts w:cs="Times New Roman"/>
                <w:i/>
                <w:sz w:val="22"/>
                <w:lang w:val="fi-FI"/>
              </w:rPr>
              <w:t>sanoko</w:t>
            </w:r>
            <w:r w:rsidRPr="00670CFC">
              <w:rPr>
                <w:rFonts w:cs="Times New Roman"/>
                <w:i/>
                <w:sz w:val="22"/>
              </w:rPr>
              <w:t xml:space="preserve">, </w:t>
            </w:r>
            <w:r w:rsidRPr="00670CFC">
              <w:rPr>
                <w:rFonts w:cs="Times New Roman"/>
                <w:i/>
                <w:sz w:val="22"/>
                <w:lang w:val="fi-FI"/>
              </w:rPr>
              <w:t>sy</w:t>
            </w:r>
            <w:r w:rsidRPr="00670CFC">
              <w:rPr>
                <w:rFonts w:cs="Times New Roman"/>
                <w:i/>
                <w:sz w:val="22"/>
              </w:rPr>
              <w:t>ö, ä</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sy</w:t>
            </w:r>
            <w:r w:rsidRPr="00670CFC">
              <w:rPr>
                <w:rFonts w:cs="Times New Roman"/>
                <w:i/>
                <w:sz w:val="22"/>
              </w:rPr>
              <w:t>ö;</w:t>
            </w:r>
            <w:r w:rsidRPr="00670CFC">
              <w:rPr>
                <w:rFonts w:cs="Times New Roman"/>
                <w:sz w:val="22"/>
              </w:rPr>
              <w:t xml:space="preserve"> </w:t>
            </w:r>
          </w:p>
          <w:p w:rsidR="00395924" w:rsidRPr="00670CFC" w:rsidRDefault="00395924" w:rsidP="009437DE">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кондиционала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i/>
                <w:sz w:val="22"/>
                <w:lang w:val="fi-FI"/>
              </w:rPr>
              <w:t>sanoisin, en sanoisi, tekisit, et tekisi, hän tulisi, hän ei tulisi, vastaisimme, emme vastaisi, häiritsisitte, ette häiritsisi, he kääntäisivät, he eivät kääntäisi</w:t>
            </w:r>
            <w:r w:rsidRPr="00670CFC">
              <w:rPr>
                <w:rFonts w:cs="Times New Roman"/>
                <w:sz w:val="22"/>
                <w:lang w:val="fi-FI"/>
              </w:rPr>
              <w:t xml:space="preserve">, </w:t>
            </w:r>
            <w:r w:rsidRPr="00670CFC">
              <w:rPr>
                <w:rFonts w:cs="Times New Roman"/>
                <w:i/>
                <w:sz w:val="22"/>
                <w:lang w:val="fi-FI"/>
              </w:rPr>
              <w:t>he pakenisivat – he eivät pakenisi</w:t>
            </w:r>
            <w:r w:rsidRPr="00670CFC">
              <w:rPr>
                <w:rFonts w:cs="Times New Roman"/>
                <w:sz w:val="22"/>
                <w:lang w:val="fi-FI"/>
              </w:rPr>
              <w:t>;</w:t>
            </w:r>
          </w:p>
          <w:p w:rsidR="00395924" w:rsidRPr="00670CFC" w:rsidRDefault="00395924" w:rsidP="009437DE">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управление</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w:t>
            </w:r>
            <w:r w:rsidRPr="00670CFC">
              <w:rPr>
                <w:rFonts w:cs="Times New Roman"/>
                <w:sz w:val="22"/>
              </w:rPr>
              <w:t>из</w:t>
            </w:r>
            <w:r w:rsidRPr="00670CFC">
              <w:rPr>
                <w:rFonts w:cs="Times New Roman"/>
                <w:sz w:val="22"/>
                <w:lang w:val="fi-FI"/>
              </w:rPr>
              <w:t xml:space="preserve"> </w:t>
            </w:r>
            <w:r w:rsidRPr="00670CFC">
              <w:rPr>
                <w:rFonts w:cs="Times New Roman"/>
                <w:sz w:val="22"/>
              </w:rPr>
              <w:t>списка</w:t>
            </w:r>
            <w:r w:rsidRPr="00670CFC">
              <w:rPr>
                <w:rFonts w:cs="Times New Roman"/>
                <w:sz w:val="22"/>
                <w:lang w:val="fi-FI"/>
              </w:rPr>
              <w:t xml:space="preserve"> </w:t>
            </w:r>
            <w:r w:rsidRPr="00670CFC">
              <w:rPr>
                <w:rFonts w:cs="Times New Roman"/>
                <w:sz w:val="22"/>
              </w:rPr>
              <w:t>лексического</w:t>
            </w:r>
            <w:r w:rsidRPr="00670CFC">
              <w:rPr>
                <w:rFonts w:cs="Times New Roman"/>
                <w:sz w:val="22"/>
                <w:lang w:val="fi-FI"/>
              </w:rPr>
              <w:t xml:space="preserve"> </w:t>
            </w:r>
            <w:r w:rsidRPr="00670CFC">
              <w:rPr>
                <w:rFonts w:cs="Times New Roman"/>
                <w:sz w:val="22"/>
              </w:rPr>
              <w:t>минимума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670CFC">
              <w:rPr>
                <w:rFonts w:cs="Times New Roman"/>
                <w:sz w:val="22"/>
                <w:lang w:val="fi-FI"/>
              </w:rPr>
              <w:t>;</w:t>
            </w:r>
          </w:p>
          <w:p w:rsidR="00395924" w:rsidRPr="00670CFC" w:rsidRDefault="00395924" w:rsidP="009437DE">
            <w:pPr>
              <w:spacing w:line="240" w:lineRule="auto"/>
              <w:ind w:firstLine="708"/>
              <w:rPr>
                <w:rFonts w:cs="Times New Roman"/>
                <w:sz w:val="22"/>
              </w:rPr>
            </w:pPr>
            <w:r w:rsidRPr="00670CFC">
              <w:rPr>
                <w:rFonts w:cs="Times New Roman"/>
                <w:sz w:val="22"/>
              </w:rPr>
              <w:t xml:space="preserve">- случаи согласования прилагательных и существительных в числе и падеже: </w:t>
            </w:r>
            <w:r w:rsidRPr="00670CFC">
              <w:rPr>
                <w:rFonts w:cs="Times New Roman"/>
                <w:i/>
                <w:sz w:val="22"/>
                <w:lang w:val="fi-FI"/>
              </w:rPr>
              <w:t>kauniit</w:t>
            </w:r>
            <w:r w:rsidRPr="00670CFC">
              <w:rPr>
                <w:rFonts w:cs="Times New Roman"/>
                <w:i/>
                <w:sz w:val="22"/>
              </w:rPr>
              <w:t xml:space="preserve"> </w:t>
            </w:r>
            <w:r w:rsidRPr="00670CFC">
              <w:rPr>
                <w:rFonts w:cs="Times New Roman"/>
                <w:i/>
                <w:sz w:val="22"/>
                <w:lang w:val="fi-FI"/>
              </w:rPr>
              <w:t>silm</w:t>
            </w:r>
            <w:r w:rsidRPr="00670CFC">
              <w:rPr>
                <w:rFonts w:cs="Times New Roman"/>
                <w:i/>
                <w:sz w:val="22"/>
              </w:rPr>
              <w:t>ä</w:t>
            </w:r>
            <w:r w:rsidRPr="00670CFC">
              <w:rPr>
                <w:rFonts w:cs="Times New Roman"/>
                <w:i/>
                <w:sz w:val="22"/>
                <w:lang w:val="fi-FI"/>
              </w:rPr>
              <w:t>t</w:t>
            </w:r>
            <w:r w:rsidRPr="00670CFC">
              <w:rPr>
                <w:rFonts w:cs="Times New Roman"/>
                <w:sz w:val="22"/>
              </w:rPr>
              <w:t>;</w:t>
            </w:r>
          </w:p>
          <w:p w:rsidR="00395924" w:rsidRPr="00670CFC" w:rsidRDefault="00395924" w:rsidP="009437DE">
            <w:pPr>
              <w:spacing w:line="240" w:lineRule="auto"/>
              <w:ind w:firstLine="708"/>
              <w:rPr>
                <w:rFonts w:cs="Times New Roman"/>
                <w:sz w:val="22"/>
              </w:rPr>
            </w:pPr>
            <w:r w:rsidRPr="00670CFC">
              <w:rPr>
                <w:rFonts w:cs="Times New Roman"/>
                <w:sz w:val="22"/>
              </w:rPr>
              <w:t>- количественные числительные (от 100 до 1000000);</w:t>
            </w:r>
          </w:p>
          <w:p w:rsidR="00395924" w:rsidRPr="00670CFC" w:rsidRDefault="00395924" w:rsidP="009437DE">
            <w:pPr>
              <w:spacing w:line="240" w:lineRule="auto"/>
              <w:ind w:firstLine="708"/>
              <w:rPr>
                <w:rFonts w:cs="Times New Roman"/>
                <w:i/>
                <w:sz w:val="22"/>
              </w:rPr>
            </w:pPr>
            <w:r w:rsidRPr="00670CFC">
              <w:rPr>
                <w:rFonts w:cs="Times New Roman"/>
                <w:sz w:val="22"/>
              </w:rPr>
              <w:t xml:space="preserve">- порядковые числительные: </w:t>
            </w:r>
            <w:r w:rsidRPr="00670CFC">
              <w:rPr>
                <w:rFonts w:cs="Times New Roman"/>
                <w:i/>
                <w:sz w:val="22"/>
                <w:lang w:val="fi-FI"/>
              </w:rPr>
              <w:t>seitsem</w:t>
            </w:r>
            <w:r w:rsidRPr="00670CFC">
              <w:rPr>
                <w:rFonts w:cs="Times New Roman"/>
                <w:i/>
                <w:sz w:val="22"/>
              </w:rPr>
              <w:t>ä</w:t>
            </w:r>
            <w:r w:rsidRPr="00670CFC">
              <w:rPr>
                <w:rFonts w:cs="Times New Roman"/>
                <w:i/>
                <w:sz w:val="22"/>
                <w:lang w:val="fi-FI"/>
              </w:rPr>
              <w:t>s</w:t>
            </w:r>
            <w:r w:rsidRPr="00670CFC">
              <w:rPr>
                <w:rFonts w:cs="Times New Roman"/>
                <w:i/>
                <w:sz w:val="22"/>
              </w:rPr>
              <w:t>;</w:t>
            </w:r>
          </w:p>
          <w:p w:rsidR="00395924" w:rsidRPr="00670CFC" w:rsidRDefault="00395924" w:rsidP="009437DE">
            <w:pPr>
              <w:spacing w:line="240" w:lineRule="auto"/>
              <w:ind w:firstLine="708"/>
              <w:rPr>
                <w:rFonts w:cs="Times New Roman"/>
                <w:bCs/>
                <w:i/>
                <w:sz w:val="22"/>
                <w:lang w:val="fi-FI"/>
              </w:rPr>
            </w:pPr>
            <w:r w:rsidRPr="00670CFC">
              <w:rPr>
                <w:rFonts w:cs="Times New Roman"/>
                <w:sz w:val="22"/>
                <w:lang w:val="fi-FI"/>
              </w:rPr>
              <w:t xml:space="preserve">- </w:t>
            </w:r>
            <w:r w:rsidRPr="00670CFC">
              <w:rPr>
                <w:rFonts w:cs="Times New Roman"/>
                <w:sz w:val="22"/>
              </w:rPr>
              <w:t>предлоги</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послелоги</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 xml:space="preserve">aikana, </w:t>
            </w:r>
            <w:r w:rsidRPr="00670CFC">
              <w:rPr>
                <w:rFonts w:cs="Times New Roman"/>
                <w:bCs/>
                <w:i/>
                <w:sz w:val="22"/>
                <w:lang w:val="fi-FI"/>
              </w:rPr>
              <w:t>ali, alitse, alle, alta, alle,</w:t>
            </w:r>
            <w:r w:rsidRPr="00670CFC">
              <w:rPr>
                <w:rFonts w:cs="Times New Roman"/>
                <w:bCs/>
                <w:sz w:val="22"/>
                <w:lang w:val="fi-FI"/>
              </w:rPr>
              <w:t xml:space="preserve"> </w:t>
            </w:r>
            <w:r w:rsidRPr="00670CFC">
              <w:rPr>
                <w:rFonts w:cs="Times New Roman"/>
                <w:bCs/>
                <w:i/>
                <w:sz w:val="22"/>
                <w:lang w:val="fi-FI"/>
              </w:rPr>
              <w:t xml:space="preserve">asti, </w:t>
            </w:r>
            <w:r w:rsidRPr="00670CFC">
              <w:rPr>
                <w:rFonts w:cs="Times New Roman"/>
                <w:i/>
                <w:sz w:val="22"/>
                <w:lang w:val="fi-FI"/>
              </w:rPr>
              <w:t>ennen</w:t>
            </w:r>
            <w:r w:rsidRPr="00670CFC">
              <w:rPr>
                <w:rFonts w:cs="Times New Roman"/>
                <w:sz w:val="22"/>
                <w:lang w:val="fi-FI"/>
              </w:rPr>
              <w:t xml:space="preserve">, </w:t>
            </w:r>
            <w:r w:rsidRPr="00670CFC">
              <w:rPr>
                <w:rFonts w:cs="Times New Roman"/>
                <w:bCs/>
                <w:i/>
                <w:sz w:val="22"/>
                <w:lang w:val="fi-FI"/>
              </w:rPr>
              <w:t xml:space="preserve">eteen, edestä, edelle, edellä, edeltä, </w:t>
            </w:r>
            <w:r w:rsidRPr="00670CFC">
              <w:rPr>
                <w:rFonts w:cs="Times New Roman"/>
                <w:i/>
                <w:sz w:val="22"/>
                <w:lang w:val="fi-FI"/>
              </w:rPr>
              <w:t>ilman</w:t>
            </w:r>
            <w:r w:rsidRPr="00670CFC">
              <w:rPr>
                <w:rFonts w:cs="Times New Roman"/>
                <w:bCs/>
                <w:i/>
                <w:sz w:val="22"/>
                <w:lang w:val="fi-FI"/>
              </w:rPr>
              <w:t>, jälkeen, jäljessä, jäljestä,</w:t>
            </w:r>
            <w:r w:rsidRPr="00670CFC">
              <w:rPr>
                <w:rFonts w:cs="Times New Roman"/>
                <w:bCs/>
                <w:sz w:val="22"/>
                <w:lang w:val="fi-FI"/>
              </w:rPr>
              <w:t xml:space="preserve"> </w:t>
            </w:r>
            <w:r w:rsidRPr="00670CFC">
              <w:rPr>
                <w:rFonts w:cs="Times New Roman"/>
                <w:i/>
                <w:sz w:val="22"/>
                <w:lang w:val="fi-FI"/>
              </w:rPr>
              <w:t xml:space="preserve">jälkeen, </w:t>
            </w:r>
            <w:r w:rsidRPr="00670CFC">
              <w:rPr>
                <w:rFonts w:cs="Times New Roman"/>
                <w:bCs/>
                <w:i/>
                <w:sz w:val="22"/>
                <w:lang w:val="fi-FI"/>
              </w:rPr>
              <w:t>kautta, keskellä, keskelle, keskeltä, kohdalle, kohdalla, kohdalta, kohti,</w:t>
            </w:r>
            <w:r w:rsidRPr="00670CFC">
              <w:rPr>
                <w:rFonts w:cs="Times New Roman"/>
                <w:bCs/>
                <w:sz w:val="22"/>
                <w:lang w:val="fi-FI"/>
              </w:rPr>
              <w:t xml:space="preserve"> </w:t>
            </w:r>
            <w:r w:rsidRPr="00670CFC">
              <w:rPr>
                <w:rFonts w:cs="Times New Roman"/>
                <w:i/>
                <w:sz w:val="22"/>
                <w:lang w:val="fi-FI"/>
              </w:rPr>
              <w:t xml:space="preserve">kuluttua, </w:t>
            </w:r>
            <w:r w:rsidRPr="00670CFC">
              <w:rPr>
                <w:rFonts w:cs="Times New Roman"/>
                <w:bCs/>
                <w:i/>
                <w:sz w:val="22"/>
                <w:lang w:val="fi-FI"/>
              </w:rPr>
              <w:t>laitaan, laidassa, laidasta, laidalle, laidalla, laidalta, luo, luokse, luota, läpi, lävitse,</w:t>
            </w:r>
            <w:r w:rsidRPr="00670CFC">
              <w:rPr>
                <w:rFonts w:cs="Times New Roman"/>
                <w:bCs/>
                <w:sz w:val="22"/>
                <w:lang w:val="fi-FI"/>
              </w:rPr>
              <w:t xml:space="preserve"> </w:t>
            </w:r>
            <w:r w:rsidRPr="00670CFC">
              <w:rPr>
                <w:rFonts w:cs="Times New Roman"/>
                <w:bCs/>
                <w:i/>
                <w:sz w:val="22"/>
                <w:lang w:val="fi-FI"/>
              </w:rPr>
              <w:t>mukaan, mukana, taakse, takana, takaa,</w:t>
            </w:r>
            <w:r w:rsidRPr="00670CFC">
              <w:rPr>
                <w:rFonts w:cs="Times New Roman"/>
                <w:bCs/>
                <w:sz w:val="22"/>
                <w:lang w:val="fi-FI"/>
              </w:rPr>
              <w:t xml:space="preserve"> </w:t>
            </w:r>
            <w:r w:rsidRPr="00670CFC">
              <w:rPr>
                <w:rFonts w:cs="Times New Roman"/>
                <w:bCs/>
                <w:i/>
                <w:sz w:val="22"/>
                <w:lang w:val="fi-FI"/>
              </w:rPr>
              <w:t>ohi, ohitse,</w:t>
            </w:r>
            <w:r w:rsidRPr="00670CFC">
              <w:rPr>
                <w:rFonts w:cs="Times New Roman"/>
                <w:bCs/>
                <w:sz w:val="22"/>
                <w:lang w:val="fi-FI"/>
              </w:rPr>
              <w:t xml:space="preserve"> </w:t>
            </w:r>
            <w:r w:rsidRPr="00670CFC">
              <w:rPr>
                <w:rFonts w:cs="Times New Roman"/>
                <w:bCs/>
                <w:i/>
                <w:sz w:val="22"/>
                <w:lang w:val="fi-FI"/>
              </w:rPr>
              <w:t>perään, perässä, perästä,</w:t>
            </w:r>
            <w:r w:rsidRPr="00670CFC">
              <w:rPr>
                <w:rFonts w:cs="Times New Roman"/>
                <w:bCs/>
                <w:sz w:val="22"/>
                <w:lang w:val="fi-FI"/>
              </w:rPr>
              <w:t xml:space="preserve"> </w:t>
            </w:r>
            <w:r w:rsidRPr="00670CFC">
              <w:rPr>
                <w:rFonts w:cs="Times New Roman"/>
                <w:bCs/>
                <w:i/>
                <w:sz w:val="22"/>
                <w:lang w:val="fi-FI"/>
              </w:rPr>
              <w:t>pitkin,</w:t>
            </w:r>
            <w:r w:rsidRPr="00670CFC">
              <w:rPr>
                <w:rFonts w:cs="Times New Roman"/>
                <w:bCs/>
                <w:sz w:val="22"/>
                <w:lang w:val="fi-FI"/>
              </w:rPr>
              <w:t xml:space="preserve"> </w:t>
            </w:r>
            <w:r w:rsidRPr="00670CFC">
              <w:rPr>
                <w:rFonts w:cs="Times New Roman"/>
                <w:bCs/>
                <w:i/>
                <w:sz w:val="22"/>
                <w:lang w:val="fi-FI"/>
              </w:rPr>
              <w:t>poikki, päin, päässä, päästä, päälle, päällä, päältä, reunaan, reunassa, reunasta, reunalle, reunalla, reunalta, saakka, sisään, sisällä, sisälle, sisältä,</w:t>
            </w:r>
            <w:r w:rsidRPr="00670CFC">
              <w:rPr>
                <w:rFonts w:cs="Times New Roman"/>
                <w:bCs/>
                <w:sz w:val="22"/>
                <w:lang w:val="fi-FI"/>
              </w:rPr>
              <w:t xml:space="preserve"> </w:t>
            </w:r>
            <w:r w:rsidRPr="00670CFC">
              <w:rPr>
                <w:rFonts w:cs="Times New Roman"/>
                <w:bCs/>
                <w:i/>
                <w:sz w:val="22"/>
                <w:lang w:val="fi-FI"/>
              </w:rPr>
              <w:t>takia, varrelle, varrella, varrelta, varteen, varressa, varresta, varten, vasten, vastapäätä</w:t>
            </w:r>
            <w:r w:rsidRPr="00670CFC">
              <w:rPr>
                <w:rFonts w:cs="Times New Roman"/>
                <w:bCs/>
                <w:sz w:val="22"/>
                <w:lang w:val="fi-FI"/>
              </w:rPr>
              <w:t xml:space="preserve">, </w:t>
            </w:r>
            <w:r w:rsidRPr="00670CFC">
              <w:rPr>
                <w:rFonts w:cs="Times New Roman"/>
                <w:bCs/>
                <w:i/>
                <w:sz w:val="22"/>
                <w:lang w:val="fi-FI"/>
              </w:rPr>
              <w:t>viereen, vierestä, vierelle, vierellä, viereltä,</w:t>
            </w:r>
            <w:r w:rsidRPr="00670CFC">
              <w:rPr>
                <w:rFonts w:cs="Times New Roman"/>
                <w:bCs/>
                <w:sz w:val="22"/>
                <w:lang w:val="fi-FI"/>
              </w:rPr>
              <w:t xml:space="preserve"> </w:t>
            </w:r>
            <w:r w:rsidRPr="00670CFC">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395924" w:rsidRPr="00670CFC" w:rsidRDefault="00395924" w:rsidP="009437DE">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союзы</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mutta, vaan, kuin, sekä, sekä-että, -kä, eli, joko-tai, että, jotta, koska, kun, jos, vaikka, kunnes.</w:t>
            </w:r>
          </w:p>
          <w:p w:rsidR="00395924" w:rsidRPr="00670CFC" w:rsidRDefault="00395924" w:rsidP="009437DE">
            <w:pPr>
              <w:spacing w:line="240" w:lineRule="auto"/>
              <w:ind w:left="633"/>
              <w:rPr>
                <w:rFonts w:cs="Times New Roman"/>
                <w:sz w:val="22"/>
              </w:rPr>
            </w:pPr>
            <w:r w:rsidRPr="00670CFC">
              <w:rPr>
                <w:rFonts w:cs="Times New Roman"/>
                <w:sz w:val="22"/>
              </w:rPr>
              <w:t xml:space="preserve">5) владеть социокультурными знаниями и умениями: </w:t>
            </w:r>
          </w:p>
          <w:p w:rsidR="00395924" w:rsidRPr="00670CFC" w:rsidRDefault="00395924" w:rsidP="009437DE">
            <w:pPr>
              <w:pStyle w:val="TableParagraph"/>
              <w:ind w:left="632"/>
              <w:jc w:val="both"/>
            </w:pPr>
            <w:r w:rsidRPr="00670CFC">
              <w:t xml:space="preserve">- использовать отдельные социокультурные элементы речевого поведенческого этикета в рамках тематического содержания; </w:t>
            </w:r>
          </w:p>
          <w:p w:rsidR="00395924" w:rsidRPr="00670CFC" w:rsidRDefault="00395924" w:rsidP="009437DE">
            <w:pPr>
              <w:pStyle w:val="TableParagraph"/>
              <w:ind w:left="632"/>
              <w:jc w:val="both"/>
            </w:pPr>
            <w:r w:rsidRPr="00670CFC">
              <w:t xml:space="preserve">- знать/понимать и использовать в устной и письменной речи наиболее употребительную лексику, обозначающую фоновую лексику и реалии изучаемого языка в рамках тематического содержания речи; </w:t>
            </w:r>
          </w:p>
          <w:p w:rsidR="00395924" w:rsidRPr="00670CFC" w:rsidRDefault="00395924" w:rsidP="009437DE">
            <w:pPr>
              <w:pStyle w:val="TableParagraph"/>
              <w:ind w:left="632"/>
              <w:jc w:val="both"/>
            </w:pPr>
            <w:r w:rsidRPr="00670CFC">
              <w:t>- правильно оформлять адрес, писать фамилии и имена (свои, родственников и друзей) на финском языке (в анкете, формуляре);</w:t>
            </w:r>
          </w:p>
          <w:p w:rsidR="00395924" w:rsidRPr="00670CFC" w:rsidRDefault="00395924" w:rsidP="009437DE">
            <w:pPr>
              <w:pStyle w:val="TableParagraph"/>
              <w:ind w:left="632"/>
              <w:jc w:val="both"/>
            </w:pPr>
            <w:r w:rsidRPr="00670CFC">
              <w:t>- обладать базовыми знаниями о социокультурном портрете родной страны и Республики Карелия;</w:t>
            </w:r>
          </w:p>
          <w:p w:rsidR="00395924" w:rsidRPr="00670CFC" w:rsidRDefault="00395924" w:rsidP="009437DE">
            <w:pPr>
              <w:pStyle w:val="TableParagraph"/>
              <w:ind w:left="632"/>
              <w:jc w:val="both"/>
            </w:pPr>
            <w:r w:rsidRPr="00670CFC">
              <w:t xml:space="preserve">- кратко представлять Россию и Республику Карелия; </w:t>
            </w:r>
          </w:p>
          <w:p w:rsidR="00395924" w:rsidRPr="00670CFC" w:rsidRDefault="00395924" w:rsidP="009437DE">
            <w:pPr>
              <w:pStyle w:val="TableParagraph"/>
              <w:jc w:val="both"/>
            </w:pPr>
            <w:r w:rsidRPr="00670CFC">
              <w:t xml:space="preserve">6) владеть компенсаторными умениями: </w:t>
            </w:r>
          </w:p>
          <w:p w:rsidR="00395924" w:rsidRPr="00670CFC" w:rsidRDefault="00395924" w:rsidP="009437DE">
            <w:pPr>
              <w:pStyle w:val="TableParagraph"/>
              <w:ind w:left="632"/>
              <w:jc w:val="both"/>
            </w:pPr>
            <w:r w:rsidRPr="00670CFC">
              <w:t xml:space="preserve">- использовать при чтении и аудировании языковую догадку, в том числе контекстуальную; </w:t>
            </w:r>
          </w:p>
          <w:p w:rsidR="00395924" w:rsidRPr="00670CFC" w:rsidRDefault="00395924" w:rsidP="009437DE">
            <w:pPr>
              <w:pStyle w:val="TableParagraph"/>
              <w:ind w:left="632"/>
              <w:jc w:val="both"/>
            </w:pPr>
            <w:r w:rsidRPr="00670CFC">
              <w:t xml:space="preserve">-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 </w:t>
            </w:r>
          </w:p>
          <w:p w:rsidR="00395924" w:rsidRPr="00670CFC" w:rsidRDefault="00395924" w:rsidP="009437DE">
            <w:pPr>
              <w:pStyle w:val="TableParagraph"/>
              <w:jc w:val="both"/>
            </w:pPr>
            <w:r w:rsidRPr="00670CFC">
              <w:t xml:space="preserve">7)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 </w:t>
            </w:r>
          </w:p>
          <w:p w:rsidR="00395924" w:rsidRPr="00670CFC" w:rsidRDefault="00395924" w:rsidP="009437DE">
            <w:pPr>
              <w:rPr>
                <w:rFonts w:cs="Times New Roman"/>
                <w:b/>
                <w:sz w:val="22"/>
              </w:rPr>
            </w:pPr>
            <w:r w:rsidRPr="00670CFC">
              <w:rPr>
                <w:rFonts w:cs="Times New Roman"/>
                <w:sz w:val="22"/>
              </w:rPr>
              <w:t>8) использовать двуязычные словари и справочники, в том числе информационно-справочные системы в электронной форме.</w:t>
            </w:r>
          </w:p>
        </w:tc>
        <w:tc>
          <w:tcPr>
            <w:tcW w:w="1985" w:type="dxa"/>
          </w:tcPr>
          <w:p w:rsidR="00395924" w:rsidRPr="00670CFC" w:rsidRDefault="00395924" w:rsidP="00AA4DC9">
            <w:pPr>
              <w:rPr>
                <w:rFonts w:cs="Times New Roman"/>
                <w:b/>
                <w:sz w:val="22"/>
              </w:rPr>
            </w:pPr>
            <w:r w:rsidRPr="00670CFC">
              <w:rPr>
                <w:rFonts w:cs="Times New Roman"/>
                <w:b/>
                <w:sz w:val="22"/>
              </w:rPr>
              <w:t>Домашнее задание</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Анкета о себе. </w:t>
            </w:r>
          </w:p>
        </w:tc>
        <w:tc>
          <w:tcPr>
            <w:tcW w:w="8363" w:type="dxa"/>
            <w:vMerge/>
          </w:tcPr>
          <w:p w:rsidR="00395924" w:rsidRPr="00670CFC" w:rsidRDefault="00395924" w:rsidP="009437DE">
            <w:pPr>
              <w:rPr>
                <w:rFonts w:cs="Times New Roman"/>
                <w:sz w:val="22"/>
              </w:rPr>
            </w:pPr>
          </w:p>
        </w:tc>
        <w:tc>
          <w:tcPr>
            <w:tcW w:w="1985" w:type="dxa"/>
          </w:tcPr>
          <w:p w:rsidR="00395924" w:rsidRPr="00670CFC" w:rsidRDefault="00395924" w:rsidP="009437DE">
            <w:pPr>
              <w:jc w:val="left"/>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Тема "Семья".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Работа с текстом «Моя семья».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w:t>
            </w:r>
          </w:p>
        </w:tc>
        <w:tc>
          <w:tcPr>
            <w:tcW w:w="3827" w:type="dxa"/>
          </w:tcPr>
          <w:p w:rsidR="00395924" w:rsidRPr="00670CFC" w:rsidRDefault="00395924">
            <w:pPr>
              <w:rPr>
                <w:rFonts w:cs="Times New Roman"/>
                <w:color w:val="000000"/>
                <w:sz w:val="22"/>
              </w:rPr>
            </w:pPr>
            <w:r w:rsidRPr="00670CFC">
              <w:rPr>
                <w:rFonts w:cs="Times New Roman"/>
                <w:color w:val="000000"/>
                <w:sz w:val="22"/>
              </w:rPr>
              <w:t>Ввод лексики по теме "Внешность"</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Вопросы: У кого? Чей?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w:t>
            </w:r>
          </w:p>
        </w:tc>
        <w:tc>
          <w:tcPr>
            <w:tcW w:w="3827" w:type="dxa"/>
          </w:tcPr>
          <w:p w:rsidR="00395924" w:rsidRPr="00670CFC" w:rsidRDefault="00395924">
            <w:pPr>
              <w:rPr>
                <w:rFonts w:cs="Times New Roman"/>
                <w:color w:val="000000"/>
                <w:sz w:val="22"/>
              </w:rPr>
            </w:pPr>
            <w:r w:rsidRPr="00670CFC">
              <w:rPr>
                <w:rFonts w:cs="Times New Roman"/>
                <w:color w:val="000000"/>
                <w:sz w:val="22"/>
              </w:rPr>
              <w:t>Вопросы:  Какой? Какие?</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7</w:t>
            </w:r>
          </w:p>
        </w:tc>
        <w:tc>
          <w:tcPr>
            <w:tcW w:w="3827" w:type="dxa"/>
          </w:tcPr>
          <w:p w:rsidR="00395924" w:rsidRPr="00670CFC" w:rsidRDefault="00395924">
            <w:pPr>
              <w:rPr>
                <w:rFonts w:cs="Times New Roman"/>
                <w:color w:val="000000"/>
                <w:sz w:val="22"/>
              </w:rPr>
            </w:pPr>
            <w:r w:rsidRPr="00670CFC">
              <w:rPr>
                <w:rFonts w:cs="Times New Roman"/>
                <w:color w:val="000000"/>
                <w:sz w:val="22"/>
              </w:rPr>
              <w:t>Работа с текстом «Письмо от Кайиг».</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8</w:t>
            </w:r>
          </w:p>
        </w:tc>
        <w:tc>
          <w:tcPr>
            <w:tcW w:w="3827" w:type="dxa"/>
          </w:tcPr>
          <w:p w:rsidR="00395924" w:rsidRPr="00670CFC" w:rsidRDefault="00395924">
            <w:pPr>
              <w:rPr>
                <w:rFonts w:cs="Times New Roman"/>
                <w:color w:val="000000"/>
                <w:sz w:val="22"/>
              </w:rPr>
            </w:pPr>
            <w:r w:rsidRPr="00670CFC">
              <w:rPr>
                <w:rFonts w:cs="Times New Roman"/>
                <w:color w:val="000000"/>
                <w:sz w:val="22"/>
              </w:rPr>
              <w:t>Обучение монологической речи «Мой лучший друг»</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9</w:t>
            </w:r>
          </w:p>
        </w:tc>
        <w:tc>
          <w:tcPr>
            <w:tcW w:w="3827" w:type="dxa"/>
          </w:tcPr>
          <w:p w:rsidR="00395924" w:rsidRPr="00670CFC" w:rsidRDefault="00395924">
            <w:pPr>
              <w:rPr>
                <w:rFonts w:cs="Times New Roman"/>
                <w:color w:val="000000"/>
                <w:sz w:val="22"/>
              </w:rPr>
            </w:pPr>
            <w:r w:rsidRPr="00670CFC">
              <w:rPr>
                <w:rFonts w:cs="Times New Roman"/>
                <w:color w:val="000000"/>
                <w:sz w:val="22"/>
              </w:rPr>
              <w:t>Введение новой лексики по теме "Увлечения".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10</w:t>
            </w:r>
          </w:p>
        </w:tc>
        <w:tc>
          <w:tcPr>
            <w:tcW w:w="3827" w:type="dxa"/>
          </w:tcPr>
          <w:p w:rsidR="00395924" w:rsidRPr="00670CFC" w:rsidRDefault="00395924">
            <w:pPr>
              <w:rPr>
                <w:rFonts w:cs="Times New Roman"/>
                <w:color w:val="000000"/>
                <w:sz w:val="22"/>
              </w:rPr>
            </w:pPr>
            <w:r w:rsidRPr="00670CFC">
              <w:rPr>
                <w:rFonts w:cs="Times New Roman"/>
                <w:color w:val="000000"/>
                <w:sz w:val="22"/>
              </w:rPr>
              <w:t>Увлечения моих друзей.</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11</w:t>
            </w:r>
          </w:p>
        </w:tc>
        <w:tc>
          <w:tcPr>
            <w:tcW w:w="3827" w:type="dxa"/>
          </w:tcPr>
          <w:p w:rsidR="00395924" w:rsidRPr="00670CFC" w:rsidRDefault="00395924">
            <w:pPr>
              <w:rPr>
                <w:rFonts w:cs="Times New Roman"/>
                <w:color w:val="000000"/>
                <w:sz w:val="22"/>
              </w:rPr>
            </w:pPr>
            <w:r w:rsidRPr="00670CFC">
              <w:rPr>
                <w:rFonts w:cs="Times New Roman"/>
                <w:color w:val="000000"/>
                <w:sz w:val="22"/>
              </w:rPr>
              <w:t>Увлечение компьютером. Развитие навыков устной речи.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12</w:t>
            </w:r>
          </w:p>
        </w:tc>
        <w:tc>
          <w:tcPr>
            <w:tcW w:w="3827" w:type="dxa"/>
          </w:tcPr>
          <w:p w:rsidR="00395924" w:rsidRPr="00670CFC" w:rsidRDefault="00395924">
            <w:pPr>
              <w:rPr>
                <w:rFonts w:cs="Times New Roman"/>
                <w:color w:val="000000"/>
                <w:sz w:val="22"/>
              </w:rPr>
            </w:pPr>
            <w:r w:rsidRPr="00670CFC">
              <w:rPr>
                <w:rFonts w:cs="Times New Roman"/>
                <w:color w:val="000000"/>
                <w:sz w:val="22"/>
              </w:rPr>
              <w:t>Закрепление материала.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13</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Коллекционирование.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14</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Развитие  навыков аудирования.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15</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«Мой любимый писатель»</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16</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Обобщающий урок по теме.</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17</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Введение грамматического материала.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18</w:t>
            </w:r>
          </w:p>
        </w:tc>
        <w:tc>
          <w:tcPr>
            <w:tcW w:w="3827" w:type="dxa"/>
          </w:tcPr>
          <w:p w:rsidR="00395924" w:rsidRPr="00670CFC" w:rsidRDefault="00395924">
            <w:pPr>
              <w:rPr>
                <w:rFonts w:cs="Times New Roman"/>
                <w:color w:val="000000"/>
                <w:sz w:val="22"/>
              </w:rPr>
            </w:pPr>
            <w:r w:rsidRPr="00670CFC">
              <w:rPr>
                <w:rFonts w:cs="Times New Roman"/>
                <w:color w:val="000000"/>
                <w:sz w:val="22"/>
              </w:rPr>
              <w:t>Работа с текстом «Питомцы Лизы и Тимо»</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19</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Описание животных.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20</w:t>
            </w:r>
          </w:p>
        </w:tc>
        <w:tc>
          <w:tcPr>
            <w:tcW w:w="3827" w:type="dxa"/>
          </w:tcPr>
          <w:p w:rsidR="00395924" w:rsidRPr="00670CFC" w:rsidRDefault="00395924">
            <w:pPr>
              <w:rPr>
                <w:rFonts w:cs="Times New Roman"/>
                <w:color w:val="000000"/>
                <w:sz w:val="22"/>
              </w:rPr>
            </w:pPr>
            <w:r w:rsidRPr="00670CFC">
              <w:rPr>
                <w:rFonts w:cs="Times New Roman"/>
                <w:color w:val="000000"/>
                <w:sz w:val="22"/>
              </w:rPr>
              <w:t>Составление загадок о животных</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21</w:t>
            </w:r>
          </w:p>
        </w:tc>
        <w:tc>
          <w:tcPr>
            <w:tcW w:w="3827" w:type="dxa"/>
          </w:tcPr>
          <w:p w:rsidR="00395924" w:rsidRPr="00670CFC" w:rsidRDefault="00395924">
            <w:pPr>
              <w:rPr>
                <w:rFonts w:cs="Times New Roman"/>
                <w:color w:val="000000"/>
                <w:sz w:val="22"/>
              </w:rPr>
            </w:pPr>
            <w:r w:rsidRPr="00670CFC">
              <w:rPr>
                <w:rFonts w:cs="Times New Roman"/>
                <w:color w:val="000000"/>
                <w:sz w:val="22"/>
              </w:rPr>
              <w:t>Работа с диалогом. «Какая кошка у мальчика»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22</w:t>
            </w:r>
          </w:p>
        </w:tc>
        <w:tc>
          <w:tcPr>
            <w:tcW w:w="3827" w:type="dxa"/>
          </w:tcPr>
          <w:p w:rsidR="00395924" w:rsidRPr="00670CFC" w:rsidRDefault="00395924">
            <w:pPr>
              <w:rPr>
                <w:rFonts w:cs="Times New Roman"/>
                <w:color w:val="000000"/>
                <w:sz w:val="22"/>
              </w:rPr>
            </w:pPr>
            <w:r w:rsidRPr="00670CFC">
              <w:rPr>
                <w:rFonts w:cs="Times New Roman"/>
                <w:color w:val="000000"/>
                <w:sz w:val="22"/>
              </w:rPr>
              <w:t>Чтение «Мой друг Налле».</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23</w:t>
            </w:r>
          </w:p>
        </w:tc>
        <w:tc>
          <w:tcPr>
            <w:tcW w:w="3827" w:type="dxa"/>
          </w:tcPr>
          <w:p w:rsidR="00395924" w:rsidRPr="00670CFC" w:rsidRDefault="00395924">
            <w:pPr>
              <w:rPr>
                <w:rFonts w:cs="Times New Roman"/>
                <w:color w:val="000000"/>
                <w:sz w:val="22"/>
              </w:rPr>
            </w:pPr>
            <w:r w:rsidRPr="00670CFC">
              <w:rPr>
                <w:rFonts w:cs="Times New Roman"/>
                <w:color w:val="000000"/>
                <w:sz w:val="22"/>
              </w:rPr>
              <w:t>Животный мир Карелии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24</w:t>
            </w:r>
          </w:p>
        </w:tc>
        <w:tc>
          <w:tcPr>
            <w:tcW w:w="3827" w:type="dxa"/>
          </w:tcPr>
          <w:p w:rsidR="00395924" w:rsidRPr="00670CFC" w:rsidRDefault="00395924">
            <w:pPr>
              <w:rPr>
                <w:rFonts w:cs="Times New Roman"/>
                <w:color w:val="000000"/>
                <w:sz w:val="22"/>
              </w:rPr>
            </w:pPr>
            <w:r w:rsidRPr="00670CFC">
              <w:rPr>
                <w:rFonts w:cs="Times New Roman"/>
                <w:color w:val="000000"/>
                <w:sz w:val="22"/>
              </w:rPr>
              <w:t>Введение новой лексики: Россия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25</w:t>
            </w:r>
          </w:p>
        </w:tc>
        <w:tc>
          <w:tcPr>
            <w:tcW w:w="3827" w:type="dxa"/>
          </w:tcPr>
          <w:p w:rsidR="00395924" w:rsidRPr="00670CFC" w:rsidRDefault="00395924">
            <w:pPr>
              <w:rPr>
                <w:rFonts w:cs="Times New Roman"/>
                <w:color w:val="000000"/>
                <w:sz w:val="22"/>
              </w:rPr>
            </w:pPr>
            <w:r w:rsidRPr="00670CFC">
              <w:rPr>
                <w:rFonts w:cs="Times New Roman"/>
                <w:color w:val="000000"/>
                <w:sz w:val="22"/>
              </w:rPr>
              <w:t>Диалог: Откуда ты родом?</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26</w:t>
            </w:r>
          </w:p>
        </w:tc>
        <w:tc>
          <w:tcPr>
            <w:tcW w:w="3827" w:type="dxa"/>
          </w:tcPr>
          <w:p w:rsidR="00395924" w:rsidRPr="00670CFC" w:rsidRDefault="00395924">
            <w:pPr>
              <w:rPr>
                <w:rFonts w:cs="Times New Roman"/>
                <w:color w:val="000000"/>
                <w:sz w:val="22"/>
              </w:rPr>
            </w:pPr>
            <w:r w:rsidRPr="00670CFC">
              <w:rPr>
                <w:rFonts w:cs="Times New Roman"/>
                <w:color w:val="000000"/>
                <w:sz w:val="22"/>
              </w:rPr>
              <w:t>«Моя Родина».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27</w:t>
            </w:r>
          </w:p>
        </w:tc>
        <w:tc>
          <w:tcPr>
            <w:tcW w:w="3827" w:type="dxa"/>
          </w:tcPr>
          <w:p w:rsidR="00395924" w:rsidRPr="00670CFC" w:rsidRDefault="00395924">
            <w:pPr>
              <w:rPr>
                <w:rFonts w:cs="Times New Roman"/>
                <w:color w:val="000000"/>
                <w:sz w:val="22"/>
              </w:rPr>
            </w:pPr>
            <w:r w:rsidRPr="00670CFC">
              <w:rPr>
                <w:rFonts w:cs="Times New Roman"/>
                <w:color w:val="000000"/>
                <w:sz w:val="22"/>
              </w:rPr>
              <w:t>Составление диалога на основе прочитанного текста.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28</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Введение новой лексики по теме "Карелия".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29</w:t>
            </w:r>
          </w:p>
        </w:tc>
        <w:tc>
          <w:tcPr>
            <w:tcW w:w="3827" w:type="dxa"/>
          </w:tcPr>
          <w:p w:rsidR="00395924" w:rsidRPr="00670CFC" w:rsidRDefault="00395924">
            <w:pPr>
              <w:rPr>
                <w:rFonts w:cs="Times New Roman"/>
                <w:color w:val="000000"/>
                <w:sz w:val="22"/>
              </w:rPr>
            </w:pPr>
            <w:r w:rsidRPr="00670CFC">
              <w:rPr>
                <w:rFonts w:cs="Times New Roman"/>
                <w:color w:val="000000"/>
                <w:sz w:val="22"/>
              </w:rPr>
              <w:t>Работа с текстом "Моя Карелия".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30</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Обучение пересказу по теме "Мой родной край".</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31</w:t>
            </w:r>
          </w:p>
        </w:tc>
        <w:tc>
          <w:tcPr>
            <w:tcW w:w="3827" w:type="dxa"/>
          </w:tcPr>
          <w:p w:rsidR="00395924" w:rsidRPr="00670CFC" w:rsidRDefault="00395924">
            <w:pPr>
              <w:rPr>
                <w:rFonts w:cs="Times New Roman"/>
                <w:color w:val="000000"/>
                <w:sz w:val="22"/>
              </w:rPr>
            </w:pPr>
            <w:r w:rsidRPr="00670CFC">
              <w:rPr>
                <w:rFonts w:cs="Times New Roman"/>
                <w:color w:val="000000"/>
                <w:sz w:val="22"/>
              </w:rPr>
              <w:t>День Независимости Финляндии.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32</w:t>
            </w:r>
          </w:p>
        </w:tc>
        <w:tc>
          <w:tcPr>
            <w:tcW w:w="3827" w:type="dxa"/>
          </w:tcPr>
          <w:p w:rsidR="00395924" w:rsidRPr="00670CFC" w:rsidRDefault="00395924">
            <w:pPr>
              <w:rPr>
                <w:rFonts w:cs="Times New Roman"/>
                <w:color w:val="000000"/>
                <w:sz w:val="22"/>
              </w:rPr>
            </w:pPr>
            <w:r w:rsidRPr="00670CFC">
              <w:rPr>
                <w:rFonts w:cs="Times New Roman"/>
                <w:color w:val="000000"/>
                <w:sz w:val="22"/>
              </w:rPr>
              <w:t>Введение лексики по теме «Зима».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33</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Сложные слова.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34</w:t>
            </w:r>
          </w:p>
        </w:tc>
        <w:tc>
          <w:tcPr>
            <w:tcW w:w="3827" w:type="dxa"/>
          </w:tcPr>
          <w:p w:rsidR="00395924" w:rsidRPr="00670CFC" w:rsidRDefault="00395924">
            <w:pPr>
              <w:rPr>
                <w:rFonts w:cs="Times New Roman"/>
                <w:color w:val="000000"/>
                <w:sz w:val="22"/>
              </w:rPr>
            </w:pPr>
            <w:r w:rsidRPr="00670CFC">
              <w:rPr>
                <w:rFonts w:cs="Times New Roman"/>
                <w:color w:val="000000"/>
                <w:sz w:val="22"/>
              </w:rPr>
              <w:t>Рождество в Финляндии.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35</w:t>
            </w:r>
          </w:p>
        </w:tc>
        <w:tc>
          <w:tcPr>
            <w:tcW w:w="3827" w:type="dxa"/>
          </w:tcPr>
          <w:p w:rsidR="00395924" w:rsidRPr="00670CFC" w:rsidRDefault="00395924">
            <w:pPr>
              <w:rPr>
                <w:rFonts w:cs="Times New Roman"/>
                <w:color w:val="000000"/>
                <w:sz w:val="22"/>
              </w:rPr>
            </w:pPr>
            <w:r w:rsidRPr="00670CFC">
              <w:rPr>
                <w:rFonts w:cs="Times New Roman"/>
                <w:color w:val="000000"/>
                <w:sz w:val="22"/>
              </w:rPr>
              <w:t>Работа с текстом «Рождество».</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36</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Обучение аудированию.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37</w:t>
            </w:r>
          </w:p>
        </w:tc>
        <w:tc>
          <w:tcPr>
            <w:tcW w:w="3827" w:type="dxa"/>
          </w:tcPr>
          <w:p w:rsidR="00395924" w:rsidRPr="00670CFC" w:rsidRDefault="00395924">
            <w:pPr>
              <w:rPr>
                <w:rFonts w:cs="Times New Roman"/>
                <w:color w:val="000000"/>
                <w:sz w:val="22"/>
              </w:rPr>
            </w:pPr>
            <w:r w:rsidRPr="00670CFC">
              <w:rPr>
                <w:rFonts w:cs="Times New Roman"/>
                <w:color w:val="000000"/>
                <w:sz w:val="22"/>
              </w:rPr>
              <w:t>Обучение диалогической речи «Любишь ли ты зиму?»</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38</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Образование и использование местных падежей.</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39</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Отработка грамматики в упражнениях.</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40</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Числительные.</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41</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Введение лексики по теме «Распорядок дня»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42</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Работа с текстом "Мой обычный день".</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43</w:t>
            </w:r>
          </w:p>
        </w:tc>
        <w:tc>
          <w:tcPr>
            <w:tcW w:w="3827" w:type="dxa"/>
          </w:tcPr>
          <w:p w:rsidR="00395924" w:rsidRPr="00670CFC" w:rsidRDefault="00395924">
            <w:pPr>
              <w:rPr>
                <w:rFonts w:cs="Times New Roman"/>
                <w:color w:val="000000"/>
                <w:sz w:val="22"/>
              </w:rPr>
            </w:pPr>
            <w:r w:rsidRPr="00670CFC">
              <w:rPr>
                <w:rFonts w:cs="Times New Roman"/>
                <w:color w:val="000000"/>
                <w:sz w:val="22"/>
              </w:rPr>
              <w:t>Диалог-распрос по теме "Мой день".</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44</w:t>
            </w:r>
          </w:p>
        </w:tc>
        <w:tc>
          <w:tcPr>
            <w:tcW w:w="3827" w:type="dxa"/>
          </w:tcPr>
          <w:p w:rsidR="00395924" w:rsidRPr="00670CFC" w:rsidRDefault="00395924">
            <w:pPr>
              <w:rPr>
                <w:rFonts w:cs="Times New Roman"/>
                <w:color w:val="000000"/>
                <w:sz w:val="22"/>
              </w:rPr>
            </w:pPr>
            <w:r w:rsidRPr="00670CFC">
              <w:rPr>
                <w:rFonts w:cs="Times New Roman"/>
                <w:color w:val="000000"/>
                <w:sz w:val="22"/>
              </w:rPr>
              <w:t>Сочинение "Мой будний день".</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45</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Расписание уроков.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46</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Притяжательные суффиксы.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47</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Работа с текстом "В новую школу".</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48</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Составление рассказа о своей школе.</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49</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«Наш класс».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50</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 Закрепление пройденного материала.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51</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Типы глаголов I – IV.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52</w:t>
            </w:r>
          </w:p>
        </w:tc>
        <w:tc>
          <w:tcPr>
            <w:tcW w:w="3827" w:type="dxa"/>
          </w:tcPr>
          <w:p w:rsidR="00395924" w:rsidRPr="00670CFC" w:rsidRDefault="00395924">
            <w:pPr>
              <w:rPr>
                <w:rFonts w:cs="Times New Roman"/>
                <w:color w:val="000000"/>
                <w:sz w:val="22"/>
              </w:rPr>
            </w:pPr>
            <w:r w:rsidRPr="00670CFC">
              <w:rPr>
                <w:rFonts w:cs="Times New Roman"/>
                <w:color w:val="000000"/>
                <w:sz w:val="22"/>
              </w:rPr>
              <w:t>Введение лексики по теме «Уборка».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53</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Закрепление лексики в чтении  текста «Уборка класса».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54</w:t>
            </w:r>
          </w:p>
        </w:tc>
        <w:tc>
          <w:tcPr>
            <w:tcW w:w="3827" w:type="dxa"/>
          </w:tcPr>
          <w:p w:rsidR="00395924" w:rsidRPr="00670CFC" w:rsidRDefault="00395924">
            <w:pPr>
              <w:rPr>
                <w:rFonts w:cs="Times New Roman"/>
                <w:color w:val="000000"/>
                <w:sz w:val="22"/>
              </w:rPr>
            </w:pPr>
            <w:r w:rsidRPr="00670CFC">
              <w:rPr>
                <w:rFonts w:cs="Times New Roman"/>
                <w:color w:val="000000"/>
                <w:sz w:val="22"/>
              </w:rPr>
              <w:t>Положительная форма имперфекта.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55</w:t>
            </w:r>
          </w:p>
        </w:tc>
        <w:tc>
          <w:tcPr>
            <w:tcW w:w="3827" w:type="dxa"/>
          </w:tcPr>
          <w:p w:rsidR="00395924" w:rsidRPr="00670CFC" w:rsidRDefault="00395924">
            <w:pPr>
              <w:rPr>
                <w:rFonts w:cs="Times New Roman"/>
                <w:color w:val="000000"/>
                <w:sz w:val="22"/>
              </w:rPr>
            </w:pPr>
            <w:r w:rsidRPr="00670CFC">
              <w:rPr>
                <w:rFonts w:cs="Times New Roman"/>
                <w:color w:val="000000"/>
                <w:sz w:val="22"/>
              </w:rPr>
              <w:t>Отработка грамматики в упражнениях.</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56</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Введение лексики по  теме «Финляндия».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57</w:t>
            </w:r>
          </w:p>
        </w:tc>
        <w:tc>
          <w:tcPr>
            <w:tcW w:w="3827" w:type="dxa"/>
          </w:tcPr>
          <w:p w:rsidR="00395924" w:rsidRPr="00670CFC" w:rsidRDefault="00395924">
            <w:pPr>
              <w:rPr>
                <w:rFonts w:cs="Times New Roman"/>
                <w:color w:val="000000"/>
                <w:sz w:val="22"/>
              </w:rPr>
            </w:pPr>
            <w:r w:rsidRPr="00670CFC">
              <w:rPr>
                <w:rFonts w:cs="Times New Roman"/>
                <w:color w:val="000000"/>
                <w:sz w:val="22"/>
              </w:rPr>
              <w:t>Природа Финляндии.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58</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Работа с текстом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59</w:t>
            </w:r>
          </w:p>
        </w:tc>
        <w:tc>
          <w:tcPr>
            <w:tcW w:w="3827" w:type="dxa"/>
          </w:tcPr>
          <w:p w:rsidR="00395924" w:rsidRPr="00670CFC" w:rsidRDefault="00395924">
            <w:pPr>
              <w:rPr>
                <w:rFonts w:cs="Times New Roman"/>
                <w:color w:val="000000"/>
                <w:sz w:val="22"/>
              </w:rPr>
            </w:pPr>
            <w:r w:rsidRPr="00670CFC">
              <w:rPr>
                <w:rFonts w:cs="Times New Roman"/>
                <w:color w:val="000000"/>
                <w:sz w:val="22"/>
              </w:rPr>
              <w:t>Основные сведения о Финляндии.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60</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Вопросительные слова.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61</w:t>
            </w:r>
          </w:p>
        </w:tc>
        <w:tc>
          <w:tcPr>
            <w:tcW w:w="3827" w:type="dxa"/>
          </w:tcPr>
          <w:p w:rsidR="00395924" w:rsidRPr="00670CFC" w:rsidRDefault="00395924">
            <w:pPr>
              <w:rPr>
                <w:rFonts w:cs="Times New Roman"/>
                <w:color w:val="000000"/>
                <w:sz w:val="22"/>
              </w:rPr>
            </w:pPr>
            <w:r w:rsidRPr="00670CFC">
              <w:rPr>
                <w:rFonts w:cs="Times New Roman"/>
                <w:color w:val="000000"/>
                <w:sz w:val="22"/>
              </w:rPr>
              <w:t>Монолог «Что я знаю о Финляндии».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62</w:t>
            </w:r>
          </w:p>
        </w:tc>
        <w:tc>
          <w:tcPr>
            <w:tcW w:w="3827" w:type="dxa"/>
          </w:tcPr>
          <w:p w:rsidR="00395924" w:rsidRPr="00670CFC" w:rsidRDefault="00395924">
            <w:pPr>
              <w:rPr>
                <w:rFonts w:cs="Times New Roman"/>
                <w:color w:val="000000"/>
                <w:sz w:val="22"/>
              </w:rPr>
            </w:pPr>
            <w:r w:rsidRPr="00670CFC">
              <w:rPr>
                <w:rFonts w:cs="Times New Roman"/>
                <w:color w:val="000000"/>
                <w:sz w:val="22"/>
              </w:rPr>
              <w:t>Города Финляндии.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63</w:t>
            </w:r>
          </w:p>
        </w:tc>
        <w:tc>
          <w:tcPr>
            <w:tcW w:w="3827" w:type="dxa"/>
          </w:tcPr>
          <w:p w:rsidR="00395924" w:rsidRPr="00670CFC" w:rsidRDefault="00395924">
            <w:pPr>
              <w:rPr>
                <w:rFonts w:cs="Times New Roman"/>
                <w:color w:val="000000"/>
                <w:sz w:val="22"/>
              </w:rPr>
            </w:pPr>
            <w:r w:rsidRPr="00670CFC">
              <w:rPr>
                <w:rFonts w:cs="Times New Roman"/>
                <w:color w:val="000000"/>
                <w:sz w:val="22"/>
              </w:rPr>
              <w:t>Работа с текстом "Хельсинки".</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64</w:t>
            </w:r>
          </w:p>
        </w:tc>
        <w:tc>
          <w:tcPr>
            <w:tcW w:w="3827" w:type="dxa"/>
          </w:tcPr>
          <w:p w:rsidR="00395924" w:rsidRPr="00670CFC" w:rsidRDefault="00395924">
            <w:pPr>
              <w:rPr>
                <w:rFonts w:cs="Times New Roman"/>
                <w:color w:val="000000"/>
                <w:sz w:val="22"/>
              </w:rPr>
            </w:pPr>
            <w:r w:rsidRPr="00670CFC">
              <w:rPr>
                <w:rFonts w:cs="Times New Roman"/>
                <w:color w:val="000000"/>
                <w:sz w:val="22"/>
              </w:rPr>
              <w:t>Чтение текста "Каяни" с полным пониманием содержания.</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65</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Разговор по телефону.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66</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Вопросительные предложения.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9437DE">
        <w:tc>
          <w:tcPr>
            <w:tcW w:w="1101" w:type="dxa"/>
            <w:vAlign w:val="center"/>
          </w:tcPr>
          <w:p w:rsidR="00395924" w:rsidRPr="00670CFC" w:rsidRDefault="00395924" w:rsidP="00AA4DC9">
            <w:pPr>
              <w:jc w:val="center"/>
              <w:rPr>
                <w:rFonts w:cs="Times New Roman"/>
                <w:sz w:val="22"/>
              </w:rPr>
            </w:pPr>
            <w:r w:rsidRPr="00670CFC">
              <w:rPr>
                <w:rFonts w:cs="Times New Roman"/>
                <w:color w:val="000000"/>
                <w:sz w:val="22"/>
              </w:rPr>
              <w:t>67</w:t>
            </w:r>
          </w:p>
        </w:tc>
        <w:tc>
          <w:tcPr>
            <w:tcW w:w="3827" w:type="dxa"/>
          </w:tcPr>
          <w:p w:rsidR="00395924" w:rsidRPr="00670CFC" w:rsidRDefault="00395924">
            <w:pPr>
              <w:rPr>
                <w:rFonts w:cs="Times New Roman"/>
                <w:color w:val="000000"/>
                <w:sz w:val="22"/>
              </w:rPr>
            </w:pPr>
            <w:r w:rsidRPr="00670CFC">
              <w:rPr>
                <w:rFonts w:cs="Times New Roman"/>
                <w:color w:val="000000"/>
                <w:sz w:val="22"/>
              </w:rPr>
              <w:t xml:space="preserve">Диалог «Разговор по телефону». </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pPr>
              <w:rPr>
                <w:rFonts w:cs="Times New Roman"/>
                <w:sz w:val="22"/>
              </w:rPr>
            </w:pPr>
            <w:r w:rsidRPr="00670CFC">
              <w:rPr>
                <w:rFonts w:cs="Times New Roman"/>
                <w:sz w:val="22"/>
              </w:rPr>
              <w:t>записи в тетради</w:t>
            </w:r>
          </w:p>
        </w:tc>
      </w:tr>
      <w:tr w:rsidR="00395924" w:rsidRPr="00670CFC" w:rsidTr="0012291B">
        <w:tc>
          <w:tcPr>
            <w:tcW w:w="1101" w:type="dxa"/>
          </w:tcPr>
          <w:p w:rsidR="00395924" w:rsidRPr="00670CFC" w:rsidRDefault="00395924" w:rsidP="0012291B">
            <w:pPr>
              <w:jc w:val="center"/>
              <w:rPr>
                <w:rFonts w:cs="Times New Roman"/>
                <w:sz w:val="22"/>
              </w:rPr>
            </w:pPr>
            <w:r w:rsidRPr="00670CFC">
              <w:rPr>
                <w:rFonts w:cs="Times New Roman"/>
                <w:color w:val="000000"/>
                <w:sz w:val="22"/>
              </w:rPr>
              <w:t>68</w:t>
            </w:r>
          </w:p>
        </w:tc>
        <w:tc>
          <w:tcPr>
            <w:tcW w:w="3827" w:type="dxa"/>
          </w:tcPr>
          <w:p w:rsidR="00395924" w:rsidRPr="00670CFC" w:rsidRDefault="00395924">
            <w:pPr>
              <w:rPr>
                <w:rFonts w:cs="Times New Roman"/>
                <w:color w:val="000000"/>
                <w:sz w:val="22"/>
              </w:rPr>
            </w:pPr>
            <w:r w:rsidRPr="00670CFC">
              <w:rPr>
                <w:rFonts w:cs="Times New Roman"/>
                <w:color w:val="000000"/>
                <w:sz w:val="22"/>
              </w:rPr>
              <w:t>Повторение  пройденного  материала.</w:t>
            </w:r>
          </w:p>
        </w:tc>
        <w:tc>
          <w:tcPr>
            <w:tcW w:w="8363" w:type="dxa"/>
            <w:vMerge/>
          </w:tcPr>
          <w:p w:rsidR="00395924" w:rsidRPr="00670CFC" w:rsidRDefault="00395924" w:rsidP="00AA4DC9">
            <w:pPr>
              <w:rPr>
                <w:rFonts w:cs="Times New Roman"/>
                <w:sz w:val="22"/>
              </w:rPr>
            </w:pPr>
          </w:p>
        </w:tc>
        <w:tc>
          <w:tcPr>
            <w:tcW w:w="1985" w:type="dxa"/>
          </w:tcPr>
          <w:p w:rsidR="00395924" w:rsidRPr="00670CFC" w:rsidRDefault="00395924" w:rsidP="00AA4DC9">
            <w:pPr>
              <w:rPr>
                <w:rFonts w:cs="Times New Roman"/>
                <w:sz w:val="22"/>
              </w:rPr>
            </w:pPr>
          </w:p>
        </w:tc>
      </w:tr>
    </w:tbl>
    <w:p w:rsidR="00AA4DC9" w:rsidRPr="00670CFC" w:rsidRDefault="00AA4DC9" w:rsidP="00E774C3">
      <w:pPr>
        <w:rPr>
          <w:rFonts w:eastAsia="NSimSun" w:cs="Times New Roman"/>
          <w:b/>
          <w:sz w:val="22"/>
          <w:lang w:eastAsia="zh-CN" w:bidi="hi-IN"/>
        </w:rPr>
      </w:pPr>
    </w:p>
    <w:p w:rsidR="00AA4DC9" w:rsidRPr="00670CFC" w:rsidRDefault="00AA4DC9" w:rsidP="00AA4DC9">
      <w:pPr>
        <w:spacing w:after="0"/>
        <w:ind w:left="120"/>
        <w:rPr>
          <w:rFonts w:cs="Times New Roman"/>
          <w:sz w:val="22"/>
        </w:rPr>
      </w:pPr>
      <w:r w:rsidRPr="00670CFC">
        <w:rPr>
          <w:rFonts w:cs="Times New Roman"/>
          <w:b/>
          <w:color w:val="000000"/>
          <w:sz w:val="22"/>
        </w:rPr>
        <w:t xml:space="preserve">ПОУРОЧНОЕ ПЛАНИРОВАНИЕ </w:t>
      </w:r>
    </w:p>
    <w:p w:rsidR="00AA4DC9" w:rsidRPr="00670CFC" w:rsidRDefault="00AA4DC9" w:rsidP="00AA4DC9">
      <w:pPr>
        <w:spacing w:after="0"/>
        <w:ind w:left="120"/>
        <w:rPr>
          <w:rFonts w:cs="Times New Roman"/>
          <w:sz w:val="22"/>
        </w:rPr>
      </w:pPr>
      <w:r w:rsidRPr="00670CFC">
        <w:rPr>
          <w:rFonts w:cs="Times New Roman"/>
          <w:b/>
          <w:color w:val="000000"/>
          <w:sz w:val="22"/>
        </w:rPr>
        <w:t xml:space="preserve"> 7 КЛАСС </w:t>
      </w:r>
    </w:p>
    <w:p w:rsidR="00AA4DC9" w:rsidRPr="00670CFC" w:rsidRDefault="00AA4DC9" w:rsidP="00AA4DC9">
      <w:pPr>
        <w:rPr>
          <w:rFonts w:cs="Times New Roman"/>
          <w:sz w:val="22"/>
        </w:rPr>
      </w:pPr>
    </w:p>
    <w:tbl>
      <w:tblPr>
        <w:tblStyle w:val="af3"/>
        <w:tblW w:w="15417" w:type="dxa"/>
        <w:tblLayout w:type="fixed"/>
        <w:tblLook w:val="04A0"/>
      </w:tblPr>
      <w:tblGrid>
        <w:gridCol w:w="1101"/>
        <w:gridCol w:w="3827"/>
        <w:gridCol w:w="8363"/>
        <w:gridCol w:w="2126"/>
      </w:tblGrid>
      <w:tr w:rsidR="00AA4DC9" w:rsidRPr="00670CFC" w:rsidTr="0012291B">
        <w:tc>
          <w:tcPr>
            <w:tcW w:w="1101" w:type="dxa"/>
            <w:vAlign w:val="center"/>
          </w:tcPr>
          <w:p w:rsidR="00AA4DC9" w:rsidRPr="00670CFC" w:rsidRDefault="00AA4DC9" w:rsidP="00AA4DC9">
            <w:pPr>
              <w:ind w:left="135"/>
              <w:rPr>
                <w:rFonts w:cs="Times New Roman"/>
                <w:sz w:val="22"/>
              </w:rPr>
            </w:pPr>
            <w:r w:rsidRPr="00670CFC">
              <w:rPr>
                <w:rFonts w:cs="Times New Roman"/>
                <w:b/>
                <w:color w:val="000000"/>
                <w:sz w:val="22"/>
              </w:rPr>
              <w:t xml:space="preserve">№ п/п </w:t>
            </w:r>
          </w:p>
          <w:p w:rsidR="00AA4DC9" w:rsidRPr="00670CFC" w:rsidRDefault="00AA4DC9" w:rsidP="00AA4DC9">
            <w:pPr>
              <w:ind w:left="135"/>
              <w:rPr>
                <w:rFonts w:cs="Times New Roman"/>
                <w:sz w:val="22"/>
              </w:rPr>
            </w:pPr>
          </w:p>
        </w:tc>
        <w:tc>
          <w:tcPr>
            <w:tcW w:w="3827" w:type="dxa"/>
            <w:vAlign w:val="center"/>
          </w:tcPr>
          <w:p w:rsidR="00AA4DC9" w:rsidRPr="00670CFC" w:rsidRDefault="00AA4DC9" w:rsidP="00AA4DC9">
            <w:pPr>
              <w:ind w:left="135"/>
              <w:rPr>
                <w:rFonts w:cs="Times New Roman"/>
                <w:sz w:val="22"/>
              </w:rPr>
            </w:pPr>
            <w:r w:rsidRPr="00670CFC">
              <w:rPr>
                <w:rFonts w:cs="Times New Roman"/>
                <w:b/>
                <w:color w:val="000000"/>
                <w:sz w:val="22"/>
              </w:rPr>
              <w:t xml:space="preserve">Тема урока </w:t>
            </w:r>
          </w:p>
          <w:p w:rsidR="00AA4DC9" w:rsidRPr="00670CFC" w:rsidRDefault="00AA4DC9" w:rsidP="00AA4DC9">
            <w:pPr>
              <w:ind w:left="135"/>
              <w:rPr>
                <w:rFonts w:cs="Times New Roman"/>
                <w:sz w:val="22"/>
              </w:rPr>
            </w:pPr>
          </w:p>
        </w:tc>
        <w:tc>
          <w:tcPr>
            <w:tcW w:w="8363" w:type="dxa"/>
          </w:tcPr>
          <w:p w:rsidR="00AA4DC9" w:rsidRPr="00670CFC" w:rsidRDefault="00AA4DC9" w:rsidP="00AA4DC9">
            <w:pPr>
              <w:rPr>
                <w:rFonts w:cs="Times New Roman"/>
                <w:b/>
                <w:sz w:val="22"/>
              </w:rPr>
            </w:pPr>
            <w:r w:rsidRPr="00670CFC">
              <w:rPr>
                <w:rFonts w:cs="Times New Roman"/>
                <w:b/>
                <w:sz w:val="22"/>
              </w:rPr>
              <w:t>Основные виды деятельности обучающихся на уроке</w:t>
            </w:r>
          </w:p>
        </w:tc>
        <w:tc>
          <w:tcPr>
            <w:tcW w:w="2126" w:type="dxa"/>
          </w:tcPr>
          <w:p w:rsidR="00AA4DC9" w:rsidRPr="00670CFC" w:rsidRDefault="00AA4DC9" w:rsidP="00AA4DC9">
            <w:pPr>
              <w:rPr>
                <w:rFonts w:cs="Times New Roman"/>
                <w:b/>
                <w:sz w:val="22"/>
              </w:rPr>
            </w:pPr>
            <w:r w:rsidRPr="00670CFC">
              <w:rPr>
                <w:rFonts w:cs="Times New Roman"/>
                <w:b/>
                <w:sz w:val="22"/>
              </w:rPr>
              <w:t>Домашнее задание</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w:t>
            </w:r>
          </w:p>
        </w:tc>
        <w:tc>
          <w:tcPr>
            <w:tcW w:w="3827" w:type="dxa"/>
            <w:vAlign w:val="bottom"/>
          </w:tcPr>
          <w:p w:rsidR="0012291B" w:rsidRPr="00670CFC" w:rsidRDefault="0012291B">
            <w:pPr>
              <w:rPr>
                <w:rFonts w:cs="Times New Roman"/>
                <w:sz w:val="22"/>
              </w:rPr>
            </w:pPr>
            <w:r w:rsidRPr="00670CFC">
              <w:rPr>
                <w:rFonts w:cs="Times New Roman"/>
                <w:sz w:val="22"/>
              </w:rPr>
              <w:t xml:space="preserve">Повторение. </w:t>
            </w:r>
          </w:p>
        </w:tc>
        <w:tc>
          <w:tcPr>
            <w:tcW w:w="8363" w:type="dxa"/>
            <w:vMerge w:val="restart"/>
          </w:tcPr>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1) владеть основными видами речевой деятельности: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говорение: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вести разные виды диалогов (диалог этикетного характера, диалог </w:t>
            </w:r>
            <w:r w:rsidRPr="00670CFC">
              <w:rPr>
                <w:rFonts w:eastAsia="Times New Roman" w:cs="Times New Roman"/>
                <w:sz w:val="22"/>
              </w:rPr>
              <w:t>–</w:t>
            </w:r>
            <w:r w:rsidRPr="00670CFC">
              <w:rPr>
                <w:rFonts w:cs="Times New Roman"/>
                <w:sz w:val="22"/>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(до 6 реплик со стороны каждого собеседника);</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 ния </w:t>
            </w:r>
            <w:r w:rsidRPr="00670CFC">
              <w:rPr>
                <w:rFonts w:eastAsia="Times New Roman" w:cs="Times New Roman"/>
                <w:sz w:val="22"/>
              </w:rPr>
              <w:t>–</w:t>
            </w:r>
            <w:r w:rsidRPr="00670CFC">
              <w:rPr>
                <w:rFonts w:cs="Times New Roman"/>
                <w:sz w:val="22"/>
              </w:rPr>
              <w:t xml:space="preserve"> 8</w:t>
            </w:r>
            <w:r w:rsidRPr="00670CFC">
              <w:rPr>
                <w:rFonts w:eastAsia="Times New Roman" w:cs="Times New Roman"/>
                <w:sz w:val="22"/>
              </w:rPr>
              <w:t>–</w:t>
            </w:r>
            <w:r w:rsidRPr="00670CFC">
              <w:rPr>
                <w:rFonts w:cs="Times New Roman"/>
                <w:sz w:val="22"/>
              </w:rPr>
              <w:t xml:space="preserve">9 фраз);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излагать основное содержание прочитанного/прослушанного текста с вербальными и/или зрительными опорами (объём </w:t>
            </w:r>
            <w:r w:rsidRPr="00670CFC">
              <w:rPr>
                <w:rFonts w:eastAsia="Times New Roman" w:cs="Times New Roman"/>
                <w:sz w:val="22"/>
              </w:rPr>
              <w:t>–</w:t>
            </w:r>
            <w:r w:rsidRPr="00670CFC">
              <w:rPr>
                <w:rFonts w:cs="Times New Roman"/>
                <w:sz w:val="22"/>
              </w:rPr>
              <w:t xml:space="preserve"> 8</w:t>
            </w:r>
            <w:r w:rsidRPr="00670CFC">
              <w:rPr>
                <w:rFonts w:eastAsia="Times New Roman" w:cs="Times New Roman"/>
                <w:sz w:val="22"/>
              </w:rPr>
              <w:t>–</w:t>
            </w:r>
            <w:r w:rsidRPr="00670CFC">
              <w:rPr>
                <w:rFonts w:cs="Times New Roman"/>
                <w:sz w:val="22"/>
              </w:rPr>
              <w:t xml:space="preserve">9 фраз);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кратко излагать результаты выполненной проектной работы (объём </w:t>
            </w:r>
            <w:r w:rsidRPr="00670CFC">
              <w:rPr>
                <w:rFonts w:eastAsia="Times New Roman" w:cs="Times New Roman"/>
                <w:sz w:val="22"/>
              </w:rPr>
              <w:t>–</w:t>
            </w:r>
            <w:r w:rsidRPr="00670CFC">
              <w:rPr>
                <w:rFonts w:cs="Times New Roman"/>
                <w:sz w:val="22"/>
              </w:rPr>
              <w:t xml:space="preserve"> 8</w:t>
            </w:r>
            <w:r w:rsidRPr="00670CFC">
              <w:rPr>
                <w:rFonts w:eastAsia="Times New Roman" w:cs="Times New Roman"/>
                <w:sz w:val="22"/>
              </w:rPr>
              <w:t>–</w:t>
            </w:r>
            <w:r w:rsidRPr="00670CFC">
              <w:rPr>
                <w:rFonts w:cs="Times New Roman"/>
                <w:sz w:val="22"/>
              </w:rPr>
              <w:t xml:space="preserve">9 фраз);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аудирование: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w:t>
            </w:r>
            <w:r w:rsidRPr="00670CFC">
              <w:rPr>
                <w:rFonts w:eastAsia="Times New Roman" w:cs="Times New Roman"/>
                <w:sz w:val="22"/>
              </w:rPr>
              <w:t>–</w:t>
            </w:r>
            <w:r w:rsidRPr="00670CFC">
              <w:rPr>
                <w:rFonts w:cs="Times New Roman"/>
                <w:sz w:val="22"/>
              </w:rPr>
              <w:t xml:space="preserve"> до 1,5 минут);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смысловое чтение: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w:t>
            </w:r>
            <w:r w:rsidRPr="00670CFC">
              <w:rPr>
                <w:rFonts w:eastAsia="Times New Roman" w:cs="Times New Roman"/>
                <w:sz w:val="22"/>
              </w:rPr>
              <w:t>–</w:t>
            </w:r>
            <w:r w:rsidRPr="00670CFC">
              <w:rPr>
                <w:rFonts w:cs="Times New Roman"/>
                <w:sz w:val="22"/>
              </w:rPr>
              <w:t xml:space="preserve"> до 350 слов);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читать про себя несплошные тексты (таблицы, диаграммы) и понимать представленную в них информацию;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определять последовательность главных фактов/событий в тексте; письменная речь: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заполнять анкеты и формуляры с указанием личной информации;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писать электронное сообщение личного характера, соблюдая речевой этикет (объём сообщения </w:t>
            </w:r>
            <w:r w:rsidRPr="00670CFC">
              <w:rPr>
                <w:rFonts w:eastAsia="Times New Roman" w:cs="Times New Roman"/>
                <w:sz w:val="22"/>
              </w:rPr>
              <w:t>–</w:t>
            </w:r>
            <w:r w:rsidRPr="00670CFC">
              <w:rPr>
                <w:rFonts w:cs="Times New Roman"/>
                <w:sz w:val="22"/>
              </w:rPr>
              <w:t xml:space="preserve"> до 90 слов);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создавать небольшое письменное высказывание с опорой на образец, план, ключевые слова, таблицу (объём высказывания — до 90 слов);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2) владеть фонетическими навыками: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читать новые слова согласно основным правилам чтения;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владеть орфографическими навыками: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правильно писать изученные слова;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 пунктуационно правильно оформлять электронное сообщение личного характера;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3) 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распознавать и употреблять в устной и письменной речи родственные слова, образованные с использованием аффиксации: </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суффиксы имён существительных: суффикс </w:t>
            </w:r>
            <w:r w:rsidRPr="00670CFC">
              <w:rPr>
                <w:rFonts w:cs="Times New Roman"/>
                <w:i/>
                <w:sz w:val="22"/>
              </w:rPr>
              <w:t>-</w:t>
            </w:r>
            <w:r w:rsidRPr="00670CFC">
              <w:rPr>
                <w:rFonts w:cs="Times New Roman"/>
                <w:i/>
                <w:sz w:val="22"/>
                <w:lang w:val="fi-FI"/>
              </w:rPr>
              <w:t>ja</w:t>
            </w:r>
            <w:r w:rsidRPr="00670CFC">
              <w:rPr>
                <w:rFonts w:cs="Times New Roman"/>
                <w:i/>
                <w:sz w:val="22"/>
              </w:rPr>
              <w:t>, -</w:t>
            </w:r>
            <w:r w:rsidRPr="00670CFC">
              <w:rPr>
                <w:rFonts w:cs="Times New Roman"/>
                <w:i/>
                <w:sz w:val="22"/>
                <w:lang w:val="fi-FI"/>
              </w:rPr>
              <w:t>j</w:t>
            </w:r>
            <w:r w:rsidRPr="00670CFC">
              <w:rPr>
                <w:rFonts w:cs="Times New Roman"/>
                <w:i/>
                <w:sz w:val="22"/>
              </w:rPr>
              <w:t xml:space="preserve">ä: </w:t>
            </w:r>
            <w:r w:rsidRPr="00670CFC">
              <w:rPr>
                <w:rFonts w:cs="Times New Roman"/>
                <w:i/>
                <w:sz w:val="22"/>
                <w:lang w:val="fi-FI"/>
              </w:rPr>
              <w:t>rakentaja</w:t>
            </w:r>
            <w:r w:rsidRPr="00670CFC">
              <w:rPr>
                <w:rFonts w:cs="Times New Roman"/>
                <w:i/>
                <w:sz w:val="22"/>
              </w:rPr>
              <w:t xml:space="preserve">, </w:t>
            </w:r>
            <w:r w:rsidRPr="00670CFC">
              <w:rPr>
                <w:rFonts w:cs="Times New Roman"/>
                <w:i/>
                <w:sz w:val="22"/>
                <w:lang w:val="fi-FI"/>
              </w:rPr>
              <w:t>myyj</w:t>
            </w:r>
            <w:r w:rsidRPr="00670CFC">
              <w:rPr>
                <w:rFonts w:cs="Times New Roman"/>
                <w:i/>
                <w:sz w:val="22"/>
              </w:rPr>
              <w:t>ä;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in</w:t>
            </w:r>
            <w:r w:rsidRPr="00670CFC">
              <w:rPr>
                <w:rFonts w:cs="Times New Roman"/>
                <w:i/>
                <w:sz w:val="22"/>
              </w:rPr>
              <w:t xml:space="preserve">: </w:t>
            </w:r>
            <w:r w:rsidRPr="00670CFC">
              <w:rPr>
                <w:rFonts w:cs="Times New Roman"/>
                <w:i/>
                <w:sz w:val="22"/>
                <w:lang w:val="fi-FI"/>
              </w:rPr>
              <w:t>avain</w:t>
            </w:r>
            <w:r w:rsidRPr="00670CFC">
              <w:rPr>
                <w:rFonts w:cs="Times New Roman"/>
                <w:i/>
                <w:sz w:val="22"/>
              </w:rPr>
              <w:t xml:space="preserve">, </w:t>
            </w:r>
            <w:r w:rsidRPr="00670CFC">
              <w:rPr>
                <w:rFonts w:cs="Times New Roman"/>
                <w:i/>
                <w:sz w:val="22"/>
                <w:lang w:val="fi-FI"/>
              </w:rPr>
              <w:t>soitin</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xml:space="preserve">: </w:t>
            </w:r>
            <w:r w:rsidRPr="00670CFC">
              <w:rPr>
                <w:rFonts w:cs="Times New Roman"/>
                <w:i/>
                <w:sz w:val="22"/>
                <w:lang w:val="fi-FI"/>
              </w:rPr>
              <w:t>ilmoitus</w:t>
            </w:r>
            <w:r w:rsidRPr="00670CFC">
              <w:rPr>
                <w:rFonts w:cs="Times New Roman"/>
                <w:i/>
                <w:sz w:val="22"/>
              </w:rPr>
              <w:t>; с</w:t>
            </w:r>
            <w:r w:rsidRPr="00670CFC">
              <w:rPr>
                <w:rFonts w:cs="Times New Roman"/>
                <w:sz w:val="22"/>
              </w:rPr>
              <w:t>уффикс -</w:t>
            </w:r>
            <w:r w:rsidRPr="00670CFC">
              <w:rPr>
                <w:rFonts w:cs="Times New Roman"/>
                <w:i/>
                <w:sz w:val="22"/>
                <w:lang w:val="fi-FI"/>
              </w:rPr>
              <w:t>uus</w:t>
            </w:r>
            <w:r w:rsidRPr="00670CFC">
              <w:rPr>
                <w:rFonts w:cs="Times New Roman"/>
                <w:i/>
                <w:sz w:val="22"/>
              </w:rPr>
              <w:t>, -</w:t>
            </w:r>
            <w:r w:rsidRPr="00670CFC">
              <w:rPr>
                <w:rFonts w:cs="Times New Roman"/>
                <w:i/>
                <w:sz w:val="22"/>
                <w:lang w:val="fi-FI"/>
              </w:rPr>
              <w:t>yys</w:t>
            </w:r>
            <w:r w:rsidRPr="00670CFC">
              <w:rPr>
                <w:rFonts w:cs="Times New Roman"/>
                <w:i/>
                <w:sz w:val="22"/>
              </w:rPr>
              <w:t xml:space="preserve">: </w:t>
            </w:r>
            <w:r w:rsidRPr="00670CFC">
              <w:rPr>
                <w:rFonts w:cs="Times New Roman"/>
                <w:i/>
                <w:sz w:val="22"/>
                <w:lang w:val="fi-FI"/>
              </w:rPr>
              <w:t>kirjallisuus</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sto</w:t>
            </w:r>
            <w:r w:rsidRPr="00670CFC">
              <w:rPr>
                <w:rFonts w:cs="Times New Roman"/>
                <w:i/>
                <w:sz w:val="22"/>
              </w:rPr>
              <w:t>, -</w:t>
            </w:r>
            <w:r w:rsidRPr="00670CFC">
              <w:rPr>
                <w:rFonts w:cs="Times New Roman"/>
                <w:i/>
                <w:sz w:val="22"/>
                <w:lang w:val="fi-FI"/>
              </w:rPr>
              <w:t>st</w:t>
            </w:r>
            <w:r w:rsidRPr="00670CFC">
              <w:rPr>
                <w:rFonts w:cs="Times New Roman"/>
                <w:i/>
                <w:sz w:val="22"/>
              </w:rPr>
              <w:t>ö, -</w:t>
            </w:r>
            <w:r w:rsidRPr="00670CFC">
              <w:rPr>
                <w:rFonts w:cs="Times New Roman"/>
                <w:i/>
                <w:sz w:val="22"/>
                <w:lang w:val="fi-FI"/>
              </w:rPr>
              <w:t>isto</w:t>
            </w:r>
            <w:r w:rsidRPr="00670CFC">
              <w:rPr>
                <w:rFonts w:cs="Times New Roman"/>
                <w:i/>
                <w:sz w:val="22"/>
              </w:rPr>
              <w:t>, -</w:t>
            </w:r>
            <w:r w:rsidRPr="00670CFC">
              <w:rPr>
                <w:rFonts w:cs="Times New Roman"/>
                <w:i/>
                <w:sz w:val="22"/>
                <w:lang w:val="fi-FI"/>
              </w:rPr>
              <w:t>ist</w:t>
            </w:r>
            <w:r w:rsidRPr="00670CFC">
              <w:rPr>
                <w:rFonts w:cs="Times New Roman"/>
                <w:i/>
                <w:sz w:val="22"/>
              </w:rPr>
              <w:t xml:space="preserve">ö: </w:t>
            </w:r>
            <w:r w:rsidRPr="00670CFC">
              <w:rPr>
                <w:rFonts w:cs="Times New Roman"/>
                <w:i/>
                <w:sz w:val="22"/>
                <w:lang w:val="fi-FI"/>
              </w:rPr>
              <w:t>kirjasto</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la</w:t>
            </w:r>
            <w:r w:rsidRPr="00670CFC">
              <w:rPr>
                <w:rFonts w:cs="Times New Roman"/>
                <w:i/>
                <w:sz w:val="22"/>
              </w:rPr>
              <w:t>, -</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asuntola</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mo</w:t>
            </w:r>
            <w:r w:rsidRPr="00670CFC">
              <w:rPr>
                <w:rFonts w:cs="Times New Roman"/>
                <w:i/>
                <w:sz w:val="22"/>
              </w:rPr>
              <w:t>, -</w:t>
            </w:r>
            <w:r w:rsidRPr="00670CFC">
              <w:rPr>
                <w:rFonts w:cs="Times New Roman"/>
                <w:i/>
                <w:sz w:val="22"/>
                <w:lang w:val="fi-FI"/>
              </w:rPr>
              <w:t>m</w:t>
            </w:r>
            <w:r w:rsidRPr="00670CFC">
              <w:rPr>
                <w:rFonts w:cs="Times New Roman"/>
                <w:i/>
                <w:sz w:val="22"/>
              </w:rPr>
              <w:t xml:space="preserve">ö: </w:t>
            </w:r>
            <w:r w:rsidRPr="00670CFC">
              <w:rPr>
                <w:rFonts w:cs="Times New Roman"/>
                <w:i/>
                <w:sz w:val="22"/>
                <w:lang w:val="fi-FI"/>
              </w:rPr>
              <w:t>kampaamo</w:t>
            </w:r>
            <w:r w:rsidRPr="00670CFC">
              <w:rPr>
                <w:rFonts w:cs="Times New Roman"/>
                <w:i/>
                <w:sz w:val="22"/>
              </w:rPr>
              <w:t xml:space="preserve">, </w:t>
            </w:r>
            <w:r w:rsidRPr="00670CFC">
              <w:rPr>
                <w:rFonts w:cs="Times New Roman"/>
                <w:i/>
                <w:sz w:val="22"/>
                <w:lang w:val="fi-FI"/>
              </w:rPr>
              <w:t>ompelimo</w:t>
            </w:r>
            <w:r w:rsidRPr="00670CFC">
              <w:rPr>
                <w:rFonts w:cs="Times New Roman"/>
                <w:i/>
                <w:sz w:val="22"/>
              </w:rPr>
              <w:t xml:space="preserve">, </w:t>
            </w:r>
            <w:r w:rsidRPr="00670CFC">
              <w:rPr>
                <w:rFonts w:cs="Times New Roman"/>
                <w:i/>
                <w:sz w:val="22"/>
                <w:lang w:val="fi-FI"/>
              </w:rPr>
              <w:t>kustantamo</w:t>
            </w:r>
            <w:r w:rsidRPr="00670CFC">
              <w:rPr>
                <w:rFonts w:cs="Times New Roman"/>
                <w:i/>
                <w:sz w:val="22"/>
              </w:rPr>
              <w:t>; с</w:t>
            </w:r>
            <w:r w:rsidRPr="00670CFC">
              <w:rPr>
                <w:rFonts w:cs="Times New Roman"/>
                <w:sz w:val="22"/>
              </w:rPr>
              <w:t>уффикс -</w:t>
            </w:r>
            <w:r w:rsidRPr="00670CFC">
              <w:rPr>
                <w:rFonts w:cs="Times New Roman"/>
                <w:i/>
                <w:sz w:val="22"/>
                <w:lang w:val="fi-FI"/>
              </w:rPr>
              <w:t>kko</w:t>
            </w:r>
            <w:r w:rsidRPr="00670CFC">
              <w:rPr>
                <w:rFonts w:cs="Times New Roman"/>
                <w:i/>
                <w:sz w:val="22"/>
              </w:rPr>
              <w:t>, -</w:t>
            </w:r>
            <w:r w:rsidRPr="00670CFC">
              <w:rPr>
                <w:rFonts w:cs="Times New Roman"/>
                <w:i/>
                <w:sz w:val="22"/>
                <w:lang w:val="fi-FI"/>
              </w:rPr>
              <w:t>kk</w:t>
            </w:r>
            <w:r w:rsidRPr="00670CFC">
              <w:rPr>
                <w:rFonts w:cs="Times New Roman"/>
                <w:i/>
                <w:sz w:val="22"/>
              </w:rPr>
              <w:t>ö, -</w:t>
            </w:r>
            <w:r w:rsidRPr="00670CFC">
              <w:rPr>
                <w:rFonts w:cs="Times New Roman"/>
                <w:i/>
                <w:sz w:val="22"/>
                <w:lang w:val="fi-FI"/>
              </w:rPr>
              <w:t>ikko</w:t>
            </w:r>
            <w:r w:rsidRPr="00670CFC">
              <w:rPr>
                <w:rFonts w:cs="Times New Roman"/>
                <w:i/>
                <w:sz w:val="22"/>
              </w:rPr>
              <w:t>, -</w:t>
            </w:r>
            <w:r w:rsidRPr="00670CFC">
              <w:rPr>
                <w:rFonts w:cs="Times New Roman"/>
                <w:i/>
                <w:sz w:val="22"/>
                <w:lang w:val="fi-FI"/>
              </w:rPr>
              <w:t>ikk</w:t>
            </w:r>
            <w:r w:rsidRPr="00670CFC">
              <w:rPr>
                <w:rFonts w:cs="Times New Roman"/>
                <w:i/>
                <w:sz w:val="22"/>
              </w:rPr>
              <w:t xml:space="preserve">ö: </w:t>
            </w:r>
            <w:r w:rsidRPr="00670CFC">
              <w:rPr>
                <w:rFonts w:cs="Times New Roman"/>
                <w:i/>
                <w:sz w:val="22"/>
                <w:lang w:val="fi-FI"/>
              </w:rPr>
              <w:t>naulakko</w:t>
            </w:r>
            <w:r w:rsidRPr="00670CFC">
              <w:rPr>
                <w:rFonts w:cs="Times New Roman"/>
                <w:i/>
                <w:sz w:val="22"/>
              </w:rPr>
              <w:t xml:space="preserve">, </w:t>
            </w:r>
            <w:r w:rsidRPr="00670CFC">
              <w:rPr>
                <w:rFonts w:cs="Times New Roman"/>
                <w:i/>
                <w:sz w:val="22"/>
                <w:lang w:val="fi-FI"/>
              </w:rPr>
              <w:t>hyllykk</w:t>
            </w:r>
            <w:r w:rsidRPr="00670CFC">
              <w:rPr>
                <w:rFonts w:cs="Times New Roman"/>
                <w:i/>
                <w:sz w:val="22"/>
              </w:rPr>
              <w:t xml:space="preserve">ö, </w:t>
            </w:r>
            <w:r w:rsidRPr="00670CFC">
              <w:rPr>
                <w:rFonts w:cs="Times New Roman"/>
                <w:i/>
                <w:sz w:val="22"/>
                <w:lang w:val="fi-FI"/>
              </w:rPr>
              <w:t>h</w:t>
            </w:r>
            <w:r w:rsidRPr="00670CFC">
              <w:rPr>
                <w:rFonts w:cs="Times New Roman"/>
                <w:i/>
                <w:sz w:val="22"/>
              </w:rPr>
              <w:t>ä</w:t>
            </w:r>
            <w:r w:rsidRPr="00670CFC">
              <w:rPr>
                <w:rFonts w:cs="Times New Roman"/>
                <w:i/>
                <w:sz w:val="22"/>
                <w:lang w:val="fi-FI"/>
              </w:rPr>
              <w:t>irikk</w:t>
            </w:r>
            <w:r w:rsidRPr="00670CFC">
              <w:rPr>
                <w:rFonts w:cs="Times New Roman"/>
                <w:i/>
                <w:sz w:val="22"/>
              </w:rPr>
              <w:t>ö;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os</w:t>
            </w:r>
            <w:r w:rsidRPr="00670CFC">
              <w:rPr>
                <w:rFonts w:cs="Times New Roman"/>
                <w:i/>
                <w:sz w:val="22"/>
              </w:rPr>
              <w:t>, -ö</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teos</w:t>
            </w:r>
            <w:r w:rsidRPr="00670CFC">
              <w:rPr>
                <w:rFonts w:cs="Times New Roman"/>
                <w:i/>
                <w:sz w:val="22"/>
              </w:rPr>
              <w:t xml:space="preserve">, </w:t>
            </w:r>
            <w:r w:rsidRPr="00670CFC">
              <w:rPr>
                <w:rFonts w:cs="Times New Roman"/>
                <w:i/>
                <w:sz w:val="22"/>
                <w:lang w:val="fi-FI"/>
              </w:rPr>
              <w:t>suomennos</w:t>
            </w:r>
            <w:r w:rsidRPr="00670CFC">
              <w:rPr>
                <w:rFonts w:cs="Times New Roman"/>
                <w:i/>
                <w:sz w:val="22"/>
              </w:rPr>
              <w:t xml:space="preserve">, </w:t>
            </w:r>
            <w:r w:rsidRPr="00670CFC">
              <w:rPr>
                <w:rFonts w:cs="Times New Roman"/>
                <w:i/>
                <w:sz w:val="22"/>
                <w:lang w:val="fi-FI"/>
              </w:rPr>
              <w:t>k</w:t>
            </w:r>
            <w:r w:rsidRPr="00670CFC">
              <w:rPr>
                <w:rFonts w:cs="Times New Roman"/>
                <w:i/>
                <w:sz w:val="22"/>
              </w:rPr>
              <w:t>ää</w:t>
            </w:r>
            <w:r w:rsidRPr="00670CFC">
              <w:rPr>
                <w:rFonts w:cs="Times New Roman"/>
                <w:i/>
                <w:sz w:val="22"/>
                <w:lang w:val="fi-FI"/>
              </w:rPr>
              <w:t>nn</w:t>
            </w:r>
            <w:r w:rsidRPr="00670CFC">
              <w:rPr>
                <w:rFonts w:cs="Times New Roman"/>
                <w:i/>
                <w:sz w:val="22"/>
              </w:rPr>
              <w:t>ö</w:t>
            </w:r>
            <w:r w:rsidRPr="00670CFC">
              <w:rPr>
                <w:rFonts w:cs="Times New Roman"/>
                <w:i/>
                <w:sz w:val="22"/>
                <w:lang w:val="fi-FI"/>
              </w:rPr>
              <w:t>s</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e</w:t>
            </w:r>
            <w:r w:rsidRPr="00670CFC">
              <w:rPr>
                <w:rFonts w:cs="Times New Roman"/>
                <w:i/>
                <w:sz w:val="22"/>
              </w:rPr>
              <w:t xml:space="preserve">: </w:t>
            </w:r>
            <w:r w:rsidRPr="00670CFC">
              <w:rPr>
                <w:rFonts w:cs="Times New Roman"/>
                <w:i/>
                <w:sz w:val="22"/>
                <w:lang w:val="fi-FI"/>
              </w:rPr>
              <w:t>tuote</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u</w:t>
            </w:r>
            <w:r w:rsidRPr="00670CFC">
              <w:rPr>
                <w:rFonts w:cs="Times New Roman"/>
                <w:i/>
                <w:sz w:val="22"/>
              </w:rPr>
              <w:t>, -</w:t>
            </w:r>
            <w:r w:rsidRPr="00670CFC">
              <w:rPr>
                <w:rFonts w:cs="Times New Roman"/>
                <w:i/>
                <w:sz w:val="22"/>
                <w:lang w:val="fi-FI"/>
              </w:rPr>
              <w:t>y</w:t>
            </w:r>
            <w:r w:rsidRPr="00670CFC">
              <w:rPr>
                <w:rFonts w:cs="Times New Roman"/>
                <w:i/>
                <w:sz w:val="22"/>
              </w:rPr>
              <w:t xml:space="preserve">: </w:t>
            </w:r>
            <w:r w:rsidRPr="00670CFC">
              <w:rPr>
                <w:rFonts w:cs="Times New Roman"/>
                <w:i/>
                <w:sz w:val="22"/>
                <w:lang w:val="fi-FI"/>
              </w:rPr>
              <w:t>haku</w:t>
            </w:r>
            <w:r w:rsidRPr="00670CFC">
              <w:rPr>
                <w:rFonts w:cs="Times New Roman"/>
                <w:i/>
                <w:sz w:val="22"/>
              </w:rPr>
              <w:t xml:space="preserve">, </w:t>
            </w:r>
            <w:r w:rsidRPr="00670CFC">
              <w:rPr>
                <w:rFonts w:cs="Times New Roman"/>
                <w:i/>
                <w:sz w:val="22"/>
                <w:lang w:val="fi-FI"/>
              </w:rPr>
              <w:t>p</w:t>
            </w:r>
            <w:r w:rsidRPr="00670CFC">
              <w:rPr>
                <w:rFonts w:cs="Times New Roman"/>
                <w:i/>
                <w:sz w:val="22"/>
              </w:rPr>
              <w:t>ää</w:t>
            </w:r>
            <w:r w:rsidRPr="00670CFC">
              <w:rPr>
                <w:rFonts w:cs="Times New Roman"/>
                <w:i/>
                <w:sz w:val="22"/>
                <w:lang w:val="fi-FI"/>
              </w:rPr>
              <w:t>sy</w:t>
            </w:r>
            <w:r w:rsidRPr="00670CFC">
              <w:rPr>
                <w:rFonts w:cs="Times New Roman"/>
                <w:i/>
                <w:sz w:val="22"/>
              </w:rPr>
              <w:t xml:space="preserve">, </w:t>
            </w:r>
            <w:r w:rsidRPr="00670CFC">
              <w:rPr>
                <w:rFonts w:cs="Times New Roman"/>
                <w:i/>
                <w:sz w:val="22"/>
                <w:lang w:val="fi-FI"/>
              </w:rPr>
              <w:t>juoksu</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суффиксы имён прилагательных: суффикс </w:t>
            </w:r>
            <w:r w:rsidRPr="00670CFC">
              <w:rPr>
                <w:rFonts w:cs="Times New Roman"/>
                <w:i/>
                <w:sz w:val="22"/>
              </w:rPr>
              <w:t>-(</w:t>
            </w:r>
            <w:r w:rsidRPr="00670CFC">
              <w:rPr>
                <w:rFonts w:cs="Times New Roman"/>
                <w:i/>
                <w:sz w:val="22"/>
                <w:lang w:val="fi-FI"/>
              </w:rPr>
              <w:t>i</w:t>
            </w:r>
            <w:r w:rsidRPr="00670CFC">
              <w:rPr>
                <w:rFonts w:cs="Times New Roman"/>
                <w:i/>
                <w:sz w:val="22"/>
              </w:rPr>
              <w:t>)</w:t>
            </w:r>
            <w:r w:rsidRPr="00670CFC">
              <w:rPr>
                <w:rFonts w:cs="Times New Roman"/>
                <w:i/>
                <w:sz w:val="22"/>
                <w:lang w:val="fi-FI"/>
              </w:rPr>
              <w:t>nen</w:t>
            </w:r>
            <w:r w:rsidRPr="00670CFC">
              <w:rPr>
                <w:rFonts w:cs="Times New Roman"/>
                <w:i/>
                <w:sz w:val="22"/>
              </w:rPr>
              <w:t xml:space="preserve">: </w:t>
            </w:r>
            <w:r w:rsidRPr="00670CFC">
              <w:rPr>
                <w:rFonts w:cs="Times New Roman"/>
                <w:i/>
                <w:sz w:val="22"/>
                <w:lang w:val="fi-FI"/>
              </w:rPr>
              <w:t>tavallinen</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kas</w:t>
            </w:r>
            <w:r w:rsidRPr="00670CFC">
              <w:rPr>
                <w:rFonts w:cs="Times New Roman"/>
                <w:i/>
                <w:sz w:val="22"/>
              </w:rPr>
              <w:t>, -</w:t>
            </w:r>
            <w:r w:rsidRPr="00670CFC">
              <w:rPr>
                <w:rFonts w:cs="Times New Roman"/>
                <w:i/>
                <w:sz w:val="22"/>
                <w:lang w:val="fi-FI"/>
              </w:rPr>
              <w:t>k</w:t>
            </w:r>
            <w:r w:rsidRPr="00670CFC">
              <w:rPr>
                <w:rFonts w:cs="Times New Roman"/>
                <w:i/>
                <w:sz w:val="22"/>
              </w:rPr>
              <w:t>ä</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maukas</w:t>
            </w:r>
            <w:r w:rsidRPr="00670CFC">
              <w:rPr>
                <w:rFonts w:cs="Times New Roman"/>
                <w:i/>
                <w:sz w:val="22"/>
              </w:rPr>
              <w:t xml:space="preserve">, </w:t>
            </w:r>
            <w:r w:rsidRPr="00670CFC">
              <w:rPr>
                <w:rFonts w:cs="Times New Roman"/>
                <w:i/>
                <w:sz w:val="22"/>
                <w:lang w:val="fi-FI"/>
              </w:rPr>
              <w:t>v</w:t>
            </w:r>
            <w:r w:rsidRPr="00670CFC">
              <w:rPr>
                <w:rFonts w:cs="Times New Roman"/>
                <w:i/>
                <w:sz w:val="22"/>
              </w:rPr>
              <w:t>ä</w:t>
            </w:r>
            <w:r w:rsidRPr="00670CFC">
              <w:rPr>
                <w:rFonts w:cs="Times New Roman"/>
                <w:i/>
                <w:sz w:val="22"/>
                <w:lang w:val="fi-FI"/>
              </w:rPr>
              <w:t>rik</w:t>
            </w:r>
            <w:r w:rsidRPr="00670CFC">
              <w:rPr>
                <w:rFonts w:cs="Times New Roman"/>
                <w:i/>
                <w:sz w:val="22"/>
              </w:rPr>
              <w:t>ä</w:t>
            </w:r>
            <w:r w:rsidRPr="00670CFC">
              <w:rPr>
                <w:rFonts w:cs="Times New Roman"/>
                <w:i/>
                <w:sz w:val="22"/>
                <w:lang w:val="fi-FI"/>
              </w:rPr>
              <w:t>s</w:t>
            </w:r>
            <w:r w:rsidRPr="00670CFC">
              <w:rPr>
                <w:rFonts w:cs="Times New Roman"/>
                <w:i/>
                <w:sz w:val="22"/>
              </w:rPr>
              <w:t>; с</w:t>
            </w:r>
            <w:r w:rsidRPr="00670CFC">
              <w:rPr>
                <w:rFonts w:cs="Times New Roman"/>
                <w:sz w:val="22"/>
              </w:rPr>
              <w:t>уффикс -</w:t>
            </w:r>
            <w:r w:rsidRPr="00670CFC">
              <w:rPr>
                <w:rFonts w:cs="Times New Roman"/>
                <w:i/>
                <w:sz w:val="22"/>
                <w:lang w:val="fi-FI"/>
              </w:rPr>
              <w:t>ton</w:t>
            </w:r>
            <w:r w:rsidRPr="00670CFC">
              <w:rPr>
                <w:rFonts w:cs="Times New Roman"/>
                <w:i/>
                <w:sz w:val="22"/>
              </w:rPr>
              <w:t>, -</w:t>
            </w:r>
            <w:r w:rsidRPr="00670CFC">
              <w:rPr>
                <w:rFonts w:cs="Times New Roman"/>
                <w:i/>
                <w:sz w:val="22"/>
                <w:lang w:val="fi-FI"/>
              </w:rPr>
              <w:t>t</w:t>
            </w:r>
            <w:r w:rsidRPr="00670CFC">
              <w:rPr>
                <w:rFonts w:cs="Times New Roman"/>
                <w:i/>
                <w:sz w:val="22"/>
              </w:rPr>
              <w:t>ö</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ty</w:t>
            </w:r>
            <w:r w:rsidRPr="00670CFC">
              <w:rPr>
                <w:rFonts w:cs="Times New Roman"/>
                <w:i/>
                <w:sz w:val="22"/>
              </w:rPr>
              <w:t>ö</w:t>
            </w:r>
            <w:r w:rsidRPr="00670CFC">
              <w:rPr>
                <w:rFonts w:cs="Times New Roman"/>
                <w:i/>
                <w:sz w:val="22"/>
                <w:lang w:val="fi-FI"/>
              </w:rPr>
              <w:t>t</w:t>
            </w:r>
            <w:r w:rsidRPr="00670CFC">
              <w:rPr>
                <w:rFonts w:cs="Times New Roman"/>
                <w:i/>
                <w:sz w:val="22"/>
              </w:rPr>
              <w:t>ö</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onneton</w:t>
            </w:r>
            <w:r w:rsidRPr="00670CFC">
              <w:rPr>
                <w:rFonts w:cs="Times New Roman"/>
                <w:i/>
                <w:sz w:val="22"/>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глагольные</w:t>
            </w:r>
            <w:r w:rsidRPr="00670CFC">
              <w:rPr>
                <w:rFonts w:cs="Times New Roman"/>
                <w:sz w:val="22"/>
                <w:lang w:val="fi-FI"/>
              </w:rPr>
              <w:t xml:space="preserve"> </w:t>
            </w:r>
            <w:r w:rsidRPr="00670CFC">
              <w:rPr>
                <w:rFonts w:cs="Times New Roman"/>
                <w:sz w:val="22"/>
              </w:rPr>
              <w:t>суффиксы</w:t>
            </w:r>
            <w:r w:rsidRPr="00670CFC">
              <w:rPr>
                <w:rFonts w:cs="Times New Roman"/>
                <w:sz w:val="22"/>
                <w:lang w:val="fi-FI"/>
              </w:rPr>
              <w:t xml:space="preserve">: </w:t>
            </w:r>
            <w:r w:rsidRPr="00670CFC">
              <w:rPr>
                <w:rFonts w:cs="Times New Roman"/>
                <w:sz w:val="22"/>
              </w:rPr>
              <w:t>суффикс</w:t>
            </w:r>
            <w:r w:rsidRPr="00670CFC">
              <w:rPr>
                <w:rFonts w:cs="Times New Roman"/>
                <w:sz w:val="22"/>
                <w:lang w:val="fi-FI"/>
              </w:rPr>
              <w:t xml:space="preserve"> -</w:t>
            </w:r>
            <w:r w:rsidRPr="00670CFC">
              <w:rPr>
                <w:rFonts w:cs="Times New Roman"/>
                <w:i/>
                <w:sz w:val="22"/>
                <w:lang w:val="fi-FI"/>
              </w:rPr>
              <w:t xml:space="preserve">tta-, -ttä-: kasvattaa, lämmittää;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-oitta-, -öittä-, -itta-, -ittä-: nauhoittaa, lahjoittaa, nimittää;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-ta-, -tä-: kaunistaa, valmistaa;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-nta-, -ntä-: suomentaa, täydentää;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sta-, -stä-: muodostaa, äänestää;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ele-, -skele-, -skentele-: suojella, opiskella, työskennellä;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–u-, -y-: jatkua, liittyä, parantua;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-utu-, -yty-: avautua, tekeytyä;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-ntu-, -nty-:  kokoontua, kerääntyä;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-stu-, -sty-, -istu-, -isty-: hermostua, myöhästyä;</w:t>
            </w:r>
          </w:p>
          <w:p w:rsidR="0012291B" w:rsidRPr="00670CFC" w:rsidRDefault="0012291B" w:rsidP="0012291B">
            <w:pPr>
              <w:spacing w:line="240" w:lineRule="auto"/>
              <w:rPr>
                <w:rFonts w:cs="Times New Roman"/>
                <w:sz w:val="22"/>
              </w:rPr>
            </w:pPr>
            <w:r w:rsidRPr="00670CFC">
              <w:rPr>
                <w:rFonts w:cs="Times New Roman"/>
                <w:color w:val="000000"/>
                <w:sz w:val="22"/>
              </w:rPr>
              <w:t xml:space="preserve">распознавать и образовывать родственные слова путем словосложения: </w:t>
            </w:r>
            <w:r w:rsidRPr="00670CFC">
              <w:rPr>
                <w:rFonts w:cs="Times New Roman"/>
                <w:i/>
                <w:iCs/>
                <w:color w:val="000000"/>
                <w:sz w:val="22"/>
                <w:lang w:val="fi-FI"/>
              </w:rPr>
              <w:t>kodite</w:t>
            </w:r>
            <w:r w:rsidRPr="00670CFC">
              <w:rPr>
                <w:rFonts w:cs="Times New Roman"/>
                <w:i/>
                <w:iCs/>
                <w:color w:val="000000"/>
                <w:sz w:val="22"/>
              </w:rPr>
              <w:t xml:space="preserve">, </w:t>
            </w:r>
            <w:r w:rsidRPr="00670CFC">
              <w:rPr>
                <w:rFonts w:cs="Times New Roman"/>
                <w:i/>
                <w:iCs/>
                <w:color w:val="000000"/>
                <w:sz w:val="22"/>
                <w:lang w:val="fi-FI"/>
              </w:rPr>
              <w:t>liha</w:t>
            </w:r>
            <w:r w:rsidRPr="00670CFC">
              <w:rPr>
                <w:rFonts w:cs="Times New Roman"/>
                <w:i/>
                <w:iCs/>
                <w:color w:val="000000"/>
                <w:sz w:val="22"/>
                <w:lang w:val="en-US"/>
              </w:rPr>
              <w:t>keitoz</w:t>
            </w:r>
            <w:r w:rsidRPr="00670CFC">
              <w:rPr>
                <w:rFonts w:cs="Times New Roman"/>
                <w:i/>
                <w:iCs/>
                <w:color w:val="000000"/>
                <w:sz w:val="22"/>
              </w:rPr>
              <w:t>;</w:t>
            </w:r>
          </w:p>
          <w:p w:rsidR="0012291B" w:rsidRPr="00670CFC" w:rsidRDefault="0012291B" w:rsidP="0012291B">
            <w:pPr>
              <w:spacing w:line="240" w:lineRule="auto"/>
              <w:rPr>
                <w:rFonts w:cs="Times New Roman"/>
                <w:sz w:val="22"/>
              </w:rPr>
            </w:pPr>
            <w:r w:rsidRPr="00670CFC">
              <w:rPr>
                <w:rFonts w:cs="Times New Roman"/>
                <w:sz w:val="22"/>
              </w:rPr>
              <w:t>распознавать и употреблять в устной и письменной речи изученные синонимы, антонимы, многозначные слова, интернациональные слова;</w:t>
            </w:r>
          </w:p>
          <w:p w:rsidR="0012291B" w:rsidRPr="00670CFC" w:rsidRDefault="0012291B" w:rsidP="0012291B">
            <w:pPr>
              <w:spacing w:line="240" w:lineRule="auto"/>
              <w:rPr>
                <w:rFonts w:cs="Times New Roman"/>
                <w:sz w:val="22"/>
              </w:rPr>
            </w:pPr>
            <w:r w:rsidRPr="00670CFC">
              <w:rPr>
                <w:rFonts w:cs="Times New Roman"/>
                <w:sz w:val="22"/>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12291B" w:rsidRPr="00670CFC" w:rsidRDefault="0012291B" w:rsidP="0012291B">
            <w:pPr>
              <w:pStyle w:val="TableParagraph"/>
              <w:jc w:val="both"/>
            </w:pPr>
            <w:r w:rsidRPr="00670CFC">
              <w:t xml:space="preserve">4) </w:t>
            </w:r>
          </w:p>
          <w:p w:rsidR="0012291B" w:rsidRPr="00670CFC" w:rsidRDefault="0012291B" w:rsidP="0012291B">
            <w:pPr>
              <w:pStyle w:val="TableParagraph"/>
              <w:jc w:val="both"/>
            </w:pPr>
            <w:r w:rsidRPr="00670CFC">
              <w:t xml:space="preserve">распознавать в письменном и звучащем тексте и употреблять в устной и письменной речи: </w:t>
            </w:r>
          </w:p>
          <w:p w:rsidR="0012291B" w:rsidRPr="00670CFC" w:rsidRDefault="0012291B" w:rsidP="0012291B">
            <w:pPr>
              <w:spacing w:line="240" w:lineRule="auto"/>
              <w:ind w:firstLine="708"/>
              <w:rPr>
                <w:rFonts w:cs="Times New Roman"/>
                <w:sz w:val="22"/>
              </w:rPr>
            </w:pPr>
            <w:r w:rsidRPr="00670CFC">
              <w:rPr>
                <w:rFonts w:cs="Times New Roman"/>
                <w:sz w:val="22"/>
              </w:rPr>
              <w:t xml:space="preserve">- основные коммуникативные типы простых предложений в современном финском языке: повествовательное, вопросительное, побудительное; </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общий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i/>
                <w:sz w:val="22"/>
                <w:lang w:val="fi-FI"/>
              </w:rPr>
              <w:t>Onko sinulla kännykkä(ä)?</w:t>
            </w:r>
            <w:r w:rsidRPr="00670CFC">
              <w:rPr>
                <w:rFonts w:cs="Times New Roman"/>
                <w:sz w:val="22"/>
                <w:lang w:val="fi-FI"/>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rPr>
              <w:t xml:space="preserve">- специальные вопросы с вопросительными словами: </w:t>
            </w:r>
            <w:r w:rsidRPr="00670CFC">
              <w:rPr>
                <w:rFonts w:cs="Times New Roman"/>
                <w:i/>
                <w:sz w:val="22"/>
                <w:lang w:val="fi-FI"/>
              </w:rPr>
              <w:t>Min</w:t>
            </w:r>
            <w:r w:rsidRPr="00670CFC">
              <w:rPr>
                <w:rFonts w:cs="Times New Roman"/>
                <w:i/>
                <w:sz w:val="22"/>
              </w:rPr>
              <w:t xml:space="preserve">ä </w:t>
            </w:r>
            <w:r w:rsidRPr="00670CFC">
              <w:rPr>
                <w:rFonts w:cs="Times New Roman"/>
                <w:i/>
                <w:sz w:val="22"/>
                <w:lang w:val="fi-FI"/>
              </w:rPr>
              <w:t>vuonna</w:t>
            </w:r>
            <w:r w:rsidRPr="00670CFC">
              <w:rPr>
                <w:rFonts w:cs="Times New Roman"/>
                <w:i/>
                <w:sz w:val="22"/>
              </w:rPr>
              <w:t xml:space="preserve">? </w:t>
            </w:r>
            <w:r w:rsidRPr="00670CFC">
              <w:rPr>
                <w:rFonts w:cs="Times New Roman"/>
                <w:i/>
                <w:sz w:val="22"/>
                <w:lang w:val="fi-FI"/>
              </w:rPr>
              <w:t>(Minä vuonna olet syntynyt?), Koska? (Koska palaat?),  Mistä? (Mistä olet kotoisin?), Missä? (Missä rapussa asut?), Millä? (Millä luokalla olet?), Kuinka paljon? (Kuinka paljon hän painaa?), Minkälainen? (Minkälainen perhe sinulla on?);</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альтернативный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sz w:val="22"/>
              </w:rPr>
              <w:t>союз</w:t>
            </w:r>
            <w:r w:rsidRPr="00670CFC">
              <w:rPr>
                <w:rFonts w:cs="Times New Roman"/>
                <w:sz w:val="22"/>
                <w:lang w:val="fi-FI"/>
              </w:rPr>
              <w:t xml:space="preserve"> vai: </w:t>
            </w:r>
            <w:r w:rsidRPr="00670CFC">
              <w:rPr>
                <w:rFonts w:cs="Times New Roman"/>
                <w:i/>
                <w:sz w:val="22"/>
                <w:lang w:val="fi-FI"/>
              </w:rPr>
              <w:t>Kumpi teistä on vanhempi, sinä vai Anna?</w:t>
            </w:r>
            <w:r w:rsidRPr="00670CFC">
              <w:rPr>
                <w:rFonts w:cs="Times New Roman"/>
                <w:sz w:val="22"/>
                <w:lang w:val="fi-FI"/>
              </w:rPr>
              <w:t xml:space="preserve">; </w:t>
            </w:r>
          </w:p>
          <w:p w:rsidR="0012291B" w:rsidRPr="00670CFC" w:rsidRDefault="0012291B" w:rsidP="0012291B">
            <w:pPr>
              <w:spacing w:line="240" w:lineRule="auto"/>
              <w:ind w:firstLine="708"/>
              <w:rPr>
                <w:rFonts w:cs="Times New Roman"/>
                <w:sz w:val="22"/>
              </w:rPr>
            </w:pPr>
            <w:r w:rsidRPr="00670CFC">
              <w:rPr>
                <w:rFonts w:cs="Times New Roman"/>
                <w:sz w:val="22"/>
              </w:rPr>
              <w:t>- утвердительные и отрицательные предложения;</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восклицательные предложения: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ihana</w:t>
            </w:r>
            <w:r w:rsidRPr="00670CFC">
              <w:rPr>
                <w:rFonts w:cs="Times New Roman"/>
                <w:i/>
                <w:sz w:val="22"/>
              </w:rPr>
              <w:t xml:space="preserve"> </w:t>
            </w:r>
            <w:r w:rsidRPr="00670CFC">
              <w:rPr>
                <w:rFonts w:cs="Times New Roman"/>
                <w:i/>
                <w:sz w:val="22"/>
                <w:lang w:val="fi-FI"/>
              </w:rPr>
              <w:t>aamu</w:t>
            </w:r>
            <w:r w:rsidRPr="00670CFC">
              <w:rPr>
                <w:rFonts w:cs="Times New Roman"/>
                <w:i/>
                <w:sz w:val="22"/>
              </w:rPr>
              <w:t>!;</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670CFC">
              <w:rPr>
                <w:rFonts w:cs="Times New Roman"/>
                <w:i/>
                <w:sz w:val="22"/>
                <w:lang w:val="fi-FI"/>
              </w:rPr>
              <w:t>Lapsi</w:t>
            </w:r>
            <w:r w:rsidRPr="00670CFC">
              <w:rPr>
                <w:rFonts w:cs="Times New Roman"/>
                <w:i/>
                <w:sz w:val="22"/>
              </w:rPr>
              <w:t xml:space="preserve"> </w:t>
            </w:r>
            <w:r w:rsidRPr="00670CFC">
              <w:rPr>
                <w:rFonts w:cs="Times New Roman"/>
                <w:i/>
                <w:sz w:val="22"/>
                <w:lang w:val="fi-FI"/>
              </w:rPr>
              <w:t>nukkuu</w:t>
            </w:r>
            <w:r w:rsidRPr="00670CFC">
              <w:rPr>
                <w:rFonts w:cs="Times New Roman"/>
                <w:i/>
                <w:sz w:val="22"/>
              </w:rPr>
              <w:t xml:space="preserve">.; </w:t>
            </w:r>
            <w:r w:rsidRPr="00670CFC">
              <w:rPr>
                <w:rFonts w:cs="Times New Roman"/>
                <w:i/>
                <w:sz w:val="22"/>
                <w:lang w:val="fi-FI"/>
              </w:rPr>
              <w:t>Tyt</w:t>
            </w:r>
            <w:r w:rsidRPr="00670CFC">
              <w:rPr>
                <w:rFonts w:cs="Times New Roman"/>
                <w:i/>
                <w:sz w:val="22"/>
              </w:rPr>
              <w:t>ö</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ovat</w:t>
            </w:r>
            <w:r w:rsidRPr="00670CFC">
              <w:rPr>
                <w:rFonts w:cs="Times New Roman"/>
                <w:i/>
                <w:sz w:val="22"/>
              </w:rPr>
              <w:t xml:space="preserve"> </w:t>
            </w:r>
            <w:r w:rsidRPr="00670CFC">
              <w:rPr>
                <w:rFonts w:cs="Times New Roman"/>
                <w:i/>
                <w:sz w:val="22"/>
                <w:lang w:val="fi-FI"/>
              </w:rPr>
              <w:t>puistossa</w:t>
            </w:r>
            <w:r w:rsidRPr="00670CFC">
              <w:rPr>
                <w:rFonts w:cs="Times New Roman"/>
                <w:i/>
                <w:sz w:val="22"/>
              </w:rPr>
              <w:t xml:space="preserve">.; </w:t>
            </w:r>
            <w:r w:rsidRPr="00670CFC">
              <w:rPr>
                <w:rFonts w:cs="Times New Roman"/>
                <w:i/>
                <w:sz w:val="22"/>
                <w:lang w:val="fi-FI"/>
              </w:rPr>
              <w:t>Mummo</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maalla</w:t>
            </w:r>
            <w:r w:rsidRPr="00670CFC">
              <w:rPr>
                <w:rFonts w:cs="Times New Roman"/>
                <w:i/>
                <w:sz w:val="22"/>
              </w:rPr>
              <w:t>.</w:t>
            </w:r>
            <w:r w:rsidRPr="00670CFC">
              <w:rPr>
                <w:rFonts w:cs="Times New Roman"/>
                <w:sz w:val="22"/>
              </w:rPr>
              <w:t xml:space="preserve">; транзитивное предложение: </w:t>
            </w:r>
            <w:r w:rsidRPr="00670CFC">
              <w:rPr>
                <w:rFonts w:cs="Times New Roman"/>
                <w:i/>
                <w:sz w:val="22"/>
                <w:lang w:val="fi-FI"/>
              </w:rPr>
              <w:t>Vaari</w:t>
            </w:r>
            <w:r w:rsidRPr="00670CFC">
              <w:rPr>
                <w:rFonts w:cs="Times New Roman"/>
                <w:i/>
                <w:sz w:val="22"/>
              </w:rPr>
              <w:t xml:space="preserve"> </w:t>
            </w:r>
            <w:r w:rsidRPr="00670CFC">
              <w:rPr>
                <w:rFonts w:cs="Times New Roman"/>
                <w:i/>
                <w:sz w:val="22"/>
                <w:lang w:val="fi-FI"/>
              </w:rPr>
              <w:t>rakensi</w:t>
            </w:r>
            <w:r w:rsidRPr="00670CFC">
              <w:rPr>
                <w:rFonts w:cs="Times New Roman"/>
                <w:i/>
                <w:sz w:val="22"/>
              </w:rPr>
              <w:t xml:space="preserve"> </w:t>
            </w:r>
            <w:r w:rsidRPr="00670CFC">
              <w:rPr>
                <w:rFonts w:cs="Times New Roman"/>
                <w:i/>
                <w:sz w:val="22"/>
                <w:lang w:val="fi-FI"/>
              </w:rPr>
              <w:t>saunan</w:t>
            </w:r>
            <w:r w:rsidRPr="00670CFC">
              <w:rPr>
                <w:rFonts w:cs="Times New Roman"/>
                <w:i/>
                <w:sz w:val="22"/>
              </w:rPr>
              <w:t xml:space="preserve"> </w:t>
            </w:r>
            <w:r w:rsidRPr="00670CFC">
              <w:rPr>
                <w:rFonts w:cs="Times New Roman"/>
                <w:i/>
                <w:sz w:val="22"/>
                <w:lang w:val="fi-FI"/>
              </w:rPr>
              <w:t>rannalle</w:t>
            </w:r>
            <w:r w:rsidRPr="00670CFC">
              <w:rPr>
                <w:rFonts w:cs="Times New Roman"/>
                <w:i/>
                <w:sz w:val="22"/>
              </w:rPr>
              <w:t xml:space="preserve">. </w:t>
            </w:r>
            <w:r w:rsidRPr="00670CFC">
              <w:rPr>
                <w:rFonts w:cs="Times New Roman"/>
                <w:i/>
                <w:sz w:val="22"/>
                <w:lang w:val="fi-FI"/>
              </w:rPr>
              <w:t>He</w:t>
            </w:r>
            <w:r w:rsidRPr="00670CFC">
              <w:rPr>
                <w:rFonts w:cs="Times New Roman"/>
                <w:i/>
                <w:sz w:val="22"/>
              </w:rPr>
              <w:t xml:space="preserve"> </w:t>
            </w:r>
            <w:r w:rsidRPr="00670CFC">
              <w:rPr>
                <w:rFonts w:cs="Times New Roman"/>
                <w:i/>
                <w:sz w:val="22"/>
                <w:lang w:val="fi-FI"/>
              </w:rPr>
              <w:t>piirt</w:t>
            </w:r>
            <w:r w:rsidRPr="00670CFC">
              <w:rPr>
                <w:rFonts w:cs="Times New Roman"/>
                <w:i/>
                <w:sz w:val="22"/>
              </w:rPr>
              <w:t>ä</w:t>
            </w:r>
            <w:r w:rsidRPr="00670CFC">
              <w:rPr>
                <w:rFonts w:cs="Times New Roman"/>
                <w:i/>
                <w:sz w:val="22"/>
                <w:lang w:val="fi-FI"/>
              </w:rPr>
              <w:t>v</w:t>
            </w:r>
            <w:r w:rsidRPr="00670CFC">
              <w:rPr>
                <w:rFonts w:cs="Times New Roman"/>
                <w:i/>
                <w:sz w:val="22"/>
              </w:rPr>
              <w:t>ä</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karttaa</w:t>
            </w:r>
            <w:r w:rsidRPr="00670CFC">
              <w:rPr>
                <w:rFonts w:cs="Times New Roman"/>
                <w:i/>
                <w:sz w:val="22"/>
              </w:rPr>
              <w:t>.</w:t>
            </w:r>
            <w:r w:rsidRPr="00670CFC">
              <w:rPr>
                <w:rFonts w:cs="Times New Roman"/>
                <w:sz w:val="22"/>
              </w:rPr>
              <w:t xml:space="preserve">; посессивную конструкцию: </w:t>
            </w:r>
            <w:r w:rsidRPr="00670CFC">
              <w:rPr>
                <w:rFonts w:cs="Times New Roman"/>
                <w:i/>
                <w:sz w:val="22"/>
                <w:lang w:val="fi-FI"/>
              </w:rPr>
              <w:t>Minulla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paljon</w:t>
            </w:r>
            <w:r w:rsidRPr="00670CFC">
              <w:rPr>
                <w:rFonts w:cs="Times New Roman"/>
                <w:i/>
                <w:sz w:val="22"/>
              </w:rPr>
              <w:t xml:space="preserve"> </w:t>
            </w:r>
            <w:r w:rsidRPr="00670CFC">
              <w:rPr>
                <w:rFonts w:cs="Times New Roman"/>
                <w:i/>
                <w:sz w:val="22"/>
                <w:lang w:val="fi-FI"/>
              </w:rPr>
              <w:t>sukulaisia</w:t>
            </w:r>
            <w:r w:rsidRPr="00670CFC">
              <w:rPr>
                <w:rFonts w:cs="Times New Roman"/>
                <w:i/>
                <w:sz w:val="22"/>
              </w:rPr>
              <w:t>.</w:t>
            </w:r>
            <w:r w:rsidRPr="00670CFC">
              <w:rPr>
                <w:rFonts w:cs="Times New Roman"/>
                <w:sz w:val="22"/>
              </w:rPr>
              <w:t>; экзистенциальное предложение</w:t>
            </w:r>
            <w:r w:rsidRPr="00670CFC">
              <w:rPr>
                <w:rFonts w:cs="Times New Roman"/>
                <w:i/>
                <w:sz w:val="22"/>
              </w:rPr>
              <w:t xml:space="preserve">: </w:t>
            </w:r>
            <w:r w:rsidRPr="00670CFC">
              <w:rPr>
                <w:rFonts w:cs="Times New Roman"/>
                <w:i/>
                <w:sz w:val="22"/>
                <w:lang w:val="fi-FI"/>
              </w:rPr>
              <w:t>Koulussa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paljon</w:t>
            </w:r>
            <w:r w:rsidRPr="00670CFC">
              <w:rPr>
                <w:rFonts w:cs="Times New Roman"/>
                <w:i/>
                <w:sz w:val="22"/>
              </w:rPr>
              <w:t xml:space="preserve"> </w:t>
            </w:r>
            <w:r w:rsidRPr="00670CFC">
              <w:rPr>
                <w:rFonts w:cs="Times New Roman"/>
                <w:i/>
                <w:sz w:val="22"/>
                <w:lang w:val="fi-FI"/>
              </w:rPr>
              <w:t>tilaa</w:t>
            </w:r>
            <w:r w:rsidRPr="00670CFC">
              <w:rPr>
                <w:rFonts w:cs="Times New Roman"/>
                <w:i/>
                <w:sz w:val="22"/>
              </w:rPr>
              <w:t xml:space="preserve">.; </w:t>
            </w:r>
            <w:r w:rsidRPr="00670CFC">
              <w:rPr>
                <w:rFonts w:cs="Times New Roman"/>
                <w:i/>
                <w:sz w:val="22"/>
                <w:lang w:val="fi-FI"/>
              </w:rPr>
              <w:t>Koulussa</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ole</w:t>
            </w:r>
            <w:r w:rsidRPr="00670CFC">
              <w:rPr>
                <w:rFonts w:cs="Times New Roman"/>
                <w:i/>
                <w:sz w:val="22"/>
              </w:rPr>
              <w:t xml:space="preserve"> </w:t>
            </w:r>
            <w:r w:rsidRPr="00670CFC">
              <w:rPr>
                <w:rFonts w:cs="Times New Roman"/>
                <w:i/>
                <w:sz w:val="22"/>
                <w:lang w:val="fi-FI"/>
              </w:rPr>
              <w:t>kielistudiota</w:t>
            </w:r>
            <w:r w:rsidRPr="00670CFC">
              <w:rPr>
                <w:rFonts w:cs="Times New Roman"/>
                <w:i/>
                <w:sz w:val="22"/>
              </w:rPr>
              <w:t>.</w:t>
            </w:r>
            <w:r w:rsidRPr="00670CFC">
              <w:rPr>
                <w:rFonts w:cs="Times New Roman"/>
                <w:sz w:val="22"/>
              </w:rPr>
              <w:t xml:space="preserve">; результативную конструкцию с транслативом: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tuli</w:t>
            </w:r>
            <w:r w:rsidRPr="00670CFC">
              <w:rPr>
                <w:rFonts w:cs="Times New Roman"/>
                <w:i/>
                <w:sz w:val="22"/>
              </w:rPr>
              <w:t xml:space="preserve"> </w:t>
            </w:r>
            <w:r w:rsidRPr="00670CFC">
              <w:rPr>
                <w:rFonts w:cs="Times New Roman"/>
                <w:i/>
                <w:sz w:val="22"/>
                <w:lang w:val="fi-FI"/>
              </w:rPr>
              <w:t>iloiseksi</w:t>
            </w:r>
            <w:r w:rsidRPr="00670CFC">
              <w:rPr>
                <w:rFonts w:cs="Times New Roman"/>
                <w:i/>
                <w:sz w:val="22"/>
              </w:rPr>
              <w:t>.</w:t>
            </w:r>
            <w:r w:rsidRPr="00670CFC">
              <w:rPr>
                <w:rFonts w:cs="Times New Roman"/>
                <w:sz w:val="22"/>
              </w:rPr>
              <w:t xml:space="preserve">; результативную конструкцию с элативом: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sinusta</w:t>
            </w:r>
            <w:r w:rsidRPr="00670CFC">
              <w:rPr>
                <w:rFonts w:cs="Times New Roman"/>
                <w:i/>
                <w:sz w:val="22"/>
              </w:rPr>
              <w:t xml:space="preserve"> </w:t>
            </w:r>
            <w:r w:rsidRPr="00670CFC">
              <w:rPr>
                <w:rFonts w:cs="Times New Roman"/>
                <w:i/>
                <w:sz w:val="22"/>
                <w:lang w:val="fi-FI"/>
              </w:rPr>
              <w:t>tulee</w:t>
            </w:r>
            <w:r w:rsidRPr="00670CFC">
              <w:rPr>
                <w:rFonts w:cs="Times New Roman"/>
                <w:i/>
                <w:sz w:val="22"/>
              </w:rPr>
              <w:t xml:space="preserve"> </w:t>
            </w:r>
            <w:r w:rsidRPr="00670CFC">
              <w:rPr>
                <w:rFonts w:cs="Times New Roman"/>
                <w:i/>
                <w:sz w:val="22"/>
                <w:lang w:val="fi-FI"/>
              </w:rPr>
              <w:t>isona</w:t>
            </w:r>
            <w:r w:rsidRPr="00670CFC">
              <w:rPr>
                <w:rFonts w:cs="Times New Roman"/>
                <w:i/>
                <w:sz w:val="22"/>
              </w:rPr>
              <w:t xml:space="preserve">? – </w:t>
            </w:r>
            <w:r w:rsidRPr="00670CFC">
              <w:rPr>
                <w:rFonts w:cs="Times New Roman"/>
                <w:i/>
                <w:sz w:val="22"/>
                <w:lang w:val="fi-FI"/>
              </w:rPr>
              <w:t>Minusta</w:t>
            </w:r>
            <w:r w:rsidRPr="00670CFC">
              <w:rPr>
                <w:rFonts w:cs="Times New Roman"/>
                <w:i/>
                <w:sz w:val="22"/>
              </w:rPr>
              <w:t xml:space="preserve"> </w:t>
            </w:r>
            <w:r w:rsidRPr="00670CFC">
              <w:rPr>
                <w:rFonts w:cs="Times New Roman"/>
                <w:i/>
                <w:sz w:val="22"/>
                <w:lang w:val="fi-FI"/>
              </w:rPr>
              <w:t>tulee</w:t>
            </w:r>
            <w:r w:rsidRPr="00670CFC">
              <w:rPr>
                <w:rFonts w:cs="Times New Roman"/>
                <w:i/>
                <w:sz w:val="22"/>
              </w:rPr>
              <w:t xml:space="preserve"> </w:t>
            </w:r>
            <w:r w:rsidRPr="00670CFC">
              <w:rPr>
                <w:rFonts w:cs="Times New Roman"/>
                <w:i/>
                <w:sz w:val="22"/>
                <w:lang w:val="fi-FI"/>
              </w:rPr>
              <w:t>l</w:t>
            </w:r>
            <w:r w:rsidRPr="00670CFC">
              <w:rPr>
                <w:rFonts w:cs="Times New Roman"/>
                <w:i/>
                <w:sz w:val="22"/>
              </w:rPr>
              <w:t>ää</w:t>
            </w:r>
            <w:r w:rsidRPr="00670CFC">
              <w:rPr>
                <w:rFonts w:cs="Times New Roman"/>
                <w:i/>
                <w:sz w:val="22"/>
                <w:lang w:val="fi-FI"/>
              </w:rPr>
              <w:t>k</w:t>
            </w:r>
            <w:r w:rsidRPr="00670CFC">
              <w:rPr>
                <w:rFonts w:cs="Times New Roman"/>
                <w:i/>
                <w:sz w:val="22"/>
              </w:rPr>
              <w:t>ä</w:t>
            </w:r>
            <w:r w:rsidRPr="00670CFC">
              <w:rPr>
                <w:rFonts w:cs="Times New Roman"/>
                <w:i/>
                <w:sz w:val="22"/>
                <w:lang w:val="fi-FI"/>
              </w:rPr>
              <w:t>ri</w:t>
            </w:r>
            <w:r w:rsidRPr="00670CFC">
              <w:rPr>
                <w:rFonts w:cs="Times New Roman"/>
                <w:i/>
                <w:sz w:val="22"/>
              </w:rPr>
              <w:t>.</w:t>
            </w:r>
            <w:r w:rsidRPr="00670CFC">
              <w:rPr>
                <w:rFonts w:cs="Times New Roman"/>
                <w:sz w:val="22"/>
              </w:rPr>
              <w:t xml:space="preserve">; предикативное предложение: </w:t>
            </w:r>
            <w:r w:rsidRPr="00670CFC">
              <w:rPr>
                <w:rFonts w:cs="Times New Roman"/>
                <w:i/>
                <w:sz w:val="22"/>
                <w:lang w:val="fi-FI"/>
              </w:rPr>
              <w:t>Min</w:t>
            </w:r>
            <w:r w:rsidRPr="00670CFC">
              <w:rPr>
                <w:rFonts w:cs="Times New Roman"/>
                <w:i/>
                <w:sz w:val="22"/>
              </w:rPr>
              <w:t xml:space="preserve">ä </w:t>
            </w:r>
            <w:r w:rsidRPr="00670CFC">
              <w:rPr>
                <w:rFonts w:cs="Times New Roman"/>
                <w:i/>
                <w:sz w:val="22"/>
                <w:lang w:val="fi-FI"/>
              </w:rPr>
              <w:t>ja</w:t>
            </w:r>
            <w:r w:rsidRPr="00670CFC">
              <w:rPr>
                <w:rFonts w:cs="Times New Roman"/>
                <w:i/>
                <w:sz w:val="22"/>
              </w:rPr>
              <w:t xml:space="preserve"> </w:t>
            </w:r>
            <w:r w:rsidRPr="00670CFC">
              <w:rPr>
                <w:rFonts w:cs="Times New Roman"/>
                <w:i/>
                <w:sz w:val="22"/>
                <w:lang w:val="fi-FI"/>
              </w:rPr>
              <w:t>Pekka</w:t>
            </w:r>
            <w:r w:rsidRPr="00670CFC">
              <w:rPr>
                <w:rFonts w:cs="Times New Roman"/>
                <w:i/>
                <w:sz w:val="22"/>
              </w:rPr>
              <w:t xml:space="preserve"> </w:t>
            </w:r>
            <w:r w:rsidRPr="00670CFC">
              <w:rPr>
                <w:rFonts w:cs="Times New Roman"/>
                <w:i/>
                <w:sz w:val="22"/>
                <w:lang w:val="fi-FI"/>
              </w:rPr>
              <w:t>olemme</w:t>
            </w:r>
            <w:r w:rsidRPr="00670CFC">
              <w:rPr>
                <w:rFonts w:cs="Times New Roman"/>
                <w:i/>
                <w:sz w:val="22"/>
              </w:rPr>
              <w:t xml:space="preserve"> </w:t>
            </w:r>
            <w:r w:rsidRPr="00670CFC">
              <w:rPr>
                <w:rFonts w:cs="Times New Roman"/>
                <w:i/>
                <w:sz w:val="22"/>
                <w:lang w:val="fi-FI"/>
              </w:rPr>
              <w:t>hyvi</w:t>
            </w:r>
            <w:r w:rsidRPr="00670CFC">
              <w:rPr>
                <w:rFonts w:cs="Times New Roman"/>
                <w:i/>
                <w:sz w:val="22"/>
              </w:rPr>
              <w:t xml:space="preserve">ä </w:t>
            </w:r>
            <w:r w:rsidRPr="00670CFC">
              <w:rPr>
                <w:rFonts w:cs="Times New Roman"/>
                <w:i/>
                <w:sz w:val="22"/>
                <w:lang w:val="fi-FI"/>
              </w:rPr>
              <w:t>yst</w:t>
            </w:r>
            <w:r w:rsidRPr="00670CFC">
              <w:rPr>
                <w:rFonts w:cs="Times New Roman"/>
                <w:i/>
                <w:sz w:val="22"/>
              </w:rPr>
              <w:t>ä</w:t>
            </w:r>
            <w:r w:rsidRPr="00670CFC">
              <w:rPr>
                <w:rFonts w:cs="Times New Roman"/>
                <w:i/>
                <w:sz w:val="22"/>
                <w:lang w:val="fi-FI"/>
              </w:rPr>
              <w:t>vi</w:t>
            </w:r>
            <w:r w:rsidRPr="00670CFC">
              <w:rPr>
                <w:rFonts w:cs="Times New Roman"/>
                <w:i/>
                <w:sz w:val="22"/>
              </w:rPr>
              <w:t>ä.</w:t>
            </w:r>
            <w:r w:rsidRPr="00670CFC">
              <w:rPr>
                <w:rFonts w:cs="Times New Roman"/>
                <w:sz w:val="22"/>
              </w:rPr>
              <w:t xml:space="preserve">; предложения с семантикой состояния: </w:t>
            </w:r>
            <w:r w:rsidRPr="00670CFC">
              <w:rPr>
                <w:rFonts w:cs="Times New Roman"/>
                <w:i/>
                <w:sz w:val="22"/>
                <w:lang w:val="fi-FI"/>
              </w:rPr>
              <w:t>Minun</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kylm</w:t>
            </w:r>
            <w:r w:rsidRPr="00670CFC">
              <w:rPr>
                <w:rFonts w:cs="Times New Roman"/>
                <w:i/>
                <w:sz w:val="22"/>
              </w:rPr>
              <w:t xml:space="preserve">ä.; </w:t>
            </w:r>
            <w:r w:rsidRPr="00670CFC">
              <w:rPr>
                <w:rFonts w:cs="Times New Roman"/>
                <w:i/>
                <w:sz w:val="22"/>
                <w:lang w:val="fi-FI"/>
              </w:rPr>
              <w:t>Minua</w:t>
            </w:r>
            <w:r w:rsidRPr="00670CFC">
              <w:rPr>
                <w:rFonts w:cs="Times New Roman"/>
                <w:i/>
                <w:sz w:val="22"/>
              </w:rPr>
              <w:t xml:space="preserve"> </w:t>
            </w:r>
            <w:r w:rsidRPr="00670CFC">
              <w:rPr>
                <w:rFonts w:cs="Times New Roman"/>
                <w:i/>
                <w:sz w:val="22"/>
                <w:lang w:val="fi-FI"/>
              </w:rPr>
              <w:t>v</w:t>
            </w:r>
            <w:r w:rsidRPr="00670CFC">
              <w:rPr>
                <w:rFonts w:cs="Times New Roman"/>
                <w:i/>
                <w:sz w:val="22"/>
              </w:rPr>
              <w:t>ä</w:t>
            </w:r>
            <w:r w:rsidRPr="00670CFC">
              <w:rPr>
                <w:rFonts w:cs="Times New Roman"/>
                <w:i/>
                <w:sz w:val="22"/>
                <w:lang w:val="fi-FI"/>
              </w:rPr>
              <w:t>sytt</w:t>
            </w:r>
            <w:r w:rsidRPr="00670CFC">
              <w:rPr>
                <w:rFonts w:cs="Times New Roman"/>
                <w:i/>
                <w:sz w:val="22"/>
              </w:rPr>
              <w:t xml:space="preserve">ää.; </w:t>
            </w:r>
            <w:r w:rsidRPr="00670CFC">
              <w:rPr>
                <w:rFonts w:cs="Times New Roman"/>
                <w:i/>
                <w:sz w:val="22"/>
                <w:lang w:val="fi-FI"/>
              </w:rPr>
              <w:t>Minulla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kuumetta</w:t>
            </w:r>
            <w:r w:rsidRPr="00670CFC">
              <w:rPr>
                <w:rFonts w:cs="Times New Roman"/>
                <w:i/>
                <w:sz w:val="22"/>
              </w:rPr>
              <w:t xml:space="preserve">.; </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сложносочинённые предложения, сложноподчинённые предложения; придаточное предложение в функции подлежащего: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ihanaa</w:t>
            </w:r>
            <w:r w:rsidRPr="00670CFC">
              <w:rPr>
                <w:rFonts w:cs="Times New Roman"/>
                <w:i/>
                <w:sz w:val="22"/>
              </w:rPr>
              <w:t xml:space="preserve">, </w:t>
            </w:r>
            <w:r w:rsidRPr="00670CFC">
              <w:rPr>
                <w:rFonts w:cs="Times New Roman"/>
                <w:i/>
                <w:sz w:val="22"/>
                <w:lang w:val="fi-FI"/>
              </w:rPr>
              <w:t>ett</w:t>
            </w:r>
            <w:r w:rsidRPr="00670CFC">
              <w:rPr>
                <w:rFonts w:cs="Times New Roman"/>
                <w:i/>
                <w:sz w:val="22"/>
              </w:rPr>
              <w:t xml:space="preserve">ä </w:t>
            </w:r>
            <w:r w:rsidRPr="00670CFC">
              <w:rPr>
                <w:rFonts w:cs="Times New Roman"/>
                <w:i/>
                <w:sz w:val="22"/>
                <w:lang w:val="fi-FI"/>
              </w:rPr>
              <w:t>meill</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loma</w:t>
            </w:r>
            <w:r w:rsidRPr="00670CFC">
              <w:rPr>
                <w:rFonts w:cs="Times New Roman"/>
                <w:i/>
                <w:sz w:val="22"/>
              </w:rPr>
              <w:t>.</w:t>
            </w:r>
            <w:r w:rsidRPr="00670CFC">
              <w:rPr>
                <w:rFonts w:cs="Times New Roman"/>
                <w:sz w:val="22"/>
              </w:rPr>
              <w:t xml:space="preserve">; придаточное предложение в функции определения: </w:t>
            </w:r>
            <w:r w:rsidRPr="00670CFC">
              <w:rPr>
                <w:rFonts w:cs="Times New Roman"/>
                <w:i/>
                <w:sz w:val="22"/>
                <w:lang w:val="fi-FI"/>
              </w:rPr>
              <w:t>Tytt</w:t>
            </w:r>
            <w:r w:rsidRPr="00670CFC">
              <w:rPr>
                <w:rFonts w:cs="Times New Roman"/>
                <w:i/>
                <w:sz w:val="22"/>
              </w:rPr>
              <w:t xml:space="preserve">ö, </w:t>
            </w:r>
            <w:r w:rsidRPr="00670CFC">
              <w:rPr>
                <w:rFonts w:cs="Times New Roman"/>
                <w:i/>
                <w:sz w:val="22"/>
                <w:lang w:val="fi-FI"/>
              </w:rPr>
              <w:t>joka</w:t>
            </w:r>
            <w:r w:rsidRPr="00670CFC">
              <w:rPr>
                <w:rFonts w:cs="Times New Roman"/>
                <w:i/>
                <w:sz w:val="22"/>
              </w:rPr>
              <w:t xml:space="preserve"> </w:t>
            </w:r>
            <w:r w:rsidRPr="00670CFC">
              <w:rPr>
                <w:rFonts w:cs="Times New Roman"/>
                <w:i/>
                <w:sz w:val="22"/>
                <w:lang w:val="fi-FI"/>
              </w:rPr>
              <w:t>istuu</w:t>
            </w:r>
            <w:r w:rsidRPr="00670CFC">
              <w:rPr>
                <w:rFonts w:cs="Times New Roman"/>
                <w:i/>
                <w:sz w:val="22"/>
              </w:rPr>
              <w:t xml:space="preserve"> </w:t>
            </w:r>
            <w:r w:rsidRPr="00670CFC">
              <w:rPr>
                <w:rFonts w:cs="Times New Roman"/>
                <w:i/>
                <w:sz w:val="22"/>
                <w:lang w:val="fi-FI"/>
              </w:rPr>
              <w:t>penkill</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Leenan</w:t>
            </w:r>
            <w:r w:rsidRPr="00670CFC">
              <w:rPr>
                <w:rFonts w:cs="Times New Roman"/>
                <w:i/>
                <w:sz w:val="22"/>
              </w:rPr>
              <w:t xml:space="preserve"> </w:t>
            </w:r>
            <w:r w:rsidRPr="00670CFC">
              <w:rPr>
                <w:rFonts w:cs="Times New Roman"/>
                <w:i/>
                <w:sz w:val="22"/>
                <w:lang w:val="fi-FI"/>
              </w:rPr>
              <w:t>sisko</w:t>
            </w:r>
            <w:r w:rsidRPr="00670CFC">
              <w:rPr>
                <w:rFonts w:cs="Times New Roman"/>
                <w:sz w:val="22"/>
              </w:rPr>
              <w:t xml:space="preserve">.; </w:t>
            </w:r>
            <w:r w:rsidRPr="00670CFC">
              <w:rPr>
                <w:rFonts w:cs="Times New Roman"/>
                <w:i/>
                <w:sz w:val="22"/>
                <w:lang w:val="fi-FI"/>
              </w:rPr>
              <w:t>Minulla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tunne</w:t>
            </w:r>
            <w:r w:rsidRPr="00670CFC">
              <w:rPr>
                <w:rFonts w:cs="Times New Roman"/>
                <w:i/>
                <w:sz w:val="22"/>
              </w:rPr>
              <w:t xml:space="preserve">, </w:t>
            </w:r>
            <w:r w:rsidRPr="00670CFC">
              <w:rPr>
                <w:rFonts w:cs="Times New Roman"/>
                <w:i/>
                <w:sz w:val="22"/>
                <w:lang w:val="fi-FI"/>
              </w:rPr>
              <w:t>ett</w:t>
            </w:r>
            <w:r w:rsidRPr="00670CFC">
              <w:rPr>
                <w:rFonts w:cs="Times New Roman"/>
                <w:i/>
                <w:sz w:val="22"/>
              </w:rPr>
              <w:t xml:space="preserve">ä </w:t>
            </w:r>
            <w:r w:rsidRPr="00670CFC">
              <w:rPr>
                <w:rFonts w:cs="Times New Roman"/>
                <w:i/>
                <w:sz w:val="22"/>
                <w:lang w:val="fi-FI"/>
              </w:rPr>
              <w:t>pian</w:t>
            </w:r>
            <w:r w:rsidRPr="00670CFC">
              <w:rPr>
                <w:rFonts w:cs="Times New Roman"/>
                <w:i/>
                <w:sz w:val="22"/>
              </w:rPr>
              <w:t xml:space="preserve"> </w:t>
            </w:r>
            <w:r w:rsidRPr="00670CFC">
              <w:rPr>
                <w:rFonts w:cs="Times New Roman"/>
                <w:i/>
                <w:sz w:val="22"/>
                <w:lang w:val="fi-FI"/>
              </w:rPr>
              <w:t>tapahtuu</w:t>
            </w:r>
            <w:r w:rsidRPr="00670CFC">
              <w:rPr>
                <w:rFonts w:cs="Times New Roman"/>
                <w:i/>
                <w:sz w:val="22"/>
              </w:rPr>
              <w:t xml:space="preserve"> </w:t>
            </w:r>
            <w:r w:rsidRPr="00670CFC">
              <w:rPr>
                <w:rFonts w:cs="Times New Roman"/>
                <w:i/>
                <w:sz w:val="22"/>
                <w:lang w:val="fi-FI"/>
              </w:rPr>
              <w:t>jotain</w:t>
            </w:r>
            <w:r w:rsidRPr="00670CFC">
              <w:rPr>
                <w:rFonts w:cs="Times New Roman"/>
                <w:i/>
                <w:sz w:val="22"/>
              </w:rPr>
              <w:t xml:space="preserve"> </w:t>
            </w:r>
            <w:r w:rsidRPr="00670CFC">
              <w:rPr>
                <w:rFonts w:cs="Times New Roman"/>
                <w:i/>
                <w:sz w:val="22"/>
                <w:lang w:val="fi-FI"/>
              </w:rPr>
              <w:t>odottamatonta</w:t>
            </w:r>
            <w:r w:rsidRPr="00670CFC">
              <w:rPr>
                <w:rFonts w:cs="Times New Roman"/>
                <w:i/>
                <w:sz w:val="22"/>
              </w:rPr>
              <w:t>.</w:t>
            </w:r>
            <w:r w:rsidRPr="00670CFC">
              <w:rPr>
                <w:rFonts w:cs="Times New Roman"/>
                <w:sz w:val="22"/>
              </w:rPr>
              <w:t xml:space="preserve">; придаточное предложение в функции объекта: </w:t>
            </w:r>
            <w:r w:rsidRPr="00670CFC">
              <w:rPr>
                <w:rFonts w:cs="Times New Roman"/>
                <w:i/>
                <w:sz w:val="22"/>
                <w:lang w:val="fi-FI"/>
              </w:rPr>
              <w:t>Oletko</w:t>
            </w:r>
            <w:r w:rsidRPr="00670CFC">
              <w:rPr>
                <w:rFonts w:cs="Times New Roman"/>
                <w:i/>
                <w:sz w:val="22"/>
              </w:rPr>
              <w:t xml:space="preserve"> </w:t>
            </w:r>
            <w:r w:rsidRPr="00670CFC">
              <w:rPr>
                <w:rFonts w:cs="Times New Roman"/>
                <w:i/>
                <w:sz w:val="22"/>
                <w:lang w:val="fi-FI"/>
              </w:rPr>
              <w:t>huomannut</w:t>
            </w:r>
            <w:r w:rsidRPr="00670CFC">
              <w:rPr>
                <w:rFonts w:cs="Times New Roman"/>
                <w:i/>
                <w:sz w:val="22"/>
              </w:rPr>
              <w:t xml:space="preserve">, </w:t>
            </w:r>
            <w:r w:rsidRPr="00670CFC">
              <w:rPr>
                <w:rFonts w:cs="Times New Roman"/>
                <w:i/>
                <w:sz w:val="22"/>
                <w:lang w:val="fi-FI"/>
              </w:rPr>
              <w:t>ett</w:t>
            </w:r>
            <w:r w:rsidRPr="00670CFC">
              <w:rPr>
                <w:rFonts w:cs="Times New Roman"/>
                <w:i/>
                <w:sz w:val="22"/>
              </w:rPr>
              <w:t xml:space="preserve">ä </w:t>
            </w:r>
            <w:r w:rsidRPr="00670CFC">
              <w:rPr>
                <w:rFonts w:cs="Times New Roman"/>
                <w:i/>
                <w:sz w:val="22"/>
                <w:lang w:val="fi-FI"/>
              </w:rPr>
              <w:t>talvi</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jo</w:t>
            </w:r>
            <w:r w:rsidRPr="00670CFC">
              <w:rPr>
                <w:rFonts w:cs="Times New Roman"/>
                <w:i/>
                <w:sz w:val="22"/>
              </w:rPr>
              <w:t xml:space="preserve"> </w:t>
            </w:r>
            <w:r w:rsidRPr="00670CFC">
              <w:rPr>
                <w:rFonts w:cs="Times New Roman"/>
                <w:i/>
                <w:sz w:val="22"/>
                <w:lang w:val="fi-FI"/>
              </w:rPr>
              <w:t>tullut</w:t>
            </w:r>
            <w:r w:rsidRPr="00670CFC">
              <w:rPr>
                <w:rFonts w:cs="Times New Roman"/>
                <w:i/>
                <w:sz w:val="22"/>
              </w:rPr>
              <w:t>?</w:t>
            </w:r>
            <w:r w:rsidRPr="00670CFC">
              <w:rPr>
                <w:rFonts w:cs="Times New Roman"/>
                <w:sz w:val="22"/>
              </w:rPr>
              <w:t xml:space="preserve">; придаточное предложение в функции обстоятельства: </w:t>
            </w:r>
            <w:r w:rsidRPr="00670CFC">
              <w:rPr>
                <w:rFonts w:cs="Times New Roman"/>
                <w:i/>
                <w:sz w:val="22"/>
                <w:lang w:val="fi-FI"/>
              </w:rPr>
              <w:t>Kun</w:t>
            </w:r>
            <w:r w:rsidRPr="00670CFC">
              <w:rPr>
                <w:rFonts w:cs="Times New Roman"/>
                <w:i/>
                <w:sz w:val="22"/>
              </w:rPr>
              <w:t xml:space="preserve"> </w:t>
            </w:r>
            <w:r w:rsidRPr="00670CFC">
              <w:rPr>
                <w:rFonts w:cs="Times New Roman"/>
                <w:i/>
                <w:sz w:val="22"/>
                <w:lang w:val="fi-FI"/>
              </w:rPr>
              <w:t>kev</w:t>
            </w:r>
            <w:r w:rsidRPr="00670CFC">
              <w:rPr>
                <w:rFonts w:cs="Times New Roman"/>
                <w:i/>
                <w:sz w:val="22"/>
              </w:rPr>
              <w:t>ä</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tulee</w:t>
            </w:r>
            <w:r w:rsidRPr="00670CFC">
              <w:rPr>
                <w:rFonts w:cs="Times New Roman"/>
                <w:i/>
                <w:sz w:val="22"/>
              </w:rPr>
              <w:t xml:space="preserve">, </w:t>
            </w:r>
            <w:r w:rsidRPr="00670CFC">
              <w:rPr>
                <w:rFonts w:cs="Times New Roman"/>
                <w:i/>
                <w:sz w:val="22"/>
                <w:lang w:val="fi-FI"/>
              </w:rPr>
              <w:t>muuttolinnut</w:t>
            </w:r>
            <w:r w:rsidRPr="00670CFC">
              <w:rPr>
                <w:rFonts w:cs="Times New Roman"/>
                <w:i/>
                <w:sz w:val="22"/>
              </w:rPr>
              <w:t xml:space="preserve"> </w:t>
            </w:r>
            <w:r w:rsidRPr="00670CFC">
              <w:rPr>
                <w:rFonts w:cs="Times New Roman"/>
                <w:i/>
                <w:sz w:val="22"/>
                <w:lang w:val="fi-FI"/>
              </w:rPr>
              <w:t>palaavat</w:t>
            </w:r>
            <w:r w:rsidRPr="00670CFC">
              <w:rPr>
                <w:rFonts w:cs="Times New Roman"/>
                <w:i/>
                <w:sz w:val="22"/>
              </w:rPr>
              <w:t>.;</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двусоставные и односоставные предложения; типы односоставных предложений в современном финском языке: определённо-личные односоставные предложения: </w:t>
            </w:r>
            <w:r w:rsidRPr="00670CFC">
              <w:rPr>
                <w:rFonts w:cs="Times New Roman"/>
                <w:i/>
                <w:sz w:val="22"/>
                <w:lang w:val="fi-FI"/>
              </w:rPr>
              <w:t>Luen</w:t>
            </w:r>
            <w:r w:rsidRPr="00670CFC">
              <w:rPr>
                <w:rFonts w:cs="Times New Roman"/>
                <w:i/>
                <w:sz w:val="22"/>
              </w:rPr>
              <w:t xml:space="preserve"> </w:t>
            </w:r>
            <w:r w:rsidRPr="00670CFC">
              <w:rPr>
                <w:rFonts w:cs="Times New Roman"/>
                <w:i/>
                <w:sz w:val="22"/>
                <w:lang w:val="fi-FI"/>
              </w:rPr>
              <w:t>sanomalehte</w:t>
            </w:r>
            <w:r w:rsidRPr="00670CFC">
              <w:rPr>
                <w:rFonts w:cs="Times New Roman"/>
                <w:i/>
                <w:sz w:val="22"/>
              </w:rPr>
              <w:t xml:space="preserve">ä.; </w:t>
            </w:r>
            <w:r w:rsidRPr="00670CFC">
              <w:rPr>
                <w:rFonts w:cs="Times New Roman"/>
                <w:i/>
                <w:sz w:val="22"/>
                <w:lang w:val="fi-FI"/>
              </w:rPr>
              <w:t>Tunnetko</w:t>
            </w:r>
            <w:r w:rsidRPr="00670CFC">
              <w:rPr>
                <w:rFonts w:cs="Times New Roman"/>
                <w:i/>
                <w:sz w:val="22"/>
              </w:rPr>
              <w:t xml:space="preserve"> </w:t>
            </w:r>
            <w:r w:rsidRPr="00670CFC">
              <w:rPr>
                <w:rFonts w:cs="Times New Roman"/>
                <w:i/>
                <w:sz w:val="22"/>
                <w:lang w:val="fi-FI"/>
              </w:rPr>
              <w:t>Leenan</w:t>
            </w:r>
            <w:r w:rsidRPr="00670CFC">
              <w:rPr>
                <w:rFonts w:cs="Times New Roman"/>
                <w:i/>
                <w:sz w:val="22"/>
              </w:rPr>
              <w:t xml:space="preserve">?; </w:t>
            </w:r>
            <w:r w:rsidRPr="00670CFC">
              <w:rPr>
                <w:rFonts w:cs="Times New Roman"/>
                <w:i/>
                <w:sz w:val="22"/>
                <w:lang w:val="fi-FI"/>
              </w:rPr>
              <w:t>Olemme</w:t>
            </w:r>
            <w:r w:rsidRPr="00670CFC">
              <w:rPr>
                <w:rFonts w:cs="Times New Roman"/>
                <w:i/>
                <w:sz w:val="22"/>
              </w:rPr>
              <w:t xml:space="preserve"> </w:t>
            </w:r>
            <w:r w:rsidRPr="00670CFC">
              <w:rPr>
                <w:rFonts w:cs="Times New Roman"/>
                <w:i/>
                <w:sz w:val="22"/>
                <w:lang w:val="fi-FI"/>
              </w:rPr>
              <w:t>muuttaneet</w:t>
            </w:r>
            <w:r w:rsidRPr="00670CFC">
              <w:rPr>
                <w:rFonts w:cs="Times New Roman"/>
                <w:i/>
                <w:sz w:val="22"/>
              </w:rPr>
              <w:t xml:space="preserve">.; </w:t>
            </w:r>
            <w:r w:rsidRPr="00670CFC">
              <w:rPr>
                <w:rFonts w:cs="Times New Roman"/>
                <w:sz w:val="22"/>
              </w:rPr>
              <w:t xml:space="preserve">неопределённо-личные предложения: </w:t>
            </w:r>
            <w:r w:rsidRPr="00670CFC">
              <w:rPr>
                <w:rFonts w:cs="Times New Roman"/>
                <w:i/>
                <w:sz w:val="22"/>
                <w:lang w:val="fi-FI"/>
              </w:rPr>
              <w:t>Huomenna</w:t>
            </w:r>
            <w:r w:rsidRPr="00670CFC">
              <w:rPr>
                <w:rFonts w:cs="Times New Roman"/>
                <w:i/>
                <w:sz w:val="22"/>
              </w:rPr>
              <w:t xml:space="preserve"> </w:t>
            </w:r>
            <w:r w:rsidRPr="00670CFC">
              <w:rPr>
                <w:rFonts w:cs="Times New Roman"/>
                <w:i/>
                <w:sz w:val="22"/>
                <w:lang w:val="fi-FI"/>
              </w:rPr>
              <w:t>valitaan</w:t>
            </w:r>
            <w:r w:rsidRPr="00670CFC">
              <w:rPr>
                <w:rFonts w:cs="Times New Roman"/>
                <w:i/>
                <w:sz w:val="22"/>
              </w:rPr>
              <w:t xml:space="preserve"> </w:t>
            </w:r>
            <w:r w:rsidRPr="00670CFC">
              <w:rPr>
                <w:rFonts w:cs="Times New Roman"/>
                <w:i/>
                <w:sz w:val="22"/>
                <w:lang w:val="fi-FI"/>
              </w:rPr>
              <w:t>uusi</w:t>
            </w:r>
            <w:r w:rsidRPr="00670CFC">
              <w:rPr>
                <w:rFonts w:cs="Times New Roman"/>
                <w:i/>
                <w:sz w:val="22"/>
              </w:rPr>
              <w:t xml:space="preserve"> </w:t>
            </w:r>
            <w:r w:rsidRPr="00670CFC">
              <w:rPr>
                <w:rFonts w:cs="Times New Roman"/>
                <w:i/>
                <w:sz w:val="22"/>
                <w:lang w:val="fi-FI"/>
              </w:rPr>
              <w:t>presidentti</w:t>
            </w:r>
            <w:r w:rsidRPr="00670CFC">
              <w:rPr>
                <w:rFonts w:cs="Times New Roman"/>
                <w:i/>
                <w:sz w:val="22"/>
              </w:rPr>
              <w:t>.</w:t>
            </w:r>
            <w:r w:rsidRPr="00670CFC">
              <w:rPr>
                <w:rFonts w:cs="Times New Roman"/>
                <w:sz w:val="22"/>
              </w:rPr>
              <w:t xml:space="preserve">; обобщённо-личные предложения: </w:t>
            </w:r>
            <w:r w:rsidRPr="00670CFC">
              <w:rPr>
                <w:rFonts w:cs="Times New Roman"/>
                <w:i/>
                <w:sz w:val="22"/>
                <w:lang w:val="fi-FI"/>
              </w:rPr>
              <w:t>Mit</w:t>
            </w:r>
            <w:r w:rsidRPr="00670CFC">
              <w:rPr>
                <w:rFonts w:cs="Times New Roman"/>
                <w:i/>
                <w:sz w:val="22"/>
              </w:rPr>
              <w:t xml:space="preserve">ä </w:t>
            </w:r>
            <w:r w:rsidRPr="00670CFC">
              <w:rPr>
                <w:rFonts w:cs="Times New Roman"/>
                <w:i/>
                <w:sz w:val="22"/>
                <w:lang w:val="fi-FI"/>
              </w:rPr>
              <w:t>nuorena</w:t>
            </w:r>
            <w:r w:rsidRPr="00670CFC">
              <w:rPr>
                <w:rFonts w:cs="Times New Roman"/>
                <w:i/>
                <w:sz w:val="22"/>
              </w:rPr>
              <w:t xml:space="preserve"> </w:t>
            </w:r>
            <w:r w:rsidRPr="00670CFC">
              <w:rPr>
                <w:rFonts w:cs="Times New Roman"/>
                <w:i/>
                <w:sz w:val="22"/>
                <w:lang w:val="fi-FI"/>
              </w:rPr>
              <w:t>oppii</w:t>
            </w:r>
            <w:r w:rsidRPr="00670CFC">
              <w:rPr>
                <w:rFonts w:cs="Times New Roman"/>
                <w:i/>
                <w:sz w:val="22"/>
              </w:rPr>
              <w:t xml:space="preserve">, </w:t>
            </w:r>
            <w:r w:rsidRPr="00670CFC">
              <w:rPr>
                <w:rFonts w:cs="Times New Roman"/>
                <w:i/>
                <w:sz w:val="22"/>
                <w:lang w:val="fi-FI"/>
              </w:rPr>
              <w:t>sen</w:t>
            </w:r>
            <w:r w:rsidRPr="00670CFC">
              <w:rPr>
                <w:rFonts w:cs="Times New Roman"/>
                <w:i/>
                <w:sz w:val="22"/>
              </w:rPr>
              <w:t xml:space="preserve"> </w:t>
            </w:r>
            <w:r w:rsidRPr="00670CFC">
              <w:rPr>
                <w:rFonts w:cs="Times New Roman"/>
                <w:i/>
                <w:sz w:val="22"/>
                <w:lang w:val="fi-FI"/>
              </w:rPr>
              <w:t>vanhana</w:t>
            </w:r>
            <w:r w:rsidRPr="00670CFC">
              <w:rPr>
                <w:rFonts w:cs="Times New Roman"/>
                <w:i/>
                <w:sz w:val="22"/>
              </w:rPr>
              <w:t xml:space="preserve"> </w:t>
            </w:r>
            <w:r w:rsidRPr="00670CFC">
              <w:rPr>
                <w:rFonts w:cs="Times New Roman"/>
                <w:i/>
                <w:sz w:val="22"/>
                <w:lang w:val="fi-FI"/>
              </w:rPr>
              <w:t>taitaa</w:t>
            </w:r>
            <w:r w:rsidRPr="00670CFC">
              <w:rPr>
                <w:rFonts w:cs="Times New Roman"/>
                <w:i/>
                <w:sz w:val="22"/>
              </w:rPr>
              <w:t>.</w:t>
            </w:r>
            <w:r w:rsidRPr="00670CFC">
              <w:rPr>
                <w:rFonts w:cs="Times New Roman"/>
                <w:sz w:val="22"/>
              </w:rPr>
              <w:t xml:space="preserve">; безличные предложения: </w:t>
            </w:r>
            <w:r w:rsidRPr="00670CFC">
              <w:rPr>
                <w:rFonts w:cs="Times New Roman"/>
                <w:i/>
                <w:sz w:val="22"/>
                <w:lang w:val="fi-FI"/>
              </w:rPr>
              <w:t>T</w:t>
            </w:r>
            <w:r w:rsidRPr="00670CFC">
              <w:rPr>
                <w:rFonts w:cs="Times New Roman"/>
                <w:i/>
                <w:sz w:val="22"/>
              </w:rPr>
              <w:t>ää</w:t>
            </w:r>
            <w:r w:rsidRPr="00670CFC">
              <w:rPr>
                <w:rFonts w:cs="Times New Roman"/>
                <w:i/>
                <w:sz w:val="22"/>
                <w:lang w:val="fi-FI"/>
              </w:rPr>
              <w:t>ll</w:t>
            </w:r>
            <w:r w:rsidRPr="00670CFC">
              <w:rPr>
                <w:rFonts w:cs="Times New Roman"/>
                <w:i/>
                <w:sz w:val="22"/>
              </w:rPr>
              <w:t xml:space="preserve">ä </w:t>
            </w:r>
            <w:r w:rsidRPr="00670CFC">
              <w:rPr>
                <w:rFonts w:cs="Times New Roman"/>
                <w:i/>
                <w:sz w:val="22"/>
                <w:lang w:val="fi-FI"/>
              </w:rPr>
              <w:t>vet</w:t>
            </w:r>
            <w:r w:rsidRPr="00670CFC">
              <w:rPr>
                <w:rFonts w:cs="Times New Roman"/>
                <w:i/>
                <w:sz w:val="22"/>
              </w:rPr>
              <w:t xml:space="preserve">ää.; </w:t>
            </w:r>
            <w:r w:rsidRPr="00670CFC">
              <w:rPr>
                <w:rFonts w:cs="Times New Roman"/>
                <w:i/>
                <w:sz w:val="22"/>
                <w:lang w:val="fi-FI"/>
              </w:rPr>
              <w:t>Tuulee</w:t>
            </w:r>
            <w:r w:rsidRPr="00670CFC">
              <w:rPr>
                <w:rFonts w:cs="Times New Roman"/>
                <w:i/>
                <w:sz w:val="22"/>
              </w:rPr>
              <w:t xml:space="preserve">.; </w:t>
            </w:r>
            <w:r w:rsidRPr="00670CFC">
              <w:rPr>
                <w:rFonts w:cs="Times New Roman"/>
                <w:i/>
                <w:sz w:val="22"/>
                <w:lang w:val="fi-FI"/>
              </w:rPr>
              <w:t>Sataa</w:t>
            </w:r>
            <w:r w:rsidRPr="00670CFC">
              <w:rPr>
                <w:rFonts w:cs="Times New Roman"/>
                <w:i/>
                <w:sz w:val="22"/>
              </w:rPr>
              <w:t>.</w:t>
            </w:r>
            <w:r w:rsidRPr="00670CFC">
              <w:rPr>
                <w:rFonts w:cs="Times New Roman"/>
                <w:sz w:val="22"/>
              </w:rPr>
              <w:t xml:space="preserve">; конструкцию долженствования: </w:t>
            </w:r>
            <w:r w:rsidRPr="00670CFC">
              <w:rPr>
                <w:rFonts w:cs="Times New Roman"/>
                <w:i/>
                <w:sz w:val="22"/>
                <w:lang w:val="fi-FI"/>
              </w:rPr>
              <w:t>Sinun</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pakko</w:t>
            </w:r>
            <w:r w:rsidRPr="00670CFC">
              <w:rPr>
                <w:rFonts w:cs="Times New Roman"/>
                <w:i/>
                <w:sz w:val="22"/>
              </w:rPr>
              <w:t xml:space="preserve"> </w:t>
            </w:r>
            <w:r w:rsidRPr="00670CFC">
              <w:rPr>
                <w:rFonts w:cs="Times New Roman"/>
                <w:i/>
                <w:sz w:val="22"/>
                <w:lang w:val="fi-FI"/>
              </w:rPr>
              <w:t>menn</w:t>
            </w:r>
            <w:r w:rsidRPr="00670CFC">
              <w:rPr>
                <w:rFonts w:cs="Times New Roman"/>
                <w:i/>
                <w:sz w:val="22"/>
              </w:rPr>
              <w:t xml:space="preserve">ä </w:t>
            </w:r>
            <w:r w:rsidRPr="00670CFC">
              <w:rPr>
                <w:rFonts w:cs="Times New Roman"/>
                <w:i/>
                <w:sz w:val="22"/>
                <w:lang w:val="fi-FI"/>
              </w:rPr>
              <w:t>sinne</w:t>
            </w:r>
            <w:r w:rsidRPr="00670CFC">
              <w:rPr>
                <w:rFonts w:cs="Times New Roman"/>
                <w:i/>
                <w:sz w:val="22"/>
              </w:rPr>
              <w:t xml:space="preserve">.; </w:t>
            </w:r>
            <w:r w:rsidRPr="00670CFC">
              <w:rPr>
                <w:rFonts w:cs="Times New Roman"/>
                <w:i/>
                <w:sz w:val="22"/>
                <w:lang w:val="fi-FI"/>
              </w:rPr>
              <w:t>Sinun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tarvitse</w:t>
            </w:r>
            <w:r w:rsidRPr="00670CFC">
              <w:rPr>
                <w:rFonts w:cs="Times New Roman"/>
                <w:i/>
                <w:sz w:val="22"/>
              </w:rPr>
              <w:t xml:space="preserve"> </w:t>
            </w:r>
            <w:r w:rsidRPr="00670CFC">
              <w:rPr>
                <w:rFonts w:cs="Times New Roman"/>
                <w:i/>
                <w:sz w:val="22"/>
                <w:lang w:val="fi-FI"/>
              </w:rPr>
              <w:t>tehd</w:t>
            </w:r>
            <w:r w:rsidRPr="00670CFC">
              <w:rPr>
                <w:rFonts w:cs="Times New Roman"/>
                <w:i/>
                <w:sz w:val="22"/>
              </w:rPr>
              <w:t xml:space="preserve">ä </w:t>
            </w:r>
            <w:r w:rsidRPr="00670CFC">
              <w:rPr>
                <w:rFonts w:cs="Times New Roman"/>
                <w:i/>
                <w:sz w:val="22"/>
                <w:lang w:val="fi-FI"/>
              </w:rPr>
              <w:t>sit</w:t>
            </w:r>
            <w:r w:rsidRPr="00670CFC">
              <w:rPr>
                <w:rFonts w:cs="Times New Roman"/>
                <w:i/>
                <w:sz w:val="22"/>
              </w:rPr>
              <w:t>ä.;</w:t>
            </w:r>
          </w:p>
          <w:p w:rsidR="0012291B" w:rsidRPr="00670CFC" w:rsidRDefault="0012291B" w:rsidP="0012291B">
            <w:pPr>
              <w:spacing w:line="240" w:lineRule="auto"/>
              <w:ind w:firstLine="708"/>
              <w:rPr>
                <w:rFonts w:cs="Times New Roman"/>
                <w:sz w:val="22"/>
              </w:rPr>
            </w:pPr>
            <w:r w:rsidRPr="00670CFC">
              <w:rPr>
                <w:rFonts w:cs="Times New Roman"/>
                <w:sz w:val="22"/>
              </w:rPr>
              <w:t>- предложения с прямым порядком слов, предложения с инверсией;</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полные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неполные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Torilla myydään mansikoita.; Tuoretta mansikkaa.;</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личную форму глагола в функции сказуемого простого предложения: </w:t>
            </w:r>
            <w:r w:rsidRPr="00670CFC">
              <w:rPr>
                <w:rFonts w:cs="Times New Roman"/>
                <w:i/>
                <w:sz w:val="22"/>
                <w:lang w:val="fi-FI"/>
              </w:rPr>
              <w:t>Me</w:t>
            </w:r>
            <w:r w:rsidRPr="00670CFC">
              <w:rPr>
                <w:rFonts w:cs="Times New Roman"/>
                <w:i/>
                <w:sz w:val="22"/>
              </w:rPr>
              <w:t xml:space="preserve"> </w:t>
            </w:r>
            <w:r w:rsidRPr="00670CFC">
              <w:rPr>
                <w:rFonts w:cs="Times New Roman"/>
                <w:i/>
                <w:sz w:val="22"/>
                <w:lang w:val="fi-FI"/>
              </w:rPr>
              <w:t>puhumme</w:t>
            </w:r>
            <w:r w:rsidRPr="00670CFC">
              <w:rPr>
                <w:rFonts w:cs="Times New Roman"/>
                <w:i/>
                <w:sz w:val="22"/>
              </w:rPr>
              <w:t xml:space="preserve"> </w:t>
            </w:r>
            <w:r w:rsidRPr="00670CFC">
              <w:rPr>
                <w:rFonts w:cs="Times New Roman"/>
                <w:i/>
                <w:sz w:val="22"/>
                <w:lang w:val="fi-FI"/>
              </w:rPr>
              <w:t>suomea</w:t>
            </w:r>
            <w:r w:rsidRPr="00670CFC">
              <w:rPr>
                <w:rFonts w:cs="Times New Roman"/>
                <w:i/>
                <w:sz w:val="22"/>
              </w:rPr>
              <w:t xml:space="preserve">.; </w:t>
            </w:r>
            <w:r w:rsidRPr="00670CFC">
              <w:rPr>
                <w:rFonts w:cs="Times New Roman"/>
                <w:sz w:val="22"/>
              </w:rPr>
              <w:t xml:space="preserve">модальные глаголы в составе сказуемого: </w:t>
            </w:r>
            <w:r w:rsidRPr="00670CFC">
              <w:rPr>
                <w:rFonts w:cs="Times New Roman"/>
                <w:i/>
                <w:sz w:val="22"/>
                <w:lang w:val="fi-FI"/>
              </w:rPr>
              <w:t>En</w:t>
            </w:r>
            <w:r w:rsidRPr="00670CFC">
              <w:rPr>
                <w:rFonts w:cs="Times New Roman"/>
                <w:i/>
                <w:sz w:val="22"/>
              </w:rPr>
              <w:t xml:space="preserve"> </w:t>
            </w:r>
            <w:r w:rsidRPr="00670CFC">
              <w:rPr>
                <w:rFonts w:cs="Times New Roman"/>
                <w:i/>
                <w:sz w:val="22"/>
                <w:lang w:val="fi-FI"/>
              </w:rPr>
              <w:t>voinut</w:t>
            </w:r>
            <w:r w:rsidRPr="00670CFC">
              <w:rPr>
                <w:rFonts w:cs="Times New Roman"/>
                <w:i/>
                <w:sz w:val="22"/>
              </w:rPr>
              <w:t xml:space="preserve"> </w:t>
            </w:r>
            <w:r w:rsidRPr="00670CFC">
              <w:rPr>
                <w:rFonts w:cs="Times New Roman"/>
                <w:i/>
                <w:sz w:val="22"/>
                <w:lang w:val="fi-FI"/>
              </w:rPr>
              <w:t>soittaa</w:t>
            </w:r>
            <w:r w:rsidRPr="00670CFC">
              <w:rPr>
                <w:rFonts w:cs="Times New Roman"/>
                <w:i/>
                <w:sz w:val="22"/>
              </w:rPr>
              <w:t xml:space="preserve"> </w:t>
            </w:r>
            <w:r w:rsidRPr="00670CFC">
              <w:rPr>
                <w:rFonts w:cs="Times New Roman"/>
                <w:i/>
                <w:sz w:val="22"/>
                <w:lang w:val="fi-FI"/>
              </w:rPr>
              <w:t>sinulle</w:t>
            </w:r>
            <w:r w:rsidRPr="00670CFC">
              <w:rPr>
                <w:rFonts w:cs="Times New Roman"/>
                <w:i/>
                <w:sz w:val="22"/>
              </w:rPr>
              <w:t xml:space="preserve"> </w:t>
            </w:r>
            <w:r w:rsidRPr="00670CFC">
              <w:rPr>
                <w:rFonts w:cs="Times New Roman"/>
                <w:i/>
                <w:sz w:val="22"/>
                <w:lang w:val="fi-FI"/>
              </w:rPr>
              <w:t>eilen</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способы выражения подлежащего в современном финском языке; существительное в функции подлежащего</w:t>
            </w:r>
            <w:r w:rsidRPr="00670CFC">
              <w:rPr>
                <w:rFonts w:cs="Times New Roman"/>
                <w:i/>
                <w:sz w:val="22"/>
              </w:rPr>
              <w:t xml:space="preserve">: </w:t>
            </w:r>
            <w:r w:rsidRPr="00670CFC">
              <w:rPr>
                <w:rFonts w:cs="Times New Roman"/>
                <w:i/>
                <w:sz w:val="22"/>
                <w:lang w:val="fi-FI"/>
              </w:rPr>
              <w:t>Opettaja</w:t>
            </w:r>
            <w:r w:rsidRPr="00670CFC">
              <w:rPr>
                <w:rFonts w:cs="Times New Roman"/>
                <w:i/>
                <w:sz w:val="22"/>
              </w:rPr>
              <w:t xml:space="preserve"> </w:t>
            </w:r>
            <w:r w:rsidRPr="00670CFC">
              <w:rPr>
                <w:rFonts w:cs="Times New Roman"/>
                <w:i/>
                <w:sz w:val="22"/>
                <w:lang w:val="fi-FI"/>
              </w:rPr>
              <w:t>tulee</w:t>
            </w:r>
            <w:r w:rsidRPr="00670CFC">
              <w:rPr>
                <w:rFonts w:cs="Times New Roman"/>
                <w:i/>
                <w:sz w:val="22"/>
              </w:rPr>
              <w:t xml:space="preserve"> </w:t>
            </w:r>
            <w:r w:rsidRPr="00670CFC">
              <w:rPr>
                <w:rFonts w:cs="Times New Roman"/>
                <w:i/>
                <w:sz w:val="22"/>
                <w:lang w:val="fi-FI"/>
              </w:rPr>
              <w:t>luokkaan</w:t>
            </w:r>
            <w:r w:rsidRPr="00670CFC">
              <w:rPr>
                <w:rFonts w:cs="Times New Roman"/>
                <w:sz w:val="22"/>
              </w:rPr>
              <w:t xml:space="preserve">.; местоимение в функции подлежащего: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kaunista</w:t>
            </w:r>
            <w:r w:rsidRPr="00670CFC">
              <w:rPr>
                <w:rFonts w:cs="Times New Roman"/>
                <w:i/>
                <w:sz w:val="22"/>
              </w:rPr>
              <w:t>.</w:t>
            </w:r>
            <w:r w:rsidRPr="00670CFC">
              <w:rPr>
                <w:rFonts w:cs="Times New Roman"/>
                <w:sz w:val="22"/>
              </w:rPr>
              <w:t xml:space="preserve">; номинатив грамматического субъекта: </w:t>
            </w:r>
            <w:r w:rsidRPr="00670CFC">
              <w:rPr>
                <w:rFonts w:cs="Times New Roman"/>
                <w:i/>
                <w:sz w:val="22"/>
                <w:lang w:val="fi-FI"/>
              </w:rPr>
              <w:t>Perhe</w:t>
            </w:r>
            <w:r w:rsidRPr="00670CFC">
              <w:rPr>
                <w:rFonts w:cs="Times New Roman"/>
                <w:i/>
                <w:sz w:val="22"/>
              </w:rPr>
              <w:t xml:space="preserve"> </w:t>
            </w:r>
            <w:r w:rsidRPr="00670CFC">
              <w:rPr>
                <w:rFonts w:cs="Times New Roman"/>
                <w:i/>
                <w:sz w:val="22"/>
                <w:lang w:val="fi-FI"/>
              </w:rPr>
              <w:t>l</w:t>
            </w:r>
            <w:r w:rsidRPr="00670CFC">
              <w:rPr>
                <w:rFonts w:cs="Times New Roman"/>
                <w:i/>
                <w:sz w:val="22"/>
              </w:rPr>
              <w:t>ä</w:t>
            </w:r>
            <w:r w:rsidRPr="00670CFC">
              <w:rPr>
                <w:rFonts w:cs="Times New Roman"/>
                <w:i/>
                <w:sz w:val="22"/>
                <w:lang w:val="fi-FI"/>
              </w:rPr>
              <w:t>htee</w:t>
            </w:r>
            <w:r w:rsidRPr="00670CFC">
              <w:rPr>
                <w:rFonts w:cs="Times New Roman"/>
                <w:i/>
                <w:sz w:val="22"/>
              </w:rPr>
              <w:t xml:space="preserve"> </w:t>
            </w:r>
            <w:r w:rsidRPr="00670CFC">
              <w:rPr>
                <w:rFonts w:cs="Times New Roman"/>
                <w:i/>
                <w:sz w:val="22"/>
                <w:lang w:val="fi-FI"/>
              </w:rPr>
              <w:t>maalle</w:t>
            </w:r>
            <w:r w:rsidRPr="00670CFC">
              <w:rPr>
                <w:rFonts w:cs="Times New Roman"/>
                <w:i/>
                <w:sz w:val="22"/>
              </w:rPr>
              <w:t>.</w:t>
            </w:r>
            <w:r w:rsidRPr="00670CFC">
              <w:rPr>
                <w:rFonts w:cs="Times New Roman"/>
                <w:sz w:val="22"/>
              </w:rPr>
              <w:t xml:space="preserve">; партитив грамматического субъекта: </w:t>
            </w:r>
            <w:r w:rsidRPr="00670CFC">
              <w:rPr>
                <w:rFonts w:cs="Times New Roman"/>
                <w:i/>
                <w:sz w:val="22"/>
                <w:lang w:val="fi-FI"/>
              </w:rPr>
              <w:t>Minulla</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ole</w:t>
            </w:r>
            <w:r w:rsidRPr="00670CFC">
              <w:rPr>
                <w:rFonts w:cs="Times New Roman"/>
                <w:i/>
                <w:sz w:val="22"/>
              </w:rPr>
              <w:t xml:space="preserve"> </w:t>
            </w:r>
            <w:r w:rsidRPr="00670CFC">
              <w:rPr>
                <w:rFonts w:cs="Times New Roman"/>
                <w:i/>
                <w:sz w:val="22"/>
                <w:lang w:val="fi-FI"/>
              </w:rPr>
              <w:t>serkkua</w:t>
            </w:r>
            <w:r w:rsidRPr="00670CFC">
              <w:rPr>
                <w:rFonts w:cs="Times New Roman"/>
                <w:i/>
                <w:sz w:val="22"/>
              </w:rPr>
              <w:t>.</w:t>
            </w:r>
            <w:r w:rsidRPr="00670CFC">
              <w:rPr>
                <w:rFonts w:cs="Times New Roman"/>
                <w:sz w:val="22"/>
              </w:rPr>
              <w:t xml:space="preserve">; </w:t>
            </w:r>
            <w:r w:rsidRPr="00670CFC">
              <w:rPr>
                <w:rFonts w:cs="Times New Roman"/>
                <w:i/>
                <w:sz w:val="22"/>
                <w:lang w:val="fi-FI"/>
              </w:rPr>
              <w:t>Puusta</w:t>
            </w:r>
            <w:r w:rsidRPr="00670CFC">
              <w:rPr>
                <w:rFonts w:cs="Times New Roman"/>
                <w:i/>
                <w:sz w:val="22"/>
              </w:rPr>
              <w:t xml:space="preserve"> </w:t>
            </w:r>
            <w:r w:rsidRPr="00670CFC">
              <w:rPr>
                <w:rFonts w:cs="Times New Roman"/>
                <w:i/>
                <w:sz w:val="22"/>
                <w:lang w:val="fi-FI"/>
              </w:rPr>
              <w:t>putosi</w:t>
            </w:r>
            <w:r w:rsidRPr="00670CFC">
              <w:rPr>
                <w:rFonts w:cs="Times New Roman"/>
                <w:i/>
                <w:sz w:val="22"/>
              </w:rPr>
              <w:t xml:space="preserve"> </w:t>
            </w:r>
            <w:r w:rsidRPr="00670CFC">
              <w:rPr>
                <w:rFonts w:cs="Times New Roman"/>
                <w:i/>
                <w:sz w:val="22"/>
                <w:lang w:val="fi-FI"/>
              </w:rPr>
              <w:t>lehti</w:t>
            </w:r>
            <w:r w:rsidRPr="00670CFC">
              <w:rPr>
                <w:rFonts w:cs="Times New Roman"/>
                <w:i/>
                <w:sz w:val="22"/>
              </w:rPr>
              <w:t xml:space="preserve">ä.; </w:t>
            </w:r>
            <w:r w:rsidRPr="00670CFC">
              <w:rPr>
                <w:rFonts w:cs="Times New Roman"/>
                <w:i/>
                <w:sz w:val="22"/>
                <w:lang w:val="fi-FI"/>
              </w:rPr>
              <w:t>Laukussa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paljon</w:t>
            </w:r>
            <w:r w:rsidRPr="00670CFC">
              <w:rPr>
                <w:rFonts w:cs="Times New Roman"/>
                <w:i/>
                <w:sz w:val="22"/>
              </w:rPr>
              <w:t xml:space="preserve"> </w:t>
            </w:r>
            <w:r w:rsidRPr="00670CFC">
              <w:rPr>
                <w:rFonts w:cs="Times New Roman"/>
                <w:i/>
                <w:sz w:val="22"/>
                <w:lang w:val="fi-FI"/>
              </w:rPr>
              <w:t>kirjoja</w:t>
            </w:r>
            <w:r w:rsidRPr="00670CFC">
              <w:rPr>
                <w:rFonts w:cs="Times New Roman"/>
                <w:i/>
                <w:sz w:val="22"/>
              </w:rPr>
              <w:t xml:space="preserve">.; </w:t>
            </w:r>
            <w:r w:rsidRPr="00670CFC">
              <w:rPr>
                <w:rFonts w:cs="Times New Roman"/>
                <w:i/>
                <w:sz w:val="22"/>
                <w:lang w:val="fi-FI"/>
              </w:rPr>
              <w:t>Kupissa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kahvia</w:t>
            </w:r>
            <w:r w:rsidRPr="00670CFC">
              <w:rPr>
                <w:rFonts w:cs="Times New Roman"/>
                <w:i/>
                <w:sz w:val="22"/>
              </w:rPr>
              <w:t xml:space="preserve">.; </w:t>
            </w:r>
            <w:r w:rsidRPr="00670CFC">
              <w:rPr>
                <w:rFonts w:cs="Times New Roman"/>
                <w:i/>
                <w:sz w:val="22"/>
                <w:lang w:val="fi-FI"/>
              </w:rPr>
              <w:t>Onko</w:t>
            </w:r>
            <w:r w:rsidRPr="00670CFC">
              <w:rPr>
                <w:rFonts w:cs="Times New Roman"/>
                <w:i/>
                <w:sz w:val="22"/>
              </w:rPr>
              <w:t xml:space="preserve"> </w:t>
            </w:r>
            <w:r w:rsidRPr="00670CFC">
              <w:rPr>
                <w:rFonts w:cs="Times New Roman"/>
                <w:i/>
                <w:sz w:val="22"/>
                <w:lang w:val="fi-FI"/>
              </w:rPr>
              <w:t>talossa</w:t>
            </w:r>
            <w:r w:rsidRPr="00670CFC">
              <w:rPr>
                <w:rFonts w:cs="Times New Roman"/>
                <w:i/>
                <w:sz w:val="22"/>
              </w:rPr>
              <w:t xml:space="preserve"> </w:t>
            </w:r>
            <w:r w:rsidRPr="00670CFC">
              <w:rPr>
                <w:rFonts w:cs="Times New Roman"/>
                <w:i/>
                <w:sz w:val="22"/>
                <w:lang w:val="fi-FI"/>
              </w:rPr>
              <w:t>puhelinta</w:t>
            </w:r>
            <w:r w:rsidRPr="00670CFC">
              <w:rPr>
                <w:rFonts w:cs="Times New Roman"/>
                <w:i/>
                <w:sz w:val="22"/>
              </w:rPr>
              <w:t>?</w:t>
            </w:r>
            <w:r w:rsidRPr="00670CFC">
              <w:rPr>
                <w:rFonts w:cs="Times New Roman"/>
                <w:sz w:val="22"/>
              </w:rPr>
              <w:t xml:space="preserve">; </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согласование подлежащего и сказуемого в лице и числе: </w:t>
            </w:r>
            <w:r w:rsidRPr="00670CFC">
              <w:rPr>
                <w:rFonts w:cs="Times New Roman"/>
                <w:i/>
                <w:sz w:val="22"/>
                <w:lang w:val="fi-FI"/>
              </w:rPr>
              <w:t>Tuuli</w:t>
            </w:r>
            <w:r w:rsidRPr="00670CFC">
              <w:rPr>
                <w:rFonts w:cs="Times New Roman"/>
                <w:i/>
                <w:sz w:val="22"/>
              </w:rPr>
              <w:t xml:space="preserve"> </w:t>
            </w:r>
            <w:r w:rsidRPr="00670CFC">
              <w:rPr>
                <w:rFonts w:cs="Times New Roman"/>
                <w:i/>
                <w:sz w:val="22"/>
                <w:lang w:val="fi-FI"/>
              </w:rPr>
              <w:t>humisee</w:t>
            </w:r>
            <w:r w:rsidRPr="00670CFC">
              <w:rPr>
                <w:rFonts w:cs="Times New Roman"/>
                <w:i/>
                <w:sz w:val="22"/>
              </w:rPr>
              <w:t xml:space="preserve">.; </w:t>
            </w:r>
            <w:r w:rsidRPr="00670CFC">
              <w:rPr>
                <w:rFonts w:cs="Times New Roman"/>
                <w:i/>
                <w:sz w:val="22"/>
                <w:lang w:val="fi-FI"/>
              </w:rPr>
              <w:t>Kolme</w:t>
            </w:r>
            <w:r w:rsidRPr="00670CFC">
              <w:rPr>
                <w:rFonts w:cs="Times New Roman"/>
                <w:i/>
                <w:sz w:val="22"/>
              </w:rPr>
              <w:t xml:space="preserve"> </w:t>
            </w:r>
            <w:r w:rsidRPr="00670CFC">
              <w:rPr>
                <w:rFonts w:cs="Times New Roman"/>
                <w:i/>
                <w:sz w:val="22"/>
                <w:lang w:val="fi-FI"/>
              </w:rPr>
              <w:t>kissaa</w:t>
            </w:r>
            <w:r w:rsidRPr="00670CFC">
              <w:rPr>
                <w:rFonts w:cs="Times New Roman"/>
                <w:i/>
                <w:sz w:val="22"/>
              </w:rPr>
              <w:t xml:space="preserve"> </w:t>
            </w:r>
            <w:r w:rsidRPr="00670CFC">
              <w:rPr>
                <w:rFonts w:cs="Times New Roman"/>
                <w:i/>
                <w:sz w:val="22"/>
                <w:lang w:val="fi-FI"/>
              </w:rPr>
              <w:t>istuu</w:t>
            </w:r>
            <w:r w:rsidRPr="00670CFC">
              <w:rPr>
                <w:rFonts w:cs="Times New Roman"/>
                <w:i/>
                <w:sz w:val="22"/>
              </w:rPr>
              <w:t xml:space="preserve"> </w:t>
            </w:r>
            <w:r w:rsidRPr="00670CFC">
              <w:rPr>
                <w:rFonts w:cs="Times New Roman"/>
                <w:i/>
                <w:sz w:val="22"/>
                <w:lang w:val="fi-FI"/>
              </w:rPr>
              <w:t>katolla</w:t>
            </w:r>
            <w:r w:rsidRPr="00670CFC">
              <w:rPr>
                <w:rFonts w:cs="Times New Roman"/>
                <w:i/>
                <w:sz w:val="22"/>
              </w:rPr>
              <w:t>.</w:t>
            </w:r>
            <w:r w:rsidRPr="00670CFC">
              <w:rPr>
                <w:rFonts w:cs="Times New Roman"/>
                <w:sz w:val="22"/>
              </w:rPr>
              <w:t xml:space="preserve">; случаи отсутствия согласования подлежащего и сказуемого в лице и числе: </w:t>
            </w:r>
            <w:r w:rsidRPr="00670CFC">
              <w:rPr>
                <w:rFonts w:cs="Times New Roman"/>
                <w:i/>
                <w:sz w:val="22"/>
                <w:lang w:val="fi-FI"/>
              </w:rPr>
              <w:t>Karjalan</w:t>
            </w:r>
            <w:r w:rsidRPr="00670CFC">
              <w:rPr>
                <w:rFonts w:cs="Times New Roman"/>
                <w:i/>
                <w:sz w:val="22"/>
              </w:rPr>
              <w:t xml:space="preserve"> </w:t>
            </w:r>
            <w:r w:rsidRPr="00670CFC">
              <w:rPr>
                <w:rFonts w:cs="Times New Roman"/>
                <w:i/>
                <w:sz w:val="22"/>
                <w:lang w:val="fi-FI"/>
              </w:rPr>
              <w:t>Sanomat</w:t>
            </w:r>
            <w:r w:rsidRPr="00670CFC">
              <w:rPr>
                <w:rFonts w:cs="Times New Roman"/>
                <w:i/>
                <w:sz w:val="22"/>
              </w:rPr>
              <w:t xml:space="preserve"> </w:t>
            </w:r>
            <w:r w:rsidRPr="00670CFC">
              <w:rPr>
                <w:rFonts w:cs="Times New Roman"/>
                <w:i/>
                <w:sz w:val="22"/>
                <w:lang w:val="fi-FI"/>
              </w:rPr>
              <w:t>kirjoitti</w:t>
            </w:r>
            <w:r w:rsidRPr="00670CFC">
              <w:rPr>
                <w:rFonts w:cs="Times New Roman"/>
                <w:i/>
                <w:sz w:val="22"/>
              </w:rPr>
              <w:t xml:space="preserve"> </w:t>
            </w:r>
            <w:r w:rsidRPr="00670CFC">
              <w:rPr>
                <w:rFonts w:cs="Times New Roman"/>
                <w:i/>
                <w:sz w:val="22"/>
                <w:lang w:val="fi-FI"/>
              </w:rPr>
              <w:t>uudesta</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yttelyst</w:t>
            </w:r>
            <w:r w:rsidRPr="00670CFC">
              <w:rPr>
                <w:rFonts w:cs="Times New Roman"/>
                <w:i/>
                <w:sz w:val="22"/>
              </w:rPr>
              <w:t>ä.;</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согласованное определение: </w:t>
            </w:r>
            <w:r w:rsidRPr="00670CFC">
              <w:rPr>
                <w:rFonts w:cs="Times New Roman"/>
                <w:i/>
                <w:sz w:val="22"/>
                <w:lang w:val="fi-FI"/>
              </w:rPr>
              <w:t>Ostin</w:t>
            </w:r>
            <w:r w:rsidRPr="00670CFC">
              <w:rPr>
                <w:rFonts w:cs="Times New Roman"/>
                <w:i/>
                <w:sz w:val="22"/>
              </w:rPr>
              <w:t xml:space="preserve"> </w:t>
            </w:r>
            <w:r w:rsidRPr="00670CFC">
              <w:rPr>
                <w:rFonts w:cs="Times New Roman"/>
                <w:i/>
                <w:sz w:val="22"/>
                <w:lang w:val="fi-FI"/>
              </w:rPr>
              <w:t>uuden</w:t>
            </w:r>
            <w:r w:rsidRPr="00670CFC">
              <w:rPr>
                <w:rFonts w:cs="Times New Roman"/>
                <w:i/>
                <w:sz w:val="22"/>
              </w:rPr>
              <w:t xml:space="preserve"> </w:t>
            </w:r>
            <w:r w:rsidRPr="00670CFC">
              <w:rPr>
                <w:rFonts w:cs="Times New Roman"/>
                <w:i/>
                <w:sz w:val="22"/>
                <w:lang w:val="fi-FI"/>
              </w:rPr>
              <w:t>sanakirjan</w:t>
            </w:r>
            <w:r w:rsidRPr="00670CFC">
              <w:rPr>
                <w:rFonts w:cs="Times New Roman"/>
                <w:i/>
                <w:sz w:val="22"/>
              </w:rPr>
              <w:t>.</w:t>
            </w:r>
            <w:r w:rsidRPr="00670CFC">
              <w:rPr>
                <w:rFonts w:cs="Times New Roman"/>
                <w:sz w:val="22"/>
              </w:rPr>
              <w:t xml:space="preserve">; неизменяемые прилагательные в функции определения: </w:t>
            </w:r>
            <w:r w:rsidRPr="00670CFC">
              <w:rPr>
                <w:rFonts w:cs="Times New Roman"/>
                <w:i/>
                <w:sz w:val="22"/>
                <w:lang w:val="fi-FI"/>
              </w:rPr>
              <w:t>viime</w:t>
            </w:r>
            <w:r w:rsidRPr="00670CFC">
              <w:rPr>
                <w:rFonts w:cs="Times New Roman"/>
                <w:i/>
                <w:sz w:val="22"/>
              </w:rPr>
              <w:t xml:space="preserve"> </w:t>
            </w:r>
            <w:r w:rsidRPr="00670CFC">
              <w:rPr>
                <w:rFonts w:cs="Times New Roman"/>
                <w:i/>
                <w:sz w:val="22"/>
                <w:lang w:val="fi-FI"/>
              </w:rPr>
              <w:t>viikolla</w:t>
            </w:r>
            <w:r w:rsidRPr="00670CFC">
              <w:rPr>
                <w:rFonts w:cs="Times New Roman"/>
                <w:i/>
                <w:sz w:val="22"/>
              </w:rPr>
              <w:t xml:space="preserve">, </w:t>
            </w:r>
            <w:r w:rsidRPr="00670CFC">
              <w:rPr>
                <w:rFonts w:cs="Times New Roman"/>
                <w:i/>
                <w:sz w:val="22"/>
                <w:lang w:val="fi-FI"/>
              </w:rPr>
              <w:t>koko</w:t>
            </w:r>
            <w:r w:rsidRPr="00670CFC">
              <w:rPr>
                <w:rFonts w:cs="Times New Roman"/>
                <w:i/>
                <w:sz w:val="22"/>
              </w:rPr>
              <w:t xml:space="preserve"> </w:t>
            </w:r>
            <w:r w:rsidRPr="00670CFC">
              <w:rPr>
                <w:rFonts w:cs="Times New Roman"/>
                <w:i/>
                <w:sz w:val="22"/>
                <w:lang w:val="fi-FI"/>
              </w:rPr>
              <w:t>laukkuni</w:t>
            </w:r>
            <w:r w:rsidRPr="00670CFC">
              <w:rPr>
                <w:rFonts w:cs="Times New Roman"/>
                <w:i/>
                <w:sz w:val="22"/>
              </w:rPr>
              <w:t xml:space="preserve">, </w:t>
            </w:r>
            <w:r w:rsidRPr="00670CFC">
              <w:rPr>
                <w:rFonts w:cs="Times New Roman"/>
                <w:i/>
                <w:sz w:val="22"/>
                <w:lang w:val="fi-FI"/>
              </w:rPr>
              <w:t>eri</w:t>
            </w:r>
            <w:r w:rsidRPr="00670CFC">
              <w:rPr>
                <w:rFonts w:cs="Times New Roman"/>
                <w:i/>
                <w:sz w:val="22"/>
              </w:rPr>
              <w:t xml:space="preserve"> </w:t>
            </w:r>
            <w:r w:rsidRPr="00670CFC">
              <w:rPr>
                <w:rFonts w:cs="Times New Roman"/>
                <w:i/>
                <w:sz w:val="22"/>
                <w:lang w:val="fi-FI"/>
              </w:rPr>
              <w:t>tavalla</w:t>
            </w:r>
            <w:r w:rsidRPr="00670CFC">
              <w:rPr>
                <w:rFonts w:cs="Times New Roman"/>
                <w:i/>
                <w:sz w:val="22"/>
              </w:rPr>
              <w:t>.</w:t>
            </w:r>
            <w:r w:rsidRPr="00670CFC">
              <w:rPr>
                <w:rFonts w:cs="Times New Roman"/>
                <w:sz w:val="22"/>
              </w:rPr>
              <w:t xml:space="preserve">; генитивное определение: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naapurin</w:t>
            </w:r>
            <w:r w:rsidRPr="00670CFC">
              <w:rPr>
                <w:rFonts w:cs="Times New Roman"/>
                <w:i/>
                <w:sz w:val="22"/>
              </w:rPr>
              <w:t xml:space="preserve"> </w:t>
            </w:r>
            <w:r w:rsidRPr="00670CFC">
              <w:rPr>
                <w:rFonts w:cs="Times New Roman"/>
                <w:i/>
                <w:sz w:val="22"/>
                <w:lang w:val="fi-FI"/>
              </w:rPr>
              <w:t>koira</w:t>
            </w:r>
            <w:r w:rsidRPr="00670CFC">
              <w:rPr>
                <w:rFonts w:cs="Times New Roman"/>
                <w:i/>
                <w:sz w:val="22"/>
              </w:rPr>
              <w:t>.</w:t>
            </w:r>
            <w:r w:rsidRPr="00670CFC">
              <w:rPr>
                <w:rFonts w:cs="Times New Roman"/>
                <w:sz w:val="22"/>
              </w:rPr>
              <w:t xml:space="preserve">; </w:t>
            </w:r>
          </w:p>
          <w:p w:rsidR="0012291B" w:rsidRPr="00670CFC" w:rsidRDefault="0012291B" w:rsidP="0012291B">
            <w:pPr>
              <w:spacing w:line="240" w:lineRule="auto"/>
              <w:ind w:firstLine="709"/>
              <w:rPr>
                <w:rFonts w:cs="Times New Roman"/>
                <w:i/>
                <w:sz w:val="22"/>
                <w:lang w:val="fi-FI"/>
              </w:rPr>
            </w:pPr>
            <w:r w:rsidRPr="00670CFC">
              <w:rPr>
                <w:rFonts w:cs="Times New Roman"/>
                <w:sz w:val="22"/>
                <w:lang w:val="fi-FI"/>
              </w:rPr>
              <w:t xml:space="preserve">- </w:t>
            </w:r>
            <w:r w:rsidRPr="00670CFC">
              <w:rPr>
                <w:rFonts w:cs="Times New Roman"/>
                <w:sz w:val="22"/>
              </w:rPr>
              <w:t>предикатив</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форме</w:t>
            </w:r>
            <w:r w:rsidRPr="00670CFC">
              <w:rPr>
                <w:rFonts w:cs="Times New Roman"/>
                <w:sz w:val="22"/>
                <w:lang w:val="fi-FI"/>
              </w:rPr>
              <w:t xml:space="preserve"> </w:t>
            </w:r>
            <w:r w:rsidRPr="00670CFC">
              <w:rPr>
                <w:rFonts w:cs="Times New Roman"/>
                <w:sz w:val="22"/>
              </w:rPr>
              <w:t>номинатива</w:t>
            </w:r>
            <w:r w:rsidRPr="00670CFC">
              <w:rPr>
                <w:rFonts w:cs="Times New Roman"/>
                <w:sz w:val="22"/>
                <w:lang w:val="fi-FI"/>
              </w:rPr>
              <w:t xml:space="preserve">, </w:t>
            </w:r>
            <w:r w:rsidRPr="00670CFC">
              <w:rPr>
                <w:rFonts w:cs="Times New Roman"/>
                <w:sz w:val="22"/>
              </w:rPr>
              <w:t>партитива</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генитива</w:t>
            </w:r>
            <w:r w:rsidRPr="00670CFC">
              <w:rPr>
                <w:rFonts w:cs="Times New Roman"/>
                <w:sz w:val="22"/>
                <w:lang w:val="fi-FI"/>
              </w:rPr>
              <w:t xml:space="preserve">: </w:t>
            </w:r>
            <w:r w:rsidRPr="00670CFC">
              <w:rPr>
                <w:rFonts w:cs="Times New Roman"/>
                <w:i/>
                <w:sz w:val="22"/>
                <w:lang w:val="fi-FI"/>
              </w:rPr>
              <w:t xml:space="preserve">Kirja on uusi.; Kätesi ovat lämpimät.; Kirja on sinun.; Onko ruoka valmista?; Maito on kylmää.; Varpuset ovat lintuja.; </w:t>
            </w:r>
            <w:r w:rsidRPr="00670CFC">
              <w:rPr>
                <w:rFonts w:cs="Times New Roman"/>
                <w:sz w:val="22"/>
              </w:rPr>
              <w:t>номинатив</w:t>
            </w:r>
            <w:r w:rsidRPr="00670CFC">
              <w:rPr>
                <w:rFonts w:cs="Times New Roman"/>
                <w:sz w:val="22"/>
                <w:lang w:val="fi-FI"/>
              </w:rPr>
              <w:t xml:space="preserve">, </w:t>
            </w:r>
            <w:r w:rsidRPr="00670CFC">
              <w:rPr>
                <w:rFonts w:cs="Times New Roman"/>
                <w:sz w:val="22"/>
              </w:rPr>
              <w:t>партитив</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w:t>
            </w:r>
            <w:r w:rsidRPr="00670CFC">
              <w:rPr>
                <w:rFonts w:cs="Times New Roman"/>
                <w:sz w:val="22"/>
                <w:lang w:val="fi-FI"/>
              </w:rPr>
              <w:t xml:space="preserve"> </w:t>
            </w:r>
            <w:r w:rsidRPr="00670CFC">
              <w:rPr>
                <w:rFonts w:cs="Times New Roman"/>
                <w:sz w:val="22"/>
              </w:rPr>
              <w:t>предикатива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конструкциях</w:t>
            </w:r>
            <w:r w:rsidRPr="00670CFC">
              <w:rPr>
                <w:rFonts w:cs="Times New Roman"/>
                <w:sz w:val="22"/>
                <w:lang w:val="fi-FI"/>
              </w:rPr>
              <w:t xml:space="preserve"> </w:t>
            </w:r>
            <w:r w:rsidRPr="00670CFC">
              <w:rPr>
                <w:rFonts w:cs="Times New Roman"/>
                <w:sz w:val="22"/>
              </w:rPr>
              <w:t>типа</w:t>
            </w:r>
            <w:r w:rsidRPr="00670CFC">
              <w:rPr>
                <w:rFonts w:cs="Times New Roman"/>
                <w:sz w:val="22"/>
                <w:lang w:val="fi-FI"/>
              </w:rPr>
              <w:t xml:space="preserve"> ”on hyvä + I infinitiivi”, ”on hyvä + sivulause”: </w:t>
            </w:r>
            <w:r w:rsidRPr="00670CFC">
              <w:rPr>
                <w:rFonts w:cs="Times New Roman"/>
                <w:i/>
                <w:sz w:val="22"/>
                <w:lang w:val="fi-FI"/>
              </w:rPr>
              <w:t xml:space="preserve">Ei ole helppoa tehdä sitä.; Paras olisi sanoa totuus.; On tärkeää, että sinä opit puhumaan suomea.; Ei ole itsestään selvää, että he ovat samaa mieltä.; Sinulle olisi hyvä, ettei sinun tarvitsisi tehdä niin paljon työtä.  </w:t>
            </w:r>
          </w:p>
          <w:p w:rsidR="0012291B" w:rsidRPr="00670CFC" w:rsidRDefault="0012291B" w:rsidP="0012291B">
            <w:pPr>
              <w:spacing w:line="240" w:lineRule="auto"/>
              <w:ind w:firstLine="709"/>
              <w:rPr>
                <w:rFonts w:cs="Times New Roman"/>
                <w:i/>
                <w:sz w:val="22"/>
              </w:rPr>
            </w:pPr>
            <w:r w:rsidRPr="00670CFC">
              <w:rPr>
                <w:rFonts w:cs="Times New Roman"/>
                <w:sz w:val="22"/>
              </w:rPr>
              <w:t xml:space="preserve">- объект, падеж объекта; аккузатив без окончания (номинатив) в утвердительных предложениях с императивом: </w:t>
            </w:r>
            <w:r w:rsidRPr="00670CFC">
              <w:rPr>
                <w:rFonts w:cs="Times New Roman"/>
                <w:i/>
                <w:sz w:val="22"/>
                <w:lang w:val="fi-FI"/>
              </w:rPr>
              <w:t>Avaa</w:t>
            </w:r>
            <w:r w:rsidRPr="00670CFC">
              <w:rPr>
                <w:rFonts w:cs="Times New Roman"/>
                <w:i/>
                <w:sz w:val="22"/>
              </w:rPr>
              <w:t xml:space="preserve"> </w:t>
            </w:r>
            <w:r w:rsidRPr="00670CFC">
              <w:rPr>
                <w:rFonts w:cs="Times New Roman"/>
                <w:i/>
                <w:sz w:val="22"/>
                <w:lang w:val="fi-FI"/>
              </w:rPr>
              <w:t>ikkuna</w:t>
            </w:r>
            <w:r w:rsidRPr="00670CFC">
              <w:rPr>
                <w:rFonts w:cs="Times New Roman"/>
                <w:i/>
                <w:sz w:val="22"/>
              </w:rPr>
              <w:t>.</w:t>
            </w:r>
            <w:r w:rsidRPr="00670CFC">
              <w:rPr>
                <w:rFonts w:cs="Times New Roman"/>
                <w:sz w:val="22"/>
              </w:rPr>
              <w:t xml:space="preserve">; аккузатив без окончания (номинатив) в утвердительных неопределённо-личных предложениях: </w:t>
            </w:r>
            <w:r w:rsidRPr="00670CFC">
              <w:rPr>
                <w:rFonts w:cs="Times New Roman"/>
                <w:i/>
                <w:sz w:val="22"/>
                <w:lang w:val="fi-FI"/>
              </w:rPr>
              <w:t>Talo</w:t>
            </w:r>
            <w:r w:rsidRPr="00670CFC">
              <w:rPr>
                <w:rFonts w:cs="Times New Roman"/>
                <w:i/>
                <w:sz w:val="22"/>
              </w:rPr>
              <w:t xml:space="preserve"> </w:t>
            </w:r>
            <w:r w:rsidRPr="00670CFC">
              <w:rPr>
                <w:rFonts w:cs="Times New Roman"/>
                <w:i/>
                <w:sz w:val="22"/>
                <w:lang w:val="fi-FI"/>
              </w:rPr>
              <w:t>maalataan</w:t>
            </w:r>
            <w:r w:rsidRPr="00670CFC">
              <w:rPr>
                <w:rFonts w:cs="Times New Roman"/>
                <w:i/>
                <w:sz w:val="22"/>
              </w:rPr>
              <w:t xml:space="preserve"> </w:t>
            </w:r>
            <w:r w:rsidRPr="00670CFC">
              <w:rPr>
                <w:rFonts w:cs="Times New Roman"/>
                <w:i/>
                <w:sz w:val="22"/>
                <w:lang w:val="fi-FI"/>
              </w:rPr>
              <w:t>siniseksi</w:t>
            </w:r>
            <w:r w:rsidRPr="00670CFC">
              <w:rPr>
                <w:rFonts w:cs="Times New Roman"/>
                <w:i/>
                <w:sz w:val="22"/>
              </w:rPr>
              <w:t>.</w:t>
            </w:r>
            <w:r w:rsidRPr="00670CFC">
              <w:rPr>
                <w:rFonts w:cs="Times New Roman"/>
                <w:sz w:val="22"/>
              </w:rPr>
              <w:t xml:space="preserve">; аккузатив с окончанием (генитив): </w:t>
            </w:r>
            <w:r w:rsidRPr="00670CFC">
              <w:rPr>
                <w:rFonts w:cs="Times New Roman"/>
                <w:i/>
                <w:sz w:val="22"/>
                <w:lang w:val="fi-FI"/>
              </w:rPr>
              <w:t>Ostimme</w:t>
            </w:r>
            <w:r w:rsidRPr="00670CFC">
              <w:rPr>
                <w:rFonts w:cs="Times New Roman"/>
                <w:i/>
                <w:sz w:val="22"/>
              </w:rPr>
              <w:t xml:space="preserve"> </w:t>
            </w:r>
            <w:r w:rsidRPr="00670CFC">
              <w:rPr>
                <w:rFonts w:cs="Times New Roman"/>
                <w:i/>
                <w:sz w:val="22"/>
                <w:lang w:val="fi-FI"/>
              </w:rPr>
              <w:t>sanakirjan</w:t>
            </w:r>
            <w:r w:rsidRPr="00670CFC">
              <w:rPr>
                <w:rFonts w:cs="Times New Roman"/>
                <w:i/>
                <w:sz w:val="22"/>
              </w:rPr>
              <w:t xml:space="preserve">.; </w:t>
            </w:r>
            <w:r w:rsidRPr="00670CFC">
              <w:rPr>
                <w:rFonts w:cs="Times New Roman"/>
                <w:sz w:val="22"/>
              </w:rPr>
              <w:t xml:space="preserve">аккузатив мн.ч. (номиантив): </w:t>
            </w:r>
            <w:r w:rsidRPr="00670CFC">
              <w:rPr>
                <w:rFonts w:cs="Times New Roman"/>
                <w:i/>
                <w:sz w:val="22"/>
                <w:lang w:val="fi-FI"/>
              </w:rPr>
              <w:t>Anna</w:t>
            </w:r>
            <w:r w:rsidRPr="00670CFC">
              <w:rPr>
                <w:rFonts w:cs="Times New Roman"/>
                <w:i/>
                <w:sz w:val="22"/>
              </w:rPr>
              <w:t xml:space="preserve"> </w:t>
            </w:r>
            <w:r w:rsidRPr="00670CFC">
              <w:rPr>
                <w:rFonts w:cs="Times New Roman"/>
                <w:i/>
                <w:sz w:val="22"/>
                <w:lang w:val="fi-FI"/>
              </w:rPr>
              <w:t>minulle</w:t>
            </w:r>
            <w:r w:rsidRPr="00670CFC">
              <w:rPr>
                <w:rFonts w:cs="Times New Roman"/>
                <w:i/>
                <w:sz w:val="22"/>
              </w:rPr>
              <w:t xml:space="preserve"> </w:t>
            </w:r>
            <w:r w:rsidRPr="00670CFC">
              <w:rPr>
                <w:rFonts w:cs="Times New Roman"/>
                <w:i/>
                <w:sz w:val="22"/>
                <w:lang w:val="fi-FI"/>
              </w:rPr>
              <w:t>avaimet</w:t>
            </w:r>
            <w:r w:rsidRPr="00670CFC">
              <w:rPr>
                <w:rFonts w:cs="Times New Roman"/>
                <w:i/>
                <w:sz w:val="22"/>
              </w:rPr>
              <w:t>.; п</w:t>
            </w:r>
            <w:r w:rsidRPr="00670CFC">
              <w:rPr>
                <w:rFonts w:cs="Times New Roman"/>
                <w:sz w:val="22"/>
              </w:rPr>
              <w:t xml:space="preserve">артитив объекта, выраженного вещественным существительным: </w:t>
            </w:r>
            <w:r w:rsidRPr="00670CFC">
              <w:rPr>
                <w:rFonts w:cs="Times New Roman"/>
                <w:i/>
                <w:sz w:val="22"/>
                <w:lang w:val="fi-FI"/>
              </w:rPr>
              <w:t>P</w:t>
            </w:r>
            <w:r w:rsidRPr="00670CFC">
              <w:rPr>
                <w:rFonts w:cs="Times New Roman"/>
                <w:i/>
                <w:sz w:val="22"/>
              </w:rPr>
              <w:t>ää</w:t>
            </w:r>
            <w:r w:rsidRPr="00670CFC">
              <w:rPr>
                <w:rFonts w:cs="Times New Roman"/>
                <w:i/>
                <w:sz w:val="22"/>
                <w:lang w:val="fi-FI"/>
              </w:rPr>
              <w:t>si</w:t>
            </w:r>
            <w:r w:rsidRPr="00670CFC">
              <w:rPr>
                <w:rFonts w:cs="Times New Roman"/>
                <w:i/>
                <w:sz w:val="22"/>
              </w:rPr>
              <w:t>ä</w:t>
            </w:r>
            <w:r w:rsidRPr="00670CFC">
              <w:rPr>
                <w:rFonts w:cs="Times New Roman"/>
                <w:i/>
                <w:sz w:val="22"/>
                <w:lang w:val="fi-FI"/>
              </w:rPr>
              <w:t>isen</w:t>
            </w:r>
            <w:r w:rsidRPr="00670CFC">
              <w:rPr>
                <w:rFonts w:cs="Times New Roman"/>
                <w:i/>
                <w:sz w:val="22"/>
              </w:rPr>
              <w:t xml:space="preserve">ä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m</w:t>
            </w:r>
            <w:r w:rsidRPr="00670CFC">
              <w:rPr>
                <w:rFonts w:cs="Times New Roman"/>
                <w:i/>
                <w:sz w:val="22"/>
              </w:rPr>
              <w:t>ä</w:t>
            </w:r>
            <w:r w:rsidRPr="00670CFC">
              <w:rPr>
                <w:rFonts w:cs="Times New Roman"/>
                <w:i/>
                <w:sz w:val="22"/>
                <w:lang w:val="fi-FI"/>
              </w:rPr>
              <w:t>mmi</w:t>
            </w:r>
            <w:r w:rsidRPr="00670CFC">
              <w:rPr>
                <w:rFonts w:cs="Times New Roman"/>
                <w:i/>
                <w:sz w:val="22"/>
              </w:rPr>
              <w:t>ä.</w:t>
            </w:r>
            <w:r w:rsidRPr="00670CFC">
              <w:rPr>
                <w:rFonts w:cs="Times New Roman"/>
                <w:sz w:val="22"/>
              </w:rPr>
              <w:t xml:space="preserve">; партитив объекта в отрицательных предложениях: </w:t>
            </w:r>
            <w:r w:rsidRPr="00670CFC">
              <w:rPr>
                <w:rFonts w:cs="Times New Roman"/>
                <w:i/>
                <w:sz w:val="22"/>
              </w:rPr>
              <w:t>Ä</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ota</w:t>
            </w:r>
            <w:r w:rsidRPr="00670CFC">
              <w:rPr>
                <w:rFonts w:cs="Times New Roman"/>
                <w:i/>
                <w:sz w:val="22"/>
              </w:rPr>
              <w:t xml:space="preserve"> </w:t>
            </w:r>
            <w:r w:rsidRPr="00670CFC">
              <w:rPr>
                <w:rFonts w:cs="Times New Roman"/>
                <w:i/>
                <w:sz w:val="22"/>
                <w:lang w:val="fi-FI"/>
              </w:rPr>
              <w:t>sit</w:t>
            </w:r>
            <w:r w:rsidRPr="00670CFC">
              <w:rPr>
                <w:rFonts w:cs="Times New Roman"/>
                <w:i/>
                <w:sz w:val="22"/>
              </w:rPr>
              <w:t xml:space="preserve">ä.; </w:t>
            </w:r>
            <w:r w:rsidRPr="00670CFC">
              <w:rPr>
                <w:rFonts w:cs="Times New Roman"/>
                <w:sz w:val="22"/>
              </w:rPr>
              <w:t xml:space="preserve">обстоятельство в падежной форме объекта: </w:t>
            </w:r>
            <w:r w:rsidRPr="00670CFC">
              <w:rPr>
                <w:rFonts w:cs="Times New Roman"/>
                <w:i/>
                <w:sz w:val="22"/>
                <w:lang w:val="fi-FI"/>
              </w:rPr>
              <w:t>Bussimatka</w:t>
            </w:r>
            <w:r w:rsidRPr="00670CFC">
              <w:rPr>
                <w:rFonts w:cs="Times New Roman"/>
                <w:i/>
                <w:sz w:val="22"/>
              </w:rPr>
              <w:t xml:space="preserve"> </w:t>
            </w:r>
            <w:r w:rsidRPr="00670CFC">
              <w:rPr>
                <w:rFonts w:cs="Times New Roman"/>
                <w:i/>
                <w:sz w:val="22"/>
                <w:lang w:val="fi-FI"/>
              </w:rPr>
              <w:t>kest</w:t>
            </w:r>
            <w:r w:rsidRPr="00670CFC">
              <w:rPr>
                <w:rFonts w:cs="Times New Roman"/>
                <w:i/>
                <w:sz w:val="22"/>
              </w:rPr>
              <w:t xml:space="preserve">ää </w:t>
            </w:r>
            <w:r w:rsidRPr="00670CFC">
              <w:rPr>
                <w:rFonts w:cs="Times New Roman"/>
                <w:i/>
                <w:sz w:val="22"/>
                <w:lang w:val="fi-FI"/>
              </w:rPr>
              <w:t>tunnin</w:t>
            </w:r>
            <w:r w:rsidRPr="00670CFC">
              <w:rPr>
                <w:rFonts w:cs="Times New Roman"/>
                <w:i/>
                <w:sz w:val="22"/>
              </w:rPr>
              <w:t>.</w:t>
            </w:r>
            <w:r w:rsidRPr="00670CFC">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670CFC">
              <w:rPr>
                <w:rFonts w:cs="Times New Roman"/>
                <w:i/>
                <w:sz w:val="22"/>
                <w:lang w:val="fi-FI"/>
              </w:rPr>
              <w:t>Tein</w:t>
            </w:r>
            <w:r w:rsidRPr="00670CFC">
              <w:rPr>
                <w:rFonts w:cs="Times New Roman"/>
                <w:i/>
                <w:sz w:val="22"/>
              </w:rPr>
              <w:t xml:space="preserve"> </w:t>
            </w:r>
            <w:r w:rsidRPr="00670CFC">
              <w:rPr>
                <w:rFonts w:cs="Times New Roman"/>
                <w:i/>
                <w:sz w:val="22"/>
                <w:lang w:val="fi-FI"/>
              </w:rPr>
              <w:t>sen</w:t>
            </w:r>
            <w:r w:rsidRPr="00670CFC">
              <w:rPr>
                <w:rFonts w:cs="Times New Roman"/>
                <w:i/>
                <w:sz w:val="22"/>
              </w:rPr>
              <w:t xml:space="preserve"> </w:t>
            </w:r>
            <w:r w:rsidRPr="00670CFC">
              <w:rPr>
                <w:rFonts w:cs="Times New Roman"/>
                <w:i/>
                <w:sz w:val="22"/>
                <w:lang w:val="fi-FI"/>
              </w:rPr>
              <w:t>juuri</w:t>
            </w:r>
            <w:r w:rsidRPr="00670CFC">
              <w:rPr>
                <w:rFonts w:cs="Times New Roman"/>
                <w:i/>
                <w:sz w:val="22"/>
              </w:rPr>
              <w:t xml:space="preserve"> </w:t>
            </w:r>
            <w:r w:rsidRPr="00670CFC">
              <w:rPr>
                <w:rFonts w:cs="Times New Roman"/>
                <w:i/>
                <w:sz w:val="22"/>
                <w:lang w:val="fi-FI"/>
              </w:rPr>
              <w:t>silloin</w:t>
            </w:r>
            <w:r w:rsidRPr="00670CFC">
              <w:rPr>
                <w:rFonts w:cs="Times New Roman"/>
                <w:i/>
                <w:sz w:val="22"/>
              </w:rPr>
              <w:t xml:space="preserve">.; </w:t>
            </w:r>
            <w:r w:rsidRPr="00670CFC">
              <w:rPr>
                <w:rFonts w:cs="Times New Roman"/>
                <w:i/>
                <w:sz w:val="22"/>
                <w:lang w:val="fi-FI"/>
              </w:rPr>
              <w:t>Tein</w:t>
            </w:r>
            <w:r w:rsidRPr="00670CFC">
              <w:rPr>
                <w:rFonts w:cs="Times New Roman"/>
                <w:i/>
                <w:sz w:val="22"/>
              </w:rPr>
              <w:t xml:space="preserve"> </w:t>
            </w:r>
            <w:r w:rsidRPr="00670CFC">
              <w:rPr>
                <w:rFonts w:cs="Times New Roman"/>
                <w:i/>
                <w:sz w:val="22"/>
                <w:lang w:val="fi-FI"/>
              </w:rPr>
              <w:t>sit</w:t>
            </w:r>
            <w:r w:rsidRPr="00670CFC">
              <w:rPr>
                <w:rFonts w:cs="Times New Roman"/>
                <w:i/>
                <w:sz w:val="22"/>
              </w:rPr>
              <w:t xml:space="preserve">ä </w:t>
            </w:r>
            <w:r w:rsidRPr="00670CFC">
              <w:rPr>
                <w:rFonts w:cs="Times New Roman"/>
                <w:i/>
                <w:sz w:val="22"/>
                <w:lang w:val="fi-FI"/>
              </w:rPr>
              <w:t>juuri</w:t>
            </w:r>
            <w:r w:rsidRPr="00670CFC">
              <w:rPr>
                <w:rFonts w:cs="Times New Roman"/>
                <w:i/>
                <w:sz w:val="22"/>
              </w:rPr>
              <w:t xml:space="preserve"> </w:t>
            </w:r>
            <w:r w:rsidRPr="00670CFC">
              <w:rPr>
                <w:rFonts w:cs="Times New Roman"/>
                <w:i/>
                <w:sz w:val="22"/>
                <w:lang w:val="fi-FI"/>
              </w:rPr>
              <w:t>silloin</w:t>
            </w:r>
            <w:r w:rsidRPr="00670CFC">
              <w:rPr>
                <w:rFonts w:cs="Times New Roman"/>
                <w:i/>
                <w:sz w:val="22"/>
              </w:rPr>
              <w:t>.</w:t>
            </w:r>
            <w:r w:rsidRPr="00670CFC">
              <w:rPr>
                <w:rFonts w:cs="Times New Roman"/>
                <w:sz w:val="22"/>
              </w:rPr>
              <w:t xml:space="preserve">; предельные и непредельные глаголы в современном финском языке: </w:t>
            </w:r>
            <w:r w:rsidRPr="00670CFC">
              <w:rPr>
                <w:rFonts w:cs="Times New Roman"/>
                <w:i/>
                <w:sz w:val="22"/>
                <w:lang w:val="fi-FI"/>
              </w:rPr>
              <w:t>l</w:t>
            </w:r>
            <w:r w:rsidRPr="00670CFC">
              <w:rPr>
                <w:rFonts w:cs="Times New Roman"/>
                <w:i/>
                <w:sz w:val="22"/>
              </w:rPr>
              <w:t>ö</w:t>
            </w:r>
            <w:r w:rsidRPr="00670CFC">
              <w:rPr>
                <w:rFonts w:cs="Times New Roman"/>
                <w:i/>
                <w:sz w:val="22"/>
                <w:lang w:val="fi-FI"/>
              </w:rPr>
              <w:t>yt</w:t>
            </w:r>
            <w:r w:rsidRPr="00670CFC">
              <w:rPr>
                <w:rFonts w:cs="Times New Roman"/>
                <w:i/>
                <w:sz w:val="22"/>
              </w:rPr>
              <w:t xml:space="preserve">ää, </w:t>
            </w:r>
            <w:r w:rsidRPr="00670CFC">
              <w:rPr>
                <w:rFonts w:cs="Times New Roman"/>
                <w:i/>
                <w:sz w:val="22"/>
                <w:lang w:val="fi-FI"/>
              </w:rPr>
              <w:t>etsi</w:t>
            </w:r>
            <w:r w:rsidRPr="00670CFC">
              <w:rPr>
                <w:rFonts w:cs="Times New Roman"/>
                <w:i/>
                <w:sz w:val="22"/>
              </w:rPr>
              <w:t>ä</w:t>
            </w:r>
            <w:r w:rsidRPr="00670CFC">
              <w:rPr>
                <w:rFonts w:cs="Times New Roman"/>
                <w:sz w:val="22"/>
              </w:rPr>
              <w:t>.; аккузатив (номинатив) объекта в конструкциях типа ”</w:t>
            </w:r>
            <w:r w:rsidRPr="00670CFC">
              <w:rPr>
                <w:rFonts w:cs="Times New Roman"/>
                <w:sz w:val="22"/>
                <w:lang w:val="fi-FI"/>
              </w:rPr>
              <w:t>H</w:t>
            </w:r>
            <w:r w:rsidRPr="00670CFC">
              <w:rPr>
                <w:rFonts w:cs="Times New Roman"/>
                <w:sz w:val="22"/>
              </w:rPr>
              <w:t>ä</w:t>
            </w:r>
            <w:r w:rsidRPr="00670CFC">
              <w:rPr>
                <w:rFonts w:cs="Times New Roman"/>
                <w:sz w:val="22"/>
                <w:lang w:val="fi-FI"/>
              </w:rPr>
              <w:t>nell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tapana</w:t>
            </w:r>
            <w:r w:rsidRPr="00670CFC">
              <w:rPr>
                <w:rFonts w:cs="Times New Roman"/>
                <w:sz w:val="22"/>
              </w:rPr>
              <w:t xml:space="preserve"> + </w:t>
            </w:r>
            <w:r w:rsidRPr="00670CFC">
              <w:rPr>
                <w:rFonts w:cs="Times New Roman"/>
                <w:sz w:val="22"/>
                <w:lang w:val="fi-FI"/>
              </w:rPr>
              <w:t>I</w:t>
            </w:r>
            <w:r w:rsidRPr="00670CFC">
              <w:rPr>
                <w:rFonts w:cs="Times New Roman"/>
                <w:sz w:val="22"/>
              </w:rPr>
              <w:t xml:space="preserve"> </w:t>
            </w:r>
            <w:r w:rsidRPr="00670CFC">
              <w:rPr>
                <w:rFonts w:cs="Times New Roman"/>
                <w:sz w:val="22"/>
                <w:lang w:val="fi-FI"/>
              </w:rPr>
              <w:t>inf</w:t>
            </w:r>
            <w:r w:rsidRPr="00670CFC">
              <w:rPr>
                <w:rFonts w:cs="Times New Roman"/>
                <w:sz w:val="22"/>
              </w:rPr>
              <w:t xml:space="preserve">. + </w:t>
            </w:r>
            <w:r w:rsidRPr="00670CFC">
              <w:rPr>
                <w:rFonts w:cs="Times New Roman"/>
                <w:sz w:val="22"/>
                <w:lang w:val="fi-FI"/>
              </w:rPr>
              <w:t>objekti</w:t>
            </w:r>
            <w:r w:rsidRPr="00670CFC">
              <w:rPr>
                <w:rFonts w:cs="Times New Roman"/>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nell</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tapana</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 xml:space="preserve">ä </w:t>
            </w:r>
            <w:r w:rsidRPr="00670CFC">
              <w:rPr>
                <w:rFonts w:cs="Times New Roman"/>
                <w:i/>
                <w:sz w:val="22"/>
                <w:lang w:val="fi-FI"/>
              </w:rPr>
              <w:t>yksi</w:t>
            </w:r>
            <w:r w:rsidRPr="00670CFC">
              <w:rPr>
                <w:rFonts w:cs="Times New Roman"/>
                <w:i/>
                <w:sz w:val="22"/>
              </w:rPr>
              <w:t xml:space="preserve"> </w:t>
            </w:r>
            <w:r w:rsidRPr="00670CFC">
              <w:rPr>
                <w:rFonts w:cs="Times New Roman"/>
                <w:i/>
                <w:sz w:val="22"/>
                <w:lang w:val="fi-FI"/>
              </w:rPr>
              <w:t>omena</w:t>
            </w:r>
            <w:r w:rsidRPr="00670CFC">
              <w:rPr>
                <w:rFonts w:cs="Times New Roman"/>
                <w:i/>
                <w:sz w:val="22"/>
              </w:rPr>
              <w:t xml:space="preserve"> </w:t>
            </w:r>
            <w:r w:rsidRPr="00670CFC">
              <w:rPr>
                <w:rFonts w:cs="Times New Roman"/>
                <w:i/>
                <w:sz w:val="22"/>
                <w:lang w:val="fi-FI"/>
              </w:rPr>
              <w:t>p</w:t>
            </w:r>
            <w:r w:rsidRPr="00670CFC">
              <w:rPr>
                <w:rFonts w:cs="Times New Roman"/>
                <w:i/>
                <w:sz w:val="22"/>
              </w:rPr>
              <w:t>ä</w:t>
            </w:r>
            <w:r w:rsidRPr="00670CFC">
              <w:rPr>
                <w:rFonts w:cs="Times New Roman"/>
                <w:i/>
                <w:sz w:val="22"/>
                <w:lang w:val="fi-FI"/>
              </w:rPr>
              <w:t>iv</w:t>
            </w:r>
            <w:r w:rsidRPr="00670CFC">
              <w:rPr>
                <w:rFonts w:cs="Times New Roman"/>
                <w:i/>
                <w:sz w:val="22"/>
              </w:rPr>
              <w:t>ä</w:t>
            </w:r>
            <w:r w:rsidRPr="00670CFC">
              <w:rPr>
                <w:rFonts w:cs="Times New Roman"/>
                <w:i/>
                <w:sz w:val="22"/>
                <w:lang w:val="fi-FI"/>
              </w:rPr>
              <w:t>ss</w:t>
            </w:r>
            <w:r w:rsidRPr="00670CFC">
              <w:rPr>
                <w:rFonts w:cs="Times New Roman"/>
                <w:i/>
                <w:sz w:val="22"/>
              </w:rPr>
              <w:t>ä.;</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обстоятельство в форме внешне- и внутренне-местного падежа: </w:t>
            </w:r>
            <w:r w:rsidRPr="00670CFC">
              <w:rPr>
                <w:rFonts w:cs="Times New Roman"/>
                <w:i/>
                <w:sz w:val="22"/>
                <w:lang w:val="fi-FI"/>
              </w:rPr>
              <w:t>S</w:t>
            </w:r>
            <w:r w:rsidRPr="00670CFC">
              <w:rPr>
                <w:rFonts w:cs="Times New Roman"/>
                <w:i/>
                <w:sz w:val="22"/>
              </w:rPr>
              <w:t>ä</w:t>
            </w:r>
            <w:r w:rsidRPr="00670CFC">
              <w:rPr>
                <w:rFonts w:cs="Times New Roman"/>
                <w:i/>
                <w:sz w:val="22"/>
                <w:lang w:val="fi-FI"/>
              </w:rPr>
              <w:t>de</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Joensuussa</w:t>
            </w:r>
            <w:r w:rsidRPr="00670CFC">
              <w:rPr>
                <w:rFonts w:cs="Times New Roman"/>
                <w:sz w:val="22"/>
              </w:rPr>
              <w:t xml:space="preserve">.; обстоятельство, выраженное наречием: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laulaa</w:t>
            </w:r>
            <w:r w:rsidRPr="00670CFC">
              <w:rPr>
                <w:rFonts w:cs="Times New Roman"/>
                <w:i/>
                <w:sz w:val="22"/>
              </w:rPr>
              <w:t xml:space="preserve"> </w:t>
            </w:r>
            <w:r w:rsidRPr="00670CFC">
              <w:rPr>
                <w:rFonts w:cs="Times New Roman"/>
                <w:i/>
                <w:sz w:val="22"/>
                <w:lang w:val="fi-FI"/>
              </w:rPr>
              <w:t>kauniisti</w:t>
            </w:r>
            <w:r w:rsidRPr="00670CFC">
              <w:rPr>
                <w:rFonts w:cs="Times New Roman"/>
                <w:i/>
                <w:sz w:val="22"/>
              </w:rPr>
              <w:t>.</w:t>
            </w:r>
            <w:r w:rsidRPr="00670CFC">
              <w:rPr>
                <w:rFonts w:cs="Times New Roman"/>
                <w:sz w:val="22"/>
              </w:rPr>
              <w:t xml:space="preserve">; обстоятельство, выраженное конструкциями с предлогами и послелогами: </w:t>
            </w:r>
            <w:r w:rsidRPr="00670CFC">
              <w:rPr>
                <w:rFonts w:cs="Times New Roman"/>
                <w:i/>
                <w:sz w:val="22"/>
                <w:lang w:val="fi-FI"/>
              </w:rPr>
              <w:t>Lapset</w:t>
            </w:r>
            <w:r w:rsidRPr="00670CFC">
              <w:rPr>
                <w:rFonts w:cs="Times New Roman"/>
                <w:i/>
                <w:sz w:val="22"/>
              </w:rPr>
              <w:t xml:space="preserve"> </w:t>
            </w:r>
            <w:r w:rsidRPr="00670CFC">
              <w:rPr>
                <w:rFonts w:cs="Times New Roman"/>
                <w:i/>
                <w:sz w:val="22"/>
                <w:lang w:val="fi-FI"/>
              </w:rPr>
              <w:t>leikkiv</w:t>
            </w:r>
            <w:r w:rsidRPr="00670CFC">
              <w:rPr>
                <w:rFonts w:cs="Times New Roman"/>
                <w:i/>
                <w:sz w:val="22"/>
              </w:rPr>
              <w:t>ä</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kuusen</w:t>
            </w:r>
            <w:r w:rsidRPr="00670CFC">
              <w:rPr>
                <w:rFonts w:cs="Times New Roman"/>
                <w:i/>
                <w:sz w:val="22"/>
              </w:rPr>
              <w:t xml:space="preserve"> </w:t>
            </w:r>
            <w:r w:rsidRPr="00670CFC">
              <w:rPr>
                <w:rFonts w:cs="Times New Roman"/>
                <w:i/>
                <w:sz w:val="22"/>
                <w:lang w:val="fi-FI"/>
              </w:rPr>
              <w:t>alla</w:t>
            </w:r>
            <w:r w:rsidRPr="00670CFC">
              <w:rPr>
                <w:rFonts w:cs="Times New Roman"/>
                <w:i/>
                <w:sz w:val="22"/>
              </w:rPr>
              <w:t xml:space="preserve">.; </w:t>
            </w:r>
            <w:r w:rsidRPr="00670CFC">
              <w:rPr>
                <w:rFonts w:cs="Times New Roman"/>
                <w:sz w:val="22"/>
              </w:rPr>
              <w:t xml:space="preserve">обстоятельство в форме эссива и транслатива: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opettajana</w:t>
            </w:r>
            <w:r w:rsidRPr="00670CFC">
              <w:rPr>
                <w:rFonts w:cs="Times New Roman"/>
                <w:i/>
                <w:sz w:val="22"/>
              </w:rPr>
              <w:t xml:space="preserve"> </w:t>
            </w:r>
            <w:r w:rsidRPr="00670CFC">
              <w:rPr>
                <w:rFonts w:cs="Times New Roman"/>
                <w:i/>
                <w:sz w:val="22"/>
                <w:lang w:val="fi-FI"/>
              </w:rPr>
              <w:t>koulussa</w:t>
            </w:r>
            <w:r w:rsidRPr="00670CFC">
              <w:rPr>
                <w:rFonts w:cs="Times New Roman"/>
                <w:i/>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valmistunut</w:t>
            </w:r>
            <w:r w:rsidRPr="00670CFC">
              <w:rPr>
                <w:rFonts w:cs="Times New Roman"/>
                <w:i/>
                <w:sz w:val="22"/>
              </w:rPr>
              <w:t xml:space="preserve"> </w:t>
            </w:r>
            <w:r w:rsidRPr="00670CFC">
              <w:rPr>
                <w:rFonts w:cs="Times New Roman"/>
                <w:i/>
                <w:sz w:val="22"/>
                <w:lang w:val="fi-FI"/>
              </w:rPr>
              <w:t>opettajaksi</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xml:space="preserve">- типы склонения имен на </w:t>
            </w:r>
            <w:r w:rsidRPr="00670CFC">
              <w:rPr>
                <w:rFonts w:cs="Times New Roman"/>
                <w:i/>
                <w:sz w:val="22"/>
              </w:rPr>
              <w:t>-(</w:t>
            </w:r>
            <w:r w:rsidRPr="00670CFC">
              <w:rPr>
                <w:rFonts w:cs="Times New Roman"/>
                <w:i/>
                <w:sz w:val="22"/>
                <w:lang w:val="fi-FI"/>
              </w:rPr>
              <w:t>i</w:t>
            </w:r>
            <w:r w:rsidRPr="00670CFC">
              <w:rPr>
                <w:rFonts w:cs="Times New Roman"/>
                <w:i/>
                <w:sz w:val="22"/>
              </w:rPr>
              <w:t>)</w:t>
            </w:r>
            <w:r w:rsidRPr="00670CFC">
              <w:rPr>
                <w:rFonts w:cs="Times New Roman"/>
                <w:i/>
                <w:sz w:val="22"/>
                <w:lang w:val="fi-FI"/>
              </w:rPr>
              <w:t>nen</w:t>
            </w:r>
            <w:r w:rsidRPr="00670CFC">
              <w:rPr>
                <w:rFonts w:cs="Times New Roman"/>
                <w:i/>
                <w:sz w:val="22"/>
              </w:rPr>
              <w:t xml:space="preserve">: </w:t>
            </w:r>
            <w:r w:rsidRPr="00670CFC">
              <w:rPr>
                <w:rFonts w:cs="Times New Roman"/>
                <w:i/>
                <w:sz w:val="22"/>
                <w:lang w:val="fi-FI"/>
              </w:rPr>
              <w:t>valkoinen</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w:t>
            </w:r>
            <w:r w:rsidRPr="00670CFC">
              <w:rPr>
                <w:rFonts w:cs="Times New Roman"/>
                <w:i/>
                <w:sz w:val="22"/>
              </w:rPr>
              <w:t xml:space="preserve">: </w:t>
            </w:r>
            <w:r w:rsidRPr="00670CFC">
              <w:rPr>
                <w:rFonts w:cs="Times New Roman"/>
                <w:i/>
                <w:sz w:val="22"/>
                <w:lang w:val="fi-FI"/>
              </w:rPr>
              <w:t>hissi</w:t>
            </w:r>
            <w:r w:rsidRPr="00670CFC">
              <w:rPr>
                <w:rFonts w:cs="Times New Roman"/>
                <w:i/>
                <w:sz w:val="22"/>
              </w:rPr>
              <w:t xml:space="preserve">, </w:t>
            </w:r>
            <w:r w:rsidRPr="00670CFC">
              <w:rPr>
                <w:rFonts w:cs="Times New Roman"/>
                <w:i/>
                <w:sz w:val="22"/>
                <w:lang w:val="fi-FI"/>
              </w:rPr>
              <w:t>hirvi</w:t>
            </w:r>
            <w:r w:rsidRPr="00670CFC">
              <w:rPr>
                <w:rFonts w:cs="Times New Roman"/>
                <w:i/>
                <w:sz w:val="22"/>
              </w:rPr>
              <w:t xml:space="preserve">, </w:t>
            </w:r>
            <w:r w:rsidRPr="00670CFC">
              <w:rPr>
                <w:rFonts w:cs="Times New Roman"/>
                <w:i/>
                <w:sz w:val="22"/>
                <w:lang w:val="fi-FI"/>
              </w:rPr>
              <w:t>hiiri</w:t>
            </w:r>
            <w:r w:rsidRPr="00670CFC">
              <w:rPr>
                <w:rFonts w:cs="Times New Roman"/>
                <w:i/>
                <w:sz w:val="22"/>
              </w:rPr>
              <w:t xml:space="preserve">, </w:t>
            </w:r>
            <w:r w:rsidRPr="00670CFC">
              <w:rPr>
                <w:rFonts w:cs="Times New Roman"/>
                <w:i/>
                <w:sz w:val="22"/>
                <w:lang w:val="fi-FI"/>
              </w:rPr>
              <w:t>meri</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e</w:t>
            </w:r>
            <w:r w:rsidRPr="00670CFC">
              <w:rPr>
                <w:rFonts w:cs="Times New Roman"/>
                <w:i/>
                <w:sz w:val="22"/>
              </w:rPr>
              <w:t xml:space="preserve">: </w:t>
            </w:r>
            <w:r w:rsidRPr="00670CFC">
              <w:rPr>
                <w:rFonts w:cs="Times New Roman"/>
                <w:i/>
                <w:sz w:val="22"/>
                <w:lang w:val="fi-FI"/>
              </w:rPr>
              <w:t>el</w:t>
            </w:r>
            <w:r w:rsidRPr="00670CFC">
              <w:rPr>
                <w:rFonts w:cs="Times New Roman"/>
                <w:i/>
                <w:sz w:val="22"/>
              </w:rPr>
              <w:t>ä</w:t>
            </w:r>
            <w:r w:rsidRPr="00670CFC">
              <w:rPr>
                <w:rFonts w:cs="Times New Roman"/>
                <w:i/>
                <w:sz w:val="22"/>
                <w:lang w:val="fi-FI"/>
              </w:rPr>
              <w:t>ke</w:t>
            </w:r>
            <w:r w:rsidRPr="00670CFC">
              <w:rPr>
                <w:rFonts w:cs="Times New Roman"/>
                <w:i/>
                <w:sz w:val="22"/>
              </w:rPr>
              <w:t xml:space="preserve">, </w:t>
            </w:r>
            <w:r w:rsidRPr="00670CFC">
              <w:rPr>
                <w:rFonts w:cs="Times New Roman"/>
                <w:i/>
                <w:sz w:val="22"/>
                <w:lang w:val="fi-FI"/>
              </w:rPr>
              <w:t>joukkue</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is</w:t>
            </w:r>
            <w:r w:rsidRPr="00670CFC">
              <w:rPr>
                <w:rFonts w:cs="Times New Roman"/>
                <w:i/>
                <w:sz w:val="22"/>
              </w:rPr>
              <w:t>, -</w:t>
            </w:r>
            <w:r w:rsidRPr="00670CFC">
              <w:rPr>
                <w:rFonts w:cs="Times New Roman"/>
                <w:i/>
                <w:sz w:val="22"/>
                <w:lang w:val="fi-FI"/>
              </w:rPr>
              <w:t>as</w:t>
            </w:r>
            <w:r w:rsidRPr="00670CFC">
              <w:rPr>
                <w:rFonts w:cs="Times New Roman"/>
                <w:i/>
                <w:sz w:val="22"/>
              </w:rPr>
              <w:t>, -ä</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asukas</w:t>
            </w:r>
            <w:r w:rsidRPr="00670CFC">
              <w:rPr>
                <w:rFonts w:cs="Times New Roman"/>
                <w:i/>
                <w:sz w:val="22"/>
              </w:rPr>
              <w:t xml:space="preserve">, </w:t>
            </w:r>
            <w:r w:rsidRPr="00670CFC">
              <w:rPr>
                <w:rFonts w:cs="Times New Roman"/>
                <w:i/>
                <w:sz w:val="22"/>
                <w:lang w:val="fi-FI"/>
              </w:rPr>
              <w:t>kallis</w:t>
            </w:r>
            <w:r w:rsidRPr="00670CFC">
              <w:rPr>
                <w:rFonts w:cs="Times New Roman"/>
                <w:i/>
                <w:sz w:val="22"/>
              </w:rPr>
              <w:t>;</w:t>
            </w:r>
            <w:r w:rsidRPr="00670CFC">
              <w:rPr>
                <w:rFonts w:cs="Times New Roman"/>
                <w:sz w:val="22"/>
              </w:rPr>
              <w:t xml:space="preserve"> на -</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w:t>
            </w:r>
            <w:r w:rsidRPr="00670CFC">
              <w:rPr>
                <w:rFonts w:cs="Times New Roman"/>
                <w:i/>
                <w:sz w:val="22"/>
                <w:lang w:val="fi-FI"/>
              </w:rPr>
              <w:t>os</w:t>
            </w:r>
            <w:r w:rsidRPr="00670CFC">
              <w:rPr>
                <w:rFonts w:cs="Times New Roman"/>
                <w:i/>
                <w:sz w:val="22"/>
              </w:rPr>
              <w:t>, -</w:t>
            </w:r>
            <w:r w:rsidRPr="00670CFC">
              <w:rPr>
                <w:rFonts w:cs="Times New Roman"/>
                <w:i/>
                <w:sz w:val="22"/>
                <w:lang w:val="fi-FI"/>
              </w:rPr>
              <w:t>es</w:t>
            </w:r>
            <w:r w:rsidRPr="00670CFC">
              <w:rPr>
                <w:rFonts w:cs="Times New Roman"/>
                <w:i/>
                <w:sz w:val="22"/>
              </w:rPr>
              <w:t xml:space="preserve">: </w:t>
            </w:r>
            <w:r w:rsidRPr="00670CFC">
              <w:rPr>
                <w:rFonts w:cs="Times New Roman"/>
                <w:i/>
                <w:sz w:val="22"/>
                <w:lang w:val="fi-FI"/>
              </w:rPr>
              <w:t>harjoitus</w:t>
            </w:r>
            <w:r w:rsidRPr="00670CFC">
              <w:rPr>
                <w:rFonts w:cs="Times New Roman"/>
                <w:i/>
                <w:sz w:val="22"/>
              </w:rPr>
              <w:t xml:space="preserve">, </w:t>
            </w:r>
            <w:r w:rsidRPr="00670CFC">
              <w:rPr>
                <w:rFonts w:cs="Times New Roman"/>
                <w:i/>
                <w:sz w:val="22"/>
                <w:lang w:val="fi-FI"/>
              </w:rPr>
              <w:t>leivos</w:t>
            </w:r>
            <w:r w:rsidRPr="00670CFC">
              <w:rPr>
                <w:rFonts w:cs="Times New Roman"/>
                <w:i/>
                <w:sz w:val="22"/>
              </w:rPr>
              <w:t xml:space="preserve">, </w:t>
            </w:r>
            <w:r w:rsidRPr="00670CFC">
              <w:rPr>
                <w:rFonts w:cs="Times New Roman"/>
                <w:i/>
                <w:sz w:val="22"/>
                <w:lang w:val="fi-FI"/>
              </w:rPr>
              <w:t>vihannes</w:t>
            </w:r>
            <w:r w:rsidRPr="00670CFC">
              <w:rPr>
                <w:rFonts w:cs="Times New Roman"/>
                <w:i/>
                <w:sz w:val="22"/>
              </w:rPr>
              <w:t xml:space="preserve"> (</w:t>
            </w:r>
            <w:r w:rsidRPr="00670CFC">
              <w:rPr>
                <w:rFonts w:cs="Times New Roman"/>
                <w:i/>
                <w:sz w:val="22"/>
                <w:lang w:val="fi-FI"/>
              </w:rPr>
              <w:t>j</w:t>
            </w:r>
            <w:r w:rsidRPr="00670CFC">
              <w:rPr>
                <w:rFonts w:cs="Times New Roman"/>
                <w:i/>
                <w:sz w:val="22"/>
              </w:rPr>
              <w:t>ä</w:t>
            </w:r>
            <w:r w:rsidRPr="00670CFC">
              <w:rPr>
                <w:rFonts w:cs="Times New Roman"/>
                <w:i/>
                <w:sz w:val="22"/>
                <w:lang w:val="fi-FI"/>
              </w:rPr>
              <w:t>nis</w:t>
            </w:r>
            <w:r w:rsidRPr="00670CFC">
              <w:rPr>
                <w:rFonts w:cs="Times New Roman"/>
                <w:i/>
                <w:sz w:val="22"/>
              </w:rPr>
              <w:t xml:space="preserve">, </w:t>
            </w:r>
            <w:r w:rsidRPr="00670CFC">
              <w:rPr>
                <w:rFonts w:cs="Times New Roman"/>
                <w:i/>
                <w:sz w:val="22"/>
                <w:lang w:val="fi-FI"/>
              </w:rPr>
              <w:t>lihas</w:t>
            </w:r>
            <w:r w:rsidRPr="00670CFC">
              <w:rPr>
                <w:rFonts w:cs="Times New Roman"/>
                <w:i/>
                <w:sz w:val="22"/>
              </w:rPr>
              <w:t>);</w:t>
            </w:r>
            <w:r w:rsidRPr="00670CFC">
              <w:rPr>
                <w:rFonts w:cs="Times New Roman"/>
                <w:sz w:val="22"/>
              </w:rPr>
              <w:t xml:space="preserve"> на -</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w:t>
            </w:r>
            <w:r w:rsidRPr="00670CFC">
              <w:rPr>
                <w:rFonts w:cs="Times New Roman"/>
                <w:i/>
                <w:sz w:val="22"/>
                <w:lang w:val="fi-FI"/>
              </w:rPr>
              <w:t>uus</w:t>
            </w:r>
            <w:r w:rsidRPr="00670CFC">
              <w:rPr>
                <w:rFonts w:cs="Times New Roman"/>
                <w:i/>
                <w:sz w:val="22"/>
              </w:rPr>
              <w:t>, -</w:t>
            </w:r>
            <w:r w:rsidRPr="00670CFC">
              <w:rPr>
                <w:rFonts w:cs="Times New Roman"/>
                <w:i/>
                <w:sz w:val="22"/>
                <w:lang w:val="fi-FI"/>
              </w:rPr>
              <w:t>yys</w:t>
            </w:r>
            <w:r w:rsidRPr="00670CFC">
              <w:rPr>
                <w:rFonts w:cs="Times New Roman"/>
                <w:i/>
                <w:sz w:val="22"/>
              </w:rPr>
              <w:t xml:space="preserve">: </w:t>
            </w:r>
            <w:r w:rsidRPr="00670CFC">
              <w:rPr>
                <w:rFonts w:cs="Times New Roman"/>
                <w:i/>
                <w:sz w:val="22"/>
                <w:lang w:val="fi-FI"/>
              </w:rPr>
              <w:t>kauneus</w:t>
            </w:r>
            <w:r w:rsidRPr="00670CFC">
              <w:rPr>
                <w:rFonts w:cs="Times New Roman"/>
                <w:i/>
                <w:sz w:val="22"/>
              </w:rPr>
              <w:t xml:space="preserve">, </w:t>
            </w:r>
            <w:r w:rsidRPr="00670CFC">
              <w:rPr>
                <w:rFonts w:cs="Times New Roman"/>
                <w:i/>
                <w:sz w:val="22"/>
                <w:lang w:val="fi-FI"/>
              </w:rPr>
              <w:t>kirjallisuus</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ht</w:t>
            </w:r>
            <w:r w:rsidRPr="00670CFC">
              <w:rPr>
                <w:rFonts w:cs="Times New Roman"/>
                <w:i/>
                <w:sz w:val="22"/>
              </w:rPr>
              <w:t>ä</w:t>
            </w:r>
            <w:r w:rsidRPr="00670CFC">
              <w:rPr>
                <w:rFonts w:cs="Times New Roman"/>
                <w:i/>
                <w:sz w:val="22"/>
                <w:lang w:val="fi-FI"/>
              </w:rPr>
              <w:t>vyys</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in</w:t>
            </w:r>
            <w:r w:rsidRPr="00670CFC">
              <w:rPr>
                <w:rFonts w:cs="Times New Roman"/>
                <w:i/>
                <w:sz w:val="22"/>
              </w:rPr>
              <w:t xml:space="preserve">: </w:t>
            </w:r>
            <w:r w:rsidRPr="00670CFC">
              <w:rPr>
                <w:rFonts w:cs="Times New Roman"/>
                <w:i/>
                <w:sz w:val="22"/>
                <w:lang w:val="fi-FI"/>
              </w:rPr>
              <w:t>avain</w:t>
            </w:r>
            <w:r w:rsidRPr="00670CFC">
              <w:rPr>
                <w:rFonts w:cs="Times New Roman"/>
                <w:sz w:val="22"/>
              </w:rPr>
              <w:t xml:space="preserve">; на </w:t>
            </w:r>
            <w:r w:rsidRPr="00670CFC">
              <w:rPr>
                <w:rFonts w:cs="Times New Roman"/>
                <w:i/>
                <w:sz w:val="22"/>
              </w:rPr>
              <w:t>-</w:t>
            </w:r>
            <w:r w:rsidRPr="00670CFC">
              <w:rPr>
                <w:rFonts w:cs="Times New Roman"/>
                <w:i/>
                <w:sz w:val="22"/>
                <w:lang w:val="fi-FI"/>
              </w:rPr>
              <w:t>si</w:t>
            </w:r>
            <w:r w:rsidRPr="00670CFC">
              <w:rPr>
                <w:rFonts w:cs="Times New Roman"/>
                <w:i/>
                <w:sz w:val="22"/>
              </w:rPr>
              <w:t xml:space="preserve">: </w:t>
            </w:r>
            <w:r w:rsidRPr="00670CFC">
              <w:rPr>
                <w:rFonts w:cs="Times New Roman"/>
                <w:i/>
                <w:sz w:val="22"/>
                <w:lang w:val="fi-FI"/>
              </w:rPr>
              <w:t>kuukausi</w:t>
            </w:r>
            <w:r w:rsidRPr="00670CFC">
              <w:rPr>
                <w:rFonts w:cs="Times New Roman"/>
                <w:i/>
                <w:sz w:val="22"/>
              </w:rPr>
              <w:t xml:space="preserve">, </w:t>
            </w:r>
            <w:r w:rsidRPr="00670CFC">
              <w:rPr>
                <w:rFonts w:cs="Times New Roman"/>
                <w:i/>
                <w:sz w:val="22"/>
                <w:lang w:val="fi-FI"/>
              </w:rPr>
              <w:t>liesi</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ea</w:t>
            </w:r>
            <w:r w:rsidRPr="00670CFC">
              <w:rPr>
                <w:rFonts w:cs="Times New Roman"/>
                <w:i/>
                <w:sz w:val="22"/>
              </w:rPr>
              <w:t>, -</w:t>
            </w:r>
            <w:r w:rsidRPr="00670CFC">
              <w:rPr>
                <w:rFonts w:cs="Times New Roman"/>
                <w:i/>
                <w:sz w:val="22"/>
                <w:lang w:val="fi-FI"/>
              </w:rPr>
              <w:t>e</w:t>
            </w:r>
            <w:r w:rsidRPr="00670CFC">
              <w:rPr>
                <w:rFonts w:cs="Times New Roman"/>
                <w:i/>
                <w:sz w:val="22"/>
              </w:rPr>
              <w:t xml:space="preserve">ä: </w:t>
            </w:r>
            <w:r w:rsidRPr="00670CFC">
              <w:rPr>
                <w:rFonts w:cs="Times New Roman"/>
                <w:i/>
                <w:sz w:val="22"/>
                <w:lang w:val="fi-FI"/>
              </w:rPr>
              <w:t>hopea</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ar</w:t>
            </w:r>
            <w:r w:rsidRPr="00670CFC">
              <w:rPr>
                <w:rFonts w:cs="Times New Roman"/>
                <w:i/>
                <w:sz w:val="22"/>
              </w:rPr>
              <w:t xml:space="preserve">: </w:t>
            </w:r>
            <w:r w:rsidRPr="00670CFC">
              <w:rPr>
                <w:rFonts w:cs="Times New Roman"/>
                <w:i/>
                <w:sz w:val="22"/>
                <w:lang w:val="fi-FI"/>
              </w:rPr>
              <w:t>sisar</w:t>
            </w:r>
            <w:r w:rsidRPr="00670CFC">
              <w:rPr>
                <w:rFonts w:cs="Times New Roman"/>
                <w:sz w:val="22"/>
              </w:rPr>
              <w:t>; одноосновные и двухосновные имена; гласную и согласную основу;</w:t>
            </w:r>
          </w:p>
          <w:p w:rsidR="0012291B" w:rsidRPr="00670CFC" w:rsidRDefault="0012291B" w:rsidP="0012291B">
            <w:pPr>
              <w:spacing w:line="240" w:lineRule="auto"/>
              <w:ind w:firstLine="708"/>
              <w:rPr>
                <w:rFonts w:cs="Times New Roman"/>
                <w:sz w:val="22"/>
                <w:lang w:val="fi-FI"/>
              </w:rPr>
            </w:pPr>
            <w:r w:rsidRPr="00670CFC">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670CFC">
              <w:rPr>
                <w:rFonts w:cs="Times New Roman"/>
                <w:i/>
                <w:sz w:val="22"/>
              </w:rPr>
              <w:t>-</w:t>
            </w:r>
            <w:r w:rsidRPr="00670CFC">
              <w:rPr>
                <w:rFonts w:cs="Times New Roman"/>
                <w:i/>
                <w:sz w:val="22"/>
                <w:lang w:val="fi-FI"/>
              </w:rPr>
              <w:t>i</w:t>
            </w:r>
            <w:r w:rsidRPr="00670CFC">
              <w:rPr>
                <w:rFonts w:cs="Times New Roman"/>
                <w:i/>
                <w:sz w:val="22"/>
              </w:rPr>
              <w:t>-, -</w:t>
            </w:r>
            <w:r w:rsidRPr="00670CFC">
              <w:rPr>
                <w:rFonts w:cs="Times New Roman"/>
                <w:i/>
                <w:sz w:val="22"/>
                <w:lang w:val="fi-FI"/>
              </w:rPr>
              <w:t>j</w:t>
            </w:r>
            <w:r w:rsidRPr="00670CFC">
              <w:rPr>
                <w:rFonts w:cs="Times New Roman"/>
                <w:i/>
                <w:sz w:val="22"/>
              </w:rPr>
              <w:t>-; п</w:t>
            </w:r>
            <w:r w:rsidRPr="00670CFC">
              <w:rPr>
                <w:rFonts w:cs="Times New Roman"/>
                <w:sz w:val="22"/>
              </w:rPr>
              <w:t xml:space="preserve">артитив мн.ч., </w:t>
            </w:r>
            <w:r w:rsidRPr="00670CFC">
              <w:rPr>
                <w:rFonts w:cs="Times New Roman"/>
                <w:i/>
                <w:sz w:val="22"/>
                <w:lang w:val="fi-FI"/>
              </w:rPr>
              <w:t>Ket</w:t>
            </w:r>
            <w:r w:rsidRPr="00670CFC">
              <w:rPr>
                <w:rFonts w:cs="Times New Roman"/>
                <w:i/>
                <w:sz w:val="22"/>
              </w:rPr>
              <w:t xml:space="preserve">ä? </w:t>
            </w:r>
            <w:r w:rsidRPr="00670CFC">
              <w:rPr>
                <w:rFonts w:cs="Times New Roman"/>
                <w:i/>
                <w:sz w:val="22"/>
                <w:lang w:val="fi-FI"/>
              </w:rPr>
              <w:t>Mitä? -a, -ä, -ta, -tä: laukku - laukkuja, kala - kaloja, kirja - kirjoja, kuva - kuvia, sieni - sieniä, tomaatti - tomaatteja, vaate - vaatteita, oppilas - oppilaita, susi – susia, käsityö –</w:t>
            </w:r>
            <w:r w:rsidRPr="00670CFC">
              <w:rPr>
                <w:rFonts w:cs="Times New Roman"/>
                <w:sz w:val="22"/>
                <w:lang w:val="fi-FI"/>
              </w:rPr>
              <w:t xml:space="preserve"> </w:t>
            </w:r>
            <w:r w:rsidRPr="00670CFC">
              <w:rPr>
                <w:rFonts w:cs="Times New Roman"/>
                <w:i/>
                <w:sz w:val="22"/>
                <w:lang w:val="fi-FI"/>
              </w:rPr>
              <w:t xml:space="preserve">käsitöitä; </w:t>
            </w:r>
            <w:r w:rsidRPr="00670CFC">
              <w:rPr>
                <w:rFonts w:cs="Times New Roman"/>
                <w:i/>
                <w:sz w:val="22"/>
              </w:rPr>
              <w:t>г</w:t>
            </w:r>
            <w:r w:rsidRPr="00670CFC">
              <w:rPr>
                <w:rFonts w:cs="Times New Roman"/>
                <w:sz w:val="22"/>
              </w:rPr>
              <w:t>енитив</w:t>
            </w:r>
            <w:r w:rsidRPr="00670CFC">
              <w:rPr>
                <w:rFonts w:cs="Times New Roman"/>
                <w:sz w:val="22"/>
                <w:lang w:val="fi-FI"/>
              </w:rPr>
              <w:t xml:space="preserve"> (</w:t>
            </w:r>
            <w:r w:rsidRPr="00670CFC">
              <w:rPr>
                <w:rFonts w:cs="Times New Roman"/>
                <w:sz w:val="22"/>
              </w:rPr>
              <w:t>мн</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 xml:space="preserve">Kenen? Minkä? -en, -den: tyttö - tyttöjen, oppilas – oppilaiden; </w:t>
            </w:r>
            <w:r w:rsidRPr="00670CFC">
              <w:rPr>
                <w:rFonts w:cs="Times New Roman"/>
                <w:i/>
                <w:sz w:val="22"/>
              </w:rPr>
              <w:t>м</w:t>
            </w:r>
            <w:r w:rsidRPr="00670CFC">
              <w:rPr>
                <w:rFonts w:cs="Times New Roman"/>
                <w:sz w:val="22"/>
              </w:rPr>
              <w:t>н</w:t>
            </w:r>
            <w:r w:rsidRPr="00670CFC">
              <w:rPr>
                <w:rFonts w:cs="Times New Roman"/>
                <w:sz w:val="22"/>
                <w:lang w:val="fi-FI"/>
              </w:rPr>
              <w:t xml:space="preserve">. </w:t>
            </w:r>
            <w:r w:rsidRPr="00670CFC">
              <w:rPr>
                <w:rFonts w:cs="Times New Roman"/>
                <w:sz w:val="22"/>
              </w:rPr>
              <w:t>ч</w:t>
            </w:r>
            <w:r w:rsidRPr="00670CFC">
              <w:rPr>
                <w:rFonts w:cs="Times New Roman"/>
                <w:sz w:val="22"/>
                <w:lang w:val="fi-FI"/>
              </w:rPr>
              <w:t xml:space="preserve">. </w:t>
            </w:r>
            <w:r w:rsidRPr="00670CFC">
              <w:rPr>
                <w:rFonts w:cs="Times New Roman"/>
                <w:sz w:val="22"/>
              </w:rPr>
              <w:t>внутренне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внешне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падежей</w:t>
            </w:r>
            <w:r w:rsidRPr="00670CFC">
              <w:rPr>
                <w:rFonts w:cs="Times New Roman"/>
                <w:sz w:val="22"/>
                <w:lang w:val="fi-FI"/>
              </w:rPr>
              <w:t xml:space="preserve">: </w:t>
            </w:r>
            <w:r w:rsidRPr="00670CFC">
              <w:rPr>
                <w:rFonts w:cs="Times New Roman"/>
                <w:i/>
                <w:sz w:val="22"/>
                <w:lang w:val="fi-FI"/>
              </w:rPr>
              <w:t xml:space="preserve">taloissa, huoneista, kaduilla; </w:t>
            </w:r>
            <w:r w:rsidRPr="00670CFC">
              <w:rPr>
                <w:rFonts w:cs="Times New Roman"/>
                <w:sz w:val="22"/>
              </w:rPr>
              <w:t>формы</w:t>
            </w:r>
            <w:r w:rsidRPr="00670CFC">
              <w:rPr>
                <w:rFonts w:cs="Times New Roman"/>
                <w:sz w:val="22"/>
                <w:lang w:val="fi-FI"/>
              </w:rPr>
              <w:t xml:space="preserve"> </w:t>
            </w:r>
            <w:r w:rsidRPr="00670CFC">
              <w:rPr>
                <w:rFonts w:cs="Times New Roman"/>
                <w:sz w:val="22"/>
              </w:rPr>
              <w:t>эссива</w:t>
            </w:r>
            <w:r w:rsidRPr="00670CFC">
              <w:rPr>
                <w:rFonts w:cs="Times New Roman"/>
                <w:sz w:val="22"/>
                <w:lang w:val="fi-FI"/>
              </w:rPr>
              <w:t xml:space="preserve">: </w:t>
            </w:r>
            <w:r w:rsidRPr="00670CFC">
              <w:rPr>
                <w:rFonts w:cs="Times New Roman"/>
                <w:i/>
                <w:sz w:val="22"/>
                <w:lang w:val="fi-FI"/>
              </w:rPr>
              <w:t>Hän tuli iloisena kotiin.;</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слабую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чередование</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основе</w:t>
            </w:r>
            <w:r w:rsidRPr="00670CFC">
              <w:rPr>
                <w:rFonts w:cs="Times New Roman"/>
                <w:sz w:val="22"/>
                <w:lang w:val="fi-FI"/>
              </w:rPr>
              <w:t xml:space="preserve"> </w:t>
            </w:r>
            <w:r w:rsidRPr="00670CFC">
              <w:rPr>
                <w:rFonts w:cs="Times New Roman"/>
                <w:sz w:val="22"/>
              </w:rPr>
              <w:t>слова</w:t>
            </w:r>
            <w:r w:rsidRPr="00670CFC">
              <w:rPr>
                <w:rFonts w:cs="Times New Roman"/>
                <w:sz w:val="22"/>
                <w:lang w:val="fi-FI"/>
              </w:rPr>
              <w:t xml:space="preserve">: </w:t>
            </w:r>
            <w:r w:rsidRPr="00670CFC">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670CFC">
              <w:rPr>
                <w:rFonts w:cs="Times New Roman"/>
                <w:i/>
                <w:sz w:val="22"/>
              </w:rPr>
              <w:t>с</w:t>
            </w:r>
            <w:r w:rsidRPr="00670CFC">
              <w:rPr>
                <w:rFonts w:cs="Times New Roman"/>
                <w:sz w:val="22"/>
              </w:rPr>
              <w:t>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притяжательными</w:t>
            </w:r>
            <w:r w:rsidRPr="00670CFC">
              <w:rPr>
                <w:rFonts w:cs="Times New Roman"/>
                <w:sz w:val="22"/>
                <w:lang w:val="fi-FI"/>
              </w:rPr>
              <w:t xml:space="preserve"> </w:t>
            </w:r>
            <w:r w:rsidRPr="00670CFC">
              <w:rPr>
                <w:rFonts w:cs="Times New Roman"/>
                <w:sz w:val="22"/>
              </w:rPr>
              <w:t>суффиксами</w:t>
            </w:r>
            <w:r w:rsidRPr="00670CFC">
              <w:rPr>
                <w:rFonts w:cs="Times New Roman"/>
                <w:sz w:val="22"/>
                <w:lang w:val="fi-FI"/>
              </w:rPr>
              <w:t xml:space="preserve">: </w:t>
            </w:r>
            <w:r w:rsidRPr="00670CFC">
              <w:rPr>
                <w:rFonts w:cs="Times New Roman"/>
                <w:i/>
                <w:sz w:val="22"/>
                <w:lang w:val="fi-FI"/>
              </w:rPr>
              <w:t>hänen poikansa ystävä</w:t>
            </w: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закрытом</w:t>
            </w:r>
            <w:r w:rsidRPr="00670CFC">
              <w:rPr>
                <w:rFonts w:cs="Times New Roman"/>
                <w:sz w:val="22"/>
                <w:lang w:val="fi-FI"/>
              </w:rPr>
              <w:t xml:space="preserve"> </w:t>
            </w:r>
            <w:r w:rsidRPr="00670CFC">
              <w:rPr>
                <w:rFonts w:cs="Times New Roman"/>
                <w:sz w:val="22"/>
              </w:rPr>
              <w:t>слоге</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долгим</w:t>
            </w:r>
            <w:r w:rsidRPr="00670CFC">
              <w:rPr>
                <w:rFonts w:cs="Times New Roman"/>
                <w:sz w:val="22"/>
                <w:lang w:val="fi-FI"/>
              </w:rPr>
              <w:t xml:space="preserve"> </w:t>
            </w:r>
            <w:r w:rsidRPr="00670CFC">
              <w:rPr>
                <w:rFonts w:cs="Times New Roman"/>
                <w:sz w:val="22"/>
              </w:rPr>
              <w:t>гласным</w:t>
            </w:r>
            <w:r w:rsidRPr="00670CFC">
              <w:rPr>
                <w:rFonts w:cs="Times New Roman"/>
                <w:sz w:val="22"/>
                <w:lang w:val="fi-FI"/>
              </w:rPr>
              <w:t xml:space="preserve">:  </w:t>
            </w:r>
            <w:r w:rsidRPr="00670CFC">
              <w:rPr>
                <w:rFonts w:cs="Times New Roman"/>
                <w:i/>
                <w:sz w:val="22"/>
                <w:lang w:val="fi-FI"/>
              </w:rPr>
              <w:t>asukas – asukkaan, tehdas – tehtaassa, eläke – eläkkeellä.;</w:t>
            </w:r>
          </w:p>
          <w:p w:rsidR="0012291B" w:rsidRPr="00670CFC" w:rsidRDefault="0012291B" w:rsidP="0012291B">
            <w:pPr>
              <w:spacing w:line="240" w:lineRule="auto"/>
              <w:ind w:firstLine="708"/>
              <w:rPr>
                <w:rFonts w:cs="Times New Roman"/>
                <w:sz w:val="22"/>
              </w:rPr>
            </w:pPr>
            <w:r w:rsidRPr="00670CFC">
              <w:rPr>
                <w:rFonts w:cs="Times New Roman"/>
                <w:sz w:val="22"/>
              </w:rPr>
              <w:t xml:space="preserve">- указательные местоимения: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tuo</w:t>
            </w:r>
            <w:r w:rsidRPr="00670CFC">
              <w:rPr>
                <w:rFonts w:cs="Times New Roman"/>
                <w:i/>
                <w:sz w:val="22"/>
              </w:rPr>
              <w:t xml:space="preserve">, </w:t>
            </w:r>
            <w:r w:rsidRPr="00670CFC">
              <w:rPr>
                <w:rFonts w:cs="Times New Roman"/>
                <w:i/>
                <w:sz w:val="22"/>
                <w:lang w:val="fi-FI"/>
              </w:rPr>
              <w:t>se</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nuo</w:t>
            </w:r>
            <w:r w:rsidRPr="00670CFC">
              <w:rPr>
                <w:rFonts w:cs="Times New Roman"/>
                <w:i/>
                <w:sz w:val="22"/>
              </w:rPr>
              <w:t xml:space="preserve">, </w:t>
            </w:r>
            <w:r w:rsidRPr="00670CFC">
              <w:rPr>
                <w:rFonts w:cs="Times New Roman"/>
                <w:i/>
                <w:sz w:val="22"/>
                <w:lang w:val="fi-FI"/>
              </w:rPr>
              <w:t>ne</w:t>
            </w:r>
            <w:r w:rsidRPr="00670CFC">
              <w:rPr>
                <w:rFonts w:cs="Times New Roman"/>
                <w:i/>
                <w:sz w:val="22"/>
              </w:rPr>
              <w:t xml:space="preserve">; </w:t>
            </w:r>
            <w:r w:rsidRPr="00670CFC">
              <w:rPr>
                <w:rFonts w:cs="Times New Roman"/>
                <w:sz w:val="22"/>
              </w:rPr>
              <w:t xml:space="preserve">вопросительные местоимения: </w:t>
            </w:r>
            <w:r w:rsidRPr="00670CFC">
              <w:rPr>
                <w:rFonts w:cs="Times New Roman"/>
                <w:i/>
                <w:sz w:val="22"/>
                <w:lang w:val="fi-FI"/>
              </w:rPr>
              <w:t>Kuka</w:t>
            </w:r>
            <w:r w:rsidRPr="00670CFC">
              <w:rPr>
                <w:rFonts w:cs="Times New Roman"/>
                <w:i/>
                <w:sz w:val="22"/>
              </w:rPr>
              <w:t xml:space="preserve">?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Kumpi</w:t>
            </w:r>
            <w:r w:rsidRPr="00670CFC">
              <w:rPr>
                <w:rFonts w:cs="Times New Roman"/>
                <w:i/>
                <w:sz w:val="22"/>
              </w:rPr>
              <w:t>?</w:t>
            </w:r>
            <w:r w:rsidRPr="00670CFC">
              <w:rPr>
                <w:rFonts w:cs="Times New Roman"/>
                <w:sz w:val="22"/>
              </w:rPr>
              <w:t xml:space="preserve">; относительные местоимения: </w:t>
            </w:r>
            <w:r w:rsidRPr="00670CFC">
              <w:rPr>
                <w:rFonts w:cs="Times New Roman"/>
                <w:i/>
                <w:sz w:val="22"/>
                <w:lang w:val="fi-FI"/>
              </w:rPr>
              <w:t>joka</w:t>
            </w:r>
            <w:r w:rsidRPr="00670CFC">
              <w:rPr>
                <w:rFonts w:cs="Times New Roman"/>
                <w:i/>
                <w:sz w:val="22"/>
              </w:rPr>
              <w:t xml:space="preserve">, </w:t>
            </w:r>
            <w:r w:rsidRPr="00670CFC">
              <w:rPr>
                <w:rFonts w:cs="Times New Roman"/>
                <w:i/>
                <w:sz w:val="22"/>
                <w:lang w:val="fi-FI"/>
              </w:rPr>
              <w:t>mik</w:t>
            </w:r>
            <w:r w:rsidRPr="00670CFC">
              <w:rPr>
                <w:rFonts w:cs="Times New Roman"/>
                <w:i/>
                <w:sz w:val="22"/>
              </w:rPr>
              <w:t xml:space="preserve">ä; </w:t>
            </w:r>
            <w:r w:rsidRPr="00670CFC">
              <w:rPr>
                <w:rFonts w:cs="Times New Roman"/>
                <w:sz w:val="22"/>
              </w:rPr>
              <w:t>склонение указательных, вопросительных, относительных местоимений;</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степени сравнения прилагательных и наречий: компаратив: </w:t>
            </w:r>
            <w:r w:rsidRPr="00670CFC">
              <w:rPr>
                <w:rFonts w:cs="Times New Roman"/>
                <w:i/>
                <w:sz w:val="22"/>
                <w:lang w:val="fi-FI"/>
              </w:rPr>
              <w:t>nopeampi</w:t>
            </w:r>
            <w:r w:rsidRPr="00670CFC">
              <w:rPr>
                <w:rFonts w:cs="Times New Roman"/>
                <w:i/>
                <w:sz w:val="22"/>
              </w:rPr>
              <w:t xml:space="preserve">, </w:t>
            </w:r>
            <w:r w:rsidRPr="00670CFC">
              <w:rPr>
                <w:rFonts w:cs="Times New Roman"/>
                <w:i/>
                <w:sz w:val="22"/>
                <w:lang w:val="fi-FI"/>
              </w:rPr>
              <w:t>nopeammin</w:t>
            </w:r>
            <w:r w:rsidRPr="00670CFC">
              <w:rPr>
                <w:rFonts w:cs="Times New Roman"/>
                <w:sz w:val="22"/>
              </w:rPr>
              <w:t xml:space="preserve">; суперлатив: </w:t>
            </w:r>
            <w:r w:rsidRPr="00670CFC">
              <w:rPr>
                <w:rFonts w:cs="Times New Roman"/>
                <w:i/>
                <w:sz w:val="22"/>
                <w:lang w:val="fi-FI"/>
              </w:rPr>
              <w:t>nopein</w:t>
            </w:r>
            <w:r w:rsidRPr="00670CFC">
              <w:rPr>
                <w:rFonts w:cs="Times New Roman"/>
                <w:i/>
                <w:sz w:val="22"/>
              </w:rPr>
              <w:t xml:space="preserve">, </w:t>
            </w:r>
            <w:r w:rsidRPr="00670CFC">
              <w:rPr>
                <w:rFonts w:cs="Times New Roman"/>
                <w:i/>
                <w:sz w:val="22"/>
                <w:lang w:val="fi-FI"/>
              </w:rPr>
              <w:t>nopeimmin</w:t>
            </w:r>
            <w:r w:rsidRPr="00670CFC">
              <w:rPr>
                <w:rFonts w:cs="Times New Roman"/>
                <w:sz w:val="22"/>
              </w:rPr>
              <w:t>; склонение прилагательных в форме компаратива и суперлатива (ед. и мн. ч.);</w:t>
            </w:r>
          </w:p>
          <w:p w:rsidR="0012291B" w:rsidRPr="00670CFC" w:rsidRDefault="0012291B" w:rsidP="0012291B">
            <w:pPr>
              <w:spacing w:line="240" w:lineRule="auto"/>
              <w:ind w:firstLine="708"/>
              <w:rPr>
                <w:rFonts w:cs="Times New Roman"/>
                <w:sz w:val="22"/>
              </w:rPr>
            </w:pPr>
            <w:r w:rsidRPr="00670CFC">
              <w:rPr>
                <w:rFonts w:cs="Times New Roman"/>
                <w:sz w:val="22"/>
              </w:rPr>
              <w:t>- все типы спряжения глаголов в современном финском языке.</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простого</w:t>
            </w:r>
            <w:r w:rsidRPr="00670CFC">
              <w:rPr>
                <w:rFonts w:cs="Times New Roman"/>
                <w:sz w:val="22"/>
                <w:lang w:val="fi-FI"/>
              </w:rPr>
              <w:t xml:space="preserve"> </w:t>
            </w:r>
            <w:r w:rsidRPr="00670CFC">
              <w:rPr>
                <w:rFonts w:cs="Times New Roman"/>
                <w:sz w:val="22"/>
              </w:rPr>
              <w:t>претерита</w:t>
            </w:r>
            <w:r w:rsidRPr="00670CFC">
              <w:rPr>
                <w:rFonts w:cs="Times New Roman"/>
                <w:sz w:val="22"/>
                <w:lang w:val="fi-FI"/>
              </w:rPr>
              <w:t xml:space="preserve"> (</w:t>
            </w:r>
            <w:r w:rsidRPr="00670CFC">
              <w:rPr>
                <w:rFonts w:cs="Times New Roman"/>
                <w:sz w:val="22"/>
              </w:rPr>
              <w:t>имперфекта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i/>
                <w:sz w:val="22"/>
                <w:lang w:val="fi-FI"/>
              </w:rPr>
              <w:t>sanoin, en sanonut, teit, et tehnyt, hän tuli, hän ei tullut, vastasimme, emme vastanneet, häiritsitte, ette häirinneet, he olivat, he eivät olleet, hän pakeni - hän ei paennut;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перфекта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olen katsonut, en ole katsonut, olet käynyt, et ole käynyt, hän on opiskellut, hän ei ole opiskellut, olemme tavanneet, emme ole tavanneet, olette valinneet, ette ole valinneet, he ovat tehneet, he eivät ole tehneet, he ovat paenneet - he eivät ole paenneet;</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императива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2 </w:t>
            </w:r>
            <w:r w:rsidRPr="00670CFC">
              <w:rPr>
                <w:rFonts w:cs="Times New Roman"/>
                <w:sz w:val="22"/>
              </w:rPr>
              <w:t>лица</w:t>
            </w:r>
            <w:r w:rsidRPr="00670CFC">
              <w:rPr>
                <w:rFonts w:cs="Times New Roman"/>
                <w:sz w:val="22"/>
                <w:lang w:val="fi-FI"/>
              </w:rPr>
              <w:t xml:space="preserve"> </w:t>
            </w:r>
            <w:r w:rsidRPr="00670CFC">
              <w:rPr>
                <w:rFonts w:cs="Times New Roman"/>
                <w:sz w:val="22"/>
              </w:rPr>
              <w:t>единственного</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множественного</w:t>
            </w:r>
            <w:r w:rsidRPr="00670CFC">
              <w:rPr>
                <w:rFonts w:cs="Times New Roman"/>
                <w:sz w:val="22"/>
                <w:lang w:val="fi-FI"/>
              </w:rPr>
              <w:t xml:space="preserve"> </w:t>
            </w:r>
            <w:r w:rsidRPr="00670CFC">
              <w:rPr>
                <w:rFonts w:cs="Times New Roman"/>
                <w:sz w:val="22"/>
              </w:rPr>
              <w:t>числа</w:t>
            </w:r>
            <w:r w:rsidRPr="00670CFC">
              <w:rPr>
                <w:rFonts w:cs="Times New Roman"/>
                <w:sz w:val="22"/>
                <w:lang w:val="fi-FI"/>
              </w:rPr>
              <w:t xml:space="preserve">): </w:t>
            </w:r>
            <w:r w:rsidRPr="00670CFC">
              <w:rPr>
                <w:rFonts w:cs="Times New Roman"/>
                <w:i/>
                <w:sz w:val="22"/>
                <w:lang w:val="fi-FI"/>
              </w:rPr>
              <w:t>sano, älä sano, sanokaa, älkää sanoko, syö, älä syö, syökää, älkää syökö, mene, älä mene, menkää, älkää menkö, vastaa, älä vastaa, vastatkaa, älkää vastatko, valitse, älä valitse, valitkaa, älkää valitko;</w:t>
            </w:r>
            <w:r w:rsidRPr="00670CFC">
              <w:rPr>
                <w:rFonts w:cs="Times New Roman"/>
                <w:sz w:val="22"/>
                <w:lang w:val="fi-FI"/>
              </w:rPr>
              <w:t xml:space="preserve"> </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кондиционала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i/>
                <w:sz w:val="22"/>
                <w:lang w:val="fi-FI"/>
              </w:rPr>
              <w:t>sanoisin, en sanoisi, tekisit, et tekisi, hän tulisi, hän ei tulisi, vastaisimme, emme vastaisi, häiritsisitte, ette häiritsisi, he kääntäisivät, he eivät kääntäisi</w:t>
            </w:r>
            <w:r w:rsidRPr="00670CFC">
              <w:rPr>
                <w:rFonts w:cs="Times New Roman"/>
                <w:sz w:val="22"/>
                <w:lang w:val="fi-FI"/>
              </w:rPr>
              <w:t xml:space="preserve">, </w:t>
            </w:r>
            <w:r w:rsidRPr="00670CFC">
              <w:rPr>
                <w:rFonts w:cs="Times New Roman"/>
                <w:i/>
                <w:sz w:val="22"/>
                <w:lang w:val="fi-FI"/>
              </w:rPr>
              <w:t>he pakenisivat – he eivät pakenisi</w:t>
            </w:r>
            <w:r w:rsidRPr="00670CFC">
              <w:rPr>
                <w:rFonts w:cs="Times New Roman"/>
                <w:sz w:val="22"/>
                <w:lang w:val="fi-FI"/>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naurava, jäävällä, menevälle, vastaavissa, valitsevien, pakenevista;</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прошедшего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nauranut, jäänyt, mennyt, vastannut, valinnut, paennut, kertoneelle, jääneistä, menneitä, vastanneiden, valinneeseen, paennutta;</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страдательного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naurettavan, syötävät, opiskeltavien, korjattavan, valittavat;</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формы страдательного причастия прошедшего времени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w:t>
            </w:r>
            <w:r w:rsidRPr="00670CFC">
              <w:rPr>
                <w:rFonts w:cs="Times New Roman"/>
                <w:sz w:val="22"/>
              </w:rPr>
              <w:t xml:space="preserve"> типов спряжения: </w:t>
            </w:r>
            <w:r w:rsidRPr="00670CFC">
              <w:rPr>
                <w:rFonts w:cs="Times New Roman"/>
                <w:i/>
                <w:sz w:val="22"/>
                <w:lang w:val="fi-FI"/>
              </w:rPr>
              <w:t>kirjoitettu</w:t>
            </w:r>
            <w:r w:rsidRPr="00670CFC">
              <w:rPr>
                <w:rFonts w:cs="Times New Roman"/>
                <w:i/>
                <w:sz w:val="22"/>
              </w:rPr>
              <w:t xml:space="preserve">, </w:t>
            </w:r>
            <w:r w:rsidRPr="00670CFC">
              <w:rPr>
                <w:rFonts w:cs="Times New Roman"/>
                <w:i/>
                <w:sz w:val="22"/>
                <w:lang w:val="fi-FI"/>
              </w:rPr>
              <w:t>juotua</w:t>
            </w:r>
            <w:r w:rsidRPr="00670CFC">
              <w:rPr>
                <w:rFonts w:cs="Times New Roman"/>
                <w:i/>
                <w:sz w:val="22"/>
              </w:rPr>
              <w:t xml:space="preserve">, </w:t>
            </w:r>
            <w:r w:rsidRPr="00670CFC">
              <w:rPr>
                <w:rFonts w:cs="Times New Roman"/>
                <w:i/>
                <w:sz w:val="22"/>
                <w:lang w:val="fi-FI"/>
              </w:rPr>
              <w:t>ommellut</w:t>
            </w:r>
            <w:r w:rsidRPr="00670CFC">
              <w:rPr>
                <w:rFonts w:cs="Times New Roman"/>
                <w:i/>
                <w:sz w:val="22"/>
              </w:rPr>
              <w:t xml:space="preserve">, </w:t>
            </w:r>
            <w:r w:rsidRPr="00670CFC">
              <w:rPr>
                <w:rFonts w:cs="Times New Roman"/>
                <w:i/>
                <w:sz w:val="22"/>
                <w:lang w:val="fi-FI"/>
              </w:rPr>
              <w:t>korjatuissa</w:t>
            </w:r>
            <w:r w:rsidRPr="00670CFC">
              <w:rPr>
                <w:rFonts w:cs="Times New Roman"/>
                <w:i/>
                <w:sz w:val="22"/>
              </w:rPr>
              <w:t xml:space="preserve">, </w:t>
            </w:r>
            <w:r w:rsidRPr="00670CFC">
              <w:rPr>
                <w:rFonts w:cs="Times New Roman"/>
                <w:i/>
                <w:sz w:val="22"/>
                <w:lang w:val="fi-FI"/>
              </w:rPr>
              <w:t>valituille</w:t>
            </w:r>
            <w:r w:rsidRPr="00670CFC">
              <w:rPr>
                <w:rFonts w:cs="Times New Roman"/>
                <w:i/>
                <w:sz w:val="22"/>
              </w:rPr>
              <w:t>;</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утвердительные и отрицательные форм презенса неопределённого лица (финского «пассива»)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VI</w:t>
            </w:r>
            <w:r w:rsidRPr="00670CFC">
              <w:rPr>
                <w:rFonts w:cs="Times New Roman"/>
                <w:sz w:val="22"/>
              </w:rPr>
              <w:t xml:space="preserve">  типов спряжения: </w:t>
            </w:r>
            <w:r w:rsidRPr="00670CFC">
              <w:rPr>
                <w:rFonts w:cs="Times New Roman"/>
                <w:i/>
                <w:sz w:val="22"/>
                <w:lang w:val="fi-FI"/>
              </w:rPr>
              <w:t>puhutaan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puhuta</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 xml:space="preserve">ä, </w:t>
            </w:r>
            <w:r w:rsidRPr="00670CFC">
              <w:rPr>
                <w:rFonts w:cs="Times New Roman"/>
                <w:i/>
                <w:sz w:val="22"/>
                <w:lang w:val="fi-FI"/>
              </w:rPr>
              <w:t>menn</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menn</w:t>
            </w:r>
            <w:r w:rsidRPr="00670CFC">
              <w:rPr>
                <w:rFonts w:cs="Times New Roman"/>
                <w:i/>
                <w:sz w:val="22"/>
              </w:rPr>
              <w:t xml:space="preserve">ä, </w:t>
            </w:r>
            <w:r w:rsidRPr="00670CFC">
              <w:rPr>
                <w:rFonts w:cs="Times New Roman"/>
                <w:i/>
                <w:sz w:val="22"/>
                <w:lang w:val="fi-FI"/>
              </w:rPr>
              <w:t>pelataan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pelata</w:t>
            </w:r>
            <w:r w:rsidRPr="00670CFC">
              <w:rPr>
                <w:rFonts w:cs="Times New Roman"/>
                <w:i/>
                <w:sz w:val="22"/>
              </w:rPr>
              <w:t xml:space="preserve">, </w:t>
            </w:r>
            <w:r w:rsidRPr="00670CFC">
              <w:rPr>
                <w:rFonts w:cs="Times New Roman"/>
                <w:i/>
                <w:sz w:val="22"/>
                <w:lang w:val="fi-FI"/>
              </w:rPr>
              <w:t>valitaan</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valita</w:t>
            </w:r>
            <w:r w:rsidRPr="00670CFC">
              <w:rPr>
                <w:rFonts w:cs="Times New Roman"/>
                <w:sz w:val="22"/>
              </w:rPr>
              <w:t xml:space="preserve">, </w:t>
            </w:r>
            <w:r w:rsidRPr="00670CFC">
              <w:rPr>
                <w:rFonts w:cs="Times New Roman"/>
                <w:i/>
                <w:sz w:val="22"/>
                <w:lang w:val="fi-FI"/>
              </w:rPr>
              <w:t>paetaan</w:t>
            </w:r>
            <w:r w:rsidRPr="00670CFC">
              <w:rPr>
                <w:rFonts w:cs="Times New Roman"/>
                <w:i/>
                <w:sz w:val="22"/>
              </w:rPr>
              <w:t xml:space="preserve"> -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paeta</w:t>
            </w:r>
            <w:r w:rsidRPr="00670CFC">
              <w:rPr>
                <w:rFonts w:cs="Times New Roman"/>
                <w:i/>
                <w:sz w:val="22"/>
              </w:rPr>
              <w:t xml:space="preserve">; </w:t>
            </w:r>
          </w:p>
          <w:p w:rsidR="0012291B" w:rsidRPr="00670CFC" w:rsidRDefault="0012291B" w:rsidP="0012291B">
            <w:pPr>
              <w:spacing w:line="240" w:lineRule="auto"/>
              <w:ind w:firstLine="708"/>
              <w:rPr>
                <w:rFonts w:cs="Times New Roman"/>
                <w:sz w:val="22"/>
              </w:rPr>
            </w:pPr>
            <w:r w:rsidRPr="00670CFC">
              <w:rPr>
                <w:rFonts w:cs="Times New Roman"/>
                <w:sz w:val="22"/>
              </w:rPr>
              <w:t xml:space="preserve">- формы иллатива </w:t>
            </w:r>
            <w:r w:rsidRPr="00670CFC">
              <w:rPr>
                <w:rFonts w:cs="Times New Roman"/>
                <w:sz w:val="22"/>
                <w:lang w:val="fi-FI"/>
              </w:rPr>
              <w:t>III</w:t>
            </w:r>
            <w:r w:rsidRPr="00670CFC">
              <w:rPr>
                <w:rFonts w:cs="Times New Roman"/>
                <w:sz w:val="22"/>
              </w:rPr>
              <w:t xml:space="preserve"> инфинитива: </w:t>
            </w:r>
            <w:r w:rsidRPr="00670CFC">
              <w:rPr>
                <w:rFonts w:cs="Times New Roman"/>
                <w:i/>
                <w:sz w:val="22"/>
                <w:lang w:val="fi-FI"/>
              </w:rPr>
              <w:t>Menemme</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m</w:t>
            </w:r>
            <w:r w:rsidRPr="00670CFC">
              <w:rPr>
                <w:rFonts w:cs="Times New Roman"/>
                <w:i/>
                <w:sz w:val="22"/>
              </w:rPr>
              <w:t>ää</w:t>
            </w:r>
            <w:r w:rsidRPr="00670CFC">
              <w:rPr>
                <w:rFonts w:cs="Times New Roman"/>
                <w:i/>
                <w:sz w:val="22"/>
                <w:lang w:val="fi-FI"/>
              </w:rPr>
              <w:t>n</w:t>
            </w:r>
            <w:r w:rsidRPr="00670CFC">
              <w:rPr>
                <w:rFonts w:cs="Times New Roman"/>
                <w:i/>
                <w:sz w:val="22"/>
              </w:rPr>
              <w:t>.</w:t>
            </w:r>
            <w:r w:rsidRPr="00670CFC">
              <w:rPr>
                <w:rFonts w:cs="Times New Roman"/>
                <w:sz w:val="22"/>
              </w:rPr>
              <w:t xml:space="preserve">; инессива </w:t>
            </w:r>
            <w:r w:rsidRPr="00670CFC">
              <w:rPr>
                <w:rFonts w:cs="Times New Roman"/>
                <w:sz w:val="22"/>
                <w:lang w:val="fi-FI"/>
              </w:rPr>
              <w:t>III</w:t>
            </w:r>
            <w:r w:rsidRPr="00670CFC">
              <w:rPr>
                <w:rFonts w:cs="Times New Roman"/>
                <w:sz w:val="22"/>
              </w:rPr>
              <w:t xml:space="preserve"> инфинитива: </w:t>
            </w:r>
            <w:r w:rsidRPr="00670CFC">
              <w:rPr>
                <w:rFonts w:cs="Times New Roman"/>
                <w:i/>
                <w:sz w:val="22"/>
                <w:lang w:val="fi-FI"/>
              </w:rPr>
              <w:t>Olemme</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m</w:t>
            </w:r>
            <w:r w:rsidRPr="00670CFC">
              <w:rPr>
                <w:rFonts w:cs="Times New Roman"/>
                <w:i/>
                <w:sz w:val="22"/>
              </w:rPr>
              <w:t>ä</w:t>
            </w:r>
            <w:r w:rsidRPr="00670CFC">
              <w:rPr>
                <w:rFonts w:cs="Times New Roman"/>
                <w:i/>
                <w:sz w:val="22"/>
                <w:lang w:val="fi-FI"/>
              </w:rPr>
              <w:t>ss</w:t>
            </w:r>
            <w:r w:rsidRPr="00670CFC">
              <w:rPr>
                <w:rFonts w:cs="Times New Roman"/>
                <w:i/>
                <w:sz w:val="22"/>
              </w:rPr>
              <w:t>ä.</w:t>
            </w:r>
            <w:r w:rsidRPr="00670CFC">
              <w:rPr>
                <w:rFonts w:cs="Times New Roman"/>
                <w:sz w:val="22"/>
              </w:rPr>
              <w:t xml:space="preserve">; элатива </w:t>
            </w:r>
            <w:r w:rsidRPr="00670CFC">
              <w:rPr>
                <w:rFonts w:cs="Times New Roman"/>
                <w:sz w:val="22"/>
                <w:lang w:val="fi-FI"/>
              </w:rPr>
              <w:t>III</w:t>
            </w:r>
            <w:r w:rsidRPr="00670CFC">
              <w:rPr>
                <w:rFonts w:cs="Times New Roman"/>
                <w:sz w:val="22"/>
              </w:rPr>
              <w:t xml:space="preserve"> инфинитива: </w:t>
            </w:r>
            <w:r w:rsidRPr="00670CFC">
              <w:rPr>
                <w:rFonts w:cs="Times New Roman"/>
                <w:i/>
                <w:sz w:val="22"/>
                <w:lang w:val="fi-FI"/>
              </w:rPr>
              <w:t>Tulemme</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m</w:t>
            </w:r>
            <w:r w:rsidRPr="00670CFC">
              <w:rPr>
                <w:rFonts w:cs="Times New Roman"/>
                <w:i/>
                <w:sz w:val="22"/>
              </w:rPr>
              <w:t>ä</w:t>
            </w:r>
            <w:r w:rsidRPr="00670CFC">
              <w:rPr>
                <w:rFonts w:cs="Times New Roman"/>
                <w:i/>
                <w:sz w:val="22"/>
                <w:lang w:val="fi-FI"/>
              </w:rPr>
              <w:t>st</w:t>
            </w:r>
            <w:r w:rsidRPr="00670CFC">
              <w:rPr>
                <w:rFonts w:cs="Times New Roman"/>
                <w:i/>
                <w:sz w:val="22"/>
              </w:rPr>
              <w:t>ä.</w:t>
            </w:r>
            <w:r w:rsidRPr="00670CFC">
              <w:rPr>
                <w:rFonts w:cs="Times New Roman"/>
                <w:sz w:val="22"/>
              </w:rPr>
              <w:t>;</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управление</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w:t>
            </w:r>
            <w:r w:rsidRPr="00670CFC">
              <w:rPr>
                <w:rFonts w:cs="Times New Roman"/>
                <w:sz w:val="22"/>
              </w:rPr>
              <w:t>из</w:t>
            </w:r>
            <w:r w:rsidRPr="00670CFC">
              <w:rPr>
                <w:rFonts w:cs="Times New Roman"/>
                <w:sz w:val="22"/>
                <w:lang w:val="fi-FI"/>
              </w:rPr>
              <w:t xml:space="preserve"> </w:t>
            </w:r>
            <w:r w:rsidRPr="00670CFC">
              <w:rPr>
                <w:rFonts w:cs="Times New Roman"/>
                <w:sz w:val="22"/>
              </w:rPr>
              <w:t>списка</w:t>
            </w:r>
            <w:r w:rsidRPr="00670CFC">
              <w:rPr>
                <w:rFonts w:cs="Times New Roman"/>
                <w:sz w:val="22"/>
                <w:lang w:val="fi-FI"/>
              </w:rPr>
              <w:t xml:space="preserve"> </w:t>
            </w:r>
            <w:r w:rsidRPr="00670CFC">
              <w:rPr>
                <w:rFonts w:cs="Times New Roman"/>
                <w:sz w:val="22"/>
              </w:rPr>
              <w:t>лексического</w:t>
            </w:r>
            <w:r w:rsidRPr="00670CFC">
              <w:rPr>
                <w:rFonts w:cs="Times New Roman"/>
                <w:sz w:val="22"/>
                <w:lang w:val="fi-FI"/>
              </w:rPr>
              <w:t xml:space="preserve"> </w:t>
            </w:r>
            <w:r w:rsidRPr="00670CFC">
              <w:rPr>
                <w:rFonts w:cs="Times New Roman"/>
                <w:sz w:val="22"/>
              </w:rPr>
              <w:t>минимума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670CFC">
              <w:rPr>
                <w:rFonts w:cs="Times New Roman"/>
                <w:sz w:val="22"/>
                <w:lang w:val="fi-FI"/>
              </w:rPr>
              <w:t>;</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случаи согласования прилагательных и существительных в числе и падеже: </w:t>
            </w:r>
            <w:r w:rsidRPr="00670CFC">
              <w:rPr>
                <w:rFonts w:cs="Times New Roman"/>
                <w:i/>
                <w:sz w:val="22"/>
                <w:lang w:val="fi-FI"/>
              </w:rPr>
              <w:t>kauniit</w:t>
            </w:r>
            <w:r w:rsidRPr="00670CFC">
              <w:rPr>
                <w:rFonts w:cs="Times New Roman"/>
                <w:i/>
                <w:sz w:val="22"/>
              </w:rPr>
              <w:t xml:space="preserve"> </w:t>
            </w:r>
            <w:r w:rsidRPr="00670CFC">
              <w:rPr>
                <w:rFonts w:cs="Times New Roman"/>
                <w:i/>
                <w:sz w:val="22"/>
                <w:lang w:val="fi-FI"/>
              </w:rPr>
              <w:t>silm</w:t>
            </w:r>
            <w:r w:rsidRPr="00670CFC">
              <w:rPr>
                <w:rFonts w:cs="Times New Roman"/>
                <w:i/>
                <w:sz w:val="22"/>
              </w:rPr>
              <w:t>ä</w:t>
            </w:r>
            <w:r w:rsidRPr="00670CFC">
              <w:rPr>
                <w:rFonts w:cs="Times New Roman"/>
                <w:i/>
                <w:sz w:val="22"/>
                <w:lang w:val="fi-FI"/>
              </w:rPr>
              <w:t>t</w:t>
            </w:r>
            <w:r w:rsidRPr="00670CFC">
              <w:rPr>
                <w:rFonts w:cs="Times New Roman"/>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количественные числительные (от 100 до 1000000);</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порядковые числительные: </w:t>
            </w:r>
            <w:r w:rsidRPr="00670CFC">
              <w:rPr>
                <w:rFonts w:cs="Times New Roman"/>
                <w:i/>
                <w:sz w:val="22"/>
                <w:lang w:val="fi-FI"/>
              </w:rPr>
              <w:t>seitsem</w:t>
            </w:r>
            <w:r w:rsidRPr="00670CFC">
              <w:rPr>
                <w:rFonts w:cs="Times New Roman"/>
                <w:i/>
                <w:sz w:val="22"/>
              </w:rPr>
              <w:t>ä</w:t>
            </w:r>
            <w:r w:rsidRPr="00670CFC">
              <w:rPr>
                <w:rFonts w:cs="Times New Roman"/>
                <w:i/>
                <w:sz w:val="22"/>
                <w:lang w:val="fi-FI"/>
              </w:rPr>
              <w:t>s</w:t>
            </w:r>
            <w:r w:rsidRPr="00670CFC">
              <w:rPr>
                <w:rFonts w:cs="Times New Roman"/>
                <w:i/>
                <w:sz w:val="22"/>
              </w:rPr>
              <w:t xml:space="preserve"> – </w:t>
            </w:r>
            <w:r w:rsidRPr="00670CFC">
              <w:rPr>
                <w:rFonts w:cs="Times New Roman"/>
                <w:i/>
                <w:sz w:val="22"/>
                <w:lang w:val="fi-FI"/>
              </w:rPr>
              <w:t>seitsem</w:t>
            </w:r>
            <w:r w:rsidRPr="00670CFC">
              <w:rPr>
                <w:rFonts w:cs="Times New Roman"/>
                <w:i/>
                <w:sz w:val="22"/>
              </w:rPr>
              <w:t>ä</w:t>
            </w:r>
            <w:r w:rsidRPr="00670CFC">
              <w:rPr>
                <w:rFonts w:cs="Times New Roman"/>
                <w:i/>
                <w:sz w:val="22"/>
                <w:lang w:val="fi-FI"/>
              </w:rPr>
              <w:t>nnell</w:t>
            </w:r>
            <w:r w:rsidRPr="00670CFC">
              <w:rPr>
                <w:rFonts w:cs="Times New Roman"/>
                <w:i/>
                <w:sz w:val="22"/>
              </w:rPr>
              <w:t xml:space="preserve">ä – </w:t>
            </w:r>
            <w:r w:rsidRPr="00670CFC">
              <w:rPr>
                <w:rFonts w:cs="Times New Roman"/>
                <w:i/>
                <w:sz w:val="22"/>
                <w:lang w:val="fi-FI"/>
              </w:rPr>
              <w:t>seitsem</w:t>
            </w:r>
            <w:r w:rsidRPr="00670CFC">
              <w:rPr>
                <w:rFonts w:cs="Times New Roman"/>
                <w:i/>
                <w:sz w:val="22"/>
              </w:rPr>
              <w:t>ä</w:t>
            </w:r>
            <w:r w:rsidRPr="00670CFC">
              <w:rPr>
                <w:rFonts w:cs="Times New Roman"/>
                <w:i/>
                <w:sz w:val="22"/>
                <w:lang w:val="fi-FI"/>
              </w:rPr>
              <w:t>nten</w:t>
            </w:r>
            <w:r w:rsidRPr="00670CFC">
              <w:rPr>
                <w:rFonts w:cs="Times New Roman"/>
                <w:i/>
                <w:sz w:val="22"/>
              </w:rPr>
              <w:t xml:space="preserve">ä – </w:t>
            </w:r>
            <w:r w:rsidRPr="00670CFC">
              <w:rPr>
                <w:rFonts w:cs="Times New Roman"/>
                <w:i/>
                <w:sz w:val="22"/>
                <w:lang w:val="fi-FI"/>
              </w:rPr>
              <w:t>seitsem</w:t>
            </w:r>
            <w:r w:rsidRPr="00670CFC">
              <w:rPr>
                <w:rFonts w:cs="Times New Roman"/>
                <w:i/>
                <w:sz w:val="22"/>
              </w:rPr>
              <w:t>ä</w:t>
            </w:r>
            <w:r w:rsidRPr="00670CFC">
              <w:rPr>
                <w:rFonts w:cs="Times New Roman"/>
                <w:i/>
                <w:sz w:val="22"/>
                <w:lang w:val="fi-FI"/>
              </w:rPr>
              <w:t>tt</w:t>
            </w:r>
            <w:r w:rsidRPr="00670CFC">
              <w:rPr>
                <w:rFonts w:cs="Times New Roman"/>
                <w:i/>
                <w:sz w:val="22"/>
              </w:rPr>
              <w:t>ä;</w:t>
            </w:r>
          </w:p>
          <w:p w:rsidR="0012291B" w:rsidRPr="00670CFC" w:rsidRDefault="0012291B" w:rsidP="0012291B">
            <w:pPr>
              <w:spacing w:line="240" w:lineRule="auto"/>
              <w:ind w:firstLine="708"/>
              <w:rPr>
                <w:rFonts w:cs="Times New Roman"/>
                <w:bCs/>
                <w:i/>
                <w:sz w:val="22"/>
                <w:lang w:val="fi-FI"/>
              </w:rPr>
            </w:pPr>
            <w:r w:rsidRPr="00670CFC">
              <w:rPr>
                <w:rFonts w:cs="Times New Roman"/>
                <w:sz w:val="22"/>
                <w:lang w:val="fi-FI"/>
              </w:rPr>
              <w:t xml:space="preserve">- </w:t>
            </w:r>
            <w:r w:rsidRPr="00670CFC">
              <w:rPr>
                <w:rFonts w:cs="Times New Roman"/>
                <w:sz w:val="22"/>
              </w:rPr>
              <w:t>предлоги</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послелоги</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 xml:space="preserve">aikana, </w:t>
            </w:r>
            <w:r w:rsidRPr="00670CFC">
              <w:rPr>
                <w:rFonts w:cs="Times New Roman"/>
                <w:bCs/>
                <w:i/>
                <w:sz w:val="22"/>
                <w:lang w:val="fi-FI"/>
              </w:rPr>
              <w:t>ali, alitse, alle, alta, alle,</w:t>
            </w:r>
            <w:r w:rsidRPr="00670CFC">
              <w:rPr>
                <w:rFonts w:cs="Times New Roman"/>
                <w:bCs/>
                <w:sz w:val="22"/>
                <w:lang w:val="fi-FI"/>
              </w:rPr>
              <w:t xml:space="preserve"> </w:t>
            </w:r>
            <w:r w:rsidRPr="00670CFC">
              <w:rPr>
                <w:rFonts w:cs="Times New Roman"/>
                <w:bCs/>
                <w:i/>
                <w:sz w:val="22"/>
                <w:lang w:val="fi-FI"/>
              </w:rPr>
              <w:t xml:space="preserve">asti, </w:t>
            </w:r>
            <w:r w:rsidRPr="00670CFC">
              <w:rPr>
                <w:rFonts w:cs="Times New Roman"/>
                <w:i/>
                <w:sz w:val="22"/>
                <w:lang w:val="fi-FI"/>
              </w:rPr>
              <w:t>ennen</w:t>
            </w:r>
            <w:r w:rsidRPr="00670CFC">
              <w:rPr>
                <w:rFonts w:cs="Times New Roman"/>
                <w:sz w:val="22"/>
                <w:lang w:val="fi-FI"/>
              </w:rPr>
              <w:t xml:space="preserve">, </w:t>
            </w:r>
            <w:r w:rsidRPr="00670CFC">
              <w:rPr>
                <w:rFonts w:cs="Times New Roman"/>
                <w:bCs/>
                <w:i/>
                <w:sz w:val="22"/>
                <w:lang w:val="fi-FI"/>
              </w:rPr>
              <w:t xml:space="preserve">eteen, edestä, edelle, edellä, edeltä, </w:t>
            </w:r>
            <w:r w:rsidRPr="00670CFC">
              <w:rPr>
                <w:rFonts w:cs="Times New Roman"/>
                <w:i/>
                <w:sz w:val="22"/>
                <w:lang w:val="fi-FI"/>
              </w:rPr>
              <w:t>ilman</w:t>
            </w:r>
            <w:r w:rsidRPr="00670CFC">
              <w:rPr>
                <w:rFonts w:cs="Times New Roman"/>
                <w:bCs/>
                <w:i/>
                <w:sz w:val="22"/>
                <w:lang w:val="fi-FI"/>
              </w:rPr>
              <w:t>, jälkeen, jäljessä, jäljestä,</w:t>
            </w:r>
            <w:r w:rsidRPr="00670CFC">
              <w:rPr>
                <w:rFonts w:cs="Times New Roman"/>
                <w:bCs/>
                <w:sz w:val="22"/>
                <w:lang w:val="fi-FI"/>
              </w:rPr>
              <w:t xml:space="preserve"> </w:t>
            </w:r>
            <w:r w:rsidRPr="00670CFC">
              <w:rPr>
                <w:rFonts w:cs="Times New Roman"/>
                <w:i/>
                <w:sz w:val="22"/>
                <w:lang w:val="fi-FI"/>
              </w:rPr>
              <w:t xml:space="preserve">jälkeen, </w:t>
            </w:r>
            <w:r w:rsidRPr="00670CFC">
              <w:rPr>
                <w:rFonts w:cs="Times New Roman"/>
                <w:bCs/>
                <w:i/>
                <w:sz w:val="22"/>
                <w:lang w:val="fi-FI"/>
              </w:rPr>
              <w:t>kautta, keskellä, keskelle, keskeltä, kohdalle, kohdalla, kohdalta, kohti,</w:t>
            </w:r>
            <w:r w:rsidRPr="00670CFC">
              <w:rPr>
                <w:rFonts w:cs="Times New Roman"/>
                <w:bCs/>
                <w:sz w:val="22"/>
                <w:lang w:val="fi-FI"/>
              </w:rPr>
              <w:t xml:space="preserve"> </w:t>
            </w:r>
            <w:r w:rsidRPr="00670CFC">
              <w:rPr>
                <w:rFonts w:cs="Times New Roman"/>
                <w:i/>
                <w:sz w:val="22"/>
                <w:lang w:val="fi-FI"/>
              </w:rPr>
              <w:t xml:space="preserve">kuluttua, </w:t>
            </w:r>
            <w:r w:rsidRPr="00670CFC">
              <w:rPr>
                <w:rFonts w:cs="Times New Roman"/>
                <w:bCs/>
                <w:i/>
                <w:sz w:val="22"/>
                <w:lang w:val="fi-FI"/>
              </w:rPr>
              <w:t>laitaan, laidassa, laidasta, laidalle, laidalla, laidalta, luo, luokse, luota, läpi, lävitse,</w:t>
            </w:r>
            <w:r w:rsidRPr="00670CFC">
              <w:rPr>
                <w:rFonts w:cs="Times New Roman"/>
                <w:bCs/>
                <w:sz w:val="22"/>
                <w:lang w:val="fi-FI"/>
              </w:rPr>
              <w:t xml:space="preserve"> </w:t>
            </w:r>
            <w:r w:rsidRPr="00670CFC">
              <w:rPr>
                <w:rFonts w:cs="Times New Roman"/>
                <w:bCs/>
                <w:i/>
                <w:sz w:val="22"/>
                <w:lang w:val="fi-FI"/>
              </w:rPr>
              <w:t>mukaan, mukana, taakse, takana, takaa,</w:t>
            </w:r>
            <w:r w:rsidRPr="00670CFC">
              <w:rPr>
                <w:rFonts w:cs="Times New Roman"/>
                <w:bCs/>
                <w:sz w:val="22"/>
                <w:lang w:val="fi-FI"/>
              </w:rPr>
              <w:t xml:space="preserve"> </w:t>
            </w:r>
            <w:r w:rsidRPr="00670CFC">
              <w:rPr>
                <w:rFonts w:cs="Times New Roman"/>
                <w:bCs/>
                <w:i/>
                <w:sz w:val="22"/>
                <w:lang w:val="fi-FI"/>
              </w:rPr>
              <w:t>ohi, ohitse,</w:t>
            </w:r>
            <w:r w:rsidRPr="00670CFC">
              <w:rPr>
                <w:rFonts w:cs="Times New Roman"/>
                <w:bCs/>
                <w:sz w:val="22"/>
                <w:lang w:val="fi-FI"/>
              </w:rPr>
              <w:t xml:space="preserve"> </w:t>
            </w:r>
            <w:r w:rsidRPr="00670CFC">
              <w:rPr>
                <w:rFonts w:cs="Times New Roman"/>
                <w:bCs/>
                <w:i/>
                <w:sz w:val="22"/>
                <w:lang w:val="fi-FI"/>
              </w:rPr>
              <w:t>perään, perässä, perästä,</w:t>
            </w:r>
            <w:r w:rsidRPr="00670CFC">
              <w:rPr>
                <w:rFonts w:cs="Times New Roman"/>
                <w:bCs/>
                <w:sz w:val="22"/>
                <w:lang w:val="fi-FI"/>
              </w:rPr>
              <w:t xml:space="preserve"> </w:t>
            </w:r>
            <w:r w:rsidRPr="00670CFC">
              <w:rPr>
                <w:rFonts w:cs="Times New Roman"/>
                <w:bCs/>
                <w:i/>
                <w:sz w:val="22"/>
                <w:lang w:val="fi-FI"/>
              </w:rPr>
              <w:t>pitkin,</w:t>
            </w:r>
            <w:r w:rsidRPr="00670CFC">
              <w:rPr>
                <w:rFonts w:cs="Times New Roman"/>
                <w:bCs/>
                <w:sz w:val="22"/>
                <w:lang w:val="fi-FI"/>
              </w:rPr>
              <w:t xml:space="preserve"> </w:t>
            </w:r>
            <w:r w:rsidRPr="00670CFC">
              <w:rPr>
                <w:rFonts w:cs="Times New Roman"/>
                <w:bCs/>
                <w:i/>
                <w:sz w:val="22"/>
                <w:lang w:val="fi-FI"/>
              </w:rPr>
              <w:t>poikki, päin, päässä, päästä, päälle, päällä, päältä, reunaan, reunassa, reunasta, reunalle, reunalla, reunalta, saakka, sisään, sisällä, sisälle, sisältä,</w:t>
            </w:r>
            <w:r w:rsidRPr="00670CFC">
              <w:rPr>
                <w:rFonts w:cs="Times New Roman"/>
                <w:bCs/>
                <w:sz w:val="22"/>
                <w:lang w:val="fi-FI"/>
              </w:rPr>
              <w:t xml:space="preserve"> </w:t>
            </w:r>
            <w:r w:rsidRPr="00670CFC">
              <w:rPr>
                <w:rFonts w:cs="Times New Roman"/>
                <w:bCs/>
                <w:i/>
                <w:sz w:val="22"/>
                <w:lang w:val="fi-FI"/>
              </w:rPr>
              <w:t>takia, varrelle, varrella, varrelta, varteen, varressa, varresta, varten, vasten, vastapäätä</w:t>
            </w:r>
            <w:r w:rsidRPr="00670CFC">
              <w:rPr>
                <w:rFonts w:cs="Times New Roman"/>
                <w:bCs/>
                <w:sz w:val="22"/>
                <w:lang w:val="fi-FI"/>
              </w:rPr>
              <w:t xml:space="preserve">, </w:t>
            </w:r>
            <w:r w:rsidRPr="00670CFC">
              <w:rPr>
                <w:rFonts w:cs="Times New Roman"/>
                <w:bCs/>
                <w:i/>
                <w:sz w:val="22"/>
                <w:lang w:val="fi-FI"/>
              </w:rPr>
              <w:t>viereen, vierestä, vierelle, vierellä, viereltä,</w:t>
            </w:r>
            <w:r w:rsidRPr="00670CFC">
              <w:rPr>
                <w:rFonts w:cs="Times New Roman"/>
                <w:bCs/>
                <w:sz w:val="22"/>
                <w:lang w:val="fi-FI"/>
              </w:rPr>
              <w:t xml:space="preserve"> </w:t>
            </w:r>
            <w:r w:rsidRPr="00670CFC">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союзы</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mutta, vaan, kuin, sekä, sekä-että, -kä, eli, joko-tai, että, jotta, koska, kun, jos, vaikka, kunnes.</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5) владеть социокультурными знаниями и умениями: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использовать отдельные социокультурные элементы речевого поведенческого этикетав рамках тематического содержания;</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в рамках тематического содержания речи;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xml:space="preserve">- обладать базовыми знаниями о социокультурном портрете и культурном наследии родной страны и Республики Карелия;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xml:space="preserve">- кратко представлять Россию и Республику Карелия;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6) владеть компенсаторными умениями: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xml:space="preserve">- использовать при чтении и аудировании языковую догадку, в том числе контекстуальную;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xml:space="preserve">- при непосредственном общении – переспрашивать, просить повторить, уточняя значение незнакомых слов; </w:t>
            </w:r>
          </w:p>
          <w:p w:rsidR="0012291B" w:rsidRPr="00670CFC" w:rsidRDefault="0012291B" w:rsidP="0012291B">
            <w:pPr>
              <w:shd w:val="clear" w:color="auto" w:fill="FFFFFF"/>
              <w:spacing w:line="240" w:lineRule="auto"/>
              <w:ind w:left="634"/>
              <w:rPr>
                <w:rFonts w:cs="Times New Roman"/>
                <w:sz w:val="22"/>
              </w:rPr>
            </w:pPr>
            <w:r w:rsidRPr="00670CFC">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7)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8) использовать двуязычные словари и справочники, в том числе информационно-справочные системы в электронной форме;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9) достигать взаимопонимания в процессе устного и письменного общения с носителями финского языка; </w:t>
            </w:r>
          </w:p>
          <w:p w:rsidR="0012291B" w:rsidRPr="00670CFC" w:rsidRDefault="0012291B" w:rsidP="0012291B">
            <w:pPr>
              <w:shd w:val="clear" w:color="auto" w:fill="FFFFFF"/>
              <w:spacing w:line="240" w:lineRule="auto"/>
              <w:rPr>
                <w:rFonts w:cs="Times New Roman"/>
                <w:i/>
                <w:iCs/>
                <w:color w:val="000000"/>
                <w:sz w:val="22"/>
              </w:rPr>
            </w:pPr>
            <w:r w:rsidRPr="00670CFC">
              <w:rPr>
                <w:rFonts w:cs="Times New Roman"/>
                <w:sz w:val="22"/>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r w:rsidRPr="00670CFC">
              <w:rPr>
                <w:rFonts w:cs="Times New Roman"/>
                <w:i/>
                <w:iCs/>
                <w:color w:val="000000"/>
                <w:sz w:val="22"/>
              </w:rPr>
              <w:t xml:space="preserve"> </w:t>
            </w:r>
          </w:p>
          <w:p w:rsidR="0012291B" w:rsidRPr="00670CFC" w:rsidRDefault="0012291B" w:rsidP="00AA4DC9">
            <w:pPr>
              <w:rPr>
                <w:rFonts w:cs="Times New Roman"/>
                <w:sz w:val="22"/>
              </w:rPr>
            </w:pPr>
          </w:p>
        </w:tc>
        <w:tc>
          <w:tcPr>
            <w:tcW w:w="2126" w:type="dxa"/>
          </w:tcPr>
          <w:p w:rsidR="0012291B" w:rsidRPr="00670CFC" w:rsidRDefault="0012291B" w:rsidP="00395924">
            <w:pPr>
              <w:jc w:val="left"/>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w:t>
            </w:r>
          </w:p>
        </w:tc>
        <w:tc>
          <w:tcPr>
            <w:tcW w:w="3827" w:type="dxa"/>
            <w:vAlign w:val="bottom"/>
          </w:tcPr>
          <w:p w:rsidR="0012291B" w:rsidRPr="00670CFC" w:rsidRDefault="0012291B">
            <w:pPr>
              <w:rPr>
                <w:rFonts w:cs="Times New Roman"/>
                <w:sz w:val="22"/>
              </w:rPr>
            </w:pPr>
            <w:r w:rsidRPr="00670CFC">
              <w:rPr>
                <w:rFonts w:cs="Times New Roman"/>
                <w:sz w:val="22"/>
              </w:rPr>
              <w:t>Работа с  журналом "Кипиня".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w:t>
            </w:r>
          </w:p>
        </w:tc>
        <w:tc>
          <w:tcPr>
            <w:tcW w:w="3827" w:type="dxa"/>
            <w:vAlign w:val="center"/>
          </w:tcPr>
          <w:p w:rsidR="0012291B" w:rsidRPr="00670CFC" w:rsidRDefault="0012291B">
            <w:pPr>
              <w:rPr>
                <w:rFonts w:cs="Times New Roman"/>
                <w:sz w:val="22"/>
              </w:rPr>
            </w:pPr>
            <w:r w:rsidRPr="00670CFC">
              <w:rPr>
                <w:rFonts w:cs="Times New Roman"/>
                <w:sz w:val="22"/>
              </w:rPr>
              <w:t>Спряжение глаголов 1-4 типа.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w:t>
            </w:r>
          </w:p>
        </w:tc>
        <w:tc>
          <w:tcPr>
            <w:tcW w:w="3827" w:type="dxa"/>
            <w:vAlign w:val="center"/>
          </w:tcPr>
          <w:p w:rsidR="0012291B" w:rsidRPr="00670CFC" w:rsidRDefault="0012291B">
            <w:pPr>
              <w:rPr>
                <w:rFonts w:cs="Times New Roman"/>
                <w:sz w:val="22"/>
              </w:rPr>
            </w:pPr>
            <w:r w:rsidRPr="00670CFC">
              <w:rPr>
                <w:rFonts w:cs="Times New Roman"/>
                <w:sz w:val="22"/>
              </w:rPr>
              <w:t>Прошедшее время глаголов.</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w:t>
            </w:r>
          </w:p>
        </w:tc>
        <w:tc>
          <w:tcPr>
            <w:tcW w:w="3827" w:type="dxa"/>
            <w:vAlign w:val="center"/>
          </w:tcPr>
          <w:p w:rsidR="0012291B" w:rsidRPr="00670CFC" w:rsidRDefault="0012291B">
            <w:pPr>
              <w:rPr>
                <w:rFonts w:cs="Times New Roman"/>
                <w:sz w:val="22"/>
              </w:rPr>
            </w:pPr>
            <w:r w:rsidRPr="00670CFC">
              <w:rPr>
                <w:rFonts w:cs="Times New Roman"/>
                <w:sz w:val="22"/>
              </w:rPr>
              <w:t>Повторение грамматического материала.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w:t>
            </w:r>
          </w:p>
        </w:tc>
        <w:tc>
          <w:tcPr>
            <w:tcW w:w="3827" w:type="dxa"/>
          </w:tcPr>
          <w:p w:rsidR="0012291B" w:rsidRPr="00670CFC" w:rsidRDefault="0012291B">
            <w:pPr>
              <w:rPr>
                <w:rFonts w:cs="Times New Roman"/>
                <w:sz w:val="22"/>
              </w:rPr>
            </w:pPr>
            <w:r w:rsidRPr="00670CFC">
              <w:rPr>
                <w:rFonts w:cs="Times New Roman"/>
                <w:sz w:val="22"/>
              </w:rPr>
              <w:t>Лето и летние каникулы.</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7</w:t>
            </w:r>
          </w:p>
        </w:tc>
        <w:tc>
          <w:tcPr>
            <w:tcW w:w="3827" w:type="dxa"/>
            <w:vAlign w:val="center"/>
          </w:tcPr>
          <w:p w:rsidR="0012291B" w:rsidRPr="00670CFC" w:rsidRDefault="0012291B">
            <w:pPr>
              <w:rPr>
                <w:rFonts w:cs="Times New Roman"/>
                <w:sz w:val="22"/>
              </w:rPr>
            </w:pPr>
            <w:r w:rsidRPr="00670CFC">
              <w:rPr>
                <w:rFonts w:cs="Times New Roman"/>
                <w:sz w:val="22"/>
              </w:rPr>
              <w:t>Летний день.</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8</w:t>
            </w:r>
          </w:p>
        </w:tc>
        <w:tc>
          <w:tcPr>
            <w:tcW w:w="3827" w:type="dxa"/>
            <w:vAlign w:val="bottom"/>
          </w:tcPr>
          <w:p w:rsidR="0012291B" w:rsidRPr="00670CFC" w:rsidRDefault="0012291B">
            <w:pPr>
              <w:rPr>
                <w:rFonts w:cs="Times New Roman"/>
                <w:sz w:val="22"/>
              </w:rPr>
            </w:pPr>
            <w:r w:rsidRPr="00670CFC">
              <w:rPr>
                <w:rFonts w:cs="Times New Roman"/>
                <w:sz w:val="22"/>
              </w:rPr>
              <w:t>Где ты был летом?</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9</w:t>
            </w:r>
          </w:p>
        </w:tc>
        <w:tc>
          <w:tcPr>
            <w:tcW w:w="3827" w:type="dxa"/>
            <w:vAlign w:val="center"/>
          </w:tcPr>
          <w:p w:rsidR="0012291B" w:rsidRPr="00670CFC" w:rsidRDefault="0012291B">
            <w:pPr>
              <w:rPr>
                <w:rFonts w:cs="Times New Roman"/>
                <w:sz w:val="22"/>
              </w:rPr>
            </w:pPr>
            <w:r w:rsidRPr="00670CFC">
              <w:rPr>
                <w:rFonts w:cs="Times New Roman"/>
                <w:sz w:val="22"/>
              </w:rPr>
              <w:t>Мои летние каникулы.</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10</w:t>
            </w:r>
          </w:p>
        </w:tc>
        <w:tc>
          <w:tcPr>
            <w:tcW w:w="3827" w:type="dxa"/>
            <w:vAlign w:val="bottom"/>
          </w:tcPr>
          <w:p w:rsidR="0012291B" w:rsidRPr="00670CFC" w:rsidRDefault="0012291B">
            <w:pPr>
              <w:rPr>
                <w:rFonts w:cs="Times New Roman"/>
                <w:sz w:val="22"/>
              </w:rPr>
            </w:pPr>
            <w:r w:rsidRPr="00670CFC">
              <w:rPr>
                <w:rFonts w:cs="Times New Roman"/>
                <w:sz w:val="22"/>
              </w:rPr>
              <w:t>Страна изучаемого языка.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11</w:t>
            </w:r>
          </w:p>
        </w:tc>
        <w:tc>
          <w:tcPr>
            <w:tcW w:w="3827" w:type="dxa"/>
            <w:vAlign w:val="center"/>
          </w:tcPr>
          <w:p w:rsidR="0012291B" w:rsidRPr="00670CFC" w:rsidRDefault="0012291B">
            <w:pPr>
              <w:rPr>
                <w:rFonts w:cs="Times New Roman"/>
                <w:sz w:val="22"/>
              </w:rPr>
            </w:pPr>
            <w:r w:rsidRPr="00670CFC">
              <w:rPr>
                <w:rFonts w:cs="Times New Roman"/>
                <w:sz w:val="22"/>
              </w:rPr>
              <w:t>У карты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12</w:t>
            </w:r>
          </w:p>
        </w:tc>
        <w:tc>
          <w:tcPr>
            <w:tcW w:w="3827" w:type="dxa"/>
            <w:vAlign w:val="bottom"/>
          </w:tcPr>
          <w:p w:rsidR="0012291B" w:rsidRPr="00670CFC" w:rsidRDefault="0012291B">
            <w:pPr>
              <w:rPr>
                <w:rFonts w:cs="Times New Roman"/>
                <w:sz w:val="22"/>
              </w:rPr>
            </w:pPr>
            <w:r w:rsidRPr="00670CFC">
              <w:rPr>
                <w:rFonts w:cs="Times New Roman"/>
                <w:sz w:val="22"/>
              </w:rPr>
              <w:t>Официальные символы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13</w:t>
            </w:r>
          </w:p>
        </w:tc>
        <w:tc>
          <w:tcPr>
            <w:tcW w:w="3827" w:type="dxa"/>
            <w:vAlign w:val="center"/>
          </w:tcPr>
          <w:p w:rsidR="0012291B" w:rsidRPr="00670CFC" w:rsidRDefault="0012291B">
            <w:pPr>
              <w:rPr>
                <w:rFonts w:cs="Times New Roman"/>
                <w:sz w:val="22"/>
              </w:rPr>
            </w:pPr>
            <w:r w:rsidRPr="00670CFC">
              <w:rPr>
                <w:rFonts w:cs="Times New Roman"/>
                <w:sz w:val="22"/>
              </w:rPr>
              <w:t>Природа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14</w:t>
            </w:r>
          </w:p>
        </w:tc>
        <w:tc>
          <w:tcPr>
            <w:tcW w:w="3827" w:type="dxa"/>
            <w:vAlign w:val="center"/>
          </w:tcPr>
          <w:p w:rsidR="0012291B" w:rsidRPr="00670CFC" w:rsidRDefault="0012291B">
            <w:pPr>
              <w:rPr>
                <w:rFonts w:cs="Times New Roman"/>
                <w:sz w:val="22"/>
              </w:rPr>
            </w:pPr>
            <w:r w:rsidRPr="00670CFC">
              <w:rPr>
                <w:rFonts w:cs="Times New Roman"/>
                <w:sz w:val="22"/>
              </w:rPr>
              <w:t>Климат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15</w:t>
            </w:r>
          </w:p>
        </w:tc>
        <w:tc>
          <w:tcPr>
            <w:tcW w:w="3827" w:type="dxa"/>
            <w:vAlign w:val="bottom"/>
          </w:tcPr>
          <w:p w:rsidR="0012291B" w:rsidRPr="00670CFC" w:rsidRDefault="0012291B">
            <w:pPr>
              <w:rPr>
                <w:rFonts w:cs="Times New Roman"/>
                <w:sz w:val="22"/>
              </w:rPr>
            </w:pPr>
            <w:r w:rsidRPr="00670CFC">
              <w:rPr>
                <w:rFonts w:cs="Times New Roman"/>
                <w:sz w:val="22"/>
              </w:rPr>
              <w:t>Чудесный край-Лапландия.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16</w:t>
            </w:r>
          </w:p>
        </w:tc>
        <w:tc>
          <w:tcPr>
            <w:tcW w:w="3827" w:type="dxa"/>
            <w:vAlign w:val="bottom"/>
          </w:tcPr>
          <w:p w:rsidR="0012291B" w:rsidRPr="00670CFC" w:rsidRDefault="0012291B">
            <w:pPr>
              <w:rPr>
                <w:rFonts w:cs="Times New Roman"/>
                <w:color w:val="FF0000"/>
                <w:sz w:val="22"/>
              </w:rPr>
            </w:pPr>
            <w:r w:rsidRPr="00670CFC">
              <w:rPr>
                <w:rFonts w:cs="Times New Roman"/>
                <w:sz w:val="22"/>
              </w:rPr>
              <w:t>Отдых в Финляндии.</w:t>
            </w:r>
            <w:r w:rsidRPr="00670CFC">
              <w:rPr>
                <w:rFonts w:cs="Times New Roman"/>
                <w:color w:val="FF0000"/>
                <w:sz w:val="22"/>
              </w:rPr>
              <w:t xml:space="preserve">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17</w:t>
            </w:r>
          </w:p>
        </w:tc>
        <w:tc>
          <w:tcPr>
            <w:tcW w:w="3827" w:type="dxa"/>
            <w:vAlign w:val="bottom"/>
          </w:tcPr>
          <w:p w:rsidR="0012291B" w:rsidRPr="00670CFC" w:rsidRDefault="0012291B">
            <w:pPr>
              <w:rPr>
                <w:rFonts w:cs="Times New Roman"/>
                <w:sz w:val="22"/>
              </w:rPr>
            </w:pPr>
            <w:r w:rsidRPr="00670CFC">
              <w:rPr>
                <w:rFonts w:cs="Times New Roman"/>
                <w:sz w:val="22"/>
              </w:rPr>
              <w:t>Столица Финляндии - Хельсинки.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18</w:t>
            </w:r>
          </w:p>
        </w:tc>
        <w:tc>
          <w:tcPr>
            <w:tcW w:w="3827" w:type="dxa"/>
            <w:vAlign w:val="center"/>
          </w:tcPr>
          <w:p w:rsidR="0012291B" w:rsidRPr="00670CFC" w:rsidRDefault="0012291B">
            <w:pPr>
              <w:rPr>
                <w:rFonts w:cs="Times New Roman"/>
                <w:sz w:val="22"/>
              </w:rPr>
            </w:pPr>
            <w:r w:rsidRPr="00670CFC">
              <w:rPr>
                <w:rFonts w:cs="Times New Roman"/>
                <w:sz w:val="22"/>
              </w:rPr>
              <w:t>Итоговый урок по теме "Финляндия".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19</w:t>
            </w:r>
          </w:p>
        </w:tc>
        <w:tc>
          <w:tcPr>
            <w:tcW w:w="3827" w:type="dxa"/>
          </w:tcPr>
          <w:p w:rsidR="0012291B" w:rsidRPr="00670CFC" w:rsidRDefault="0012291B">
            <w:pPr>
              <w:rPr>
                <w:rFonts w:cs="Times New Roman"/>
                <w:sz w:val="22"/>
              </w:rPr>
            </w:pPr>
            <w:r w:rsidRPr="00670CFC">
              <w:rPr>
                <w:rFonts w:cs="Times New Roman"/>
                <w:sz w:val="22"/>
              </w:rPr>
              <w:t xml:space="preserve">Алексис Киви - финский писатель.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20</w:t>
            </w:r>
          </w:p>
        </w:tc>
        <w:tc>
          <w:tcPr>
            <w:tcW w:w="3827" w:type="dxa"/>
            <w:vAlign w:val="center"/>
          </w:tcPr>
          <w:p w:rsidR="0012291B" w:rsidRPr="00670CFC" w:rsidRDefault="0012291B">
            <w:pPr>
              <w:rPr>
                <w:rFonts w:cs="Times New Roman"/>
                <w:sz w:val="22"/>
              </w:rPr>
            </w:pPr>
            <w:r w:rsidRPr="00670CFC">
              <w:rPr>
                <w:rFonts w:cs="Times New Roman"/>
                <w:sz w:val="22"/>
              </w:rPr>
              <w:t>Биография А.Киви.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21</w:t>
            </w:r>
          </w:p>
        </w:tc>
        <w:tc>
          <w:tcPr>
            <w:tcW w:w="3827" w:type="dxa"/>
            <w:vAlign w:val="center"/>
          </w:tcPr>
          <w:p w:rsidR="0012291B" w:rsidRPr="00670CFC" w:rsidRDefault="0012291B">
            <w:pPr>
              <w:rPr>
                <w:rFonts w:cs="Times New Roman"/>
                <w:sz w:val="22"/>
              </w:rPr>
            </w:pPr>
            <w:r w:rsidRPr="00670CFC">
              <w:rPr>
                <w:rFonts w:cs="Times New Roman"/>
                <w:sz w:val="22"/>
              </w:rPr>
              <w:t>Роман "Семеро братьев".</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22</w:t>
            </w:r>
          </w:p>
        </w:tc>
        <w:tc>
          <w:tcPr>
            <w:tcW w:w="3827" w:type="dxa"/>
            <w:vAlign w:val="center"/>
          </w:tcPr>
          <w:p w:rsidR="0012291B" w:rsidRPr="00670CFC" w:rsidRDefault="0012291B">
            <w:pPr>
              <w:rPr>
                <w:rFonts w:cs="Times New Roman"/>
                <w:sz w:val="22"/>
              </w:rPr>
            </w:pPr>
            <w:r w:rsidRPr="00670CFC">
              <w:rPr>
                <w:rFonts w:cs="Times New Roman"/>
                <w:sz w:val="22"/>
              </w:rPr>
              <w:t>Алексис Киви и его творчество.</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23</w:t>
            </w:r>
          </w:p>
        </w:tc>
        <w:tc>
          <w:tcPr>
            <w:tcW w:w="3827" w:type="dxa"/>
            <w:vAlign w:val="center"/>
          </w:tcPr>
          <w:p w:rsidR="0012291B" w:rsidRPr="00670CFC" w:rsidRDefault="0012291B">
            <w:pPr>
              <w:rPr>
                <w:rFonts w:cs="Times New Roman"/>
                <w:sz w:val="22"/>
              </w:rPr>
            </w:pPr>
            <w:r w:rsidRPr="00670CFC">
              <w:rPr>
                <w:rFonts w:cs="Times New Roman"/>
                <w:sz w:val="22"/>
              </w:rPr>
              <w:t>Урок викторина "Известные люди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24</w:t>
            </w:r>
          </w:p>
        </w:tc>
        <w:tc>
          <w:tcPr>
            <w:tcW w:w="3827" w:type="dxa"/>
          </w:tcPr>
          <w:p w:rsidR="0012291B" w:rsidRPr="00670CFC" w:rsidRDefault="0012291B">
            <w:pPr>
              <w:rPr>
                <w:rFonts w:cs="Times New Roman"/>
                <w:sz w:val="22"/>
              </w:rPr>
            </w:pPr>
            <w:r w:rsidRPr="00670CFC">
              <w:rPr>
                <w:rFonts w:cs="Times New Roman"/>
                <w:sz w:val="22"/>
              </w:rPr>
              <w:t>Склонение личных местоимений.</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25</w:t>
            </w:r>
          </w:p>
        </w:tc>
        <w:tc>
          <w:tcPr>
            <w:tcW w:w="3827" w:type="dxa"/>
          </w:tcPr>
          <w:p w:rsidR="0012291B" w:rsidRPr="00670CFC" w:rsidRDefault="0012291B">
            <w:pPr>
              <w:rPr>
                <w:rFonts w:cs="Times New Roman"/>
                <w:sz w:val="22"/>
              </w:rPr>
            </w:pPr>
            <w:r w:rsidRPr="00670CFC">
              <w:rPr>
                <w:rFonts w:cs="Times New Roman"/>
                <w:sz w:val="22"/>
              </w:rPr>
              <w:t>Повторение пройденного материала.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26</w:t>
            </w:r>
          </w:p>
        </w:tc>
        <w:tc>
          <w:tcPr>
            <w:tcW w:w="3827" w:type="dxa"/>
          </w:tcPr>
          <w:p w:rsidR="0012291B" w:rsidRPr="00670CFC" w:rsidRDefault="0012291B">
            <w:pPr>
              <w:rPr>
                <w:rFonts w:cs="Times New Roman"/>
                <w:sz w:val="22"/>
              </w:rPr>
            </w:pPr>
            <w:r w:rsidRPr="00670CFC">
              <w:rPr>
                <w:rFonts w:cs="Times New Roman"/>
                <w:sz w:val="22"/>
              </w:rPr>
              <w:t xml:space="preserve">Города Финляндии.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27</w:t>
            </w:r>
          </w:p>
        </w:tc>
        <w:tc>
          <w:tcPr>
            <w:tcW w:w="3827" w:type="dxa"/>
          </w:tcPr>
          <w:p w:rsidR="0012291B" w:rsidRPr="00670CFC" w:rsidRDefault="0012291B">
            <w:pPr>
              <w:rPr>
                <w:rFonts w:cs="Times New Roman"/>
                <w:sz w:val="22"/>
              </w:rPr>
            </w:pPr>
            <w:r w:rsidRPr="00670CFC">
              <w:rPr>
                <w:rFonts w:cs="Times New Roman"/>
                <w:sz w:val="22"/>
              </w:rPr>
              <w:t>Местные падежи.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28</w:t>
            </w:r>
          </w:p>
        </w:tc>
        <w:tc>
          <w:tcPr>
            <w:tcW w:w="3827" w:type="dxa"/>
          </w:tcPr>
          <w:p w:rsidR="0012291B" w:rsidRPr="00670CFC" w:rsidRDefault="0012291B">
            <w:pPr>
              <w:rPr>
                <w:rFonts w:cs="Times New Roman"/>
                <w:sz w:val="22"/>
              </w:rPr>
            </w:pPr>
            <w:r w:rsidRPr="00670CFC">
              <w:rPr>
                <w:rFonts w:cs="Times New Roman"/>
                <w:sz w:val="22"/>
              </w:rPr>
              <w:t>Местные падежи.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29</w:t>
            </w:r>
          </w:p>
        </w:tc>
        <w:tc>
          <w:tcPr>
            <w:tcW w:w="3827" w:type="dxa"/>
          </w:tcPr>
          <w:p w:rsidR="0012291B" w:rsidRPr="00670CFC" w:rsidRDefault="0012291B">
            <w:pPr>
              <w:rPr>
                <w:rFonts w:cs="Times New Roman"/>
                <w:sz w:val="22"/>
              </w:rPr>
            </w:pPr>
            <w:r w:rsidRPr="00670CFC">
              <w:rPr>
                <w:rFonts w:cs="Times New Roman"/>
                <w:sz w:val="22"/>
              </w:rPr>
              <w:t>Путешествие по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30</w:t>
            </w:r>
          </w:p>
        </w:tc>
        <w:tc>
          <w:tcPr>
            <w:tcW w:w="3827" w:type="dxa"/>
          </w:tcPr>
          <w:p w:rsidR="0012291B" w:rsidRPr="00670CFC" w:rsidRDefault="0012291B">
            <w:pPr>
              <w:rPr>
                <w:rFonts w:cs="Times New Roman"/>
                <w:sz w:val="22"/>
              </w:rPr>
            </w:pPr>
            <w:r w:rsidRPr="00670CFC">
              <w:rPr>
                <w:rFonts w:cs="Times New Roman"/>
                <w:sz w:val="22"/>
              </w:rPr>
              <w:t>Урок презентация.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31</w:t>
            </w:r>
          </w:p>
        </w:tc>
        <w:tc>
          <w:tcPr>
            <w:tcW w:w="3827" w:type="dxa"/>
          </w:tcPr>
          <w:p w:rsidR="0012291B" w:rsidRPr="00670CFC" w:rsidRDefault="0012291B">
            <w:pPr>
              <w:rPr>
                <w:rFonts w:cs="Times New Roman"/>
                <w:sz w:val="22"/>
              </w:rPr>
            </w:pPr>
            <w:r w:rsidRPr="00670CFC">
              <w:rPr>
                <w:rFonts w:cs="Times New Roman"/>
                <w:sz w:val="22"/>
              </w:rPr>
              <w:t>Хельсинки - столица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32</w:t>
            </w:r>
          </w:p>
        </w:tc>
        <w:tc>
          <w:tcPr>
            <w:tcW w:w="3827" w:type="dxa"/>
          </w:tcPr>
          <w:p w:rsidR="0012291B" w:rsidRPr="00670CFC" w:rsidRDefault="0012291B">
            <w:pPr>
              <w:rPr>
                <w:rFonts w:cs="Times New Roman"/>
                <w:sz w:val="22"/>
              </w:rPr>
            </w:pPr>
            <w:r w:rsidRPr="00670CFC">
              <w:rPr>
                <w:rFonts w:cs="Times New Roman"/>
                <w:sz w:val="22"/>
              </w:rPr>
              <w:t>Добро пожаловать в Хельсинки.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33</w:t>
            </w:r>
          </w:p>
        </w:tc>
        <w:tc>
          <w:tcPr>
            <w:tcW w:w="3827" w:type="dxa"/>
          </w:tcPr>
          <w:p w:rsidR="0012291B" w:rsidRPr="00670CFC" w:rsidRDefault="0012291B">
            <w:pPr>
              <w:rPr>
                <w:rFonts w:cs="Times New Roman"/>
                <w:sz w:val="22"/>
              </w:rPr>
            </w:pPr>
            <w:r w:rsidRPr="00670CFC">
              <w:rPr>
                <w:rFonts w:cs="Times New Roman"/>
                <w:sz w:val="22"/>
              </w:rPr>
              <w:t>Турку - самый старый город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34</w:t>
            </w:r>
          </w:p>
        </w:tc>
        <w:tc>
          <w:tcPr>
            <w:tcW w:w="3827" w:type="dxa"/>
          </w:tcPr>
          <w:p w:rsidR="0012291B" w:rsidRPr="00670CFC" w:rsidRDefault="0012291B">
            <w:pPr>
              <w:rPr>
                <w:rFonts w:cs="Times New Roman"/>
                <w:sz w:val="22"/>
              </w:rPr>
            </w:pPr>
            <w:r w:rsidRPr="00670CFC">
              <w:rPr>
                <w:rFonts w:cs="Times New Roman"/>
                <w:sz w:val="22"/>
              </w:rPr>
              <w:t>Игра-викторина: Что ты знаешь о Финляндии?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35</w:t>
            </w:r>
          </w:p>
        </w:tc>
        <w:tc>
          <w:tcPr>
            <w:tcW w:w="3827" w:type="dxa"/>
          </w:tcPr>
          <w:p w:rsidR="0012291B" w:rsidRPr="00670CFC" w:rsidRDefault="0012291B">
            <w:pPr>
              <w:rPr>
                <w:rFonts w:cs="Times New Roman"/>
                <w:sz w:val="22"/>
              </w:rPr>
            </w:pPr>
            <w:r w:rsidRPr="00670CFC">
              <w:rPr>
                <w:rFonts w:cs="Times New Roman"/>
                <w:sz w:val="22"/>
              </w:rPr>
              <w:t>Прогулка по городу.</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36</w:t>
            </w:r>
          </w:p>
        </w:tc>
        <w:tc>
          <w:tcPr>
            <w:tcW w:w="3827" w:type="dxa"/>
            <w:vAlign w:val="center"/>
          </w:tcPr>
          <w:p w:rsidR="0012291B" w:rsidRPr="00670CFC" w:rsidRDefault="0012291B">
            <w:pPr>
              <w:rPr>
                <w:rFonts w:cs="Times New Roman"/>
                <w:sz w:val="22"/>
              </w:rPr>
            </w:pPr>
            <w:r w:rsidRPr="00670CFC">
              <w:rPr>
                <w:rFonts w:cs="Times New Roman"/>
                <w:sz w:val="22"/>
              </w:rPr>
              <w:t>Повелительное наклонение.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37</w:t>
            </w:r>
          </w:p>
        </w:tc>
        <w:tc>
          <w:tcPr>
            <w:tcW w:w="3827" w:type="dxa"/>
            <w:vAlign w:val="bottom"/>
          </w:tcPr>
          <w:p w:rsidR="0012291B" w:rsidRPr="00670CFC" w:rsidRDefault="0012291B">
            <w:pPr>
              <w:rPr>
                <w:rFonts w:cs="Times New Roman"/>
                <w:sz w:val="22"/>
              </w:rPr>
            </w:pPr>
            <w:r w:rsidRPr="00670CFC">
              <w:rPr>
                <w:rFonts w:cs="Times New Roman"/>
                <w:sz w:val="22"/>
              </w:rPr>
              <w:t>Повелительное наклонение.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38</w:t>
            </w:r>
          </w:p>
        </w:tc>
        <w:tc>
          <w:tcPr>
            <w:tcW w:w="3827" w:type="dxa"/>
            <w:vAlign w:val="bottom"/>
          </w:tcPr>
          <w:p w:rsidR="0012291B" w:rsidRPr="00670CFC" w:rsidRDefault="0012291B">
            <w:pPr>
              <w:rPr>
                <w:rFonts w:cs="Times New Roman"/>
                <w:sz w:val="22"/>
              </w:rPr>
            </w:pPr>
            <w:r w:rsidRPr="00670CFC">
              <w:rPr>
                <w:rFonts w:cs="Times New Roman"/>
                <w:sz w:val="22"/>
              </w:rPr>
              <w:t>Виды транспорта.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39</w:t>
            </w:r>
          </w:p>
        </w:tc>
        <w:tc>
          <w:tcPr>
            <w:tcW w:w="3827" w:type="dxa"/>
            <w:vAlign w:val="bottom"/>
          </w:tcPr>
          <w:p w:rsidR="0012291B" w:rsidRPr="00670CFC" w:rsidRDefault="0012291B">
            <w:pPr>
              <w:rPr>
                <w:rFonts w:cs="Times New Roman"/>
                <w:sz w:val="22"/>
              </w:rPr>
            </w:pPr>
            <w:r w:rsidRPr="00670CFC">
              <w:rPr>
                <w:rFonts w:cs="Times New Roman"/>
                <w:sz w:val="22"/>
              </w:rPr>
              <w:t>Как добраться до вокзала?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40</w:t>
            </w:r>
          </w:p>
        </w:tc>
        <w:tc>
          <w:tcPr>
            <w:tcW w:w="3827" w:type="dxa"/>
            <w:vAlign w:val="bottom"/>
          </w:tcPr>
          <w:p w:rsidR="0012291B" w:rsidRPr="00670CFC" w:rsidRDefault="0012291B">
            <w:pPr>
              <w:rPr>
                <w:rFonts w:cs="Times New Roman"/>
                <w:sz w:val="22"/>
              </w:rPr>
            </w:pPr>
            <w:r w:rsidRPr="00670CFC">
              <w:rPr>
                <w:rFonts w:cs="Times New Roman"/>
                <w:sz w:val="22"/>
              </w:rPr>
              <w:t>Мой путь в школу.</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41</w:t>
            </w:r>
          </w:p>
        </w:tc>
        <w:tc>
          <w:tcPr>
            <w:tcW w:w="3827" w:type="dxa"/>
            <w:vAlign w:val="bottom"/>
          </w:tcPr>
          <w:p w:rsidR="0012291B" w:rsidRPr="00670CFC" w:rsidRDefault="0012291B">
            <w:pPr>
              <w:rPr>
                <w:rFonts w:cs="Times New Roman"/>
                <w:sz w:val="22"/>
              </w:rPr>
            </w:pPr>
            <w:r w:rsidRPr="00670CFC">
              <w:rPr>
                <w:rFonts w:cs="Times New Roman"/>
                <w:sz w:val="22"/>
              </w:rPr>
              <w:t xml:space="preserve">Повторение.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42</w:t>
            </w:r>
          </w:p>
        </w:tc>
        <w:tc>
          <w:tcPr>
            <w:tcW w:w="3827" w:type="dxa"/>
            <w:vAlign w:val="bottom"/>
          </w:tcPr>
          <w:p w:rsidR="0012291B" w:rsidRPr="00670CFC" w:rsidRDefault="0012291B">
            <w:pPr>
              <w:rPr>
                <w:rFonts w:cs="Times New Roman"/>
                <w:sz w:val="22"/>
              </w:rPr>
            </w:pPr>
            <w:r w:rsidRPr="00670CFC">
              <w:rPr>
                <w:rFonts w:cs="Times New Roman"/>
                <w:sz w:val="22"/>
              </w:rPr>
              <w:t>Мой любимый вид транспорта.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43</w:t>
            </w:r>
          </w:p>
        </w:tc>
        <w:tc>
          <w:tcPr>
            <w:tcW w:w="3827" w:type="dxa"/>
            <w:vAlign w:val="bottom"/>
          </w:tcPr>
          <w:p w:rsidR="0012291B" w:rsidRPr="00670CFC" w:rsidRDefault="0012291B">
            <w:pPr>
              <w:rPr>
                <w:rFonts w:cs="Times New Roman"/>
                <w:sz w:val="22"/>
              </w:rPr>
            </w:pPr>
            <w:r w:rsidRPr="00670CFC">
              <w:rPr>
                <w:rFonts w:cs="Times New Roman"/>
                <w:sz w:val="22"/>
              </w:rPr>
              <w:t>Указательные местоимения единственного числа.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44</w:t>
            </w:r>
          </w:p>
        </w:tc>
        <w:tc>
          <w:tcPr>
            <w:tcW w:w="3827" w:type="dxa"/>
            <w:vAlign w:val="bottom"/>
          </w:tcPr>
          <w:p w:rsidR="0012291B" w:rsidRPr="00670CFC" w:rsidRDefault="0012291B">
            <w:pPr>
              <w:rPr>
                <w:rFonts w:cs="Times New Roman"/>
                <w:sz w:val="22"/>
              </w:rPr>
            </w:pPr>
            <w:r w:rsidRPr="00670CFC">
              <w:rPr>
                <w:rFonts w:cs="Times New Roman"/>
                <w:sz w:val="22"/>
              </w:rPr>
              <w:t>Повторение грамматического материала.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45</w:t>
            </w:r>
          </w:p>
        </w:tc>
        <w:tc>
          <w:tcPr>
            <w:tcW w:w="3827" w:type="dxa"/>
            <w:vAlign w:val="bottom"/>
          </w:tcPr>
          <w:p w:rsidR="0012291B" w:rsidRPr="00670CFC" w:rsidRDefault="0012291B">
            <w:pPr>
              <w:rPr>
                <w:rFonts w:cs="Times New Roman"/>
                <w:sz w:val="22"/>
              </w:rPr>
            </w:pPr>
            <w:r w:rsidRPr="00670CFC">
              <w:rPr>
                <w:rFonts w:cs="Times New Roman"/>
                <w:sz w:val="22"/>
              </w:rPr>
              <w:t>Указательные местоимения множественного числа.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46</w:t>
            </w:r>
          </w:p>
        </w:tc>
        <w:tc>
          <w:tcPr>
            <w:tcW w:w="3827" w:type="dxa"/>
            <w:vAlign w:val="bottom"/>
          </w:tcPr>
          <w:p w:rsidR="0012291B" w:rsidRPr="00670CFC" w:rsidRDefault="0012291B">
            <w:pPr>
              <w:rPr>
                <w:rFonts w:cs="Times New Roman"/>
                <w:sz w:val="22"/>
              </w:rPr>
            </w:pPr>
            <w:r w:rsidRPr="00670CFC">
              <w:rPr>
                <w:rFonts w:cs="Times New Roman"/>
                <w:sz w:val="22"/>
              </w:rPr>
              <w:t xml:space="preserve">Повторение указательных местоимений.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47</w:t>
            </w:r>
          </w:p>
        </w:tc>
        <w:tc>
          <w:tcPr>
            <w:tcW w:w="3827" w:type="dxa"/>
            <w:vAlign w:val="bottom"/>
          </w:tcPr>
          <w:p w:rsidR="0012291B" w:rsidRPr="00670CFC" w:rsidRDefault="0012291B">
            <w:pPr>
              <w:rPr>
                <w:rFonts w:cs="Times New Roman"/>
                <w:sz w:val="22"/>
              </w:rPr>
            </w:pPr>
            <w:r w:rsidRPr="00670CFC">
              <w:rPr>
                <w:rFonts w:cs="Times New Roman"/>
                <w:sz w:val="22"/>
              </w:rPr>
              <w:t>Итоговый урок по теме "Прогулка по городу пешком и на транспорте".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48</w:t>
            </w:r>
          </w:p>
        </w:tc>
        <w:tc>
          <w:tcPr>
            <w:tcW w:w="3827" w:type="dxa"/>
            <w:vAlign w:val="bottom"/>
          </w:tcPr>
          <w:p w:rsidR="0012291B" w:rsidRPr="00670CFC" w:rsidRDefault="0012291B">
            <w:pPr>
              <w:rPr>
                <w:rFonts w:cs="Times New Roman"/>
                <w:sz w:val="22"/>
              </w:rPr>
            </w:pPr>
            <w:r w:rsidRPr="00670CFC">
              <w:rPr>
                <w:rFonts w:cs="Times New Roman"/>
                <w:sz w:val="22"/>
              </w:rPr>
              <w:t>Мой родной город.</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49</w:t>
            </w:r>
          </w:p>
        </w:tc>
        <w:tc>
          <w:tcPr>
            <w:tcW w:w="3827" w:type="dxa"/>
            <w:vAlign w:val="bottom"/>
          </w:tcPr>
          <w:p w:rsidR="0012291B" w:rsidRPr="00670CFC" w:rsidRDefault="0012291B">
            <w:pPr>
              <w:rPr>
                <w:rFonts w:cs="Times New Roman"/>
                <w:sz w:val="22"/>
              </w:rPr>
            </w:pPr>
            <w:r w:rsidRPr="00670CFC">
              <w:rPr>
                <w:rFonts w:cs="Times New Roman"/>
                <w:sz w:val="22"/>
              </w:rPr>
              <w:t>Костомукша - мой родной город.</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50</w:t>
            </w:r>
          </w:p>
        </w:tc>
        <w:tc>
          <w:tcPr>
            <w:tcW w:w="3827" w:type="dxa"/>
            <w:vAlign w:val="bottom"/>
          </w:tcPr>
          <w:p w:rsidR="0012291B" w:rsidRPr="00670CFC" w:rsidRDefault="0012291B">
            <w:pPr>
              <w:rPr>
                <w:rFonts w:cs="Times New Roman"/>
                <w:sz w:val="22"/>
              </w:rPr>
            </w:pPr>
            <w:r w:rsidRPr="00670CFC">
              <w:rPr>
                <w:rFonts w:cs="Times New Roman"/>
                <w:sz w:val="22"/>
              </w:rPr>
              <w:t>Что ты знаешь о Костомукше?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51</w:t>
            </w:r>
          </w:p>
        </w:tc>
        <w:tc>
          <w:tcPr>
            <w:tcW w:w="3827" w:type="dxa"/>
            <w:vAlign w:val="bottom"/>
          </w:tcPr>
          <w:p w:rsidR="0012291B" w:rsidRPr="00670CFC" w:rsidRDefault="0012291B">
            <w:pPr>
              <w:rPr>
                <w:rFonts w:cs="Times New Roman"/>
                <w:sz w:val="22"/>
              </w:rPr>
            </w:pPr>
            <w:r w:rsidRPr="00670CFC">
              <w:rPr>
                <w:rFonts w:cs="Times New Roman"/>
                <w:sz w:val="22"/>
              </w:rPr>
              <w:t>Урок- презентация " Моя Костомукша".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52</w:t>
            </w:r>
          </w:p>
        </w:tc>
        <w:tc>
          <w:tcPr>
            <w:tcW w:w="3827" w:type="dxa"/>
            <w:vAlign w:val="bottom"/>
          </w:tcPr>
          <w:p w:rsidR="0012291B" w:rsidRPr="00670CFC" w:rsidRDefault="0012291B">
            <w:pPr>
              <w:rPr>
                <w:rFonts w:cs="Times New Roman"/>
                <w:sz w:val="22"/>
              </w:rPr>
            </w:pPr>
            <w:r w:rsidRPr="00670CFC">
              <w:rPr>
                <w:rFonts w:cs="Times New Roman"/>
                <w:sz w:val="22"/>
              </w:rPr>
              <w:t>Сочинение  "Мой родной город".</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53</w:t>
            </w:r>
          </w:p>
        </w:tc>
        <w:tc>
          <w:tcPr>
            <w:tcW w:w="3827" w:type="dxa"/>
            <w:vAlign w:val="bottom"/>
          </w:tcPr>
          <w:p w:rsidR="0012291B" w:rsidRPr="00670CFC" w:rsidRDefault="0012291B">
            <w:pPr>
              <w:rPr>
                <w:rFonts w:cs="Times New Roman"/>
                <w:sz w:val="22"/>
              </w:rPr>
            </w:pPr>
            <w:r w:rsidRPr="00670CFC">
              <w:rPr>
                <w:rFonts w:cs="Times New Roman"/>
                <w:sz w:val="22"/>
              </w:rPr>
              <w:t>Экскурсия по родному городу.</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54</w:t>
            </w:r>
          </w:p>
        </w:tc>
        <w:tc>
          <w:tcPr>
            <w:tcW w:w="3827" w:type="dxa"/>
            <w:vAlign w:val="bottom"/>
          </w:tcPr>
          <w:p w:rsidR="0012291B" w:rsidRPr="00670CFC" w:rsidRDefault="0012291B">
            <w:pPr>
              <w:rPr>
                <w:rFonts w:cs="Times New Roman"/>
                <w:sz w:val="22"/>
              </w:rPr>
            </w:pPr>
            <w:r w:rsidRPr="00670CFC">
              <w:rPr>
                <w:rFonts w:cs="Times New Roman"/>
                <w:sz w:val="22"/>
              </w:rPr>
              <w:t>Итоговый урок по теме "Мой родной город".</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55</w:t>
            </w:r>
          </w:p>
        </w:tc>
        <w:tc>
          <w:tcPr>
            <w:tcW w:w="3827" w:type="dxa"/>
            <w:vAlign w:val="bottom"/>
          </w:tcPr>
          <w:p w:rsidR="0012291B" w:rsidRPr="00670CFC" w:rsidRDefault="0012291B">
            <w:pPr>
              <w:rPr>
                <w:rFonts w:cs="Times New Roman"/>
                <w:sz w:val="22"/>
              </w:rPr>
            </w:pPr>
            <w:r w:rsidRPr="00670CFC">
              <w:rPr>
                <w:rFonts w:cs="Times New Roman"/>
                <w:sz w:val="22"/>
              </w:rPr>
              <w:t>Моя Родина.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56</w:t>
            </w:r>
          </w:p>
        </w:tc>
        <w:tc>
          <w:tcPr>
            <w:tcW w:w="3827" w:type="dxa"/>
            <w:vAlign w:val="bottom"/>
          </w:tcPr>
          <w:p w:rsidR="0012291B" w:rsidRPr="00670CFC" w:rsidRDefault="0012291B">
            <w:pPr>
              <w:rPr>
                <w:rFonts w:cs="Times New Roman"/>
                <w:sz w:val="22"/>
              </w:rPr>
            </w:pPr>
            <w:r w:rsidRPr="00670CFC">
              <w:rPr>
                <w:rFonts w:cs="Times New Roman"/>
                <w:sz w:val="22"/>
              </w:rPr>
              <w:t>У карты России.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57</w:t>
            </w:r>
          </w:p>
        </w:tc>
        <w:tc>
          <w:tcPr>
            <w:tcW w:w="3827" w:type="dxa"/>
            <w:vAlign w:val="bottom"/>
          </w:tcPr>
          <w:p w:rsidR="0012291B" w:rsidRPr="00670CFC" w:rsidRDefault="0012291B">
            <w:pPr>
              <w:rPr>
                <w:rFonts w:cs="Times New Roman"/>
                <w:sz w:val="22"/>
              </w:rPr>
            </w:pPr>
            <w:r w:rsidRPr="00670CFC">
              <w:rPr>
                <w:rFonts w:cs="Times New Roman"/>
                <w:sz w:val="22"/>
              </w:rPr>
              <w:t>Официальные символы России.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58</w:t>
            </w:r>
          </w:p>
        </w:tc>
        <w:tc>
          <w:tcPr>
            <w:tcW w:w="3827" w:type="dxa"/>
            <w:vAlign w:val="bottom"/>
          </w:tcPr>
          <w:p w:rsidR="0012291B" w:rsidRPr="00670CFC" w:rsidRDefault="0012291B">
            <w:pPr>
              <w:rPr>
                <w:rFonts w:cs="Times New Roman"/>
                <w:sz w:val="22"/>
              </w:rPr>
            </w:pPr>
            <w:r w:rsidRPr="00670CFC">
              <w:rPr>
                <w:rFonts w:cs="Times New Roman"/>
                <w:sz w:val="22"/>
              </w:rPr>
              <w:t>Природа России.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59</w:t>
            </w:r>
          </w:p>
        </w:tc>
        <w:tc>
          <w:tcPr>
            <w:tcW w:w="3827" w:type="dxa"/>
            <w:vAlign w:val="bottom"/>
          </w:tcPr>
          <w:p w:rsidR="0012291B" w:rsidRPr="00670CFC" w:rsidRDefault="0012291B">
            <w:pPr>
              <w:rPr>
                <w:rFonts w:cs="Times New Roman"/>
                <w:sz w:val="22"/>
              </w:rPr>
            </w:pPr>
            <w:r w:rsidRPr="00670CFC">
              <w:rPr>
                <w:rFonts w:cs="Times New Roman"/>
                <w:sz w:val="22"/>
              </w:rPr>
              <w:t>Столица России - Москва.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60</w:t>
            </w:r>
          </w:p>
        </w:tc>
        <w:tc>
          <w:tcPr>
            <w:tcW w:w="3827" w:type="dxa"/>
            <w:vAlign w:val="bottom"/>
          </w:tcPr>
          <w:p w:rsidR="0012291B" w:rsidRPr="00670CFC" w:rsidRDefault="0012291B">
            <w:pPr>
              <w:rPr>
                <w:rFonts w:cs="Times New Roman"/>
                <w:sz w:val="22"/>
              </w:rPr>
            </w:pPr>
            <w:r w:rsidRPr="00670CFC">
              <w:rPr>
                <w:rFonts w:cs="Times New Roman"/>
                <w:sz w:val="22"/>
              </w:rPr>
              <w:t>Достопримечательности Москвы.</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61</w:t>
            </w:r>
          </w:p>
        </w:tc>
        <w:tc>
          <w:tcPr>
            <w:tcW w:w="3827" w:type="dxa"/>
            <w:vAlign w:val="bottom"/>
          </w:tcPr>
          <w:p w:rsidR="0012291B" w:rsidRPr="00670CFC" w:rsidRDefault="0012291B">
            <w:pPr>
              <w:rPr>
                <w:rFonts w:cs="Times New Roman"/>
                <w:sz w:val="22"/>
              </w:rPr>
            </w:pPr>
            <w:r w:rsidRPr="00670CFC">
              <w:rPr>
                <w:rFonts w:cs="Times New Roman"/>
                <w:sz w:val="22"/>
              </w:rPr>
              <w:t>Санкт-Петербург.</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62</w:t>
            </w:r>
          </w:p>
        </w:tc>
        <w:tc>
          <w:tcPr>
            <w:tcW w:w="3827" w:type="dxa"/>
            <w:vAlign w:val="bottom"/>
          </w:tcPr>
          <w:p w:rsidR="0012291B" w:rsidRPr="00670CFC" w:rsidRDefault="0012291B">
            <w:pPr>
              <w:rPr>
                <w:rFonts w:cs="Times New Roman"/>
                <w:sz w:val="22"/>
              </w:rPr>
            </w:pPr>
            <w:r w:rsidRPr="00670CFC">
              <w:rPr>
                <w:rFonts w:cs="Times New Roman"/>
                <w:sz w:val="22"/>
              </w:rPr>
              <w:t>Культурная столица России.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63</w:t>
            </w:r>
          </w:p>
        </w:tc>
        <w:tc>
          <w:tcPr>
            <w:tcW w:w="3827" w:type="dxa"/>
            <w:vAlign w:val="bottom"/>
          </w:tcPr>
          <w:p w:rsidR="0012291B" w:rsidRPr="00670CFC" w:rsidRDefault="0012291B">
            <w:pPr>
              <w:rPr>
                <w:rFonts w:cs="Times New Roman"/>
                <w:sz w:val="22"/>
              </w:rPr>
            </w:pPr>
            <w:r w:rsidRPr="00670CFC">
              <w:rPr>
                <w:rFonts w:cs="Times New Roman"/>
                <w:sz w:val="22"/>
              </w:rPr>
              <w:t>Экскурсия по Эрмитажу.</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64</w:t>
            </w:r>
          </w:p>
        </w:tc>
        <w:tc>
          <w:tcPr>
            <w:tcW w:w="3827" w:type="dxa"/>
            <w:vAlign w:val="bottom"/>
          </w:tcPr>
          <w:p w:rsidR="0012291B" w:rsidRPr="00670CFC" w:rsidRDefault="0012291B">
            <w:pPr>
              <w:rPr>
                <w:rFonts w:cs="Times New Roman"/>
                <w:sz w:val="22"/>
              </w:rPr>
            </w:pPr>
            <w:r w:rsidRPr="00670CFC">
              <w:rPr>
                <w:rFonts w:cs="Times New Roman"/>
                <w:sz w:val="22"/>
              </w:rPr>
              <w:t>Урок викторина "Что ты знаешь о России?".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65</w:t>
            </w:r>
          </w:p>
        </w:tc>
        <w:tc>
          <w:tcPr>
            <w:tcW w:w="3827" w:type="dxa"/>
            <w:vAlign w:val="bottom"/>
          </w:tcPr>
          <w:p w:rsidR="0012291B" w:rsidRPr="00670CFC" w:rsidRDefault="0012291B">
            <w:pPr>
              <w:rPr>
                <w:rFonts w:cs="Times New Roman"/>
                <w:sz w:val="22"/>
              </w:rPr>
            </w:pPr>
            <w:r w:rsidRPr="00670CFC">
              <w:rPr>
                <w:rFonts w:cs="Times New Roman"/>
                <w:sz w:val="22"/>
              </w:rPr>
              <w:t>Итоговый урок по теме " Россия".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66</w:t>
            </w:r>
          </w:p>
        </w:tc>
        <w:tc>
          <w:tcPr>
            <w:tcW w:w="3827" w:type="dxa"/>
            <w:vAlign w:val="bottom"/>
          </w:tcPr>
          <w:p w:rsidR="0012291B" w:rsidRPr="00670CFC" w:rsidRDefault="0012291B">
            <w:pPr>
              <w:rPr>
                <w:rFonts w:cs="Times New Roman"/>
                <w:sz w:val="22"/>
              </w:rPr>
            </w:pPr>
            <w:r w:rsidRPr="00670CFC">
              <w:rPr>
                <w:rFonts w:cs="Times New Roman"/>
                <w:sz w:val="22"/>
              </w:rPr>
              <w:t>Здоровый образ жизни.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67</w:t>
            </w:r>
          </w:p>
        </w:tc>
        <w:tc>
          <w:tcPr>
            <w:tcW w:w="3827" w:type="dxa"/>
            <w:vAlign w:val="bottom"/>
          </w:tcPr>
          <w:p w:rsidR="0012291B" w:rsidRPr="00670CFC" w:rsidRDefault="0012291B">
            <w:pPr>
              <w:rPr>
                <w:rFonts w:cs="Times New Roman"/>
                <w:sz w:val="22"/>
              </w:rPr>
            </w:pPr>
            <w:r w:rsidRPr="00670CFC">
              <w:rPr>
                <w:rFonts w:cs="Times New Roman"/>
                <w:sz w:val="22"/>
              </w:rPr>
              <w:t>Полезные советы.</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color w:val="000000"/>
                <w:sz w:val="22"/>
              </w:rPr>
              <w:t>68</w:t>
            </w:r>
          </w:p>
        </w:tc>
        <w:tc>
          <w:tcPr>
            <w:tcW w:w="3827" w:type="dxa"/>
            <w:vAlign w:val="bottom"/>
          </w:tcPr>
          <w:p w:rsidR="0012291B" w:rsidRPr="00670CFC" w:rsidRDefault="0012291B">
            <w:pPr>
              <w:rPr>
                <w:rFonts w:cs="Times New Roman"/>
                <w:sz w:val="22"/>
              </w:rPr>
            </w:pPr>
            <w:r w:rsidRPr="00670CFC">
              <w:rPr>
                <w:rFonts w:cs="Times New Roman"/>
                <w:sz w:val="22"/>
              </w:rPr>
              <w:t>Ты занимаешься спортом?</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jc w:val="left"/>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69</w:t>
            </w:r>
          </w:p>
        </w:tc>
        <w:tc>
          <w:tcPr>
            <w:tcW w:w="3827" w:type="dxa"/>
            <w:vAlign w:val="bottom"/>
          </w:tcPr>
          <w:p w:rsidR="0012291B" w:rsidRPr="00670CFC" w:rsidRDefault="0012291B">
            <w:pPr>
              <w:rPr>
                <w:rFonts w:cs="Times New Roman"/>
                <w:sz w:val="22"/>
              </w:rPr>
            </w:pPr>
            <w:r w:rsidRPr="00670CFC">
              <w:rPr>
                <w:rFonts w:cs="Times New Roman"/>
                <w:sz w:val="22"/>
              </w:rPr>
              <w:t>Итоговый урок.</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70</w:t>
            </w:r>
          </w:p>
        </w:tc>
        <w:tc>
          <w:tcPr>
            <w:tcW w:w="3827" w:type="dxa"/>
            <w:vAlign w:val="bottom"/>
          </w:tcPr>
          <w:p w:rsidR="0012291B" w:rsidRPr="00670CFC" w:rsidRDefault="0012291B">
            <w:pPr>
              <w:rPr>
                <w:rFonts w:cs="Times New Roman"/>
                <w:sz w:val="22"/>
              </w:rPr>
            </w:pPr>
            <w:r w:rsidRPr="00670CFC">
              <w:rPr>
                <w:rFonts w:cs="Times New Roman"/>
                <w:sz w:val="22"/>
              </w:rPr>
              <w:t>Поездка в гости.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71</w:t>
            </w:r>
          </w:p>
        </w:tc>
        <w:tc>
          <w:tcPr>
            <w:tcW w:w="3827" w:type="dxa"/>
            <w:vAlign w:val="bottom"/>
          </w:tcPr>
          <w:p w:rsidR="0012291B" w:rsidRPr="00670CFC" w:rsidRDefault="0012291B">
            <w:pPr>
              <w:rPr>
                <w:rFonts w:cs="Times New Roman"/>
                <w:sz w:val="22"/>
              </w:rPr>
            </w:pPr>
            <w:r w:rsidRPr="00670CFC">
              <w:rPr>
                <w:rFonts w:cs="Times New Roman"/>
                <w:sz w:val="22"/>
              </w:rPr>
              <w:t>В гости к бабушке.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72</w:t>
            </w:r>
          </w:p>
        </w:tc>
        <w:tc>
          <w:tcPr>
            <w:tcW w:w="3827" w:type="dxa"/>
            <w:vAlign w:val="bottom"/>
          </w:tcPr>
          <w:p w:rsidR="0012291B" w:rsidRPr="00670CFC" w:rsidRDefault="0012291B">
            <w:pPr>
              <w:rPr>
                <w:rFonts w:cs="Times New Roman"/>
                <w:sz w:val="22"/>
              </w:rPr>
            </w:pPr>
            <w:r w:rsidRPr="00670CFC">
              <w:rPr>
                <w:rFonts w:cs="Times New Roman"/>
                <w:sz w:val="22"/>
              </w:rPr>
              <w:t xml:space="preserve">Повторение.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73</w:t>
            </w:r>
          </w:p>
        </w:tc>
        <w:tc>
          <w:tcPr>
            <w:tcW w:w="3827" w:type="dxa"/>
            <w:vAlign w:val="bottom"/>
          </w:tcPr>
          <w:p w:rsidR="0012291B" w:rsidRPr="00670CFC" w:rsidRDefault="0012291B">
            <w:pPr>
              <w:rPr>
                <w:rFonts w:cs="Times New Roman"/>
                <w:sz w:val="22"/>
              </w:rPr>
            </w:pPr>
            <w:r w:rsidRPr="00670CFC">
              <w:rPr>
                <w:rFonts w:cs="Times New Roman"/>
                <w:sz w:val="22"/>
              </w:rPr>
              <w:t>Моя квартира.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74</w:t>
            </w:r>
          </w:p>
        </w:tc>
        <w:tc>
          <w:tcPr>
            <w:tcW w:w="3827" w:type="dxa"/>
            <w:vAlign w:val="bottom"/>
          </w:tcPr>
          <w:p w:rsidR="0012291B" w:rsidRPr="00670CFC" w:rsidRDefault="0012291B">
            <w:pPr>
              <w:rPr>
                <w:rFonts w:cs="Times New Roman"/>
                <w:sz w:val="22"/>
              </w:rPr>
            </w:pPr>
            <w:r w:rsidRPr="00670CFC">
              <w:rPr>
                <w:rFonts w:cs="Times New Roman"/>
                <w:sz w:val="22"/>
              </w:rPr>
              <w:t>Где ты живёшь?</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75</w:t>
            </w:r>
          </w:p>
        </w:tc>
        <w:tc>
          <w:tcPr>
            <w:tcW w:w="3827" w:type="dxa"/>
            <w:vAlign w:val="bottom"/>
          </w:tcPr>
          <w:p w:rsidR="0012291B" w:rsidRPr="00670CFC" w:rsidRDefault="0012291B">
            <w:pPr>
              <w:rPr>
                <w:rFonts w:cs="Times New Roman"/>
                <w:sz w:val="22"/>
              </w:rPr>
            </w:pPr>
            <w:r w:rsidRPr="00670CFC">
              <w:rPr>
                <w:rFonts w:cs="Times New Roman"/>
                <w:sz w:val="22"/>
              </w:rPr>
              <w:t>Мебель. Послелоги.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76</w:t>
            </w:r>
          </w:p>
        </w:tc>
        <w:tc>
          <w:tcPr>
            <w:tcW w:w="3827" w:type="dxa"/>
            <w:vAlign w:val="bottom"/>
          </w:tcPr>
          <w:p w:rsidR="0012291B" w:rsidRPr="00670CFC" w:rsidRDefault="0012291B">
            <w:pPr>
              <w:rPr>
                <w:rFonts w:cs="Times New Roman"/>
                <w:sz w:val="22"/>
              </w:rPr>
            </w:pPr>
            <w:r w:rsidRPr="00670CFC">
              <w:rPr>
                <w:rFonts w:cs="Times New Roman"/>
                <w:sz w:val="22"/>
              </w:rPr>
              <w:t>Моя комната.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77</w:t>
            </w:r>
          </w:p>
        </w:tc>
        <w:tc>
          <w:tcPr>
            <w:tcW w:w="3827" w:type="dxa"/>
            <w:vAlign w:val="bottom"/>
          </w:tcPr>
          <w:p w:rsidR="0012291B" w:rsidRPr="00670CFC" w:rsidRDefault="0012291B">
            <w:pPr>
              <w:rPr>
                <w:rFonts w:cs="Times New Roman"/>
                <w:sz w:val="22"/>
              </w:rPr>
            </w:pPr>
            <w:r w:rsidRPr="00670CFC">
              <w:rPr>
                <w:rFonts w:cs="Times New Roman"/>
                <w:sz w:val="22"/>
              </w:rPr>
              <w:t>Дом моей мечты.</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78</w:t>
            </w:r>
          </w:p>
        </w:tc>
        <w:tc>
          <w:tcPr>
            <w:tcW w:w="3827" w:type="dxa"/>
            <w:vAlign w:val="bottom"/>
          </w:tcPr>
          <w:p w:rsidR="0012291B" w:rsidRPr="00670CFC" w:rsidRDefault="0012291B">
            <w:pPr>
              <w:rPr>
                <w:rFonts w:cs="Times New Roman"/>
                <w:sz w:val="22"/>
              </w:rPr>
            </w:pPr>
            <w:r w:rsidRPr="00670CFC">
              <w:rPr>
                <w:rFonts w:cs="Times New Roman"/>
                <w:sz w:val="22"/>
              </w:rPr>
              <w:t>Итоговый урок по теме "Мой дом. Моя квартира".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79</w:t>
            </w:r>
          </w:p>
        </w:tc>
        <w:tc>
          <w:tcPr>
            <w:tcW w:w="3827" w:type="dxa"/>
          </w:tcPr>
          <w:p w:rsidR="0012291B" w:rsidRPr="00670CFC" w:rsidRDefault="0012291B">
            <w:pPr>
              <w:rPr>
                <w:rFonts w:cs="Times New Roman"/>
                <w:color w:val="000000"/>
                <w:sz w:val="22"/>
              </w:rPr>
            </w:pPr>
            <w:r w:rsidRPr="00670CFC">
              <w:rPr>
                <w:rFonts w:cs="Times New Roman"/>
                <w:color w:val="000000"/>
                <w:sz w:val="22"/>
              </w:rPr>
              <w:t>В продуктовом магазине.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80</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Меры веса.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81</w:t>
            </w:r>
          </w:p>
        </w:tc>
        <w:tc>
          <w:tcPr>
            <w:tcW w:w="3827" w:type="dxa"/>
            <w:vAlign w:val="bottom"/>
          </w:tcPr>
          <w:p w:rsidR="0012291B" w:rsidRPr="00670CFC" w:rsidRDefault="0012291B">
            <w:pPr>
              <w:rPr>
                <w:rFonts w:cs="Times New Roman"/>
                <w:sz w:val="22"/>
              </w:rPr>
            </w:pPr>
            <w:r w:rsidRPr="00670CFC">
              <w:rPr>
                <w:rFonts w:cs="Times New Roman"/>
                <w:sz w:val="22"/>
              </w:rPr>
              <w:t>Меры веса. Партитив.</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82</w:t>
            </w:r>
          </w:p>
        </w:tc>
        <w:tc>
          <w:tcPr>
            <w:tcW w:w="3827" w:type="dxa"/>
            <w:vAlign w:val="bottom"/>
          </w:tcPr>
          <w:p w:rsidR="0012291B" w:rsidRPr="00670CFC" w:rsidRDefault="0012291B">
            <w:pPr>
              <w:rPr>
                <w:rFonts w:cs="Times New Roman"/>
                <w:sz w:val="22"/>
              </w:rPr>
            </w:pPr>
            <w:r w:rsidRPr="00670CFC">
              <w:rPr>
                <w:rFonts w:cs="Times New Roman"/>
                <w:sz w:val="22"/>
              </w:rPr>
              <w:t>Повелительное наклонение.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83</w:t>
            </w:r>
          </w:p>
        </w:tc>
        <w:tc>
          <w:tcPr>
            <w:tcW w:w="3827" w:type="dxa"/>
          </w:tcPr>
          <w:p w:rsidR="0012291B" w:rsidRPr="00670CFC" w:rsidRDefault="0012291B">
            <w:pPr>
              <w:rPr>
                <w:rFonts w:cs="Times New Roman"/>
                <w:color w:val="000000"/>
                <w:sz w:val="22"/>
              </w:rPr>
            </w:pPr>
            <w:r w:rsidRPr="00670CFC">
              <w:rPr>
                <w:rFonts w:cs="Times New Roman"/>
                <w:color w:val="000000"/>
                <w:sz w:val="22"/>
              </w:rPr>
              <w:t>В магазине.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84</w:t>
            </w:r>
          </w:p>
        </w:tc>
        <w:tc>
          <w:tcPr>
            <w:tcW w:w="3827" w:type="dxa"/>
          </w:tcPr>
          <w:p w:rsidR="0012291B" w:rsidRPr="00670CFC" w:rsidRDefault="0012291B">
            <w:pPr>
              <w:rPr>
                <w:rFonts w:cs="Times New Roman"/>
                <w:color w:val="000000"/>
                <w:sz w:val="22"/>
              </w:rPr>
            </w:pPr>
            <w:r w:rsidRPr="00670CFC">
              <w:rPr>
                <w:rFonts w:cs="Times New Roman"/>
                <w:color w:val="000000"/>
                <w:sz w:val="22"/>
              </w:rPr>
              <w:t>За покупками.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85</w:t>
            </w:r>
          </w:p>
        </w:tc>
        <w:tc>
          <w:tcPr>
            <w:tcW w:w="3827" w:type="dxa"/>
          </w:tcPr>
          <w:p w:rsidR="0012291B" w:rsidRPr="00670CFC" w:rsidRDefault="0012291B">
            <w:pPr>
              <w:rPr>
                <w:rFonts w:cs="Times New Roman"/>
                <w:color w:val="000000"/>
                <w:sz w:val="22"/>
              </w:rPr>
            </w:pPr>
            <w:r w:rsidRPr="00670CFC">
              <w:rPr>
                <w:rFonts w:cs="Times New Roman"/>
                <w:color w:val="000000"/>
                <w:sz w:val="22"/>
              </w:rPr>
              <w:t>Магазин одежды.</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86</w:t>
            </w:r>
          </w:p>
        </w:tc>
        <w:tc>
          <w:tcPr>
            <w:tcW w:w="3827" w:type="dxa"/>
          </w:tcPr>
          <w:p w:rsidR="0012291B" w:rsidRPr="00670CFC" w:rsidRDefault="0012291B">
            <w:pPr>
              <w:rPr>
                <w:rFonts w:cs="Times New Roman"/>
                <w:color w:val="000000"/>
                <w:sz w:val="22"/>
              </w:rPr>
            </w:pPr>
            <w:r w:rsidRPr="00670CFC">
              <w:rPr>
                <w:rFonts w:cs="Times New Roman"/>
                <w:color w:val="000000"/>
                <w:sz w:val="22"/>
              </w:rPr>
              <w:t>Диалог "В примерочной".</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87</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Аудирование "Собираемся в отпуск".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88</w:t>
            </w:r>
          </w:p>
        </w:tc>
        <w:tc>
          <w:tcPr>
            <w:tcW w:w="3827" w:type="dxa"/>
          </w:tcPr>
          <w:p w:rsidR="0012291B" w:rsidRPr="00670CFC" w:rsidRDefault="0012291B">
            <w:pPr>
              <w:rPr>
                <w:rFonts w:cs="Times New Roman"/>
                <w:color w:val="000000"/>
                <w:sz w:val="22"/>
              </w:rPr>
            </w:pPr>
            <w:r w:rsidRPr="00670CFC">
              <w:rPr>
                <w:rFonts w:cs="Times New Roman"/>
                <w:color w:val="000000"/>
                <w:sz w:val="22"/>
              </w:rPr>
              <w:t>Сувенир для друга.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89</w:t>
            </w:r>
          </w:p>
        </w:tc>
        <w:tc>
          <w:tcPr>
            <w:tcW w:w="3827" w:type="dxa"/>
          </w:tcPr>
          <w:p w:rsidR="0012291B" w:rsidRPr="00670CFC" w:rsidRDefault="0012291B">
            <w:pPr>
              <w:rPr>
                <w:rFonts w:cs="Times New Roman"/>
                <w:color w:val="000000"/>
                <w:sz w:val="22"/>
              </w:rPr>
            </w:pPr>
            <w:r w:rsidRPr="00670CFC">
              <w:rPr>
                <w:rFonts w:cs="Times New Roman"/>
                <w:color w:val="000000"/>
                <w:sz w:val="22"/>
              </w:rPr>
              <w:t>Рекламы магазинов.</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90</w:t>
            </w:r>
          </w:p>
        </w:tc>
        <w:tc>
          <w:tcPr>
            <w:tcW w:w="3827" w:type="dxa"/>
          </w:tcPr>
          <w:p w:rsidR="0012291B" w:rsidRPr="00670CFC" w:rsidRDefault="0012291B">
            <w:pPr>
              <w:rPr>
                <w:rFonts w:cs="Times New Roman"/>
                <w:color w:val="000000"/>
                <w:sz w:val="22"/>
              </w:rPr>
            </w:pPr>
            <w:r w:rsidRPr="00670CFC">
              <w:rPr>
                <w:rFonts w:cs="Times New Roman"/>
                <w:color w:val="000000"/>
                <w:sz w:val="22"/>
              </w:rPr>
              <w:t>Мой магазин.</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91</w:t>
            </w:r>
          </w:p>
        </w:tc>
        <w:tc>
          <w:tcPr>
            <w:tcW w:w="3827" w:type="dxa"/>
            <w:vAlign w:val="bottom"/>
          </w:tcPr>
          <w:p w:rsidR="0012291B" w:rsidRPr="00670CFC" w:rsidRDefault="0012291B">
            <w:pPr>
              <w:rPr>
                <w:rFonts w:cs="Times New Roman"/>
                <w:sz w:val="22"/>
              </w:rPr>
            </w:pPr>
            <w:r w:rsidRPr="00670CFC">
              <w:rPr>
                <w:rFonts w:cs="Times New Roman"/>
                <w:sz w:val="22"/>
              </w:rPr>
              <w:t>Приходите за покупками!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92</w:t>
            </w:r>
          </w:p>
        </w:tc>
        <w:tc>
          <w:tcPr>
            <w:tcW w:w="3827" w:type="dxa"/>
            <w:vAlign w:val="bottom"/>
          </w:tcPr>
          <w:p w:rsidR="0012291B" w:rsidRPr="00670CFC" w:rsidRDefault="0012291B">
            <w:pPr>
              <w:rPr>
                <w:rFonts w:cs="Times New Roman"/>
                <w:sz w:val="22"/>
              </w:rPr>
            </w:pPr>
            <w:r w:rsidRPr="00670CFC">
              <w:rPr>
                <w:rFonts w:cs="Times New Roman"/>
                <w:sz w:val="22"/>
              </w:rPr>
              <w:t>В супермаркете.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93</w:t>
            </w:r>
          </w:p>
        </w:tc>
        <w:tc>
          <w:tcPr>
            <w:tcW w:w="3827" w:type="dxa"/>
            <w:vAlign w:val="bottom"/>
          </w:tcPr>
          <w:p w:rsidR="0012291B" w:rsidRPr="00670CFC" w:rsidRDefault="0012291B">
            <w:pPr>
              <w:rPr>
                <w:rFonts w:cs="Times New Roman"/>
                <w:sz w:val="22"/>
              </w:rPr>
            </w:pPr>
            <w:r w:rsidRPr="00670CFC">
              <w:rPr>
                <w:rFonts w:cs="Times New Roman"/>
                <w:sz w:val="22"/>
              </w:rPr>
              <w:t>Итоговый урок по теме " За покупками".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94</w:t>
            </w:r>
          </w:p>
        </w:tc>
        <w:tc>
          <w:tcPr>
            <w:tcW w:w="3827" w:type="dxa"/>
            <w:vAlign w:val="bottom"/>
          </w:tcPr>
          <w:p w:rsidR="0012291B" w:rsidRPr="00670CFC" w:rsidRDefault="0012291B">
            <w:pPr>
              <w:rPr>
                <w:rFonts w:cs="Times New Roman"/>
                <w:sz w:val="22"/>
              </w:rPr>
            </w:pPr>
            <w:r w:rsidRPr="00670CFC">
              <w:rPr>
                <w:rFonts w:cs="Times New Roman"/>
                <w:sz w:val="22"/>
              </w:rPr>
              <w:t>Домашнее чтение.</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95</w:t>
            </w:r>
          </w:p>
        </w:tc>
        <w:tc>
          <w:tcPr>
            <w:tcW w:w="3827" w:type="dxa"/>
            <w:vAlign w:val="bottom"/>
          </w:tcPr>
          <w:p w:rsidR="0012291B" w:rsidRPr="00670CFC" w:rsidRDefault="0012291B">
            <w:pPr>
              <w:rPr>
                <w:rFonts w:cs="Times New Roman"/>
                <w:sz w:val="22"/>
              </w:rPr>
            </w:pPr>
            <w:r w:rsidRPr="00670CFC">
              <w:rPr>
                <w:rFonts w:cs="Times New Roman"/>
                <w:sz w:val="22"/>
              </w:rPr>
              <w:t>Мой день.</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96</w:t>
            </w:r>
          </w:p>
        </w:tc>
        <w:tc>
          <w:tcPr>
            <w:tcW w:w="3827" w:type="dxa"/>
            <w:vAlign w:val="bottom"/>
          </w:tcPr>
          <w:p w:rsidR="0012291B" w:rsidRPr="00670CFC" w:rsidRDefault="0012291B">
            <w:pPr>
              <w:rPr>
                <w:rFonts w:cs="Times New Roman"/>
                <w:sz w:val="22"/>
              </w:rPr>
            </w:pPr>
            <w:r w:rsidRPr="00670CFC">
              <w:rPr>
                <w:rFonts w:cs="Times New Roman"/>
                <w:sz w:val="22"/>
              </w:rPr>
              <w:t>Управление глаголов.</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97</w:t>
            </w:r>
          </w:p>
        </w:tc>
        <w:tc>
          <w:tcPr>
            <w:tcW w:w="3827" w:type="dxa"/>
            <w:vAlign w:val="bottom"/>
          </w:tcPr>
          <w:p w:rsidR="0012291B" w:rsidRPr="00670CFC" w:rsidRDefault="0012291B">
            <w:pPr>
              <w:rPr>
                <w:rFonts w:cs="Times New Roman"/>
                <w:sz w:val="22"/>
              </w:rPr>
            </w:pPr>
            <w:r w:rsidRPr="00670CFC">
              <w:rPr>
                <w:rFonts w:cs="Times New Roman"/>
                <w:sz w:val="22"/>
              </w:rPr>
              <w:t>Определение времени.</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98</w:t>
            </w:r>
          </w:p>
        </w:tc>
        <w:tc>
          <w:tcPr>
            <w:tcW w:w="3827" w:type="dxa"/>
            <w:vAlign w:val="bottom"/>
          </w:tcPr>
          <w:p w:rsidR="0012291B" w:rsidRPr="00670CFC" w:rsidRDefault="0012291B">
            <w:pPr>
              <w:rPr>
                <w:rFonts w:cs="Times New Roman"/>
                <w:sz w:val="22"/>
              </w:rPr>
            </w:pPr>
            <w:r w:rsidRPr="00670CFC">
              <w:rPr>
                <w:rFonts w:cs="Times New Roman"/>
                <w:sz w:val="22"/>
              </w:rPr>
              <w:t>Распорядок дня.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99</w:t>
            </w:r>
          </w:p>
        </w:tc>
        <w:tc>
          <w:tcPr>
            <w:tcW w:w="3827" w:type="dxa"/>
            <w:vAlign w:val="bottom"/>
          </w:tcPr>
          <w:p w:rsidR="0012291B" w:rsidRPr="00670CFC" w:rsidRDefault="0012291B">
            <w:pPr>
              <w:rPr>
                <w:rFonts w:cs="Times New Roman"/>
                <w:sz w:val="22"/>
              </w:rPr>
            </w:pPr>
            <w:r w:rsidRPr="00670CFC">
              <w:rPr>
                <w:rFonts w:cs="Times New Roman"/>
                <w:sz w:val="22"/>
              </w:rPr>
              <w:t>День моего друга.</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100</w:t>
            </w:r>
          </w:p>
        </w:tc>
        <w:tc>
          <w:tcPr>
            <w:tcW w:w="3827" w:type="dxa"/>
            <w:vAlign w:val="bottom"/>
          </w:tcPr>
          <w:p w:rsidR="0012291B" w:rsidRPr="00670CFC" w:rsidRDefault="0012291B">
            <w:pPr>
              <w:rPr>
                <w:rFonts w:cs="Times New Roman"/>
                <w:sz w:val="22"/>
              </w:rPr>
            </w:pPr>
            <w:r w:rsidRPr="00670CFC">
              <w:rPr>
                <w:rFonts w:cs="Times New Roman"/>
                <w:sz w:val="22"/>
              </w:rPr>
              <w:t>Итоговый урок по теме "Мой день. Мои увлечения".</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12291B">
        <w:tc>
          <w:tcPr>
            <w:tcW w:w="1101" w:type="dxa"/>
            <w:vAlign w:val="center"/>
          </w:tcPr>
          <w:p w:rsidR="0012291B" w:rsidRPr="00670CFC" w:rsidRDefault="0012291B" w:rsidP="009437DE">
            <w:pPr>
              <w:jc w:val="center"/>
              <w:rPr>
                <w:rFonts w:cs="Times New Roman"/>
                <w:sz w:val="22"/>
              </w:rPr>
            </w:pPr>
            <w:r w:rsidRPr="00670CFC">
              <w:rPr>
                <w:rFonts w:cs="Times New Roman"/>
                <w:sz w:val="22"/>
              </w:rPr>
              <w:t>101</w:t>
            </w:r>
          </w:p>
        </w:tc>
        <w:tc>
          <w:tcPr>
            <w:tcW w:w="3827" w:type="dxa"/>
            <w:vAlign w:val="bottom"/>
          </w:tcPr>
          <w:p w:rsidR="0012291B" w:rsidRPr="00670CFC" w:rsidRDefault="0012291B">
            <w:pPr>
              <w:rPr>
                <w:rFonts w:cs="Times New Roman"/>
                <w:sz w:val="22"/>
              </w:rPr>
            </w:pPr>
            <w:r w:rsidRPr="00670CFC">
              <w:rPr>
                <w:rFonts w:cs="Times New Roman"/>
                <w:sz w:val="22"/>
              </w:rPr>
              <w:t xml:space="preserve">Повторение. </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p>
        </w:tc>
      </w:tr>
      <w:tr w:rsidR="0012291B" w:rsidRPr="00670CFC" w:rsidTr="0012291B">
        <w:tc>
          <w:tcPr>
            <w:tcW w:w="1101" w:type="dxa"/>
          </w:tcPr>
          <w:p w:rsidR="0012291B" w:rsidRPr="00670CFC" w:rsidRDefault="0012291B" w:rsidP="0012291B">
            <w:pPr>
              <w:jc w:val="center"/>
              <w:rPr>
                <w:rFonts w:cs="Times New Roman"/>
                <w:sz w:val="22"/>
              </w:rPr>
            </w:pPr>
            <w:r w:rsidRPr="00670CFC">
              <w:rPr>
                <w:rFonts w:cs="Times New Roman"/>
                <w:sz w:val="22"/>
              </w:rPr>
              <w:t>102</w:t>
            </w:r>
          </w:p>
        </w:tc>
        <w:tc>
          <w:tcPr>
            <w:tcW w:w="3827" w:type="dxa"/>
          </w:tcPr>
          <w:p w:rsidR="0012291B" w:rsidRPr="00670CFC" w:rsidRDefault="0012291B" w:rsidP="0012291B">
            <w:pPr>
              <w:jc w:val="left"/>
              <w:rPr>
                <w:rFonts w:cs="Times New Roman"/>
                <w:sz w:val="22"/>
              </w:rPr>
            </w:pPr>
            <w:r w:rsidRPr="00670CFC">
              <w:rPr>
                <w:rFonts w:cs="Times New Roman"/>
                <w:sz w:val="22"/>
              </w:rPr>
              <w:t>Итоговый урок.</w:t>
            </w:r>
          </w:p>
        </w:tc>
        <w:tc>
          <w:tcPr>
            <w:tcW w:w="8363" w:type="dxa"/>
            <w:vMerge/>
          </w:tcPr>
          <w:p w:rsidR="0012291B" w:rsidRPr="00670CFC" w:rsidRDefault="0012291B" w:rsidP="00AA4DC9">
            <w:pPr>
              <w:rPr>
                <w:rFonts w:cs="Times New Roman"/>
                <w:sz w:val="22"/>
              </w:rPr>
            </w:pPr>
          </w:p>
        </w:tc>
        <w:tc>
          <w:tcPr>
            <w:tcW w:w="2126" w:type="dxa"/>
          </w:tcPr>
          <w:p w:rsidR="0012291B" w:rsidRPr="00670CFC" w:rsidRDefault="0012291B" w:rsidP="00395924">
            <w:pPr>
              <w:rPr>
                <w:rFonts w:cs="Times New Roman"/>
                <w:sz w:val="22"/>
              </w:rPr>
            </w:pPr>
          </w:p>
        </w:tc>
      </w:tr>
    </w:tbl>
    <w:p w:rsidR="00AA4DC9" w:rsidRPr="00670CFC" w:rsidRDefault="00AA4DC9" w:rsidP="00AA4DC9">
      <w:pPr>
        <w:rPr>
          <w:rFonts w:eastAsia="NSimSun" w:cs="Times New Roman"/>
          <w:b/>
          <w:sz w:val="22"/>
          <w:lang w:eastAsia="zh-CN" w:bidi="hi-IN"/>
        </w:rPr>
      </w:pPr>
    </w:p>
    <w:p w:rsidR="00AA4DC9" w:rsidRPr="00670CFC" w:rsidRDefault="00AA4DC9" w:rsidP="00AA4DC9">
      <w:pPr>
        <w:spacing w:after="0"/>
        <w:ind w:left="120"/>
        <w:rPr>
          <w:rFonts w:cs="Times New Roman"/>
          <w:sz w:val="22"/>
        </w:rPr>
      </w:pPr>
      <w:r w:rsidRPr="00670CFC">
        <w:rPr>
          <w:rFonts w:cs="Times New Roman"/>
          <w:b/>
          <w:color w:val="000000"/>
          <w:sz w:val="22"/>
        </w:rPr>
        <w:t xml:space="preserve">ПОУРОЧНОЕ ПЛАНИРОВАНИЕ </w:t>
      </w:r>
    </w:p>
    <w:p w:rsidR="00AA4DC9" w:rsidRPr="00670CFC" w:rsidRDefault="00AA4DC9" w:rsidP="00AA4DC9">
      <w:pPr>
        <w:spacing w:after="0"/>
        <w:ind w:left="120"/>
        <w:rPr>
          <w:rFonts w:cs="Times New Roman"/>
          <w:b/>
          <w:color w:val="000000"/>
          <w:sz w:val="22"/>
        </w:rPr>
      </w:pPr>
      <w:r w:rsidRPr="00670CFC">
        <w:rPr>
          <w:rFonts w:cs="Times New Roman"/>
          <w:b/>
          <w:color w:val="000000"/>
          <w:sz w:val="22"/>
        </w:rPr>
        <w:t xml:space="preserve"> 9 КЛАСС </w:t>
      </w:r>
    </w:p>
    <w:p w:rsidR="0012291B" w:rsidRPr="00670CFC" w:rsidRDefault="0012291B" w:rsidP="00AA4DC9">
      <w:pPr>
        <w:spacing w:after="0"/>
        <w:ind w:left="120"/>
        <w:rPr>
          <w:rFonts w:cs="Times New Roman"/>
          <w:b/>
          <w:color w:val="000000"/>
          <w:sz w:val="22"/>
        </w:rPr>
      </w:pPr>
    </w:p>
    <w:tbl>
      <w:tblPr>
        <w:tblStyle w:val="af3"/>
        <w:tblW w:w="15417" w:type="dxa"/>
        <w:tblLayout w:type="fixed"/>
        <w:tblLook w:val="04A0"/>
      </w:tblPr>
      <w:tblGrid>
        <w:gridCol w:w="1101"/>
        <w:gridCol w:w="3827"/>
        <w:gridCol w:w="8363"/>
        <w:gridCol w:w="2126"/>
      </w:tblGrid>
      <w:tr w:rsidR="0012291B" w:rsidRPr="00670CFC" w:rsidTr="00395924">
        <w:tc>
          <w:tcPr>
            <w:tcW w:w="1101" w:type="dxa"/>
            <w:vAlign w:val="center"/>
          </w:tcPr>
          <w:p w:rsidR="0012291B" w:rsidRPr="00670CFC" w:rsidRDefault="0012291B" w:rsidP="00395924">
            <w:pPr>
              <w:ind w:left="135"/>
              <w:rPr>
                <w:rFonts w:cs="Times New Roman"/>
                <w:sz w:val="22"/>
              </w:rPr>
            </w:pPr>
            <w:r w:rsidRPr="00670CFC">
              <w:rPr>
                <w:rFonts w:cs="Times New Roman"/>
                <w:b/>
                <w:color w:val="000000"/>
                <w:sz w:val="22"/>
              </w:rPr>
              <w:t xml:space="preserve">№ п/п </w:t>
            </w:r>
          </w:p>
          <w:p w:rsidR="0012291B" w:rsidRPr="00670CFC" w:rsidRDefault="0012291B" w:rsidP="00395924">
            <w:pPr>
              <w:ind w:left="135"/>
              <w:rPr>
                <w:rFonts w:cs="Times New Roman"/>
                <w:sz w:val="22"/>
              </w:rPr>
            </w:pPr>
          </w:p>
        </w:tc>
        <w:tc>
          <w:tcPr>
            <w:tcW w:w="3827" w:type="dxa"/>
            <w:vAlign w:val="center"/>
          </w:tcPr>
          <w:p w:rsidR="0012291B" w:rsidRPr="00670CFC" w:rsidRDefault="0012291B" w:rsidP="00395924">
            <w:pPr>
              <w:ind w:left="135"/>
              <w:rPr>
                <w:rFonts w:cs="Times New Roman"/>
                <w:sz w:val="22"/>
              </w:rPr>
            </w:pPr>
            <w:r w:rsidRPr="00670CFC">
              <w:rPr>
                <w:rFonts w:cs="Times New Roman"/>
                <w:b/>
                <w:color w:val="000000"/>
                <w:sz w:val="22"/>
              </w:rPr>
              <w:t xml:space="preserve">Тема урока </w:t>
            </w:r>
          </w:p>
          <w:p w:rsidR="0012291B" w:rsidRPr="00670CFC" w:rsidRDefault="0012291B" w:rsidP="00395924">
            <w:pPr>
              <w:ind w:left="135"/>
              <w:rPr>
                <w:rFonts w:cs="Times New Roman"/>
                <w:sz w:val="22"/>
              </w:rPr>
            </w:pPr>
          </w:p>
        </w:tc>
        <w:tc>
          <w:tcPr>
            <w:tcW w:w="8363" w:type="dxa"/>
          </w:tcPr>
          <w:p w:rsidR="0012291B" w:rsidRPr="00670CFC" w:rsidRDefault="0012291B" w:rsidP="00395924">
            <w:pPr>
              <w:rPr>
                <w:rFonts w:cs="Times New Roman"/>
                <w:b/>
                <w:sz w:val="22"/>
              </w:rPr>
            </w:pPr>
            <w:r w:rsidRPr="00670CFC">
              <w:rPr>
                <w:rFonts w:cs="Times New Roman"/>
                <w:b/>
                <w:sz w:val="22"/>
              </w:rPr>
              <w:t>Основные виды деятельности обучающихся на уроке</w:t>
            </w:r>
          </w:p>
        </w:tc>
        <w:tc>
          <w:tcPr>
            <w:tcW w:w="2126" w:type="dxa"/>
          </w:tcPr>
          <w:p w:rsidR="0012291B" w:rsidRPr="00670CFC" w:rsidRDefault="0012291B" w:rsidP="00395924">
            <w:pPr>
              <w:rPr>
                <w:rFonts w:cs="Times New Roman"/>
                <w:b/>
                <w:sz w:val="22"/>
              </w:rPr>
            </w:pPr>
            <w:r w:rsidRPr="00670CFC">
              <w:rPr>
                <w:rFonts w:cs="Times New Roman"/>
                <w:b/>
                <w:sz w:val="22"/>
              </w:rPr>
              <w:t>Домашнее задание</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w:t>
            </w:r>
          </w:p>
        </w:tc>
        <w:tc>
          <w:tcPr>
            <w:tcW w:w="3827" w:type="dxa"/>
          </w:tcPr>
          <w:p w:rsidR="0012291B" w:rsidRPr="00670CFC" w:rsidRDefault="0012291B">
            <w:pPr>
              <w:rPr>
                <w:rFonts w:cs="Times New Roman"/>
                <w:sz w:val="22"/>
              </w:rPr>
            </w:pPr>
            <w:r w:rsidRPr="00670CFC">
              <w:rPr>
                <w:rFonts w:cs="Times New Roman"/>
                <w:sz w:val="22"/>
              </w:rPr>
              <w:t>Лето, летние каникулы.</w:t>
            </w:r>
          </w:p>
        </w:tc>
        <w:tc>
          <w:tcPr>
            <w:tcW w:w="8363" w:type="dxa"/>
            <w:vMerge w:val="restart"/>
          </w:tcPr>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1) владеть основными видами речевой деятельности: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говорение: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вести комбинированный диалог, включающий различные виды диалогов (диалог этикетного характера, диалог – побуждение к действию, диалог-расспрос);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диалог – 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(до 6–8 реплик со стороны каждого собеседника);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создавать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(объём монологического высказывания – до 10–12 фраз);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излагать основное содержание прочитанного/прослушанного текста со зрительными и/или вербальными опорами (объём – 10–12 фраз);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излагать результаты выполненной проектной работы (объём – 10–12 фраз);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аудирование: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смысловое чтение: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500–600 слов);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читать про себя несплошные тексты (таблицы, диаграммы) и понимать представленную в них информацию;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обобщать и оценивать полученную при чтении информацию;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письменная речь: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заполнять анкеты и формуляры, сообщая о себе основные сведения;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писать электронное сообщение личного характера, соблюдая речевой этикет (объём сообщения – до 120 слов);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создавать небольшое письменное высказывание с опорой на образец, план, таблицу, прочитанный/прослушанный текст (объём высказывания – до 120 слов);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заполнять таблицу, кратко фиксируя содержание прочитанного/прослушанного текста;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письменно представлять результаты выполненной проектной работы (объём – 100–120 слов);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2) владеть фонетическими навыками: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читать новые слова согласно основным правилам чтения.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владеть орфографическими навыками: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правильно писать изученные слова;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пунктуационно правильно оформлять электронное сообщение личного характера;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3) 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распознавать и употреблять в устной и письменной речи родственные слова, образованные с использованием аффиксации: </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суффиксы имён существительных: суффикс </w:t>
            </w:r>
            <w:r w:rsidRPr="00670CFC">
              <w:rPr>
                <w:rFonts w:cs="Times New Roman"/>
                <w:i/>
                <w:sz w:val="22"/>
              </w:rPr>
              <w:t>-</w:t>
            </w:r>
            <w:r w:rsidRPr="00670CFC">
              <w:rPr>
                <w:rFonts w:cs="Times New Roman"/>
                <w:i/>
                <w:sz w:val="22"/>
                <w:lang w:val="fi-FI"/>
              </w:rPr>
              <w:t>ja</w:t>
            </w:r>
            <w:r w:rsidRPr="00670CFC">
              <w:rPr>
                <w:rFonts w:cs="Times New Roman"/>
                <w:i/>
                <w:sz w:val="22"/>
              </w:rPr>
              <w:t>, -</w:t>
            </w:r>
            <w:r w:rsidRPr="00670CFC">
              <w:rPr>
                <w:rFonts w:cs="Times New Roman"/>
                <w:i/>
                <w:sz w:val="22"/>
                <w:lang w:val="fi-FI"/>
              </w:rPr>
              <w:t>j</w:t>
            </w:r>
            <w:r w:rsidRPr="00670CFC">
              <w:rPr>
                <w:rFonts w:cs="Times New Roman"/>
                <w:i/>
                <w:sz w:val="22"/>
              </w:rPr>
              <w:t xml:space="preserve">ä: </w:t>
            </w:r>
            <w:r w:rsidRPr="00670CFC">
              <w:rPr>
                <w:rFonts w:cs="Times New Roman"/>
                <w:i/>
                <w:sz w:val="22"/>
                <w:lang w:val="fi-FI"/>
              </w:rPr>
              <w:t>rakentaja</w:t>
            </w:r>
            <w:r w:rsidRPr="00670CFC">
              <w:rPr>
                <w:rFonts w:cs="Times New Roman"/>
                <w:i/>
                <w:sz w:val="22"/>
              </w:rPr>
              <w:t xml:space="preserve">, </w:t>
            </w:r>
            <w:r w:rsidRPr="00670CFC">
              <w:rPr>
                <w:rFonts w:cs="Times New Roman"/>
                <w:i/>
                <w:sz w:val="22"/>
                <w:lang w:val="fi-FI"/>
              </w:rPr>
              <w:t>myyj</w:t>
            </w:r>
            <w:r w:rsidRPr="00670CFC">
              <w:rPr>
                <w:rFonts w:cs="Times New Roman"/>
                <w:i/>
                <w:sz w:val="22"/>
              </w:rPr>
              <w:t>ä;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in</w:t>
            </w:r>
            <w:r w:rsidRPr="00670CFC">
              <w:rPr>
                <w:rFonts w:cs="Times New Roman"/>
                <w:i/>
                <w:sz w:val="22"/>
              </w:rPr>
              <w:t xml:space="preserve">: </w:t>
            </w:r>
            <w:r w:rsidRPr="00670CFC">
              <w:rPr>
                <w:rFonts w:cs="Times New Roman"/>
                <w:i/>
                <w:sz w:val="22"/>
                <w:lang w:val="fi-FI"/>
              </w:rPr>
              <w:t>avain</w:t>
            </w:r>
            <w:r w:rsidRPr="00670CFC">
              <w:rPr>
                <w:rFonts w:cs="Times New Roman"/>
                <w:i/>
                <w:sz w:val="22"/>
              </w:rPr>
              <w:t xml:space="preserve">, </w:t>
            </w:r>
            <w:r w:rsidRPr="00670CFC">
              <w:rPr>
                <w:rFonts w:cs="Times New Roman"/>
                <w:i/>
                <w:sz w:val="22"/>
                <w:lang w:val="fi-FI"/>
              </w:rPr>
              <w:t>soitin</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xml:space="preserve">: </w:t>
            </w:r>
            <w:r w:rsidRPr="00670CFC">
              <w:rPr>
                <w:rFonts w:cs="Times New Roman"/>
                <w:i/>
                <w:sz w:val="22"/>
                <w:lang w:val="fi-FI"/>
              </w:rPr>
              <w:t>ilmoitus</w:t>
            </w:r>
            <w:r w:rsidRPr="00670CFC">
              <w:rPr>
                <w:rFonts w:cs="Times New Roman"/>
                <w:i/>
                <w:sz w:val="22"/>
              </w:rPr>
              <w:t>; с</w:t>
            </w:r>
            <w:r w:rsidRPr="00670CFC">
              <w:rPr>
                <w:rFonts w:cs="Times New Roman"/>
                <w:sz w:val="22"/>
              </w:rPr>
              <w:t>уффикс -</w:t>
            </w:r>
            <w:r w:rsidRPr="00670CFC">
              <w:rPr>
                <w:rFonts w:cs="Times New Roman"/>
                <w:i/>
                <w:sz w:val="22"/>
                <w:lang w:val="fi-FI"/>
              </w:rPr>
              <w:t>uus</w:t>
            </w:r>
            <w:r w:rsidRPr="00670CFC">
              <w:rPr>
                <w:rFonts w:cs="Times New Roman"/>
                <w:i/>
                <w:sz w:val="22"/>
              </w:rPr>
              <w:t>, -</w:t>
            </w:r>
            <w:r w:rsidRPr="00670CFC">
              <w:rPr>
                <w:rFonts w:cs="Times New Roman"/>
                <w:i/>
                <w:sz w:val="22"/>
                <w:lang w:val="fi-FI"/>
              </w:rPr>
              <w:t>yys</w:t>
            </w:r>
            <w:r w:rsidRPr="00670CFC">
              <w:rPr>
                <w:rFonts w:cs="Times New Roman"/>
                <w:i/>
                <w:sz w:val="22"/>
              </w:rPr>
              <w:t xml:space="preserve">: </w:t>
            </w:r>
            <w:r w:rsidRPr="00670CFC">
              <w:rPr>
                <w:rFonts w:cs="Times New Roman"/>
                <w:i/>
                <w:sz w:val="22"/>
                <w:lang w:val="fi-FI"/>
              </w:rPr>
              <w:t>kirjallisuus</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sto</w:t>
            </w:r>
            <w:r w:rsidRPr="00670CFC">
              <w:rPr>
                <w:rFonts w:cs="Times New Roman"/>
                <w:i/>
                <w:sz w:val="22"/>
              </w:rPr>
              <w:t>, -</w:t>
            </w:r>
            <w:r w:rsidRPr="00670CFC">
              <w:rPr>
                <w:rFonts w:cs="Times New Roman"/>
                <w:i/>
                <w:sz w:val="22"/>
                <w:lang w:val="fi-FI"/>
              </w:rPr>
              <w:t>st</w:t>
            </w:r>
            <w:r w:rsidRPr="00670CFC">
              <w:rPr>
                <w:rFonts w:cs="Times New Roman"/>
                <w:i/>
                <w:sz w:val="22"/>
              </w:rPr>
              <w:t>ö, -</w:t>
            </w:r>
            <w:r w:rsidRPr="00670CFC">
              <w:rPr>
                <w:rFonts w:cs="Times New Roman"/>
                <w:i/>
                <w:sz w:val="22"/>
                <w:lang w:val="fi-FI"/>
              </w:rPr>
              <w:t>isto</w:t>
            </w:r>
            <w:r w:rsidRPr="00670CFC">
              <w:rPr>
                <w:rFonts w:cs="Times New Roman"/>
                <w:i/>
                <w:sz w:val="22"/>
              </w:rPr>
              <w:t>, -</w:t>
            </w:r>
            <w:r w:rsidRPr="00670CFC">
              <w:rPr>
                <w:rFonts w:cs="Times New Roman"/>
                <w:i/>
                <w:sz w:val="22"/>
                <w:lang w:val="fi-FI"/>
              </w:rPr>
              <w:t>ist</w:t>
            </w:r>
            <w:r w:rsidRPr="00670CFC">
              <w:rPr>
                <w:rFonts w:cs="Times New Roman"/>
                <w:i/>
                <w:sz w:val="22"/>
              </w:rPr>
              <w:t xml:space="preserve">ö: </w:t>
            </w:r>
            <w:r w:rsidRPr="00670CFC">
              <w:rPr>
                <w:rFonts w:cs="Times New Roman"/>
                <w:i/>
                <w:sz w:val="22"/>
                <w:lang w:val="fi-FI"/>
              </w:rPr>
              <w:t>kirjasto</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la</w:t>
            </w:r>
            <w:r w:rsidRPr="00670CFC">
              <w:rPr>
                <w:rFonts w:cs="Times New Roman"/>
                <w:i/>
                <w:sz w:val="22"/>
              </w:rPr>
              <w:t>, -</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asuntola</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mo</w:t>
            </w:r>
            <w:r w:rsidRPr="00670CFC">
              <w:rPr>
                <w:rFonts w:cs="Times New Roman"/>
                <w:i/>
                <w:sz w:val="22"/>
              </w:rPr>
              <w:t>, -</w:t>
            </w:r>
            <w:r w:rsidRPr="00670CFC">
              <w:rPr>
                <w:rFonts w:cs="Times New Roman"/>
                <w:i/>
                <w:sz w:val="22"/>
                <w:lang w:val="fi-FI"/>
              </w:rPr>
              <w:t>m</w:t>
            </w:r>
            <w:r w:rsidRPr="00670CFC">
              <w:rPr>
                <w:rFonts w:cs="Times New Roman"/>
                <w:i/>
                <w:sz w:val="22"/>
              </w:rPr>
              <w:t xml:space="preserve">ö: </w:t>
            </w:r>
            <w:r w:rsidRPr="00670CFC">
              <w:rPr>
                <w:rFonts w:cs="Times New Roman"/>
                <w:i/>
                <w:sz w:val="22"/>
                <w:lang w:val="fi-FI"/>
              </w:rPr>
              <w:t>kampaamo</w:t>
            </w:r>
            <w:r w:rsidRPr="00670CFC">
              <w:rPr>
                <w:rFonts w:cs="Times New Roman"/>
                <w:i/>
                <w:sz w:val="22"/>
              </w:rPr>
              <w:t xml:space="preserve">, </w:t>
            </w:r>
            <w:r w:rsidRPr="00670CFC">
              <w:rPr>
                <w:rFonts w:cs="Times New Roman"/>
                <w:i/>
                <w:sz w:val="22"/>
                <w:lang w:val="fi-FI"/>
              </w:rPr>
              <w:t>ompelimo</w:t>
            </w:r>
            <w:r w:rsidRPr="00670CFC">
              <w:rPr>
                <w:rFonts w:cs="Times New Roman"/>
                <w:i/>
                <w:sz w:val="22"/>
              </w:rPr>
              <w:t xml:space="preserve">, </w:t>
            </w:r>
            <w:r w:rsidRPr="00670CFC">
              <w:rPr>
                <w:rFonts w:cs="Times New Roman"/>
                <w:i/>
                <w:sz w:val="22"/>
                <w:lang w:val="fi-FI"/>
              </w:rPr>
              <w:t>kustantamo</w:t>
            </w:r>
            <w:r w:rsidRPr="00670CFC">
              <w:rPr>
                <w:rFonts w:cs="Times New Roman"/>
                <w:i/>
                <w:sz w:val="22"/>
              </w:rPr>
              <w:t>; с</w:t>
            </w:r>
            <w:r w:rsidRPr="00670CFC">
              <w:rPr>
                <w:rFonts w:cs="Times New Roman"/>
                <w:sz w:val="22"/>
              </w:rPr>
              <w:t>уффикс -</w:t>
            </w:r>
            <w:r w:rsidRPr="00670CFC">
              <w:rPr>
                <w:rFonts w:cs="Times New Roman"/>
                <w:i/>
                <w:sz w:val="22"/>
                <w:lang w:val="fi-FI"/>
              </w:rPr>
              <w:t>kko</w:t>
            </w:r>
            <w:r w:rsidRPr="00670CFC">
              <w:rPr>
                <w:rFonts w:cs="Times New Roman"/>
                <w:i/>
                <w:sz w:val="22"/>
              </w:rPr>
              <w:t>, -</w:t>
            </w:r>
            <w:r w:rsidRPr="00670CFC">
              <w:rPr>
                <w:rFonts w:cs="Times New Roman"/>
                <w:i/>
                <w:sz w:val="22"/>
                <w:lang w:val="fi-FI"/>
              </w:rPr>
              <w:t>kk</w:t>
            </w:r>
            <w:r w:rsidRPr="00670CFC">
              <w:rPr>
                <w:rFonts w:cs="Times New Roman"/>
                <w:i/>
                <w:sz w:val="22"/>
              </w:rPr>
              <w:t>ö, -</w:t>
            </w:r>
            <w:r w:rsidRPr="00670CFC">
              <w:rPr>
                <w:rFonts w:cs="Times New Roman"/>
                <w:i/>
                <w:sz w:val="22"/>
                <w:lang w:val="fi-FI"/>
              </w:rPr>
              <w:t>ikko</w:t>
            </w:r>
            <w:r w:rsidRPr="00670CFC">
              <w:rPr>
                <w:rFonts w:cs="Times New Roman"/>
                <w:i/>
                <w:sz w:val="22"/>
              </w:rPr>
              <w:t>, -</w:t>
            </w:r>
            <w:r w:rsidRPr="00670CFC">
              <w:rPr>
                <w:rFonts w:cs="Times New Roman"/>
                <w:i/>
                <w:sz w:val="22"/>
                <w:lang w:val="fi-FI"/>
              </w:rPr>
              <w:t>ikk</w:t>
            </w:r>
            <w:r w:rsidRPr="00670CFC">
              <w:rPr>
                <w:rFonts w:cs="Times New Roman"/>
                <w:i/>
                <w:sz w:val="22"/>
              </w:rPr>
              <w:t xml:space="preserve">ö: </w:t>
            </w:r>
            <w:r w:rsidRPr="00670CFC">
              <w:rPr>
                <w:rFonts w:cs="Times New Roman"/>
                <w:i/>
                <w:sz w:val="22"/>
                <w:lang w:val="fi-FI"/>
              </w:rPr>
              <w:t>naulakko</w:t>
            </w:r>
            <w:r w:rsidRPr="00670CFC">
              <w:rPr>
                <w:rFonts w:cs="Times New Roman"/>
                <w:i/>
                <w:sz w:val="22"/>
              </w:rPr>
              <w:t xml:space="preserve">, </w:t>
            </w:r>
            <w:r w:rsidRPr="00670CFC">
              <w:rPr>
                <w:rFonts w:cs="Times New Roman"/>
                <w:i/>
                <w:sz w:val="22"/>
                <w:lang w:val="fi-FI"/>
              </w:rPr>
              <w:t>hyllykk</w:t>
            </w:r>
            <w:r w:rsidRPr="00670CFC">
              <w:rPr>
                <w:rFonts w:cs="Times New Roman"/>
                <w:i/>
                <w:sz w:val="22"/>
              </w:rPr>
              <w:t xml:space="preserve">ö, </w:t>
            </w:r>
            <w:r w:rsidRPr="00670CFC">
              <w:rPr>
                <w:rFonts w:cs="Times New Roman"/>
                <w:i/>
                <w:sz w:val="22"/>
                <w:lang w:val="fi-FI"/>
              </w:rPr>
              <w:t>h</w:t>
            </w:r>
            <w:r w:rsidRPr="00670CFC">
              <w:rPr>
                <w:rFonts w:cs="Times New Roman"/>
                <w:i/>
                <w:sz w:val="22"/>
              </w:rPr>
              <w:t>ä</w:t>
            </w:r>
            <w:r w:rsidRPr="00670CFC">
              <w:rPr>
                <w:rFonts w:cs="Times New Roman"/>
                <w:i/>
                <w:sz w:val="22"/>
                <w:lang w:val="fi-FI"/>
              </w:rPr>
              <w:t>irikk</w:t>
            </w:r>
            <w:r w:rsidRPr="00670CFC">
              <w:rPr>
                <w:rFonts w:cs="Times New Roman"/>
                <w:i/>
                <w:sz w:val="22"/>
              </w:rPr>
              <w:t>ö;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os</w:t>
            </w:r>
            <w:r w:rsidRPr="00670CFC">
              <w:rPr>
                <w:rFonts w:cs="Times New Roman"/>
                <w:i/>
                <w:sz w:val="22"/>
              </w:rPr>
              <w:t>, -ö</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teos</w:t>
            </w:r>
            <w:r w:rsidRPr="00670CFC">
              <w:rPr>
                <w:rFonts w:cs="Times New Roman"/>
                <w:i/>
                <w:sz w:val="22"/>
              </w:rPr>
              <w:t xml:space="preserve">, </w:t>
            </w:r>
            <w:r w:rsidRPr="00670CFC">
              <w:rPr>
                <w:rFonts w:cs="Times New Roman"/>
                <w:i/>
                <w:sz w:val="22"/>
                <w:lang w:val="fi-FI"/>
              </w:rPr>
              <w:t>suomennos</w:t>
            </w:r>
            <w:r w:rsidRPr="00670CFC">
              <w:rPr>
                <w:rFonts w:cs="Times New Roman"/>
                <w:i/>
                <w:sz w:val="22"/>
              </w:rPr>
              <w:t xml:space="preserve">, </w:t>
            </w:r>
            <w:r w:rsidRPr="00670CFC">
              <w:rPr>
                <w:rFonts w:cs="Times New Roman"/>
                <w:i/>
                <w:sz w:val="22"/>
                <w:lang w:val="fi-FI"/>
              </w:rPr>
              <w:t>k</w:t>
            </w:r>
            <w:r w:rsidRPr="00670CFC">
              <w:rPr>
                <w:rFonts w:cs="Times New Roman"/>
                <w:i/>
                <w:sz w:val="22"/>
              </w:rPr>
              <w:t>ää</w:t>
            </w:r>
            <w:r w:rsidRPr="00670CFC">
              <w:rPr>
                <w:rFonts w:cs="Times New Roman"/>
                <w:i/>
                <w:sz w:val="22"/>
                <w:lang w:val="fi-FI"/>
              </w:rPr>
              <w:t>nn</w:t>
            </w:r>
            <w:r w:rsidRPr="00670CFC">
              <w:rPr>
                <w:rFonts w:cs="Times New Roman"/>
                <w:i/>
                <w:sz w:val="22"/>
              </w:rPr>
              <w:t>ö</w:t>
            </w:r>
            <w:r w:rsidRPr="00670CFC">
              <w:rPr>
                <w:rFonts w:cs="Times New Roman"/>
                <w:i/>
                <w:sz w:val="22"/>
                <w:lang w:val="fi-FI"/>
              </w:rPr>
              <w:t>s</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e</w:t>
            </w:r>
            <w:r w:rsidRPr="00670CFC">
              <w:rPr>
                <w:rFonts w:cs="Times New Roman"/>
                <w:i/>
                <w:sz w:val="22"/>
              </w:rPr>
              <w:t xml:space="preserve">: </w:t>
            </w:r>
            <w:r w:rsidRPr="00670CFC">
              <w:rPr>
                <w:rFonts w:cs="Times New Roman"/>
                <w:i/>
                <w:sz w:val="22"/>
                <w:lang w:val="fi-FI"/>
              </w:rPr>
              <w:t>tuote</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u</w:t>
            </w:r>
            <w:r w:rsidRPr="00670CFC">
              <w:rPr>
                <w:rFonts w:cs="Times New Roman"/>
                <w:i/>
                <w:sz w:val="22"/>
              </w:rPr>
              <w:t>, -</w:t>
            </w:r>
            <w:r w:rsidRPr="00670CFC">
              <w:rPr>
                <w:rFonts w:cs="Times New Roman"/>
                <w:i/>
                <w:sz w:val="22"/>
                <w:lang w:val="fi-FI"/>
              </w:rPr>
              <w:t>y</w:t>
            </w:r>
            <w:r w:rsidRPr="00670CFC">
              <w:rPr>
                <w:rFonts w:cs="Times New Roman"/>
                <w:i/>
                <w:sz w:val="22"/>
              </w:rPr>
              <w:t xml:space="preserve">: </w:t>
            </w:r>
            <w:r w:rsidRPr="00670CFC">
              <w:rPr>
                <w:rFonts w:cs="Times New Roman"/>
                <w:i/>
                <w:sz w:val="22"/>
                <w:lang w:val="fi-FI"/>
              </w:rPr>
              <w:t>haku</w:t>
            </w:r>
            <w:r w:rsidRPr="00670CFC">
              <w:rPr>
                <w:rFonts w:cs="Times New Roman"/>
                <w:i/>
                <w:sz w:val="22"/>
              </w:rPr>
              <w:t xml:space="preserve">, </w:t>
            </w:r>
            <w:r w:rsidRPr="00670CFC">
              <w:rPr>
                <w:rFonts w:cs="Times New Roman"/>
                <w:i/>
                <w:sz w:val="22"/>
                <w:lang w:val="fi-FI"/>
              </w:rPr>
              <w:t>p</w:t>
            </w:r>
            <w:r w:rsidRPr="00670CFC">
              <w:rPr>
                <w:rFonts w:cs="Times New Roman"/>
                <w:i/>
                <w:sz w:val="22"/>
              </w:rPr>
              <w:t>ää</w:t>
            </w:r>
            <w:r w:rsidRPr="00670CFC">
              <w:rPr>
                <w:rFonts w:cs="Times New Roman"/>
                <w:i/>
                <w:sz w:val="22"/>
                <w:lang w:val="fi-FI"/>
              </w:rPr>
              <w:t>sy</w:t>
            </w:r>
            <w:r w:rsidRPr="00670CFC">
              <w:rPr>
                <w:rFonts w:cs="Times New Roman"/>
                <w:i/>
                <w:sz w:val="22"/>
              </w:rPr>
              <w:t xml:space="preserve">, </w:t>
            </w:r>
            <w:r w:rsidRPr="00670CFC">
              <w:rPr>
                <w:rFonts w:cs="Times New Roman"/>
                <w:i/>
                <w:sz w:val="22"/>
                <w:lang w:val="fi-FI"/>
              </w:rPr>
              <w:t>juoksu</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суффиксы имён прилагательных: суффикс </w:t>
            </w:r>
            <w:r w:rsidRPr="00670CFC">
              <w:rPr>
                <w:rFonts w:cs="Times New Roman"/>
                <w:i/>
                <w:sz w:val="22"/>
              </w:rPr>
              <w:t>-(</w:t>
            </w:r>
            <w:r w:rsidRPr="00670CFC">
              <w:rPr>
                <w:rFonts w:cs="Times New Roman"/>
                <w:i/>
                <w:sz w:val="22"/>
                <w:lang w:val="fi-FI"/>
              </w:rPr>
              <w:t>i</w:t>
            </w:r>
            <w:r w:rsidRPr="00670CFC">
              <w:rPr>
                <w:rFonts w:cs="Times New Roman"/>
                <w:i/>
                <w:sz w:val="22"/>
              </w:rPr>
              <w:t>)</w:t>
            </w:r>
            <w:r w:rsidRPr="00670CFC">
              <w:rPr>
                <w:rFonts w:cs="Times New Roman"/>
                <w:i/>
                <w:sz w:val="22"/>
                <w:lang w:val="fi-FI"/>
              </w:rPr>
              <w:t>nen</w:t>
            </w:r>
            <w:r w:rsidRPr="00670CFC">
              <w:rPr>
                <w:rFonts w:cs="Times New Roman"/>
                <w:i/>
                <w:sz w:val="22"/>
              </w:rPr>
              <w:t xml:space="preserve">: </w:t>
            </w:r>
            <w:r w:rsidRPr="00670CFC">
              <w:rPr>
                <w:rFonts w:cs="Times New Roman"/>
                <w:i/>
                <w:sz w:val="22"/>
                <w:lang w:val="fi-FI"/>
              </w:rPr>
              <w:t>tavallinen</w:t>
            </w:r>
            <w:r w:rsidRPr="00670CFC">
              <w:rPr>
                <w:rFonts w:cs="Times New Roman"/>
                <w:i/>
                <w:sz w:val="22"/>
              </w:rPr>
              <w:t>; с</w:t>
            </w:r>
            <w:r w:rsidRPr="00670CFC">
              <w:rPr>
                <w:rFonts w:cs="Times New Roman"/>
                <w:sz w:val="22"/>
              </w:rPr>
              <w:t xml:space="preserve">уффикс </w:t>
            </w:r>
            <w:r w:rsidRPr="00670CFC">
              <w:rPr>
                <w:rFonts w:cs="Times New Roman"/>
                <w:i/>
                <w:sz w:val="22"/>
              </w:rPr>
              <w:t>-</w:t>
            </w:r>
            <w:r w:rsidRPr="00670CFC">
              <w:rPr>
                <w:rFonts w:cs="Times New Roman"/>
                <w:i/>
                <w:sz w:val="22"/>
                <w:lang w:val="fi-FI"/>
              </w:rPr>
              <w:t>kas</w:t>
            </w:r>
            <w:r w:rsidRPr="00670CFC">
              <w:rPr>
                <w:rFonts w:cs="Times New Roman"/>
                <w:i/>
                <w:sz w:val="22"/>
              </w:rPr>
              <w:t>, -</w:t>
            </w:r>
            <w:r w:rsidRPr="00670CFC">
              <w:rPr>
                <w:rFonts w:cs="Times New Roman"/>
                <w:i/>
                <w:sz w:val="22"/>
                <w:lang w:val="fi-FI"/>
              </w:rPr>
              <w:t>k</w:t>
            </w:r>
            <w:r w:rsidRPr="00670CFC">
              <w:rPr>
                <w:rFonts w:cs="Times New Roman"/>
                <w:i/>
                <w:sz w:val="22"/>
              </w:rPr>
              <w:t>ä</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maukas</w:t>
            </w:r>
            <w:r w:rsidRPr="00670CFC">
              <w:rPr>
                <w:rFonts w:cs="Times New Roman"/>
                <w:i/>
                <w:sz w:val="22"/>
              </w:rPr>
              <w:t xml:space="preserve">, </w:t>
            </w:r>
            <w:r w:rsidRPr="00670CFC">
              <w:rPr>
                <w:rFonts w:cs="Times New Roman"/>
                <w:i/>
                <w:sz w:val="22"/>
                <w:lang w:val="fi-FI"/>
              </w:rPr>
              <w:t>v</w:t>
            </w:r>
            <w:r w:rsidRPr="00670CFC">
              <w:rPr>
                <w:rFonts w:cs="Times New Roman"/>
                <w:i/>
                <w:sz w:val="22"/>
              </w:rPr>
              <w:t>ä</w:t>
            </w:r>
            <w:r w:rsidRPr="00670CFC">
              <w:rPr>
                <w:rFonts w:cs="Times New Roman"/>
                <w:i/>
                <w:sz w:val="22"/>
                <w:lang w:val="fi-FI"/>
              </w:rPr>
              <w:t>rik</w:t>
            </w:r>
            <w:r w:rsidRPr="00670CFC">
              <w:rPr>
                <w:rFonts w:cs="Times New Roman"/>
                <w:i/>
                <w:sz w:val="22"/>
              </w:rPr>
              <w:t>ä</w:t>
            </w:r>
            <w:r w:rsidRPr="00670CFC">
              <w:rPr>
                <w:rFonts w:cs="Times New Roman"/>
                <w:i/>
                <w:sz w:val="22"/>
                <w:lang w:val="fi-FI"/>
              </w:rPr>
              <w:t>s</w:t>
            </w:r>
            <w:r w:rsidRPr="00670CFC">
              <w:rPr>
                <w:rFonts w:cs="Times New Roman"/>
                <w:i/>
                <w:sz w:val="22"/>
              </w:rPr>
              <w:t>; с</w:t>
            </w:r>
            <w:r w:rsidRPr="00670CFC">
              <w:rPr>
                <w:rFonts w:cs="Times New Roman"/>
                <w:sz w:val="22"/>
              </w:rPr>
              <w:t>уффикс -</w:t>
            </w:r>
            <w:r w:rsidRPr="00670CFC">
              <w:rPr>
                <w:rFonts w:cs="Times New Roman"/>
                <w:i/>
                <w:sz w:val="22"/>
                <w:lang w:val="fi-FI"/>
              </w:rPr>
              <w:t>ton</w:t>
            </w:r>
            <w:r w:rsidRPr="00670CFC">
              <w:rPr>
                <w:rFonts w:cs="Times New Roman"/>
                <w:i/>
                <w:sz w:val="22"/>
              </w:rPr>
              <w:t>, -</w:t>
            </w:r>
            <w:r w:rsidRPr="00670CFC">
              <w:rPr>
                <w:rFonts w:cs="Times New Roman"/>
                <w:i/>
                <w:sz w:val="22"/>
                <w:lang w:val="fi-FI"/>
              </w:rPr>
              <w:t>t</w:t>
            </w:r>
            <w:r w:rsidRPr="00670CFC">
              <w:rPr>
                <w:rFonts w:cs="Times New Roman"/>
                <w:i/>
                <w:sz w:val="22"/>
              </w:rPr>
              <w:t>ö</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ty</w:t>
            </w:r>
            <w:r w:rsidRPr="00670CFC">
              <w:rPr>
                <w:rFonts w:cs="Times New Roman"/>
                <w:i/>
                <w:sz w:val="22"/>
              </w:rPr>
              <w:t>ö</w:t>
            </w:r>
            <w:r w:rsidRPr="00670CFC">
              <w:rPr>
                <w:rFonts w:cs="Times New Roman"/>
                <w:i/>
                <w:sz w:val="22"/>
                <w:lang w:val="fi-FI"/>
              </w:rPr>
              <w:t>t</w:t>
            </w:r>
            <w:r w:rsidRPr="00670CFC">
              <w:rPr>
                <w:rFonts w:cs="Times New Roman"/>
                <w:i/>
                <w:sz w:val="22"/>
              </w:rPr>
              <w:t>ö</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onneton</w:t>
            </w:r>
            <w:r w:rsidRPr="00670CFC">
              <w:rPr>
                <w:rFonts w:cs="Times New Roman"/>
                <w:i/>
                <w:sz w:val="22"/>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глагольные</w:t>
            </w:r>
            <w:r w:rsidRPr="00670CFC">
              <w:rPr>
                <w:rFonts w:cs="Times New Roman"/>
                <w:sz w:val="22"/>
                <w:lang w:val="fi-FI"/>
              </w:rPr>
              <w:t xml:space="preserve"> </w:t>
            </w:r>
            <w:r w:rsidRPr="00670CFC">
              <w:rPr>
                <w:rFonts w:cs="Times New Roman"/>
                <w:sz w:val="22"/>
              </w:rPr>
              <w:t>суффиксы</w:t>
            </w:r>
            <w:r w:rsidRPr="00670CFC">
              <w:rPr>
                <w:rFonts w:cs="Times New Roman"/>
                <w:sz w:val="22"/>
                <w:lang w:val="fi-FI"/>
              </w:rPr>
              <w:t xml:space="preserve">: </w:t>
            </w:r>
            <w:r w:rsidRPr="00670CFC">
              <w:rPr>
                <w:rFonts w:cs="Times New Roman"/>
                <w:sz w:val="22"/>
              </w:rPr>
              <w:t>суффикс</w:t>
            </w:r>
            <w:r w:rsidRPr="00670CFC">
              <w:rPr>
                <w:rFonts w:cs="Times New Roman"/>
                <w:sz w:val="22"/>
                <w:lang w:val="fi-FI"/>
              </w:rPr>
              <w:t xml:space="preserve"> -</w:t>
            </w:r>
            <w:r w:rsidRPr="00670CFC">
              <w:rPr>
                <w:rFonts w:cs="Times New Roman"/>
                <w:i/>
                <w:sz w:val="22"/>
                <w:lang w:val="fi-FI"/>
              </w:rPr>
              <w:t xml:space="preserve">tta-, -ttä-: kasvattaa, lämmittää;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-oitta-, -öittä-, -itta-, -ittä-: nauhoittaa, lahjoittaa, nimittää;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-ta-, -tä-: kaunistaa, valmistaa;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-nta-, -ntä-: suomentaa, täydentää;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sta-, -stä-: muodostaa, äänestää;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ele-, -skele-, -skentele-: suojella, opiskella, työskennellä;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–u-, -y-: jatkua, liittyä, parantua; </w:t>
            </w:r>
            <w:r w:rsidRPr="00670CFC">
              <w:rPr>
                <w:rFonts w:cs="Times New Roman"/>
                <w:i/>
                <w:sz w:val="22"/>
              </w:rPr>
              <w:t>с</w:t>
            </w:r>
            <w:r w:rsidRPr="00670CFC">
              <w:rPr>
                <w:rFonts w:cs="Times New Roman"/>
                <w:sz w:val="22"/>
              </w:rPr>
              <w:t>уффикс</w:t>
            </w:r>
            <w:r w:rsidRPr="00670CFC">
              <w:rPr>
                <w:rFonts w:cs="Times New Roman"/>
                <w:sz w:val="22"/>
                <w:lang w:val="fi-FI"/>
              </w:rPr>
              <w:t xml:space="preserve"> </w:t>
            </w:r>
            <w:r w:rsidRPr="00670CFC">
              <w:rPr>
                <w:rFonts w:cs="Times New Roman"/>
                <w:i/>
                <w:sz w:val="22"/>
                <w:lang w:val="fi-FI"/>
              </w:rPr>
              <w:t xml:space="preserve">-utu-, -yty-: avautua, tekeytyä;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 xml:space="preserve">-ntu-, -nty-:  kokoontua, kerääntyä; </w:t>
            </w:r>
            <w:r w:rsidRPr="00670CFC">
              <w:rPr>
                <w:rFonts w:cs="Times New Roman"/>
                <w:i/>
                <w:sz w:val="22"/>
              </w:rPr>
              <w:t>с</w:t>
            </w:r>
            <w:r w:rsidRPr="00670CFC">
              <w:rPr>
                <w:rFonts w:cs="Times New Roman"/>
                <w:sz w:val="22"/>
              </w:rPr>
              <w:t>уффиксы</w:t>
            </w:r>
            <w:r w:rsidRPr="00670CFC">
              <w:rPr>
                <w:rFonts w:cs="Times New Roman"/>
                <w:sz w:val="22"/>
                <w:lang w:val="fi-FI"/>
              </w:rPr>
              <w:t xml:space="preserve"> </w:t>
            </w:r>
            <w:r w:rsidRPr="00670CFC">
              <w:rPr>
                <w:rFonts w:cs="Times New Roman"/>
                <w:i/>
                <w:sz w:val="22"/>
                <w:lang w:val="fi-FI"/>
              </w:rPr>
              <w:t>-stu-, -sty-, -istu-, -isty-: hermostua, myöhästyä;</w:t>
            </w:r>
          </w:p>
          <w:p w:rsidR="0012291B" w:rsidRPr="00670CFC" w:rsidRDefault="0012291B" w:rsidP="0012291B">
            <w:pPr>
              <w:spacing w:line="240" w:lineRule="auto"/>
              <w:rPr>
                <w:rFonts w:cs="Times New Roman"/>
                <w:sz w:val="22"/>
              </w:rPr>
            </w:pPr>
            <w:r w:rsidRPr="00670CFC">
              <w:rPr>
                <w:rFonts w:cs="Times New Roman"/>
                <w:color w:val="000000"/>
                <w:sz w:val="22"/>
              </w:rPr>
              <w:t xml:space="preserve">распознавать и образовывать родственные слова путем словосложения: </w:t>
            </w:r>
            <w:r w:rsidRPr="00670CFC">
              <w:rPr>
                <w:rFonts w:cs="Times New Roman"/>
                <w:i/>
                <w:iCs/>
                <w:color w:val="000000"/>
                <w:sz w:val="22"/>
                <w:lang w:val="fi-FI"/>
              </w:rPr>
              <w:t>kodite</w:t>
            </w:r>
            <w:r w:rsidRPr="00670CFC">
              <w:rPr>
                <w:rFonts w:cs="Times New Roman"/>
                <w:i/>
                <w:iCs/>
                <w:color w:val="000000"/>
                <w:sz w:val="22"/>
              </w:rPr>
              <w:t xml:space="preserve">, </w:t>
            </w:r>
            <w:r w:rsidRPr="00670CFC">
              <w:rPr>
                <w:rFonts w:cs="Times New Roman"/>
                <w:i/>
                <w:iCs/>
                <w:color w:val="000000"/>
                <w:sz w:val="22"/>
                <w:lang w:val="fi-FI"/>
              </w:rPr>
              <w:t>liha</w:t>
            </w:r>
            <w:r w:rsidRPr="00670CFC">
              <w:rPr>
                <w:rFonts w:cs="Times New Roman"/>
                <w:i/>
                <w:iCs/>
                <w:color w:val="000000"/>
                <w:sz w:val="22"/>
                <w:lang w:val="en-US"/>
              </w:rPr>
              <w:t>keitoz</w:t>
            </w:r>
            <w:r w:rsidRPr="00670CFC">
              <w:rPr>
                <w:rFonts w:cs="Times New Roman"/>
                <w:i/>
                <w:iCs/>
                <w:color w:val="000000"/>
                <w:sz w:val="22"/>
              </w:rPr>
              <w:t>;</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распознавать и употреблять в устной и письменной речи изученные синонимы, антонимы, интернациональные слова, сокращения и аббревиатуры;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12291B" w:rsidRPr="00670CFC" w:rsidRDefault="0012291B" w:rsidP="0012291B">
            <w:pPr>
              <w:pStyle w:val="TableParagraph"/>
              <w:jc w:val="both"/>
            </w:pPr>
            <w:r w:rsidRPr="00670CFC">
              <w:t xml:space="preserve">4) </w:t>
            </w:r>
          </w:p>
          <w:p w:rsidR="0012291B" w:rsidRPr="00670CFC" w:rsidRDefault="0012291B" w:rsidP="0012291B">
            <w:pPr>
              <w:pStyle w:val="TableParagraph"/>
              <w:jc w:val="both"/>
            </w:pPr>
            <w:r w:rsidRPr="00670CFC">
              <w:t xml:space="preserve">распознавать в письменном и звучащем тексте и употреблять в устной и письменной речи: </w:t>
            </w:r>
          </w:p>
          <w:p w:rsidR="0012291B" w:rsidRPr="00670CFC" w:rsidRDefault="0012291B" w:rsidP="0012291B">
            <w:pPr>
              <w:spacing w:line="240" w:lineRule="auto"/>
              <w:ind w:firstLine="708"/>
              <w:rPr>
                <w:rFonts w:cs="Times New Roman"/>
                <w:sz w:val="22"/>
              </w:rPr>
            </w:pPr>
            <w:r w:rsidRPr="00670CFC">
              <w:rPr>
                <w:rFonts w:cs="Times New Roman"/>
                <w:sz w:val="22"/>
              </w:rPr>
              <w:t xml:space="preserve">- основные коммуникативные типы простых предложений в современном финском языке: повествовательное, вопросительное, побудительное; </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общий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i/>
                <w:sz w:val="22"/>
                <w:lang w:val="fi-FI"/>
              </w:rPr>
              <w:t>Onko sinulla kännykkä(ä)?</w:t>
            </w:r>
            <w:r w:rsidRPr="00670CFC">
              <w:rPr>
                <w:rFonts w:cs="Times New Roman"/>
                <w:sz w:val="22"/>
                <w:lang w:val="fi-FI"/>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rPr>
              <w:t xml:space="preserve">- специальные вопросы с вопросительными словами: </w:t>
            </w:r>
            <w:r w:rsidRPr="00670CFC">
              <w:rPr>
                <w:rFonts w:cs="Times New Roman"/>
                <w:i/>
                <w:sz w:val="22"/>
                <w:lang w:val="fi-FI"/>
              </w:rPr>
              <w:t>Min</w:t>
            </w:r>
            <w:r w:rsidRPr="00670CFC">
              <w:rPr>
                <w:rFonts w:cs="Times New Roman"/>
                <w:i/>
                <w:sz w:val="22"/>
              </w:rPr>
              <w:t xml:space="preserve">ä </w:t>
            </w:r>
            <w:r w:rsidRPr="00670CFC">
              <w:rPr>
                <w:rFonts w:cs="Times New Roman"/>
                <w:i/>
                <w:sz w:val="22"/>
                <w:lang w:val="fi-FI"/>
              </w:rPr>
              <w:t>vuonna</w:t>
            </w:r>
            <w:r w:rsidRPr="00670CFC">
              <w:rPr>
                <w:rFonts w:cs="Times New Roman"/>
                <w:i/>
                <w:sz w:val="22"/>
              </w:rPr>
              <w:t xml:space="preserve">? </w:t>
            </w:r>
            <w:r w:rsidRPr="00670CFC">
              <w:rPr>
                <w:rFonts w:cs="Times New Roman"/>
                <w:i/>
                <w:sz w:val="22"/>
                <w:lang w:val="fi-FI"/>
              </w:rPr>
              <w:t>(Minä vuonna olet syntynyt?), Koska? (Koska palaat?),  Mistä? (Mistä olet kotoisin?), Missä? (Missä rapussa asut?), Millä? (Millä luokalla olet?), Kuinka paljon? (Kuinka paljon hän painaa?), Minkälainen? (Minkälainen perhe sinulla on?);</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альтернативный</w:t>
            </w:r>
            <w:r w:rsidRPr="00670CFC">
              <w:rPr>
                <w:rFonts w:cs="Times New Roman"/>
                <w:sz w:val="22"/>
                <w:lang w:val="fi-FI"/>
              </w:rPr>
              <w:t xml:space="preserve"> </w:t>
            </w:r>
            <w:r w:rsidRPr="00670CFC">
              <w:rPr>
                <w:rFonts w:cs="Times New Roman"/>
                <w:sz w:val="22"/>
              </w:rPr>
              <w:t>вопрос</w:t>
            </w:r>
            <w:r w:rsidRPr="00670CFC">
              <w:rPr>
                <w:rFonts w:cs="Times New Roman"/>
                <w:sz w:val="22"/>
                <w:lang w:val="fi-FI"/>
              </w:rPr>
              <w:t xml:space="preserve">, </w:t>
            </w:r>
            <w:r w:rsidRPr="00670CFC">
              <w:rPr>
                <w:rFonts w:cs="Times New Roman"/>
                <w:sz w:val="22"/>
              </w:rPr>
              <w:t>союз</w:t>
            </w:r>
            <w:r w:rsidRPr="00670CFC">
              <w:rPr>
                <w:rFonts w:cs="Times New Roman"/>
                <w:sz w:val="22"/>
                <w:lang w:val="fi-FI"/>
              </w:rPr>
              <w:t xml:space="preserve"> vai: </w:t>
            </w:r>
            <w:r w:rsidRPr="00670CFC">
              <w:rPr>
                <w:rFonts w:cs="Times New Roman"/>
                <w:i/>
                <w:sz w:val="22"/>
                <w:lang w:val="fi-FI"/>
              </w:rPr>
              <w:t>Kumpi teistä on vanhempi, sinä vai Anna?</w:t>
            </w:r>
            <w:r w:rsidRPr="00670CFC">
              <w:rPr>
                <w:rFonts w:cs="Times New Roman"/>
                <w:sz w:val="22"/>
                <w:lang w:val="fi-FI"/>
              </w:rPr>
              <w:t xml:space="preserve">; </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неполные вопросительные предложения со словом </w:t>
            </w:r>
            <w:r w:rsidRPr="00670CFC">
              <w:rPr>
                <w:rFonts w:cs="Times New Roman"/>
                <w:i/>
                <w:sz w:val="22"/>
                <w:lang w:val="fi-FI"/>
              </w:rPr>
              <w:t>ent</w:t>
            </w:r>
            <w:r w:rsidRPr="00670CFC">
              <w:rPr>
                <w:rFonts w:cs="Times New Roman"/>
                <w:i/>
                <w:sz w:val="22"/>
              </w:rPr>
              <w:t>ä</w:t>
            </w:r>
            <w:r w:rsidRPr="00670CFC">
              <w:rPr>
                <w:rFonts w:cs="Times New Roman"/>
                <w:sz w:val="22"/>
              </w:rPr>
              <w:t xml:space="preserve">: </w:t>
            </w:r>
            <w:r w:rsidRPr="00670CFC">
              <w:rPr>
                <w:rFonts w:cs="Times New Roman"/>
                <w:i/>
                <w:sz w:val="22"/>
                <w:lang w:val="fi-FI"/>
              </w:rPr>
              <w:t>Miten</w:t>
            </w:r>
            <w:r w:rsidRPr="00670CFC">
              <w:rPr>
                <w:rFonts w:cs="Times New Roman"/>
                <w:i/>
                <w:sz w:val="22"/>
              </w:rPr>
              <w:t xml:space="preserve"> </w:t>
            </w:r>
            <w:r w:rsidRPr="00670CFC">
              <w:rPr>
                <w:rFonts w:cs="Times New Roman"/>
                <w:i/>
                <w:sz w:val="22"/>
                <w:lang w:val="fi-FI"/>
              </w:rPr>
              <w:t>menee</w:t>
            </w:r>
            <w:r w:rsidRPr="00670CFC">
              <w:rPr>
                <w:rFonts w:cs="Times New Roman"/>
                <w:i/>
                <w:sz w:val="22"/>
              </w:rPr>
              <w:t xml:space="preserve">? – </w:t>
            </w:r>
            <w:r w:rsidRPr="00670CFC">
              <w:rPr>
                <w:rFonts w:cs="Times New Roman"/>
                <w:i/>
                <w:sz w:val="22"/>
                <w:lang w:val="fi-FI"/>
              </w:rPr>
              <w:t>Kiitos</w:t>
            </w:r>
            <w:r w:rsidRPr="00670CFC">
              <w:rPr>
                <w:rFonts w:cs="Times New Roman"/>
                <w:i/>
                <w:sz w:val="22"/>
              </w:rPr>
              <w:t xml:space="preserve"> </w:t>
            </w:r>
            <w:r w:rsidRPr="00670CFC">
              <w:rPr>
                <w:rFonts w:cs="Times New Roman"/>
                <w:i/>
                <w:sz w:val="22"/>
                <w:lang w:val="fi-FI"/>
              </w:rPr>
              <w:t>hyvin</w:t>
            </w:r>
            <w:r w:rsidRPr="00670CFC">
              <w:rPr>
                <w:rFonts w:cs="Times New Roman"/>
                <w:i/>
                <w:sz w:val="22"/>
              </w:rPr>
              <w:t xml:space="preserve">. </w:t>
            </w:r>
            <w:r w:rsidRPr="00670CFC">
              <w:rPr>
                <w:rFonts w:cs="Times New Roman"/>
                <w:i/>
                <w:sz w:val="22"/>
                <w:lang w:val="fi-FI"/>
              </w:rPr>
              <w:t>Ent</w:t>
            </w:r>
            <w:r w:rsidRPr="00670CFC">
              <w:rPr>
                <w:rFonts w:cs="Times New Roman"/>
                <w:i/>
                <w:sz w:val="22"/>
              </w:rPr>
              <w:t xml:space="preserve">ä </w:t>
            </w:r>
            <w:r w:rsidRPr="00670CFC">
              <w:rPr>
                <w:rFonts w:cs="Times New Roman"/>
                <w:i/>
                <w:sz w:val="22"/>
                <w:lang w:val="fi-FI"/>
              </w:rPr>
              <w:t>sinulla</w:t>
            </w:r>
            <w:r w:rsidRPr="00670CFC">
              <w:rPr>
                <w:rFonts w:cs="Times New Roman"/>
                <w:i/>
                <w:sz w:val="22"/>
              </w:rPr>
              <w:t xml:space="preserve">? – </w:t>
            </w:r>
            <w:r w:rsidRPr="00670CFC">
              <w:rPr>
                <w:rFonts w:cs="Times New Roman"/>
                <w:i/>
                <w:sz w:val="22"/>
                <w:lang w:val="fi-FI"/>
              </w:rPr>
              <w:t>Hyvin</w:t>
            </w:r>
            <w:r w:rsidRPr="00670CFC">
              <w:rPr>
                <w:rFonts w:cs="Times New Roman"/>
                <w:i/>
                <w:sz w:val="22"/>
              </w:rPr>
              <w:t xml:space="preserve">, </w:t>
            </w:r>
            <w:r w:rsidRPr="00670CFC">
              <w:rPr>
                <w:rFonts w:cs="Times New Roman"/>
                <w:i/>
                <w:sz w:val="22"/>
                <w:lang w:val="fi-FI"/>
              </w:rPr>
              <w:t>kiitos</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утвердительные и отрицательные предложения;</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восклицательные предложения: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ihana</w:t>
            </w:r>
            <w:r w:rsidRPr="00670CFC">
              <w:rPr>
                <w:rFonts w:cs="Times New Roman"/>
                <w:i/>
                <w:sz w:val="22"/>
              </w:rPr>
              <w:t xml:space="preserve"> </w:t>
            </w:r>
            <w:r w:rsidRPr="00670CFC">
              <w:rPr>
                <w:rFonts w:cs="Times New Roman"/>
                <w:i/>
                <w:sz w:val="22"/>
                <w:lang w:val="fi-FI"/>
              </w:rPr>
              <w:t>aamu</w:t>
            </w:r>
            <w:r w:rsidRPr="00670CFC">
              <w:rPr>
                <w:rFonts w:cs="Times New Roman"/>
                <w:i/>
                <w:sz w:val="22"/>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rPr>
              <w:t xml:space="preserve">- основные структурно-семантические типы простых предложений в современном финском языке: интранзитивное предложение: </w:t>
            </w:r>
            <w:r w:rsidRPr="00670CFC">
              <w:rPr>
                <w:rFonts w:cs="Times New Roman"/>
                <w:i/>
                <w:sz w:val="22"/>
                <w:lang w:val="fi-FI"/>
              </w:rPr>
              <w:t>Lapsi</w:t>
            </w:r>
            <w:r w:rsidRPr="00670CFC">
              <w:rPr>
                <w:rFonts w:cs="Times New Roman"/>
                <w:i/>
                <w:sz w:val="22"/>
              </w:rPr>
              <w:t xml:space="preserve"> </w:t>
            </w:r>
            <w:r w:rsidRPr="00670CFC">
              <w:rPr>
                <w:rFonts w:cs="Times New Roman"/>
                <w:i/>
                <w:sz w:val="22"/>
                <w:lang w:val="fi-FI"/>
              </w:rPr>
              <w:t>nukkuu</w:t>
            </w:r>
            <w:r w:rsidRPr="00670CFC">
              <w:rPr>
                <w:rFonts w:cs="Times New Roman"/>
                <w:i/>
                <w:sz w:val="22"/>
              </w:rPr>
              <w:t xml:space="preserve">.; </w:t>
            </w:r>
            <w:r w:rsidRPr="00670CFC">
              <w:rPr>
                <w:rFonts w:cs="Times New Roman"/>
                <w:i/>
                <w:sz w:val="22"/>
                <w:lang w:val="fi-FI"/>
              </w:rPr>
              <w:t>Tyt</w:t>
            </w:r>
            <w:r w:rsidRPr="00670CFC">
              <w:rPr>
                <w:rFonts w:cs="Times New Roman"/>
                <w:i/>
                <w:sz w:val="22"/>
              </w:rPr>
              <w:t>ö</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ovat</w:t>
            </w:r>
            <w:r w:rsidRPr="00670CFC">
              <w:rPr>
                <w:rFonts w:cs="Times New Roman"/>
                <w:i/>
                <w:sz w:val="22"/>
              </w:rPr>
              <w:t xml:space="preserve"> </w:t>
            </w:r>
            <w:r w:rsidRPr="00670CFC">
              <w:rPr>
                <w:rFonts w:cs="Times New Roman"/>
                <w:i/>
                <w:sz w:val="22"/>
                <w:lang w:val="fi-FI"/>
              </w:rPr>
              <w:t>puistossa</w:t>
            </w:r>
            <w:r w:rsidRPr="00670CFC">
              <w:rPr>
                <w:rFonts w:cs="Times New Roman"/>
                <w:i/>
                <w:sz w:val="22"/>
              </w:rPr>
              <w:t xml:space="preserve">.; </w:t>
            </w:r>
            <w:r w:rsidRPr="00670CFC">
              <w:rPr>
                <w:rFonts w:cs="Times New Roman"/>
                <w:i/>
                <w:sz w:val="22"/>
                <w:lang w:val="fi-FI"/>
              </w:rPr>
              <w:t>Mummo</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maalla</w:t>
            </w:r>
            <w:r w:rsidRPr="00670CFC">
              <w:rPr>
                <w:rFonts w:cs="Times New Roman"/>
                <w:i/>
                <w:sz w:val="22"/>
              </w:rPr>
              <w:t>.</w:t>
            </w:r>
            <w:r w:rsidRPr="00670CFC">
              <w:rPr>
                <w:rFonts w:cs="Times New Roman"/>
                <w:sz w:val="22"/>
              </w:rPr>
              <w:t xml:space="preserve">; транзитивное предложение: </w:t>
            </w:r>
            <w:r w:rsidRPr="00670CFC">
              <w:rPr>
                <w:rFonts w:cs="Times New Roman"/>
                <w:i/>
                <w:sz w:val="22"/>
                <w:lang w:val="fi-FI"/>
              </w:rPr>
              <w:t>Vaari</w:t>
            </w:r>
            <w:r w:rsidRPr="00670CFC">
              <w:rPr>
                <w:rFonts w:cs="Times New Roman"/>
                <w:i/>
                <w:sz w:val="22"/>
              </w:rPr>
              <w:t xml:space="preserve"> </w:t>
            </w:r>
            <w:r w:rsidRPr="00670CFC">
              <w:rPr>
                <w:rFonts w:cs="Times New Roman"/>
                <w:i/>
                <w:sz w:val="22"/>
                <w:lang w:val="fi-FI"/>
              </w:rPr>
              <w:t>rakensi</w:t>
            </w:r>
            <w:r w:rsidRPr="00670CFC">
              <w:rPr>
                <w:rFonts w:cs="Times New Roman"/>
                <w:i/>
                <w:sz w:val="22"/>
              </w:rPr>
              <w:t xml:space="preserve"> </w:t>
            </w:r>
            <w:r w:rsidRPr="00670CFC">
              <w:rPr>
                <w:rFonts w:cs="Times New Roman"/>
                <w:i/>
                <w:sz w:val="22"/>
                <w:lang w:val="fi-FI"/>
              </w:rPr>
              <w:t>saunan</w:t>
            </w:r>
            <w:r w:rsidRPr="00670CFC">
              <w:rPr>
                <w:rFonts w:cs="Times New Roman"/>
                <w:i/>
                <w:sz w:val="22"/>
              </w:rPr>
              <w:t xml:space="preserve"> </w:t>
            </w:r>
            <w:r w:rsidRPr="00670CFC">
              <w:rPr>
                <w:rFonts w:cs="Times New Roman"/>
                <w:i/>
                <w:sz w:val="22"/>
                <w:lang w:val="fi-FI"/>
              </w:rPr>
              <w:t>rannalle</w:t>
            </w:r>
            <w:r w:rsidRPr="00670CFC">
              <w:rPr>
                <w:rFonts w:cs="Times New Roman"/>
                <w:i/>
                <w:sz w:val="22"/>
              </w:rPr>
              <w:t xml:space="preserve">. </w:t>
            </w:r>
            <w:r w:rsidRPr="00670CFC">
              <w:rPr>
                <w:rFonts w:cs="Times New Roman"/>
                <w:i/>
                <w:sz w:val="22"/>
                <w:lang w:val="fi-FI"/>
              </w:rPr>
              <w:t>He piirtävät karttaa.</w:t>
            </w:r>
            <w:r w:rsidRPr="00670CFC">
              <w:rPr>
                <w:rFonts w:cs="Times New Roman"/>
                <w:sz w:val="22"/>
                <w:lang w:val="fi-FI"/>
              </w:rPr>
              <w:t xml:space="preserve">; </w:t>
            </w:r>
            <w:r w:rsidRPr="00670CFC">
              <w:rPr>
                <w:rFonts w:cs="Times New Roman"/>
                <w:sz w:val="22"/>
              </w:rPr>
              <w:t>посессивную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i/>
                <w:sz w:val="22"/>
                <w:lang w:val="fi-FI"/>
              </w:rPr>
              <w:t>Minulla on paljon sukulaisia.</w:t>
            </w:r>
            <w:r w:rsidRPr="00670CFC">
              <w:rPr>
                <w:rFonts w:cs="Times New Roman"/>
                <w:sz w:val="22"/>
                <w:lang w:val="fi-FI"/>
              </w:rPr>
              <w:t xml:space="preserve">; </w:t>
            </w:r>
            <w:r w:rsidRPr="00670CFC">
              <w:rPr>
                <w:rFonts w:cs="Times New Roman"/>
                <w:sz w:val="22"/>
              </w:rPr>
              <w:t>экзистенциальное</w:t>
            </w:r>
            <w:r w:rsidRPr="00670CFC">
              <w:rPr>
                <w:rFonts w:cs="Times New Roman"/>
                <w:sz w:val="22"/>
                <w:lang w:val="fi-FI"/>
              </w:rPr>
              <w:t xml:space="preserve"> </w:t>
            </w:r>
            <w:r w:rsidRPr="00670CFC">
              <w:rPr>
                <w:rFonts w:cs="Times New Roman"/>
                <w:sz w:val="22"/>
              </w:rPr>
              <w:t>предложение</w:t>
            </w:r>
            <w:r w:rsidRPr="00670CFC">
              <w:rPr>
                <w:rFonts w:cs="Times New Roman"/>
                <w:i/>
                <w:sz w:val="22"/>
                <w:lang w:val="fi-FI"/>
              </w:rPr>
              <w:t>: Koulussa on paljon tilaa.; Koulussa ei ole kielistudiota.</w:t>
            </w:r>
            <w:r w:rsidRPr="00670CFC">
              <w:rPr>
                <w:rFonts w:cs="Times New Roman"/>
                <w:sz w:val="22"/>
                <w:lang w:val="fi-FI"/>
              </w:rPr>
              <w:t xml:space="preserve">; </w:t>
            </w:r>
            <w:r w:rsidRPr="00670CFC">
              <w:rPr>
                <w:rFonts w:cs="Times New Roman"/>
                <w:sz w:val="22"/>
              </w:rPr>
              <w:t>результативную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sz w:val="22"/>
              </w:rPr>
              <w:t>с</w:t>
            </w:r>
            <w:r w:rsidRPr="00670CFC">
              <w:rPr>
                <w:rFonts w:cs="Times New Roman"/>
                <w:sz w:val="22"/>
                <w:lang w:val="fi-FI"/>
              </w:rPr>
              <w:t xml:space="preserve"> </w:t>
            </w:r>
            <w:r w:rsidRPr="00670CFC">
              <w:rPr>
                <w:rFonts w:cs="Times New Roman"/>
                <w:sz w:val="22"/>
              </w:rPr>
              <w:t>транслативом</w:t>
            </w:r>
            <w:r w:rsidRPr="00670CFC">
              <w:rPr>
                <w:rFonts w:cs="Times New Roman"/>
                <w:sz w:val="22"/>
                <w:lang w:val="fi-FI"/>
              </w:rPr>
              <w:t xml:space="preserve">: </w:t>
            </w:r>
            <w:r w:rsidRPr="00670CFC">
              <w:rPr>
                <w:rFonts w:cs="Times New Roman"/>
                <w:i/>
                <w:sz w:val="22"/>
                <w:lang w:val="fi-FI"/>
              </w:rPr>
              <w:t>Hän tuli iloiseksi.</w:t>
            </w:r>
            <w:r w:rsidRPr="00670CFC">
              <w:rPr>
                <w:rFonts w:cs="Times New Roman"/>
                <w:sz w:val="22"/>
                <w:lang w:val="fi-FI"/>
              </w:rPr>
              <w:t xml:space="preserve">; </w:t>
            </w:r>
            <w:r w:rsidRPr="00670CFC">
              <w:rPr>
                <w:rFonts w:cs="Times New Roman"/>
                <w:sz w:val="22"/>
              </w:rPr>
              <w:t>результативную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sz w:val="22"/>
              </w:rPr>
              <w:t>с</w:t>
            </w:r>
            <w:r w:rsidRPr="00670CFC">
              <w:rPr>
                <w:rFonts w:cs="Times New Roman"/>
                <w:sz w:val="22"/>
                <w:lang w:val="fi-FI"/>
              </w:rPr>
              <w:t xml:space="preserve"> </w:t>
            </w:r>
            <w:r w:rsidRPr="00670CFC">
              <w:rPr>
                <w:rFonts w:cs="Times New Roman"/>
                <w:sz w:val="22"/>
              </w:rPr>
              <w:t>элативом</w:t>
            </w:r>
            <w:r w:rsidRPr="00670CFC">
              <w:rPr>
                <w:rFonts w:cs="Times New Roman"/>
                <w:sz w:val="22"/>
                <w:lang w:val="fi-FI"/>
              </w:rPr>
              <w:t xml:space="preserve">: </w:t>
            </w:r>
            <w:r w:rsidRPr="00670CFC">
              <w:rPr>
                <w:rFonts w:cs="Times New Roman"/>
                <w:i/>
                <w:sz w:val="22"/>
                <w:lang w:val="fi-FI"/>
              </w:rPr>
              <w:t>Mikä sinusta tulee isona? – Minusta tulee lääkäri.</w:t>
            </w:r>
            <w:r w:rsidRPr="00670CFC">
              <w:rPr>
                <w:rFonts w:cs="Times New Roman"/>
                <w:sz w:val="22"/>
                <w:lang w:val="fi-FI"/>
              </w:rPr>
              <w:t xml:space="preserve">; </w:t>
            </w:r>
            <w:r w:rsidRPr="00670CFC">
              <w:rPr>
                <w:rFonts w:cs="Times New Roman"/>
                <w:sz w:val="22"/>
              </w:rPr>
              <w:t>предикативное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i/>
                <w:sz w:val="22"/>
                <w:lang w:val="fi-FI"/>
              </w:rPr>
              <w:t>Minä ja Pekka olemme hyviä ystäviä.</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с</w:t>
            </w:r>
            <w:r w:rsidRPr="00670CFC">
              <w:rPr>
                <w:rFonts w:cs="Times New Roman"/>
                <w:sz w:val="22"/>
                <w:lang w:val="fi-FI"/>
              </w:rPr>
              <w:t xml:space="preserve"> </w:t>
            </w:r>
            <w:r w:rsidRPr="00670CFC">
              <w:rPr>
                <w:rFonts w:cs="Times New Roman"/>
                <w:sz w:val="22"/>
              </w:rPr>
              <w:t>семантикой</w:t>
            </w:r>
            <w:r w:rsidRPr="00670CFC">
              <w:rPr>
                <w:rFonts w:cs="Times New Roman"/>
                <w:sz w:val="22"/>
                <w:lang w:val="fi-FI"/>
              </w:rPr>
              <w:t xml:space="preserve"> </w:t>
            </w:r>
            <w:r w:rsidRPr="00670CFC">
              <w:rPr>
                <w:rFonts w:cs="Times New Roman"/>
                <w:sz w:val="22"/>
              </w:rPr>
              <w:t>состояния</w:t>
            </w:r>
            <w:r w:rsidRPr="00670CFC">
              <w:rPr>
                <w:rFonts w:cs="Times New Roman"/>
                <w:sz w:val="22"/>
                <w:lang w:val="fi-FI"/>
              </w:rPr>
              <w:t xml:space="preserve">: </w:t>
            </w:r>
            <w:r w:rsidRPr="00670CFC">
              <w:rPr>
                <w:rFonts w:cs="Times New Roman"/>
                <w:i/>
                <w:sz w:val="22"/>
                <w:lang w:val="fi-FI"/>
              </w:rPr>
              <w:t xml:space="preserve">Minun on kylmä.; Minua väsyttää.; Minulla on kuumetta.; </w:t>
            </w:r>
            <w:r w:rsidRPr="00670CFC">
              <w:rPr>
                <w:rFonts w:cs="Times New Roman"/>
                <w:sz w:val="22"/>
              </w:rPr>
              <w:t>инклюзивную</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i/>
                <w:sz w:val="22"/>
                <w:lang w:val="fi-FI"/>
              </w:rPr>
              <w:t>Tämä maljakko on muovia.; Tuo hame on silkkiä.</w:t>
            </w:r>
            <w:r w:rsidRPr="00670CFC">
              <w:rPr>
                <w:rFonts w:cs="Times New Roman"/>
                <w:sz w:val="22"/>
                <w:lang w:val="fi-FI"/>
              </w:rPr>
              <w:t xml:space="preserve">; </w:t>
            </w:r>
            <w:r w:rsidRPr="00670CFC">
              <w:rPr>
                <w:rFonts w:cs="Times New Roman"/>
                <w:sz w:val="22"/>
              </w:rPr>
              <w:t>кванторное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i/>
                <w:sz w:val="22"/>
                <w:lang w:val="fi-FI"/>
              </w:rPr>
              <w:t>Oppilaita on kaksitoista.; Oppilaita ei ole kahtatoista.; Meitä on monta.;</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сложносочинённые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сложноподчинённые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подлежащего</w:t>
            </w:r>
            <w:r w:rsidRPr="00670CFC">
              <w:rPr>
                <w:rFonts w:cs="Times New Roman"/>
                <w:sz w:val="22"/>
                <w:lang w:val="fi-FI"/>
              </w:rPr>
              <w:t xml:space="preserve">: </w:t>
            </w:r>
            <w:r w:rsidRPr="00670CFC">
              <w:rPr>
                <w:rFonts w:cs="Times New Roman"/>
                <w:i/>
                <w:sz w:val="22"/>
                <w:lang w:val="fi-FI"/>
              </w:rPr>
              <w:t>On ihanaa, että meillä on loma.</w:t>
            </w:r>
            <w:r w:rsidRPr="00670CFC">
              <w:rPr>
                <w:rFonts w:cs="Times New Roman"/>
                <w:sz w:val="22"/>
                <w:lang w:val="fi-FI"/>
              </w:rPr>
              <w:t xml:space="preserve">;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определения</w:t>
            </w:r>
            <w:r w:rsidRPr="00670CFC">
              <w:rPr>
                <w:rFonts w:cs="Times New Roman"/>
                <w:sz w:val="22"/>
                <w:lang w:val="fi-FI"/>
              </w:rPr>
              <w:t xml:space="preserve">: </w:t>
            </w:r>
            <w:r w:rsidRPr="00670CFC">
              <w:rPr>
                <w:rFonts w:cs="Times New Roman"/>
                <w:i/>
                <w:sz w:val="22"/>
                <w:lang w:val="fi-FI"/>
              </w:rPr>
              <w:t>Tyttö, joka istuu penkillä, on Leenan sisko</w:t>
            </w:r>
            <w:r w:rsidRPr="00670CFC">
              <w:rPr>
                <w:rFonts w:cs="Times New Roman"/>
                <w:sz w:val="22"/>
                <w:lang w:val="fi-FI"/>
              </w:rPr>
              <w:t xml:space="preserve">.; </w:t>
            </w:r>
            <w:r w:rsidRPr="00670CFC">
              <w:rPr>
                <w:rFonts w:cs="Times New Roman"/>
                <w:i/>
                <w:sz w:val="22"/>
                <w:lang w:val="fi-FI"/>
              </w:rPr>
              <w:t>Minulla on tunne, että pian tapahtuu jotain odottamatonta.</w:t>
            </w:r>
            <w:r w:rsidRPr="00670CFC">
              <w:rPr>
                <w:rFonts w:cs="Times New Roman"/>
                <w:sz w:val="22"/>
                <w:lang w:val="fi-FI"/>
              </w:rPr>
              <w:t xml:space="preserve">;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объекта</w:t>
            </w:r>
            <w:r w:rsidRPr="00670CFC">
              <w:rPr>
                <w:rFonts w:cs="Times New Roman"/>
                <w:sz w:val="22"/>
                <w:lang w:val="fi-FI"/>
              </w:rPr>
              <w:t xml:space="preserve">: </w:t>
            </w:r>
            <w:r w:rsidRPr="00670CFC">
              <w:rPr>
                <w:rFonts w:cs="Times New Roman"/>
                <w:i/>
                <w:sz w:val="22"/>
                <w:lang w:val="fi-FI"/>
              </w:rPr>
              <w:t>Oletko huomannut, että talvi on jo tullut?</w:t>
            </w:r>
            <w:r w:rsidRPr="00670CFC">
              <w:rPr>
                <w:rFonts w:cs="Times New Roman"/>
                <w:sz w:val="22"/>
                <w:lang w:val="fi-FI"/>
              </w:rPr>
              <w:t xml:space="preserve">; </w:t>
            </w:r>
            <w:r w:rsidRPr="00670CFC">
              <w:rPr>
                <w:rFonts w:cs="Times New Roman"/>
                <w:sz w:val="22"/>
              </w:rPr>
              <w:t>придаточное</w:t>
            </w:r>
            <w:r w:rsidRPr="00670CFC">
              <w:rPr>
                <w:rFonts w:cs="Times New Roman"/>
                <w:sz w:val="22"/>
                <w:lang w:val="fi-FI"/>
              </w:rPr>
              <w:t xml:space="preserve"> </w:t>
            </w:r>
            <w:r w:rsidRPr="00670CFC">
              <w:rPr>
                <w:rFonts w:cs="Times New Roman"/>
                <w:sz w:val="22"/>
              </w:rPr>
              <w:t>предложение</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функции</w:t>
            </w:r>
            <w:r w:rsidRPr="00670CFC">
              <w:rPr>
                <w:rFonts w:cs="Times New Roman"/>
                <w:sz w:val="22"/>
                <w:lang w:val="fi-FI"/>
              </w:rPr>
              <w:t xml:space="preserve"> </w:t>
            </w:r>
            <w:r w:rsidRPr="00670CFC">
              <w:rPr>
                <w:rFonts w:cs="Times New Roman"/>
                <w:sz w:val="22"/>
              </w:rPr>
              <w:t>обстоятельства</w:t>
            </w:r>
            <w:r w:rsidRPr="00670CFC">
              <w:rPr>
                <w:rFonts w:cs="Times New Roman"/>
                <w:sz w:val="22"/>
                <w:lang w:val="fi-FI"/>
              </w:rPr>
              <w:t xml:space="preserve">: </w:t>
            </w:r>
            <w:r w:rsidRPr="00670CFC">
              <w:rPr>
                <w:rFonts w:cs="Times New Roman"/>
                <w:i/>
                <w:sz w:val="22"/>
                <w:lang w:val="fi-FI"/>
              </w:rPr>
              <w:t>Kun kevät tulee, muuttolinnut palaavat.;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двусоставные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sz w:val="22"/>
              </w:rPr>
              <w:t>типы</w:t>
            </w:r>
            <w:r w:rsidRPr="00670CFC">
              <w:rPr>
                <w:rFonts w:cs="Times New Roman"/>
                <w:sz w:val="22"/>
                <w:lang w:val="fi-FI"/>
              </w:rPr>
              <w:t xml:space="preserve"> </w:t>
            </w:r>
            <w:r w:rsidRPr="00670CFC">
              <w:rPr>
                <w:rFonts w:cs="Times New Roman"/>
                <w:sz w:val="22"/>
              </w:rPr>
              <w:t>односоставных</w:t>
            </w:r>
            <w:r w:rsidRPr="00670CFC">
              <w:rPr>
                <w:rFonts w:cs="Times New Roman"/>
                <w:sz w:val="22"/>
                <w:lang w:val="fi-FI"/>
              </w:rPr>
              <w:t xml:space="preserve"> </w:t>
            </w:r>
            <w:r w:rsidRPr="00670CFC">
              <w:rPr>
                <w:rFonts w:cs="Times New Roman"/>
                <w:sz w:val="22"/>
              </w:rPr>
              <w:t>предложений</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современном</w:t>
            </w:r>
            <w:r w:rsidRPr="00670CFC">
              <w:rPr>
                <w:rFonts w:cs="Times New Roman"/>
                <w:sz w:val="22"/>
                <w:lang w:val="fi-FI"/>
              </w:rPr>
              <w:t xml:space="preserve"> </w:t>
            </w:r>
            <w:r w:rsidRPr="00670CFC">
              <w:rPr>
                <w:rFonts w:cs="Times New Roman"/>
                <w:sz w:val="22"/>
              </w:rPr>
              <w:t>финском</w:t>
            </w:r>
            <w:r w:rsidRPr="00670CFC">
              <w:rPr>
                <w:rFonts w:cs="Times New Roman"/>
                <w:sz w:val="22"/>
                <w:lang w:val="fi-FI"/>
              </w:rPr>
              <w:t xml:space="preserve"> </w:t>
            </w:r>
            <w:r w:rsidRPr="00670CFC">
              <w:rPr>
                <w:rFonts w:cs="Times New Roman"/>
                <w:sz w:val="22"/>
              </w:rPr>
              <w:t>языке</w:t>
            </w:r>
            <w:r w:rsidRPr="00670CFC">
              <w:rPr>
                <w:rFonts w:cs="Times New Roman"/>
                <w:sz w:val="22"/>
                <w:lang w:val="fi-FI"/>
              </w:rPr>
              <w:t xml:space="preserve">: </w:t>
            </w:r>
            <w:r w:rsidRPr="00670CFC">
              <w:rPr>
                <w:rFonts w:cs="Times New Roman"/>
                <w:sz w:val="22"/>
              </w:rPr>
              <w:t>определённо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односоставные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 xml:space="preserve">Luen sanomalehteä.; Tunnetko Leenan?; Olemme muuttaneet.; </w:t>
            </w:r>
            <w:r w:rsidRPr="00670CFC">
              <w:rPr>
                <w:rFonts w:cs="Times New Roman"/>
                <w:sz w:val="22"/>
              </w:rPr>
              <w:t>неопределённо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Huomenna valitaan uusi presidentti.</w:t>
            </w:r>
            <w:r w:rsidRPr="00670CFC">
              <w:rPr>
                <w:rFonts w:cs="Times New Roman"/>
                <w:sz w:val="22"/>
                <w:lang w:val="fi-FI"/>
              </w:rPr>
              <w:t xml:space="preserve">; </w:t>
            </w:r>
            <w:r w:rsidRPr="00670CFC">
              <w:rPr>
                <w:rFonts w:cs="Times New Roman"/>
                <w:sz w:val="22"/>
              </w:rPr>
              <w:t>обобщённо</w:t>
            </w:r>
            <w:r w:rsidRPr="00670CFC">
              <w:rPr>
                <w:rFonts w:cs="Times New Roman"/>
                <w:sz w:val="22"/>
                <w:lang w:val="fi-FI"/>
              </w:rPr>
              <w:t>-</w:t>
            </w:r>
            <w:r w:rsidRPr="00670CFC">
              <w:rPr>
                <w:rFonts w:cs="Times New Roman"/>
                <w:sz w:val="22"/>
              </w:rPr>
              <w:t>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Mitä nuorena oppii, sen vanhana taitaa.</w:t>
            </w:r>
            <w:r w:rsidRPr="00670CFC">
              <w:rPr>
                <w:rFonts w:cs="Times New Roman"/>
                <w:sz w:val="22"/>
                <w:lang w:val="fi-FI"/>
              </w:rPr>
              <w:t xml:space="preserve">; </w:t>
            </w:r>
            <w:r w:rsidRPr="00670CFC">
              <w:rPr>
                <w:rFonts w:cs="Times New Roman"/>
                <w:sz w:val="22"/>
              </w:rPr>
              <w:t>безличные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Täällä vetää.; Tuulee.; Sataa.</w:t>
            </w:r>
            <w:r w:rsidRPr="00670CFC">
              <w:rPr>
                <w:rFonts w:cs="Times New Roman"/>
                <w:sz w:val="22"/>
                <w:lang w:val="fi-FI"/>
              </w:rPr>
              <w:t xml:space="preserve">; </w:t>
            </w:r>
            <w:r w:rsidRPr="00670CFC">
              <w:rPr>
                <w:rFonts w:cs="Times New Roman"/>
                <w:sz w:val="22"/>
              </w:rPr>
              <w:t>конструкцию</w:t>
            </w:r>
            <w:r w:rsidRPr="00670CFC">
              <w:rPr>
                <w:rFonts w:cs="Times New Roman"/>
                <w:sz w:val="22"/>
                <w:lang w:val="fi-FI"/>
              </w:rPr>
              <w:t xml:space="preserve"> </w:t>
            </w:r>
            <w:r w:rsidRPr="00670CFC">
              <w:rPr>
                <w:rFonts w:cs="Times New Roman"/>
                <w:sz w:val="22"/>
              </w:rPr>
              <w:t>долженствования</w:t>
            </w:r>
            <w:r w:rsidRPr="00670CFC">
              <w:rPr>
                <w:rFonts w:cs="Times New Roman"/>
                <w:sz w:val="22"/>
                <w:lang w:val="fi-FI"/>
              </w:rPr>
              <w:t xml:space="preserve">: </w:t>
            </w:r>
            <w:r w:rsidRPr="00670CFC">
              <w:rPr>
                <w:rFonts w:cs="Times New Roman"/>
                <w:i/>
                <w:sz w:val="22"/>
                <w:lang w:val="fi-FI"/>
              </w:rPr>
              <w:t>Sinun on pakko mennä sinne.; Sinun ei tarvitse tehdä sitä.;</w:t>
            </w:r>
          </w:p>
          <w:p w:rsidR="0012291B" w:rsidRPr="00670CFC" w:rsidRDefault="0012291B" w:rsidP="0012291B">
            <w:pPr>
              <w:spacing w:line="240" w:lineRule="auto"/>
              <w:ind w:firstLine="708"/>
              <w:rPr>
                <w:rFonts w:cs="Times New Roman"/>
                <w:sz w:val="22"/>
              </w:rPr>
            </w:pPr>
            <w:r w:rsidRPr="00670CFC">
              <w:rPr>
                <w:rFonts w:cs="Times New Roman"/>
                <w:sz w:val="22"/>
              </w:rPr>
              <w:t>- предложения с прямым порядком слов, предложения с инверсией;</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полные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неполные</w:t>
            </w:r>
            <w:r w:rsidRPr="00670CFC">
              <w:rPr>
                <w:rFonts w:cs="Times New Roman"/>
                <w:sz w:val="22"/>
                <w:lang w:val="fi-FI"/>
              </w:rPr>
              <w:t xml:space="preserve"> </w:t>
            </w:r>
            <w:r w:rsidRPr="00670CFC">
              <w:rPr>
                <w:rFonts w:cs="Times New Roman"/>
                <w:sz w:val="22"/>
              </w:rPr>
              <w:t>предложения</w:t>
            </w:r>
            <w:r w:rsidRPr="00670CFC">
              <w:rPr>
                <w:rFonts w:cs="Times New Roman"/>
                <w:sz w:val="22"/>
                <w:lang w:val="fi-FI"/>
              </w:rPr>
              <w:t xml:space="preserve">: </w:t>
            </w:r>
            <w:r w:rsidRPr="00670CFC">
              <w:rPr>
                <w:rFonts w:cs="Times New Roman"/>
                <w:i/>
                <w:sz w:val="22"/>
                <w:lang w:val="fi-FI"/>
              </w:rPr>
              <w:t>Torilla myydään mansikoita.; Tuoretta mansikkaa.;</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личную форму глагола в функции сказуемого простого предложения: </w:t>
            </w:r>
            <w:r w:rsidRPr="00670CFC">
              <w:rPr>
                <w:rFonts w:cs="Times New Roman"/>
                <w:i/>
                <w:sz w:val="22"/>
                <w:lang w:val="fi-FI"/>
              </w:rPr>
              <w:t>Me</w:t>
            </w:r>
            <w:r w:rsidRPr="00670CFC">
              <w:rPr>
                <w:rFonts w:cs="Times New Roman"/>
                <w:i/>
                <w:sz w:val="22"/>
              </w:rPr>
              <w:t xml:space="preserve"> </w:t>
            </w:r>
            <w:r w:rsidRPr="00670CFC">
              <w:rPr>
                <w:rFonts w:cs="Times New Roman"/>
                <w:i/>
                <w:sz w:val="22"/>
                <w:lang w:val="fi-FI"/>
              </w:rPr>
              <w:t>puhumme</w:t>
            </w:r>
            <w:r w:rsidRPr="00670CFC">
              <w:rPr>
                <w:rFonts w:cs="Times New Roman"/>
                <w:i/>
                <w:sz w:val="22"/>
              </w:rPr>
              <w:t xml:space="preserve"> </w:t>
            </w:r>
            <w:r w:rsidRPr="00670CFC">
              <w:rPr>
                <w:rFonts w:cs="Times New Roman"/>
                <w:i/>
                <w:sz w:val="22"/>
                <w:lang w:val="fi-FI"/>
              </w:rPr>
              <w:t>suomea</w:t>
            </w:r>
            <w:r w:rsidRPr="00670CFC">
              <w:rPr>
                <w:rFonts w:cs="Times New Roman"/>
                <w:i/>
                <w:sz w:val="22"/>
              </w:rPr>
              <w:t xml:space="preserve">.; </w:t>
            </w:r>
            <w:r w:rsidRPr="00670CFC">
              <w:rPr>
                <w:rFonts w:cs="Times New Roman"/>
                <w:sz w:val="22"/>
              </w:rPr>
              <w:t xml:space="preserve">модальные глаголы в составе сказуемого: </w:t>
            </w:r>
            <w:r w:rsidRPr="00670CFC">
              <w:rPr>
                <w:rFonts w:cs="Times New Roman"/>
                <w:i/>
                <w:sz w:val="22"/>
                <w:lang w:val="fi-FI"/>
              </w:rPr>
              <w:t>En</w:t>
            </w:r>
            <w:r w:rsidRPr="00670CFC">
              <w:rPr>
                <w:rFonts w:cs="Times New Roman"/>
                <w:i/>
                <w:sz w:val="22"/>
              </w:rPr>
              <w:t xml:space="preserve"> </w:t>
            </w:r>
            <w:r w:rsidRPr="00670CFC">
              <w:rPr>
                <w:rFonts w:cs="Times New Roman"/>
                <w:i/>
                <w:sz w:val="22"/>
                <w:lang w:val="fi-FI"/>
              </w:rPr>
              <w:t>voinut</w:t>
            </w:r>
            <w:r w:rsidRPr="00670CFC">
              <w:rPr>
                <w:rFonts w:cs="Times New Roman"/>
                <w:i/>
                <w:sz w:val="22"/>
              </w:rPr>
              <w:t xml:space="preserve"> </w:t>
            </w:r>
            <w:r w:rsidRPr="00670CFC">
              <w:rPr>
                <w:rFonts w:cs="Times New Roman"/>
                <w:i/>
                <w:sz w:val="22"/>
                <w:lang w:val="fi-FI"/>
              </w:rPr>
              <w:t>soittaa</w:t>
            </w:r>
            <w:r w:rsidRPr="00670CFC">
              <w:rPr>
                <w:rFonts w:cs="Times New Roman"/>
                <w:i/>
                <w:sz w:val="22"/>
              </w:rPr>
              <w:t xml:space="preserve"> </w:t>
            </w:r>
            <w:r w:rsidRPr="00670CFC">
              <w:rPr>
                <w:rFonts w:cs="Times New Roman"/>
                <w:i/>
                <w:sz w:val="22"/>
                <w:lang w:val="fi-FI"/>
              </w:rPr>
              <w:t>sinulle</w:t>
            </w:r>
            <w:r w:rsidRPr="00670CFC">
              <w:rPr>
                <w:rFonts w:cs="Times New Roman"/>
                <w:i/>
                <w:sz w:val="22"/>
              </w:rPr>
              <w:t xml:space="preserve"> </w:t>
            </w:r>
            <w:r w:rsidRPr="00670CFC">
              <w:rPr>
                <w:rFonts w:cs="Times New Roman"/>
                <w:i/>
                <w:sz w:val="22"/>
                <w:lang w:val="fi-FI"/>
              </w:rPr>
              <w:t>eilen</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способы выражения подлежащего в современном финском языке; существительное в функции подлежащего</w:t>
            </w:r>
            <w:r w:rsidRPr="00670CFC">
              <w:rPr>
                <w:rFonts w:cs="Times New Roman"/>
                <w:i/>
                <w:sz w:val="22"/>
              </w:rPr>
              <w:t xml:space="preserve">: </w:t>
            </w:r>
            <w:r w:rsidRPr="00670CFC">
              <w:rPr>
                <w:rFonts w:cs="Times New Roman"/>
                <w:i/>
                <w:sz w:val="22"/>
                <w:lang w:val="fi-FI"/>
              </w:rPr>
              <w:t>Opettaja</w:t>
            </w:r>
            <w:r w:rsidRPr="00670CFC">
              <w:rPr>
                <w:rFonts w:cs="Times New Roman"/>
                <w:i/>
                <w:sz w:val="22"/>
              </w:rPr>
              <w:t xml:space="preserve"> </w:t>
            </w:r>
            <w:r w:rsidRPr="00670CFC">
              <w:rPr>
                <w:rFonts w:cs="Times New Roman"/>
                <w:i/>
                <w:sz w:val="22"/>
                <w:lang w:val="fi-FI"/>
              </w:rPr>
              <w:t>tulee</w:t>
            </w:r>
            <w:r w:rsidRPr="00670CFC">
              <w:rPr>
                <w:rFonts w:cs="Times New Roman"/>
                <w:i/>
                <w:sz w:val="22"/>
              </w:rPr>
              <w:t xml:space="preserve"> </w:t>
            </w:r>
            <w:r w:rsidRPr="00670CFC">
              <w:rPr>
                <w:rFonts w:cs="Times New Roman"/>
                <w:i/>
                <w:sz w:val="22"/>
                <w:lang w:val="fi-FI"/>
              </w:rPr>
              <w:t>luokkaan</w:t>
            </w:r>
            <w:r w:rsidRPr="00670CFC">
              <w:rPr>
                <w:rFonts w:cs="Times New Roman"/>
                <w:sz w:val="22"/>
              </w:rPr>
              <w:t xml:space="preserve">.; местоимение в функции подлежащего: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kaunista</w:t>
            </w:r>
            <w:r w:rsidRPr="00670CFC">
              <w:rPr>
                <w:rFonts w:cs="Times New Roman"/>
                <w:i/>
                <w:sz w:val="22"/>
              </w:rPr>
              <w:t>.</w:t>
            </w:r>
            <w:r w:rsidRPr="00670CFC">
              <w:rPr>
                <w:rFonts w:cs="Times New Roman"/>
                <w:sz w:val="22"/>
              </w:rPr>
              <w:t xml:space="preserve">; номинатив грамматического субъекта: </w:t>
            </w:r>
            <w:r w:rsidRPr="00670CFC">
              <w:rPr>
                <w:rFonts w:cs="Times New Roman"/>
                <w:i/>
                <w:sz w:val="22"/>
                <w:lang w:val="fi-FI"/>
              </w:rPr>
              <w:t>Perhe</w:t>
            </w:r>
            <w:r w:rsidRPr="00670CFC">
              <w:rPr>
                <w:rFonts w:cs="Times New Roman"/>
                <w:i/>
                <w:sz w:val="22"/>
              </w:rPr>
              <w:t xml:space="preserve"> </w:t>
            </w:r>
            <w:r w:rsidRPr="00670CFC">
              <w:rPr>
                <w:rFonts w:cs="Times New Roman"/>
                <w:i/>
                <w:sz w:val="22"/>
                <w:lang w:val="fi-FI"/>
              </w:rPr>
              <w:t>l</w:t>
            </w:r>
            <w:r w:rsidRPr="00670CFC">
              <w:rPr>
                <w:rFonts w:cs="Times New Roman"/>
                <w:i/>
                <w:sz w:val="22"/>
              </w:rPr>
              <w:t>ä</w:t>
            </w:r>
            <w:r w:rsidRPr="00670CFC">
              <w:rPr>
                <w:rFonts w:cs="Times New Roman"/>
                <w:i/>
                <w:sz w:val="22"/>
                <w:lang w:val="fi-FI"/>
              </w:rPr>
              <w:t>htee</w:t>
            </w:r>
            <w:r w:rsidRPr="00670CFC">
              <w:rPr>
                <w:rFonts w:cs="Times New Roman"/>
                <w:i/>
                <w:sz w:val="22"/>
              </w:rPr>
              <w:t xml:space="preserve"> </w:t>
            </w:r>
            <w:r w:rsidRPr="00670CFC">
              <w:rPr>
                <w:rFonts w:cs="Times New Roman"/>
                <w:i/>
                <w:sz w:val="22"/>
                <w:lang w:val="fi-FI"/>
              </w:rPr>
              <w:t>maalle</w:t>
            </w:r>
            <w:r w:rsidRPr="00670CFC">
              <w:rPr>
                <w:rFonts w:cs="Times New Roman"/>
                <w:i/>
                <w:sz w:val="22"/>
              </w:rPr>
              <w:t>.</w:t>
            </w:r>
            <w:r w:rsidRPr="00670CFC">
              <w:rPr>
                <w:rFonts w:cs="Times New Roman"/>
                <w:sz w:val="22"/>
              </w:rPr>
              <w:t xml:space="preserve">; партитив грамматического субъекта: </w:t>
            </w:r>
            <w:r w:rsidRPr="00670CFC">
              <w:rPr>
                <w:rFonts w:cs="Times New Roman"/>
                <w:i/>
                <w:sz w:val="22"/>
                <w:lang w:val="fi-FI"/>
              </w:rPr>
              <w:t>Minulla</w:t>
            </w:r>
            <w:r w:rsidRPr="00670CFC">
              <w:rPr>
                <w:rFonts w:cs="Times New Roman"/>
                <w:i/>
                <w:sz w:val="22"/>
              </w:rPr>
              <w:t xml:space="preserve">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ole</w:t>
            </w:r>
            <w:r w:rsidRPr="00670CFC">
              <w:rPr>
                <w:rFonts w:cs="Times New Roman"/>
                <w:i/>
                <w:sz w:val="22"/>
              </w:rPr>
              <w:t xml:space="preserve"> </w:t>
            </w:r>
            <w:r w:rsidRPr="00670CFC">
              <w:rPr>
                <w:rFonts w:cs="Times New Roman"/>
                <w:i/>
                <w:sz w:val="22"/>
                <w:lang w:val="fi-FI"/>
              </w:rPr>
              <w:t>serkkua</w:t>
            </w:r>
            <w:r w:rsidRPr="00670CFC">
              <w:rPr>
                <w:rFonts w:cs="Times New Roman"/>
                <w:i/>
                <w:sz w:val="22"/>
              </w:rPr>
              <w:t>.</w:t>
            </w:r>
            <w:r w:rsidRPr="00670CFC">
              <w:rPr>
                <w:rFonts w:cs="Times New Roman"/>
                <w:sz w:val="22"/>
              </w:rPr>
              <w:t xml:space="preserve">; </w:t>
            </w:r>
            <w:r w:rsidRPr="00670CFC">
              <w:rPr>
                <w:rFonts w:cs="Times New Roman"/>
                <w:i/>
                <w:sz w:val="22"/>
                <w:lang w:val="fi-FI"/>
              </w:rPr>
              <w:t>Puusta</w:t>
            </w:r>
            <w:r w:rsidRPr="00670CFC">
              <w:rPr>
                <w:rFonts w:cs="Times New Roman"/>
                <w:i/>
                <w:sz w:val="22"/>
              </w:rPr>
              <w:t xml:space="preserve"> </w:t>
            </w:r>
            <w:r w:rsidRPr="00670CFC">
              <w:rPr>
                <w:rFonts w:cs="Times New Roman"/>
                <w:i/>
                <w:sz w:val="22"/>
                <w:lang w:val="fi-FI"/>
              </w:rPr>
              <w:t>putosi</w:t>
            </w:r>
            <w:r w:rsidRPr="00670CFC">
              <w:rPr>
                <w:rFonts w:cs="Times New Roman"/>
                <w:i/>
                <w:sz w:val="22"/>
              </w:rPr>
              <w:t xml:space="preserve"> </w:t>
            </w:r>
            <w:r w:rsidRPr="00670CFC">
              <w:rPr>
                <w:rFonts w:cs="Times New Roman"/>
                <w:i/>
                <w:sz w:val="22"/>
                <w:lang w:val="fi-FI"/>
              </w:rPr>
              <w:t>lehti</w:t>
            </w:r>
            <w:r w:rsidRPr="00670CFC">
              <w:rPr>
                <w:rFonts w:cs="Times New Roman"/>
                <w:i/>
                <w:sz w:val="22"/>
              </w:rPr>
              <w:t xml:space="preserve">ä.; </w:t>
            </w:r>
            <w:r w:rsidRPr="00670CFC">
              <w:rPr>
                <w:rFonts w:cs="Times New Roman"/>
                <w:i/>
                <w:sz w:val="22"/>
                <w:lang w:val="fi-FI"/>
              </w:rPr>
              <w:t>Laukussa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paljon</w:t>
            </w:r>
            <w:r w:rsidRPr="00670CFC">
              <w:rPr>
                <w:rFonts w:cs="Times New Roman"/>
                <w:i/>
                <w:sz w:val="22"/>
              </w:rPr>
              <w:t xml:space="preserve"> </w:t>
            </w:r>
            <w:r w:rsidRPr="00670CFC">
              <w:rPr>
                <w:rFonts w:cs="Times New Roman"/>
                <w:i/>
                <w:sz w:val="22"/>
                <w:lang w:val="fi-FI"/>
              </w:rPr>
              <w:t>kirjoja</w:t>
            </w:r>
            <w:r w:rsidRPr="00670CFC">
              <w:rPr>
                <w:rFonts w:cs="Times New Roman"/>
                <w:i/>
                <w:sz w:val="22"/>
              </w:rPr>
              <w:t xml:space="preserve">.; </w:t>
            </w:r>
            <w:r w:rsidRPr="00670CFC">
              <w:rPr>
                <w:rFonts w:cs="Times New Roman"/>
                <w:i/>
                <w:sz w:val="22"/>
                <w:lang w:val="fi-FI"/>
              </w:rPr>
              <w:t>Kupissa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kahvia</w:t>
            </w:r>
            <w:r w:rsidRPr="00670CFC">
              <w:rPr>
                <w:rFonts w:cs="Times New Roman"/>
                <w:i/>
                <w:sz w:val="22"/>
              </w:rPr>
              <w:t xml:space="preserve">.; </w:t>
            </w:r>
            <w:r w:rsidRPr="00670CFC">
              <w:rPr>
                <w:rFonts w:cs="Times New Roman"/>
                <w:i/>
                <w:sz w:val="22"/>
                <w:lang w:val="fi-FI"/>
              </w:rPr>
              <w:t>Onko</w:t>
            </w:r>
            <w:r w:rsidRPr="00670CFC">
              <w:rPr>
                <w:rFonts w:cs="Times New Roman"/>
                <w:i/>
                <w:sz w:val="22"/>
              </w:rPr>
              <w:t xml:space="preserve"> </w:t>
            </w:r>
            <w:r w:rsidRPr="00670CFC">
              <w:rPr>
                <w:rFonts w:cs="Times New Roman"/>
                <w:i/>
                <w:sz w:val="22"/>
                <w:lang w:val="fi-FI"/>
              </w:rPr>
              <w:t>talossa</w:t>
            </w:r>
            <w:r w:rsidRPr="00670CFC">
              <w:rPr>
                <w:rFonts w:cs="Times New Roman"/>
                <w:i/>
                <w:sz w:val="22"/>
              </w:rPr>
              <w:t xml:space="preserve"> </w:t>
            </w:r>
            <w:r w:rsidRPr="00670CFC">
              <w:rPr>
                <w:rFonts w:cs="Times New Roman"/>
                <w:i/>
                <w:sz w:val="22"/>
                <w:lang w:val="fi-FI"/>
              </w:rPr>
              <w:t>puhelinta</w:t>
            </w:r>
            <w:r w:rsidRPr="00670CFC">
              <w:rPr>
                <w:rFonts w:cs="Times New Roman"/>
                <w:i/>
                <w:sz w:val="22"/>
              </w:rPr>
              <w:t>?</w:t>
            </w:r>
            <w:r w:rsidRPr="00670CFC">
              <w:rPr>
                <w:rFonts w:cs="Times New Roman"/>
                <w:sz w:val="22"/>
              </w:rPr>
              <w:t xml:space="preserve">; краткую форму </w:t>
            </w:r>
            <w:r w:rsidRPr="00670CFC">
              <w:rPr>
                <w:rFonts w:cs="Times New Roman"/>
                <w:sz w:val="22"/>
                <w:lang w:val="fi-FI"/>
              </w:rPr>
              <w:t>I</w:t>
            </w:r>
            <w:r w:rsidRPr="00670CFC">
              <w:rPr>
                <w:rFonts w:cs="Times New Roman"/>
                <w:sz w:val="22"/>
              </w:rPr>
              <w:t xml:space="preserve"> инфинитива в функции подлежащего, конструкцию ”</w:t>
            </w:r>
            <w:r w:rsidRPr="00670CFC">
              <w:rPr>
                <w:rFonts w:cs="Times New Roman"/>
                <w:sz w:val="22"/>
                <w:lang w:val="fi-FI"/>
              </w:rPr>
              <w:t>On</w:t>
            </w:r>
            <w:r w:rsidRPr="00670CFC">
              <w:rPr>
                <w:rFonts w:cs="Times New Roman"/>
                <w:sz w:val="22"/>
              </w:rPr>
              <w:t xml:space="preserve"> </w:t>
            </w:r>
            <w:r w:rsidRPr="00670CFC">
              <w:rPr>
                <w:rFonts w:cs="Times New Roman"/>
                <w:sz w:val="22"/>
                <w:lang w:val="fi-FI"/>
              </w:rPr>
              <w:t>hauska</w:t>
            </w:r>
            <w:r w:rsidRPr="00670CFC">
              <w:rPr>
                <w:rFonts w:cs="Times New Roman"/>
                <w:sz w:val="22"/>
              </w:rPr>
              <w:t>(</w:t>
            </w:r>
            <w:r w:rsidRPr="00670CFC">
              <w:rPr>
                <w:rFonts w:cs="Times New Roman"/>
                <w:sz w:val="22"/>
                <w:lang w:val="fi-FI"/>
              </w:rPr>
              <w:t>a</w:t>
            </w:r>
            <w:r w:rsidRPr="00670CFC">
              <w:rPr>
                <w:rFonts w:cs="Times New Roman"/>
                <w:sz w:val="22"/>
              </w:rPr>
              <w:t xml:space="preserve">) + </w:t>
            </w:r>
            <w:r w:rsidRPr="00670CFC">
              <w:rPr>
                <w:rFonts w:cs="Times New Roman"/>
                <w:sz w:val="22"/>
                <w:lang w:val="fi-FI"/>
              </w:rPr>
              <w:t>I</w:t>
            </w:r>
            <w:r w:rsidRPr="00670CFC">
              <w:rPr>
                <w:rFonts w:cs="Times New Roman"/>
                <w:sz w:val="22"/>
              </w:rPr>
              <w:t xml:space="preserve"> </w:t>
            </w:r>
            <w:r w:rsidRPr="00670CFC">
              <w:rPr>
                <w:rFonts w:cs="Times New Roman"/>
                <w:sz w:val="22"/>
                <w:lang w:val="fi-FI"/>
              </w:rPr>
              <w:t>infinitiivi</w:t>
            </w:r>
            <w:r w:rsidRPr="00670CFC">
              <w:rPr>
                <w:rFonts w:cs="Times New Roman"/>
                <w:sz w:val="22"/>
              </w:rPr>
              <w:t xml:space="preserve">”: </w:t>
            </w:r>
            <w:r w:rsidRPr="00670CFC">
              <w:rPr>
                <w:rFonts w:cs="Times New Roman"/>
                <w:i/>
                <w:sz w:val="22"/>
                <w:lang w:val="fi-FI"/>
              </w:rPr>
              <w:t>Talvella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hauskaa</w:t>
            </w:r>
            <w:r w:rsidRPr="00670CFC">
              <w:rPr>
                <w:rFonts w:cs="Times New Roman"/>
                <w:i/>
                <w:sz w:val="22"/>
              </w:rPr>
              <w:t xml:space="preserve"> </w:t>
            </w:r>
            <w:r w:rsidRPr="00670CFC">
              <w:rPr>
                <w:rFonts w:cs="Times New Roman"/>
                <w:i/>
                <w:sz w:val="22"/>
                <w:lang w:val="fi-FI"/>
              </w:rPr>
              <w:t>laskea</w:t>
            </w:r>
            <w:r w:rsidRPr="00670CFC">
              <w:rPr>
                <w:rFonts w:cs="Times New Roman"/>
                <w:i/>
                <w:sz w:val="22"/>
              </w:rPr>
              <w:t xml:space="preserve"> </w:t>
            </w:r>
            <w:r w:rsidRPr="00670CFC">
              <w:rPr>
                <w:rFonts w:cs="Times New Roman"/>
                <w:i/>
                <w:sz w:val="22"/>
                <w:lang w:val="fi-FI"/>
              </w:rPr>
              <w:t>kelkkam</w:t>
            </w:r>
            <w:r w:rsidRPr="00670CFC">
              <w:rPr>
                <w:rFonts w:cs="Times New Roman"/>
                <w:i/>
                <w:sz w:val="22"/>
              </w:rPr>
              <w:t>ä</w:t>
            </w:r>
            <w:r w:rsidRPr="00670CFC">
              <w:rPr>
                <w:rFonts w:cs="Times New Roman"/>
                <w:i/>
                <w:sz w:val="22"/>
                <w:lang w:val="fi-FI"/>
              </w:rPr>
              <w:t>ke</w:t>
            </w:r>
            <w:r w:rsidRPr="00670CFC">
              <w:rPr>
                <w:rFonts w:cs="Times New Roman"/>
                <w:i/>
                <w:sz w:val="22"/>
              </w:rPr>
              <w:t>ä.</w:t>
            </w:r>
            <w:r w:rsidRPr="00670CFC">
              <w:rPr>
                <w:rFonts w:cs="Times New Roman"/>
                <w:sz w:val="22"/>
              </w:rPr>
              <w:t xml:space="preserve">; придаточное предложение в функции субъекта: </w:t>
            </w:r>
            <w:r w:rsidRPr="00670CFC">
              <w:rPr>
                <w:rFonts w:cs="Times New Roman"/>
                <w:i/>
                <w:sz w:val="22"/>
                <w:lang w:val="fi-FI"/>
              </w:rPr>
              <w:t>Ei</w:t>
            </w:r>
            <w:r w:rsidRPr="00670CFC">
              <w:rPr>
                <w:rFonts w:cs="Times New Roman"/>
                <w:i/>
                <w:sz w:val="22"/>
              </w:rPr>
              <w:t xml:space="preserve"> </w:t>
            </w:r>
            <w:r w:rsidRPr="00670CFC">
              <w:rPr>
                <w:rFonts w:cs="Times New Roman"/>
                <w:i/>
                <w:sz w:val="22"/>
                <w:lang w:val="fi-FI"/>
              </w:rPr>
              <w:t>ole</w:t>
            </w:r>
            <w:r w:rsidRPr="00670CFC">
              <w:rPr>
                <w:rFonts w:cs="Times New Roman"/>
                <w:i/>
                <w:sz w:val="22"/>
              </w:rPr>
              <w:t xml:space="preserve"> </w:t>
            </w:r>
            <w:r w:rsidRPr="00670CFC">
              <w:rPr>
                <w:rFonts w:cs="Times New Roman"/>
                <w:i/>
                <w:sz w:val="22"/>
                <w:lang w:val="fi-FI"/>
              </w:rPr>
              <w:t>mik</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ihme</w:t>
            </w:r>
            <w:r w:rsidRPr="00670CFC">
              <w:rPr>
                <w:rFonts w:cs="Times New Roman"/>
                <w:i/>
                <w:sz w:val="22"/>
              </w:rPr>
              <w:t xml:space="preserve">, </w:t>
            </w:r>
            <w:r w:rsidRPr="00670CFC">
              <w:rPr>
                <w:rFonts w:cs="Times New Roman"/>
                <w:i/>
                <w:sz w:val="22"/>
                <w:lang w:val="fi-FI"/>
              </w:rPr>
              <w:t>ett</w:t>
            </w:r>
            <w:r w:rsidRPr="00670CFC">
              <w:rPr>
                <w:rFonts w:cs="Times New Roman"/>
                <w:i/>
                <w:sz w:val="22"/>
              </w:rPr>
              <w:t xml:space="preserve">ä </w:t>
            </w:r>
            <w:r w:rsidRPr="00670CFC">
              <w:rPr>
                <w:rFonts w:cs="Times New Roman"/>
                <w:i/>
                <w:sz w:val="22"/>
                <w:lang w:val="fi-FI"/>
              </w:rPr>
              <w:t>Liisa</w:t>
            </w:r>
            <w:r w:rsidRPr="00670CFC">
              <w:rPr>
                <w:rFonts w:cs="Times New Roman"/>
                <w:i/>
                <w:sz w:val="22"/>
              </w:rPr>
              <w:t xml:space="preserve"> </w:t>
            </w:r>
            <w:r w:rsidRPr="00670CFC">
              <w:rPr>
                <w:rFonts w:cs="Times New Roman"/>
                <w:i/>
                <w:sz w:val="22"/>
                <w:lang w:val="fi-FI"/>
              </w:rPr>
              <w:t>pit</w:t>
            </w:r>
            <w:r w:rsidRPr="00670CFC">
              <w:rPr>
                <w:rFonts w:cs="Times New Roman"/>
                <w:i/>
                <w:sz w:val="22"/>
              </w:rPr>
              <w:t xml:space="preserve">ää </w:t>
            </w:r>
            <w:r w:rsidRPr="00670CFC">
              <w:rPr>
                <w:rFonts w:cs="Times New Roman"/>
                <w:i/>
                <w:sz w:val="22"/>
                <w:lang w:val="fi-FI"/>
              </w:rPr>
              <w:t>matkustamisesta</w:t>
            </w:r>
            <w:r w:rsidRPr="00670CFC">
              <w:rPr>
                <w:rFonts w:cs="Times New Roman"/>
                <w:i/>
                <w:sz w:val="22"/>
              </w:rPr>
              <w:t>.</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согласование подлежащего и сказуемого в лице и числе: </w:t>
            </w:r>
            <w:r w:rsidRPr="00670CFC">
              <w:rPr>
                <w:rFonts w:cs="Times New Roman"/>
                <w:i/>
                <w:sz w:val="22"/>
                <w:lang w:val="fi-FI"/>
              </w:rPr>
              <w:t>Tuuli</w:t>
            </w:r>
            <w:r w:rsidRPr="00670CFC">
              <w:rPr>
                <w:rFonts w:cs="Times New Roman"/>
                <w:i/>
                <w:sz w:val="22"/>
              </w:rPr>
              <w:t xml:space="preserve"> </w:t>
            </w:r>
            <w:r w:rsidRPr="00670CFC">
              <w:rPr>
                <w:rFonts w:cs="Times New Roman"/>
                <w:i/>
                <w:sz w:val="22"/>
                <w:lang w:val="fi-FI"/>
              </w:rPr>
              <w:t>humisee</w:t>
            </w:r>
            <w:r w:rsidRPr="00670CFC">
              <w:rPr>
                <w:rFonts w:cs="Times New Roman"/>
                <w:i/>
                <w:sz w:val="22"/>
              </w:rPr>
              <w:t xml:space="preserve">.; </w:t>
            </w:r>
            <w:r w:rsidRPr="00670CFC">
              <w:rPr>
                <w:rFonts w:cs="Times New Roman"/>
                <w:i/>
                <w:sz w:val="22"/>
                <w:lang w:val="fi-FI"/>
              </w:rPr>
              <w:t>Kolme</w:t>
            </w:r>
            <w:r w:rsidRPr="00670CFC">
              <w:rPr>
                <w:rFonts w:cs="Times New Roman"/>
                <w:i/>
                <w:sz w:val="22"/>
              </w:rPr>
              <w:t xml:space="preserve"> </w:t>
            </w:r>
            <w:r w:rsidRPr="00670CFC">
              <w:rPr>
                <w:rFonts w:cs="Times New Roman"/>
                <w:i/>
                <w:sz w:val="22"/>
                <w:lang w:val="fi-FI"/>
              </w:rPr>
              <w:t>kissaa</w:t>
            </w:r>
            <w:r w:rsidRPr="00670CFC">
              <w:rPr>
                <w:rFonts w:cs="Times New Roman"/>
                <w:i/>
                <w:sz w:val="22"/>
              </w:rPr>
              <w:t xml:space="preserve"> </w:t>
            </w:r>
            <w:r w:rsidRPr="00670CFC">
              <w:rPr>
                <w:rFonts w:cs="Times New Roman"/>
                <w:i/>
                <w:sz w:val="22"/>
                <w:lang w:val="fi-FI"/>
              </w:rPr>
              <w:t>istuu</w:t>
            </w:r>
            <w:r w:rsidRPr="00670CFC">
              <w:rPr>
                <w:rFonts w:cs="Times New Roman"/>
                <w:i/>
                <w:sz w:val="22"/>
              </w:rPr>
              <w:t xml:space="preserve"> </w:t>
            </w:r>
            <w:r w:rsidRPr="00670CFC">
              <w:rPr>
                <w:rFonts w:cs="Times New Roman"/>
                <w:i/>
                <w:sz w:val="22"/>
                <w:lang w:val="fi-FI"/>
              </w:rPr>
              <w:t>katolla</w:t>
            </w:r>
            <w:r w:rsidRPr="00670CFC">
              <w:rPr>
                <w:rFonts w:cs="Times New Roman"/>
                <w:i/>
                <w:sz w:val="22"/>
              </w:rPr>
              <w:t>.</w:t>
            </w:r>
            <w:r w:rsidRPr="00670CFC">
              <w:rPr>
                <w:rFonts w:cs="Times New Roman"/>
                <w:sz w:val="22"/>
              </w:rPr>
              <w:t xml:space="preserve">; случаи отсутствия согласования подлежащего и сказуемого в лице и числе: </w:t>
            </w:r>
            <w:r w:rsidRPr="00670CFC">
              <w:rPr>
                <w:rFonts w:cs="Times New Roman"/>
                <w:i/>
                <w:sz w:val="22"/>
                <w:lang w:val="fi-FI"/>
              </w:rPr>
              <w:t>Karjalan</w:t>
            </w:r>
            <w:r w:rsidRPr="00670CFC">
              <w:rPr>
                <w:rFonts w:cs="Times New Roman"/>
                <w:i/>
                <w:sz w:val="22"/>
              </w:rPr>
              <w:t xml:space="preserve"> </w:t>
            </w:r>
            <w:r w:rsidRPr="00670CFC">
              <w:rPr>
                <w:rFonts w:cs="Times New Roman"/>
                <w:i/>
                <w:sz w:val="22"/>
                <w:lang w:val="fi-FI"/>
              </w:rPr>
              <w:t>Sanomat</w:t>
            </w:r>
            <w:r w:rsidRPr="00670CFC">
              <w:rPr>
                <w:rFonts w:cs="Times New Roman"/>
                <w:i/>
                <w:sz w:val="22"/>
              </w:rPr>
              <w:t xml:space="preserve"> </w:t>
            </w:r>
            <w:r w:rsidRPr="00670CFC">
              <w:rPr>
                <w:rFonts w:cs="Times New Roman"/>
                <w:i/>
                <w:sz w:val="22"/>
                <w:lang w:val="fi-FI"/>
              </w:rPr>
              <w:t>kirjoitti</w:t>
            </w:r>
            <w:r w:rsidRPr="00670CFC">
              <w:rPr>
                <w:rFonts w:cs="Times New Roman"/>
                <w:i/>
                <w:sz w:val="22"/>
              </w:rPr>
              <w:t xml:space="preserve"> </w:t>
            </w:r>
            <w:r w:rsidRPr="00670CFC">
              <w:rPr>
                <w:rFonts w:cs="Times New Roman"/>
                <w:i/>
                <w:sz w:val="22"/>
                <w:lang w:val="fi-FI"/>
              </w:rPr>
              <w:t>uudesta</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yttelyst</w:t>
            </w:r>
            <w:r w:rsidRPr="00670CFC">
              <w:rPr>
                <w:rFonts w:cs="Times New Roman"/>
                <w:i/>
                <w:sz w:val="22"/>
              </w:rPr>
              <w:t>ä.;</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согласованное определение: </w:t>
            </w:r>
            <w:r w:rsidRPr="00670CFC">
              <w:rPr>
                <w:rFonts w:cs="Times New Roman"/>
                <w:i/>
                <w:sz w:val="22"/>
                <w:lang w:val="fi-FI"/>
              </w:rPr>
              <w:t>Ostin</w:t>
            </w:r>
            <w:r w:rsidRPr="00670CFC">
              <w:rPr>
                <w:rFonts w:cs="Times New Roman"/>
                <w:i/>
                <w:sz w:val="22"/>
              </w:rPr>
              <w:t xml:space="preserve"> </w:t>
            </w:r>
            <w:r w:rsidRPr="00670CFC">
              <w:rPr>
                <w:rFonts w:cs="Times New Roman"/>
                <w:i/>
                <w:sz w:val="22"/>
                <w:lang w:val="fi-FI"/>
              </w:rPr>
              <w:t>uuden</w:t>
            </w:r>
            <w:r w:rsidRPr="00670CFC">
              <w:rPr>
                <w:rFonts w:cs="Times New Roman"/>
                <w:i/>
                <w:sz w:val="22"/>
              </w:rPr>
              <w:t xml:space="preserve"> </w:t>
            </w:r>
            <w:r w:rsidRPr="00670CFC">
              <w:rPr>
                <w:rFonts w:cs="Times New Roman"/>
                <w:i/>
                <w:sz w:val="22"/>
                <w:lang w:val="fi-FI"/>
              </w:rPr>
              <w:t>sanakirjan</w:t>
            </w:r>
            <w:r w:rsidRPr="00670CFC">
              <w:rPr>
                <w:rFonts w:cs="Times New Roman"/>
                <w:i/>
                <w:sz w:val="22"/>
              </w:rPr>
              <w:t>.</w:t>
            </w:r>
            <w:r w:rsidRPr="00670CFC">
              <w:rPr>
                <w:rFonts w:cs="Times New Roman"/>
                <w:sz w:val="22"/>
              </w:rPr>
              <w:t xml:space="preserve">; неизменяемые прилагательные в функции определения: </w:t>
            </w:r>
            <w:r w:rsidRPr="00670CFC">
              <w:rPr>
                <w:rFonts w:cs="Times New Roman"/>
                <w:i/>
                <w:sz w:val="22"/>
                <w:lang w:val="fi-FI"/>
              </w:rPr>
              <w:t>viime</w:t>
            </w:r>
            <w:r w:rsidRPr="00670CFC">
              <w:rPr>
                <w:rFonts w:cs="Times New Roman"/>
                <w:i/>
                <w:sz w:val="22"/>
              </w:rPr>
              <w:t xml:space="preserve"> </w:t>
            </w:r>
            <w:r w:rsidRPr="00670CFC">
              <w:rPr>
                <w:rFonts w:cs="Times New Roman"/>
                <w:i/>
                <w:sz w:val="22"/>
                <w:lang w:val="fi-FI"/>
              </w:rPr>
              <w:t>viikolla</w:t>
            </w:r>
            <w:r w:rsidRPr="00670CFC">
              <w:rPr>
                <w:rFonts w:cs="Times New Roman"/>
                <w:i/>
                <w:sz w:val="22"/>
              </w:rPr>
              <w:t xml:space="preserve">, </w:t>
            </w:r>
            <w:r w:rsidRPr="00670CFC">
              <w:rPr>
                <w:rFonts w:cs="Times New Roman"/>
                <w:i/>
                <w:sz w:val="22"/>
                <w:lang w:val="fi-FI"/>
              </w:rPr>
              <w:t>koko</w:t>
            </w:r>
            <w:r w:rsidRPr="00670CFC">
              <w:rPr>
                <w:rFonts w:cs="Times New Roman"/>
                <w:i/>
                <w:sz w:val="22"/>
              </w:rPr>
              <w:t xml:space="preserve"> </w:t>
            </w:r>
            <w:r w:rsidRPr="00670CFC">
              <w:rPr>
                <w:rFonts w:cs="Times New Roman"/>
                <w:i/>
                <w:sz w:val="22"/>
                <w:lang w:val="fi-FI"/>
              </w:rPr>
              <w:t>laukkuni</w:t>
            </w:r>
            <w:r w:rsidRPr="00670CFC">
              <w:rPr>
                <w:rFonts w:cs="Times New Roman"/>
                <w:i/>
                <w:sz w:val="22"/>
              </w:rPr>
              <w:t xml:space="preserve">, </w:t>
            </w:r>
            <w:r w:rsidRPr="00670CFC">
              <w:rPr>
                <w:rFonts w:cs="Times New Roman"/>
                <w:i/>
                <w:sz w:val="22"/>
                <w:lang w:val="fi-FI"/>
              </w:rPr>
              <w:t>eri</w:t>
            </w:r>
            <w:r w:rsidRPr="00670CFC">
              <w:rPr>
                <w:rFonts w:cs="Times New Roman"/>
                <w:i/>
                <w:sz w:val="22"/>
              </w:rPr>
              <w:t xml:space="preserve"> </w:t>
            </w:r>
            <w:r w:rsidRPr="00670CFC">
              <w:rPr>
                <w:rFonts w:cs="Times New Roman"/>
                <w:i/>
                <w:sz w:val="22"/>
                <w:lang w:val="fi-FI"/>
              </w:rPr>
              <w:t>tavalla</w:t>
            </w:r>
            <w:r w:rsidRPr="00670CFC">
              <w:rPr>
                <w:rFonts w:cs="Times New Roman"/>
                <w:i/>
                <w:sz w:val="22"/>
              </w:rPr>
              <w:t>.</w:t>
            </w:r>
            <w:r w:rsidRPr="00670CFC">
              <w:rPr>
                <w:rFonts w:cs="Times New Roman"/>
                <w:sz w:val="22"/>
              </w:rPr>
              <w:t xml:space="preserve">; генитивное определение: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naapurin</w:t>
            </w:r>
            <w:r w:rsidRPr="00670CFC">
              <w:rPr>
                <w:rFonts w:cs="Times New Roman"/>
                <w:i/>
                <w:sz w:val="22"/>
              </w:rPr>
              <w:t xml:space="preserve"> </w:t>
            </w:r>
            <w:r w:rsidRPr="00670CFC">
              <w:rPr>
                <w:rFonts w:cs="Times New Roman"/>
                <w:i/>
                <w:sz w:val="22"/>
                <w:lang w:val="fi-FI"/>
              </w:rPr>
              <w:t>koira</w:t>
            </w:r>
            <w:r w:rsidRPr="00670CFC">
              <w:rPr>
                <w:rFonts w:cs="Times New Roman"/>
                <w:i/>
                <w:sz w:val="22"/>
              </w:rPr>
              <w:t>.</w:t>
            </w:r>
            <w:r w:rsidRPr="00670CFC">
              <w:rPr>
                <w:rFonts w:cs="Times New Roman"/>
                <w:sz w:val="22"/>
              </w:rPr>
              <w:t xml:space="preserve">; аппозитивное определение: </w:t>
            </w:r>
            <w:r w:rsidRPr="00670CFC">
              <w:rPr>
                <w:rFonts w:cs="Times New Roman"/>
                <w:i/>
                <w:sz w:val="22"/>
                <w:lang w:val="fi-FI"/>
              </w:rPr>
              <w:t>Rehtori</w:t>
            </w:r>
            <w:r w:rsidRPr="00670CFC">
              <w:rPr>
                <w:rFonts w:cs="Times New Roman"/>
                <w:i/>
                <w:sz w:val="22"/>
              </w:rPr>
              <w:t xml:space="preserve"> </w:t>
            </w:r>
            <w:r w:rsidRPr="00670CFC">
              <w:rPr>
                <w:rFonts w:cs="Times New Roman"/>
                <w:i/>
                <w:sz w:val="22"/>
                <w:lang w:val="fi-FI"/>
              </w:rPr>
              <w:t>Jokela</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koulun</w:t>
            </w:r>
            <w:r w:rsidRPr="00670CFC">
              <w:rPr>
                <w:rFonts w:cs="Times New Roman"/>
                <w:i/>
                <w:sz w:val="22"/>
              </w:rPr>
              <w:t xml:space="preserve"> </w:t>
            </w:r>
            <w:r w:rsidRPr="00670CFC">
              <w:rPr>
                <w:rFonts w:cs="Times New Roman"/>
                <w:i/>
                <w:sz w:val="22"/>
                <w:lang w:val="fi-FI"/>
              </w:rPr>
              <w:t>vieress</w:t>
            </w:r>
            <w:r w:rsidRPr="00670CFC">
              <w:rPr>
                <w:rFonts w:cs="Times New Roman"/>
                <w:i/>
                <w:sz w:val="22"/>
              </w:rPr>
              <w:t xml:space="preserve">ä.; </w:t>
            </w:r>
            <w:r w:rsidRPr="00670CFC">
              <w:rPr>
                <w:rFonts w:cs="Times New Roman"/>
                <w:i/>
                <w:sz w:val="22"/>
                <w:lang w:val="fi-FI"/>
              </w:rPr>
              <w:t>Matti</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syntynyt</w:t>
            </w:r>
            <w:r w:rsidRPr="00670CFC">
              <w:rPr>
                <w:rFonts w:cs="Times New Roman"/>
                <w:i/>
                <w:sz w:val="22"/>
              </w:rPr>
              <w:t xml:space="preserve"> </w:t>
            </w:r>
            <w:r w:rsidRPr="00670CFC">
              <w:rPr>
                <w:rFonts w:cs="Times New Roman"/>
                <w:i/>
                <w:sz w:val="22"/>
                <w:lang w:val="fi-FI"/>
              </w:rPr>
              <w:t>Petroskoissa</w:t>
            </w:r>
            <w:r w:rsidRPr="00670CFC">
              <w:rPr>
                <w:rFonts w:cs="Times New Roman"/>
                <w:i/>
                <w:sz w:val="22"/>
              </w:rPr>
              <w:t xml:space="preserve">, </w:t>
            </w:r>
            <w:r w:rsidRPr="00670CFC">
              <w:rPr>
                <w:rFonts w:cs="Times New Roman"/>
                <w:i/>
                <w:sz w:val="22"/>
                <w:lang w:val="fi-FI"/>
              </w:rPr>
              <w:t>Karjalan</w:t>
            </w:r>
            <w:r w:rsidRPr="00670CFC">
              <w:rPr>
                <w:rFonts w:cs="Times New Roman"/>
                <w:i/>
                <w:sz w:val="22"/>
              </w:rPr>
              <w:t xml:space="preserve"> </w:t>
            </w:r>
            <w:r w:rsidRPr="00670CFC">
              <w:rPr>
                <w:rFonts w:cs="Times New Roman"/>
                <w:i/>
                <w:sz w:val="22"/>
                <w:lang w:val="fi-FI"/>
              </w:rPr>
              <w:t>tasavallan</w:t>
            </w:r>
            <w:r w:rsidRPr="00670CFC">
              <w:rPr>
                <w:rFonts w:cs="Times New Roman"/>
                <w:i/>
                <w:sz w:val="22"/>
              </w:rPr>
              <w:t xml:space="preserve"> </w:t>
            </w:r>
            <w:r w:rsidRPr="00670CFC">
              <w:rPr>
                <w:rFonts w:cs="Times New Roman"/>
                <w:i/>
                <w:sz w:val="22"/>
                <w:lang w:val="fi-FI"/>
              </w:rPr>
              <w:t>p</w:t>
            </w:r>
            <w:r w:rsidRPr="00670CFC">
              <w:rPr>
                <w:rFonts w:cs="Times New Roman"/>
                <w:i/>
                <w:sz w:val="22"/>
              </w:rPr>
              <w:t>ää</w:t>
            </w:r>
            <w:r w:rsidRPr="00670CFC">
              <w:rPr>
                <w:rFonts w:cs="Times New Roman"/>
                <w:i/>
                <w:sz w:val="22"/>
                <w:lang w:val="fi-FI"/>
              </w:rPr>
              <w:t>kaupungissa</w:t>
            </w:r>
            <w:r w:rsidRPr="00670CFC">
              <w:rPr>
                <w:rFonts w:cs="Times New Roman"/>
                <w:i/>
                <w:sz w:val="22"/>
              </w:rPr>
              <w:t xml:space="preserve">.; </w:t>
            </w:r>
            <w:r w:rsidRPr="00670CFC">
              <w:rPr>
                <w:rFonts w:cs="Times New Roman"/>
                <w:i/>
                <w:sz w:val="22"/>
                <w:lang w:val="fi-FI"/>
              </w:rPr>
              <w:t>Tunnetko</w:t>
            </w:r>
            <w:r w:rsidRPr="00670CFC">
              <w:rPr>
                <w:rFonts w:cs="Times New Roman"/>
                <w:i/>
                <w:sz w:val="22"/>
              </w:rPr>
              <w:t xml:space="preserve"> </w:t>
            </w:r>
            <w:r w:rsidRPr="00670CFC">
              <w:rPr>
                <w:rFonts w:cs="Times New Roman"/>
                <w:i/>
                <w:sz w:val="22"/>
                <w:lang w:val="fi-FI"/>
              </w:rPr>
              <w:t>Maria</w:t>
            </w:r>
            <w:r w:rsidRPr="00670CFC">
              <w:rPr>
                <w:rFonts w:cs="Times New Roman"/>
                <w:i/>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m</w:t>
            </w:r>
            <w:r w:rsidRPr="00670CFC">
              <w:rPr>
                <w:rFonts w:cs="Times New Roman"/>
                <w:i/>
                <w:sz w:val="22"/>
              </w:rPr>
              <w:t>ä</w:t>
            </w:r>
            <w:r w:rsidRPr="00670CFC">
              <w:rPr>
                <w:rFonts w:cs="Times New Roman"/>
                <w:i/>
                <w:sz w:val="22"/>
                <w:lang w:val="fi-FI"/>
              </w:rPr>
              <w:t>l</w:t>
            </w:r>
            <w:r w:rsidRPr="00670CFC">
              <w:rPr>
                <w:rFonts w:cs="Times New Roman"/>
                <w:i/>
                <w:sz w:val="22"/>
              </w:rPr>
              <w:t>ä</w:t>
            </w:r>
            <w:r w:rsidRPr="00670CFC">
              <w:rPr>
                <w:rFonts w:cs="Times New Roman"/>
                <w:i/>
                <w:sz w:val="22"/>
                <w:lang w:val="fi-FI"/>
              </w:rPr>
              <w:t>isen</w:t>
            </w:r>
            <w:r w:rsidRPr="00670CFC">
              <w:rPr>
                <w:rFonts w:cs="Times New Roman"/>
                <w:i/>
                <w:sz w:val="22"/>
              </w:rPr>
              <w:t xml:space="preserve">?; </w:t>
            </w:r>
            <w:r w:rsidRPr="00670CFC">
              <w:rPr>
                <w:rFonts w:cs="Times New Roman"/>
                <w:i/>
                <w:sz w:val="22"/>
                <w:lang w:val="fi-FI"/>
              </w:rPr>
              <w:t>Veljell</w:t>
            </w:r>
            <w:r w:rsidRPr="00670CFC">
              <w:rPr>
                <w:rFonts w:cs="Times New Roman"/>
                <w:i/>
                <w:sz w:val="22"/>
              </w:rPr>
              <w:t>ä</w:t>
            </w:r>
            <w:r w:rsidRPr="00670CFC">
              <w:rPr>
                <w:rFonts w:cs="Times New Roman"/>
                <w:i/>
                <w:sz w:val="22"/>
                <w:lang w:val="fi-FI"/>
              </w:rPr>
              <w:t>ni</w:t>
            </w:r>
            <w:r w:rsidRPr="00670CFC">
              <w:rPr>
                <w:rFonts w:cs="Times New Roman"/>
                <w:i/>
                <w:sz w:val="22"/>
              </w:rPr>
              <w:t xml:space="preserve"> </w:t>
            </w:r>
            <w:r w:rsidRPr="00670CFC">
              <w:rPr>
                <w:rFonts w:cs="Times New Roman"/>
                <w:i/>
                <w:sz w:val="22"/>
                <w:lang w:val="fi-FI"/>
              </w:rPr>
              <w:t>Arilla</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flunssa</w:t>
            </w:r>
            <w:r w:rsidRPr="00670CFC">
              <w:rPr>
                <w:rFonts w:cs="Times New Roman"/>
                <w:i/>
                <w:sz w:val="22"/>
              </w:rPr>
              <w:t>.; о</w:t>
            </w:r>
            <w:r w:rsidRPr="00670CFC">
              <w:rPr>
                <w:rFonts w:cs="Times New Roman"/>
                <w:sz w:val="22"/>
              </w:rPr>
              <w:t xml:space="preserve">пределение в форме внутренне- или внешне-местного падежа: </w:t>
            </w:r>
            <w:r w:rsidRPr="00670CFC">
              <w:rPr>
                <w:rFonts w:cs="Times New Roman"/>
                <w:i/>
                <w:sz w:val="22"/>
                <w:lang w:val="fi-FI"/>
              </w:rPr>
              <w:t>Ikkunasta</w:t>
            </w:r>
            <w:r w:rsidRPr="00670CFC">
              <w:rPr>
                <w:rFonts w:cs="Times New Roman"/>
                <w:i/>
                <w:sz w:val="22"/>
              </w:rPr>
              <w:t xml:space="preserve"> </w:t>
            </w:r>
            <w:r w:rsidRPr="00670CFC">
              <w:rPr>
                <w:rFonts w:cs="Times New Roman"/>
                <w:i/>
                <w:sz w:val="22"/>
                <w:lang w:val="fi-FI"/>
              </w:rPr>
              <w:t>aukeaa</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kym</w:t>
            </w:r>
            <w:r w:rsidRPr="00670CFC">
              <w:rPr>
                <w:rFonts w:cs="Times New Roman"/>
                <w:i/>
                <w:sz w:val="22"/>
              </w:rPr>
              <w:t>ä Ää</w:t>
            </w:r>
            <w:r w:rsidRPr="00670CFC">
              <w:rPr>
                <w:rFonts w:cs="Times New Roman"/>
                <w:i/>
                <w:sz w:val="22"/>
                <w:lang w:val="fi-FI"/>
              </w:rPr>
              <w:t>nisj</w:t>
            </w:r>
            <w:r w:rsidRPr="00670CFC">
              <w:rPr>
                <w:rFonts w:cs="Times New Roman"/>
                <w:i/>
                <w:sz w:val="22"/>
              </w:rPr>
              <w:t>ä</w:t>
            </w:r>
            <w:r w:rsidRPr="00670CFC">
              <w:rPr>
                <w:rFonts w:cs="Times New Roman"/>
                <w:i/>
                <w:sz w:val="22"/>
                <w:lang w:val="fi-FI"/>
              </w:rPr>
              <w:t>rvelle</w:t>
            </w:r>
            <w:r w:rsidRPr="00670CFC">
              <w:rPr>
                <w:rFonts w:cs="Times New Roman"/>
                <w:i/>
                <w:sz w:val="22"/>
              </w:rPr>
              <w:t>.</w:t>
            </w:r>
            <w:r w:rsidRPr="00670CFC">
              <w:rPr>
                <w:rFonts w:cs="Times New Roman"/>
                <w:sz w:val="22"/>
              </w:rPr>
              <w:t xml:space="preserve">; инфинитивное определение: </w:t>
            </w:r>
            <w:r w:rsidRPr="00670CFC">
              <w:rPr>
                <w:rFonts w:cs="Times New Roman"/>
                <w:i/>
                <w:sz w:val="22"/>
                <w:lang w:val="fi-FI"/>
              </w:rPr>
              <w:t>Nyt</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aika</w:t>
            </w:r>
            <w:r w:rsidRPr="00670CFC">
              <w:rPr>
                <w:rFonts w:cs="Times New Roman"/>
                <w:i/>
                <w:sz w:val="22"/>
              </w:rPr>
              <w:t xml:space="preserve"> </w:t>
            </w:r>
            <w:r w:rsidRPr="00670CFC">
              <w:rPr>
                <w:rFonts w:cs="Times New Roman"/>
                <w:i/>
                <w:sz w:val="22"/>
                <w:lang w:val="fi-FI"/>
              </w:rPr>
              <w:t>l</w:t>
            </w:r>
            <w:r w:rsidRPr="00670CFC">
              <w:rPr>
                <w:rFonts w:cs="Times New Roman"/>
                <w:i/>
                <w:sz w:val="22"/>
              </w:rPr>
              <w:t>ä</w:t>
            </w:r>
            <w:r w:rsidRPr="00670CFC">
              <w:rPr>
                <w:rFonts w:cs="Times New Roman"/>
                <w:i/>
                <w:sz w:val="22"/>
                <w:lang w:val="fi-FI"/>
              </w:rPr>
              <w:t>hte</w:t>
            </w:r>
            <w:r w:rsidRPr="00670CFC">
              <w:rPr>
                <w:rFonts w:cs="Times New Roman"/>
                <w:i/>
                <w:sz w:val="22"/>
              </w:rPr>
              <w:t xml:space="preserve">ä </w:t>
            </w:r>
            <w:r w:rsidRPr="00670CFC">
              <w:rPr>
                <w:rFonts w:cs="Times New Roman"/>
                <w:i/>
                <w:sz w:val="22"/>
                <w:lang w:val="fi-FI"/>
              </w:rPr>
              <w:t>kotiin</w:t>
            </w:r>
            <w:r w:rsidRPr="00670CFC">
              <w:rPr>
                <w:rFonts w:cs="Times New Roman"/>
                <w:i/>
                <w:sz w:val="22"/>
              </w:rPr>
              <w:t>.;</w:t>
            </w:r>
          </w:p>
          <w:p w:rsidR="0012291B" w:rsidRPr="00670CFC" w:rsidRDefault="0012291B" w:rsidP="0012291B">
            <w:pPr>
              <w:spacing w:line="240" w:lineRule="auto"/>
              <w:ind w:firstLine="709"/>
              <w:rPr>
                <w:rFonts w:cs="Times New Roman"/>
                <w:i/>
                <w:sz w:val="22"/>
                <w:lang w:val="fi-FI"/>
              </w:rPr>
            </w:pPr>
            <w:r w:rsidRPr="00670CFC">
              <w:rPr>
                <w:rFonts w:cs="Times New Roman"/>
                <w:sz w:val="22"/>
                <w:lang w:val="fi-FI"/>
              </w:rPr>
              <w:t xml:space="preserve">- </w:t>
            </w:r>
            <w:r w:rsidRPr="00670CFC">
              <w:rPr>
                <w:rFonts w:cs="Times New Roman"/>
                <w:sz w:val="22"/>
              </w:rPr>
              <w:t>предикатив</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форме</w:t>
            </w:r>
            <w:r w:rsidRPr="00670CFC">
              <w:rPr>
                <w:rFonts w:cs="Times New Roman"/>
                <w:sz w:val="22"/>
                <w:lang w:val="fi-FI"/>
              </w:rPr>
              <w:t xml:space="preserve"> </w:t>
            </w:r>
            <w:r w:rsidRPr="00670CFC">
              <w:rPr>
                <w:rFonts w:cs="Times New Roman"/>
                <w:sz w:val="22"/>
              </w:rPr>
              <w:t>номинатива</w:t>
            </w:r>
            <w:r w:rsidRPr="00670CFC">
              <w:rPr>
                <w:rFonts w:cs="Times New Roman"/>
                <w:sz w:val="22"/>
                <w:lang w:val="fi-FI"/>
              </w:rPr>
              <w:t xml:space="preserve">, </w:t>
            </w:r>
            <w:r w:rsidRPr="00670CFC">
              <w:rPr>
                <w:rFonts w:cs="Times New Roman"/>
                <w:sz w:val="22"/>
              </w:rPr>
              <w:t>партитива</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генитива</w:t>
            </w:r>
            <w:r w:rsidRPr="00670CFC">
              <w:rPr>
                <w:rFonts w:cs="Times New Roman"/>
                <w:sz w:val="22"/>
                <w:lang w:val="fi-FI"/>
              </w:rPr>
              <w:t xml:space="preserve">: </w:t>
            </w:r>
            <w:r w:rsidRPr="00670CFC">
              <w:rPr>
                <w:rFonts w:cs="Times New Roman"/>
                <w:i/>
                <w:sz w:val="22"/>
                <w:lang w:val="fi-FI"/>
              </w:rPr>
              <w:t xml:space="preserve">Kirja on uusi.; Kätesi ovat lämpimät.; Kirja on sinun.; Onko ruoka valmista?; Maito on kylmää.; Varpuset ovat lintuja.; </w:t>
            </w:r>
            <w:r w:rsidRPr="00670CFC">
              <w:rPr>
                <w:rFonts w:cs="Times New Roman"/>
                <w:sz w:val="22"/>
              </w:rPr>
              <w:t>номинатив</w:t>
            </w:r>
            <w:r w:rsidRPr="00670CFC">
              <w:rPr>
                <w:rFonts w:cs="Times New Roman"/>
                <w:sz w:val="22"/>
                <w:lang w:val="fi-FI"/>
              </w:rPr>
              <w:t xml:space="preserve">, </w:t>
            </w:r>
            <w:r w:rsidRPr="00670CFC">
              <w:rPr>
                <w:rFonts w:cs="Times New Roman"/>
                <w:sz w:val="22"/>
              </w:rPr>
              <w:t>партитив</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генитив</w:t>
            </w:r>
            <w:r w:rsidRPr="00670CFC">
              <w:rPr>
                <w:rFonts w:cs="Times New Roman"/>
                <w:sz w:val="22"/>
                <w:lang w:val="fi-FI"/>
              </w:rPr>
              <w:t xml:space="preserve"> </w:t>
            </w:r>
            <w:r w:rsidRPr="00670CFC">
              <w:rPr>
                <w:rFonts w:cs="Times New Roman"/>
                <w:sz w:val="22"/>
              </w:rPr>
              <w:t>предикатива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конструкциях</w:t>
            </w:r>
            <w:r w:rsidRPr="00670CFC">
              <w:rPr>
                <w:rFonts w:cs="Times New Roman"/>
                <w:sz w:val="22"/>
                <w:lang w:val="fi-FI"/>
              </w:rPr>
              <w:t xml:space="preserve"> </w:t>
            </w:r>
            <w:r w:rsidRPr="00670CFC">
              <w:rPr>
                <w:rFonts w:cs="Times New Roman"/>
                <w:sz w:val="22"/>
              </w:rPr>
              <w:t>типа</w:t>
            </w:r>
            <w:r w:rsidRPr="00670CFC">
              <w:rPr>
                <w:rFonts w:cs="Times New Roman"/>
                <w:sz w:val="22"/>
                <w:lang w:val="fi-FI"/>
              </w:rPr>
              <w:t xml:space="preserve"> ”on hyvä + I infinitiivi”, ”on hyvä + sivulause”: </w:t>
            </w:r>
            <w:r w:rsidRPr="00670CFC">
              <w:rPr>
                <w:rFonts w:cs="Times New Roman"/>
                <w:i/>
                <w:sz w:val="22"/>
                <w:lang w:val="fi-FI"/>
              </w:rPr>
              <w:t xml:space="preserve">Ei ole helppoa tehdä sitä.; Paras olisi sanoa totuus.; On tärkeää, että sinä opit puhumaan suomea.; Ei ole itsestään selvää, että he ovat samaa mieltä.; Sinulle olisi hyvä, ettei sinun tarvitsisi tehdä niin paljon työtä.  </w:t>
            </w:r>
          </w:p>
          <w:p w:rsidR="0012291B" w:rsidRPr="00670CFC" w:rsidRDefault="0012291B" w:rsidP="0012291B">
            <w:pPr>
              <w:spacing w:line="240" w:lineRule="auto"/>
              <w:ind w:firstLine="709"/>
              <w:rPr>
                <w:rFonts w:cs="Times New Roman"/>
                <w:i/>
                <w:sz w:val="22"/>
              </w:rPr>
            </w:pPr>
            <w:r w:rsidRPr="00670CFC">
              <w:rPr>
                <w:rFonts w:cs="Times New Roman"/>
                <w:sz w:val="22"/>
              </w:rPr>
              <w:t xml:space="preserve">- объект, падеж объекта; аккузатив без окончания (номинатив) в утвердительных предложениях с императивом: </w:t>
            </w:r>
            <w:r w:rsidRPr="00670CFC">
              <w:rPr>
                <w:rFonts w:cs="Times New Roman"/>
                <w:i/>
                <w:sz w:val="22"/>
                <w:lang w:val="fi-FI"/>
              </w:rPr>
              <w:t>Avaa</w:t>
            </w:r>
            <w:r w:rsidRPr="00670CFC">
              <w:rPr>
                <w:rFonts w:cs="Times New Roman"/>
                <w:i/>
                <w:sz w:val="22"/>
              </w:rPr>
              <w:t xml:space="preserve"> </w:t>
            </w:r>
            <w:r w:rsidRPr="00670CFC">
              <w:rPr>
                <w:rFonts w:cs="Times New Roman"/>
                <w:i/>
                <w:sz w:val="22"/>
                <w:lang w:val="fi-FI"/>
              </w:rPr>
              <w:t>ikkuna</w:t>
            </w:r>
            <w:r w:rsidRPr="00670CFC">
              <w:rPr>
                <w:rFonts w:cs="Times New Roman"/>
                <w:i/>
                <w:sz w:val="22"/>
              </w:rPr>
              <w:t>.</w:t>
            </w:r>
            <w:r w:rsidRPr="00670CFC">
              <w:rPr>
                <w:rFonts w:cs="Times New Roman"/>
                <w:sz w:val="22"/>
              </w:rPr>
              <w:t xml:space="preserve">; аккузатив без окончания (номинатив) в утвердительных неопределённо-личных предложениях: </w:t>
            </w:r>
            <w:r w:rsidRPr="00670CFC">
              <w:rPr>
                <w:rFonts w:cs="Times New Roman"/>
                <w:i/>
                <w:sz w:val="22"/>
                <w:lang w:val="fi-FI"/>
              </w:rPr>
              <w:t>Talo</w:t>
            </w:r>
            <w:r w:rsidRPr="00670CFC">
              <w:rPr>
                <w:rFonts w:cs="Times New Roman"/>
                <w:i/>
                <w:sz w:val="22"/>
              </w:rPr>
              <w:t xml:space="preserve"> </w:t>
            </w:r>
            <w:r w:rsidRPr="00670CFC">
              <w:rPr>
                <w:rFonts w:cs="Times New Roman"/>
                <w:i/>
                <w:sz w:val="22"/>
                <w:lang w:val="fi-FI"/>
              </w:rPr>
              <w:t>maalataan</w:t>
            </w:r>
            <w:r w:rsidRPr="00670CFC">
              <w:rPr>
                <w:rFonts w:cs="Times New Roman"/>
                <w:i/>
                <w:sz w:val="22"/>
              </w:rPr>
              <w:t xml:space="preserve"> </w:t>
            </w:r>
            <w:r w:rsidRPr="00670CFC">
              <w:rPr>
                <w:rFonts w:cs="Times New Roman"/>
                <w:i/>
                <w:sz w:val="22"/>
                <w:lang w:val="fi-FI"/>
              </w:rPr>
              <w:t>siniseksi</w:t>
            </w:r>
            <w:r w:rsidRPr="00670CFC">
              <w:rPr>
                <w:rFonts w:cs="Times New Roman"/>
                <w:i/>
                <w:sz w:val="22"/>
              </w:rPr>
              <w:t>.</w:t>
            </w:r>
            <w:r w:rsidRPr="00670CFC">
              <w:rPr>
                <w:rFonts w:cs="Times New Roman"/>
                <w:sz w:val="22"/>
              </w:rPr>
              <w:t xml:space="preserve">; аккузатив с окончанием (генитив): </w:t>
            </w:r>
            <w:r w:rsidRPr="00670CFC">
              <w:rPr>
                <w:rFonts w:cs="Times New Roman"/>
                <w:i/>
                <w:sz w:val="22"/>
                <w:lang w:val="fi-FI"/>
              </w:rPr>
              <w:t>Ostimme</w:t>
            </w:r>
            <w:r w:rsidRPr="00670CFC">
              <w:rPr>
                <w:rFonts w:cs="Times New Roman"/>
                <w:i/>
                <w:sz w:val="22"/>
              </w:rPr>
              <w:t xml:space="preserve"> </w:t>
            </w:r>
            <w:r w:rsidRPr="00670CFC">
              <w:rPr>
                <w:rFonts w:cs="Times New Roman"/>
                <w:i/>
                <w:sz w:val="22"/>
                <w:lang w:val="fi-FI"/>
              </w:rPr>
              <w:t>sanakirjan</w:t>
            </w:r>
            <w:r w:rsidRPr="00670CFC">
              <w:rPr>
                <w:rFonts w:cs="Times New Roman"/>
                <w:i/>
                <w:sz w:val="22"/>
              </w:rPr>
              <w:t xml:space="preserve">.; </w:t>
            </w:r>
            <w:r w:rsidRPr="00670CFC">
              <w:rPr>
                <w:rFonts w:cs="Times New Roman"/>
                <w:sz w:val="22"/>
              </w:rPr>
              <w:t xml:space="preserve">аккузатив мн.ч. (номиантив): </w:t>
            </w:r>
            <w:r w:rsidRPr="00670CFC">
              <w:rPr>
                <w:rFonts w:cs="Times New Roman"/>
                <w:i/>
                <w:sz w:val="22"/>
                <w:lang w:val="fi-FI"/>
              </w:rPr>
              <w:t>Anna</w:t>
            </w:r>
            <w:r w:rsidRPr="00670CFC">
              <w:rPr>
                <w:rFonts w:cs="Times New Roman"/>
                <w:i/>
                <w:sz w:val="22"/>
              </w:rPr>
              <w:t xml:space="preserve"> </w:t>
            </w:r>
            <w:r w:rsidRPr="00670CFC">
              <w:rPr>
                <w:rFonts w:cs="Times New Roman"/>
                <w:i/>
                <w:sz w:val="22"/>
                <w:lang w:val="fi-FI"/>
              </w:rPr>
              <w:t>minulle</w:t>
            </w:r>
            <w:r w:rsidRPr="00670CFC">
              <w:rPr>
                <w:rFonts w:cs="Times New Roman"/>
                <w:i/>
                <w:sz w:val="22"/>
              </w:rPr>
              <w:t xml:space="preserve"> </w:t>
            </w:r>
            <w:r w:rsidRPr="00670CFC">
              <w:rPr>
                <w:rFonts w:cs="Times New Roman"/>
                <w:i/>
                <w:sz w:val="22"/>
                <w:lang w:val="fi-FI"/>
              </w:rPr>
              <w:t>avaimet</w:t>
            </w:r>
            <w:r w:rsidRPr="00670CFC">
              <w:rPr>
                <w:rFonts w:cs="Times New Roman"/>
                <w:i/>
                <w:sz w:val="22"/>
              </w:rPr>
              <w:t>.; п</w:t>
            </w:r>
            <w:r w:rsidRPr="00670CFC">
              <w:rPr>
                <w:rFonts w:cs="Times New Roman"/>
                <w:sz w:val="22"/>
              </w:rPr>
              <w:t xml:space="preserve">артитив объекта, выраженного вещественным существительным: </w:t>
            </w:r>
            <w:r w:rsidRPr="00670CFC">
              <w:rPr>
                <w:rFonts w:cs="Times New Roman"/>
                <w:i/>
                <w:sz w:val="22"/>
                <w:lang w:val="fi-FI"/>
              </w:rPr>
              <w:t>P</w:t>
            </w:r>
            <w:r w:rsidRPr="00670CFC">
              <w:rPr>
                <w:rFonts w:cs="Times New Roman"/>
                <w:i/>
                <w:sz w:val="22"/>
              </w:rPr>
              <w:t>ää</w:t>
            </w:r>
            <w:r w:rsidRPr="00670CFC">
              <w:rPr>
                <w:rFonts w:cs="Times New Roman"/>
                <w:i/>
                <w:sz w:val="22"/>
                <w:lang w:val="fi-FI"/>
              </w:rPr>
              <w:t>si</w:t>
            </w:r>
            <w:r w:rsidRPr="00670CFC">
              <w:rPr>
                <w:rFonts w:cs="Times New Roman"/>
                <w:i/>
                <w:sz w:val="22"/>
              </w:rPr>
              <w:t>ä</w:t>
            </w:r>
            <w:r w:rsidRPr="00670CFC">
              <w:rPr>
                <w:rFonts w:cs="Times New Roman"/>
                <w:i/>
                <w:sz w:val="22"/>
                <w:lang w:val="fi-FI"/>
              </w:rPr>
              <w:t>isen</w:t>
            </w:r>
            <w:r w:rsidRPr="00670CFC">
              <w:rPr>
                <w:rFonts w:cs="Times New Roman"/>
                <w:i/>
                <w:sz w:val="22"/>
              </w:rPr>
              <w:t xml:space="preserve">ä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m</w:t>
            </w:r>
            <w:r w:rsidRPr="00670CFC">
              <w:rPr>
                <w:rFonts w:cs="Times New Roman"/>
                <w:i/>
                <w:sz w:val="22"/>
              </w:rPr>
              <w:t>ä</w:t>
            </w:r>
            <w:r w:rsidRPr="00670CFC">
              <w:rPr>
                <w:rFonts w:cs="Times New Roman"/>
                <w:i/>
                <w:sz w:val="22"/>
                <w:lang w:val="fi-FI"/>
              </w:rPr>
              <w:t>mmi</w:t>
            </w:r>
            <w:r w:rsidRPr="00670CFC">
              <w:rPr>
                <w:rFonts w:cs="Times New Roman"/>
                <w:i/>
                <w:sz w:val="22"/>
              </w:rPr>
              <w:t>ä.</w:t>
            </w:r>
            <w:r w:rsidRPr="00670CFC">
              <w:rPr>
                <w:rFonts w:cs="Times New Roman"/>
                <w:sz w:val="22"/>
              </w:rPr>
              <w:t xml:space="preserve">; партитив объекта в отрицательных предложениях: </w:t>
            </w:r>
            <w:r w:rsidRPr="00670CFC">
              <w:rPr>
                <w:rFonts w:cs="Times New Roman"/>
                <w:i/>
                <w:sz w:val="22"/>
              </w:rPr>
              <w:t>Ä</w:t>
            </w:r>
            <w:r w:rsidRPr="00670CFC">
              <w:rPr>
                <w:rFonts w:cs="Times New Roman"/>
                <w:i/>
                <w:sz w:val="22"/>
                <w:lang w:val="fi-FI"/>
              </w:rPr>
              <w:t>l</w:t>
            </w:r>
            <w:r w:rsidRPr="00670CFC">
              <w:rPr>
                <w:rFonts w:cs="Times New Roman"/>
                <w:i/>
                <w:sz w:val="22"/>
              </w:rPr>
              <w:t xml:space="preserve">ä </w:t>
            </w:r>
            <w:r w:rsidRPr="00670CFC">
              <w:rPr>
                <w:rFonts w:cs="Times New Roman"/>
                <w:i/>
                <w:sz w:val="22"/>
                <w:lang w:val="fi-FI"/>
              </w:rPr>
              <w:t>ota</w:t>
            </w:r>
            <w:r w:rsidRPr="00670CFC">
              <w:rPr>
                <w:rFonts w:cs="Times New Roman"/>
                <w:i/>
                <w:sz w:val="22"/>
              </w:rPr>
              <w:t xml:space="preserve"> </w:t>
            </w:r>
            <w:r w:rsidRPr="00670CFC">
              <w:rPr>
                <w:rFonts w:cs="Times New Roman"/>
                <w:i/>
                <w:sz w:val="22"/>
                <w:lang w:val="fi-FI"/>
              </w:rPr>
              <w:t>sit</w:t>
            </w:r>
            <w:r w:rsidRPr="00670CFC">
              <w:rPr>
                <w:rFonts w:cs="Times New Roman"/>
                <w:i/>
                <w:sz w:val="22"/>
              </w:rPr>
              <w:t xml:space="preserve">ä.; </w:t>
            </w:r>
            <w:r w:rsidRPr="00670CFC">
              <w:rPr>
                <w:rFonts w:cs="Times New Roman"/>
                <w:sz w:val="22"/>
              </w:rPr>
              <w:t xml:space="preserve">обстоятельство в падежной форме объекта: </w:t>
            </w:r>
            <w:r w:rsidRPr="00670CFC">
              <w:rPr>
                <w:rFonts w:cs="Times New Roman"/>
                <w:i/>
                <w:sz w:val="22"/>
                <w:lang w:val="fi-FI"/>
              </w:rPr>
              <w:t>Bussimatka</w:t>
            </w:r>
            <w:r w:rsidRPr="00670CFC">
              <w:rPr>
                <w:rFonts w:cs="Times New Roman"/>
                <w:i/>
                <w:sz w:val="22"/>
              </w:rPr>
              <w:t xml:space="preserve"> </w:t>
            </w:r>
            <w:r w:rsidRPr="00670CFC">
              <w:rPr>
                <w:rFonts w:cs="Times New Roman"/>
                <w:i/>
                <w:sz w:val="22"/>
                <w:lang w:val="fi-FI"/>
              </w:rPr>
              <w:t>kest</w:t>
            </w:r>
            <w:r w:rsidRPr="00670CFC">
              <w:rPr>
                <w:rFonts w:cs="Times New Roman"/>
                <w:i/>
                <w:sz w:val="22"/>
              </w:rPr>
              <w:t xml:space="preserve">ää </w:t>
            </w:r>
            <w:r w:rsidRPr="00670CFC">
              <w:rPr>
                <w:rFonts w:cs="Times New Roman"/>
                <w:i/>
                <w:sz w:val="22"/>
                <w:lang w:val="fi-FI"/>
              </w:rPr>
              <w:t>tunnin</w:t>
            </w:r>
            <w:r w:rsidRPr="00670CFC">
              <w:rPr>
                <w:rFonts w:cs="Times New Roman"/>
                <w:i/>
                <w:sz w:val="22"/>
              </w:rPr>
              <w:t>.</w:t>
            </w:r>
            <w:r w:rsidRPr="00670CFC">
              <w:rPr>
                <w:rFonts w:cs="Times New Roman"/>
                <w:sz w:val="22"/>
              </w:rPr>
              <w:t xml:space="preserve">; аккузатив (номиантив, генитив) и партитив объекта как грамматическое средство указания на характер протекания действия во времени: </w:t>
            </w:r>
            <w:r w:rsidRPr="00670CFC">
              <w:rPr>
                <w:rFonts w:cs="Times New Roman"/>
                <w:i/>
                <w:sz w:val="22"/>
                <w:lang w:val="fi-FI"/>
              </w:rPr>
              <w:t>Tein</w:t>
            </w:r>
            <w:r w:rsidRPr="00670CFC">
              <w:rPr>
                <w:rFonts w:cs="Times New Roman"/>
                <w:i/>
                <w:sz w:val="22"/>
              </w:rPr>
              <w:t xml:space="preserve"> </w:t>
            </w:r>
            <w:r w:rsidRPr="00670CFC">
              <w:rPr>
                <w:rFonts w:cs="Times New Roman"/>
                <w:i/>
                <w:sz w:val="22"/>
                <w:lang w:val="fi-FI"/>
              </w:rPr>
              <w:t>sen</w:t>
            </w:r>
            <w:r w:rsidRPr="00670CFC">
              <w:rPr>
                <w:rFonts w:cs="Times New Roman"/>
                <w:i/>
                <w:sz w:val="22"/>
              </w:rPr>
              <w:t xml:space="preserve"> </w:t>
            </w:r>
            <w:r w:rsidRPr="00670CFC">
              <w:rPr>
                <w:rFonts w:cs="Times New Roman"/>
                <w:i/>
                <w:sz w:val="22"/>
                <w:lang w:val="fi-FI"/>
              </w:rPr>
              <w:t>juuri</w:t>
            </w:r>
            <w:r w:rsidRPr="00670CFC">
              <w:rPr>
                <w:rFonts w:cs="Times New Roman"/>
                <w:i/>
                <w:sz w:val="22"/>
              </w:rPr>
              <w:t xml:space="preserve"> </w:t>
            </w:r>
            <w:r w:rsidRPr="00670CFC">
              <w:rPr>
                <w:rFonts w:cs="Times New Roman"/>
                <w:i/>
                <w:sz w:val="22"/>
                <w:lang w:val="fi-FI"/>
              </w:rPr>
              <w:t>silloin</w:t>
            </w:r>
            <w:r w:rsidRPr="00670CFC">
              <w:rPr>
                <w:rFonts w:cs="Times New Roman"/>
                <w:i/>
                <w:sz w:val="22"/>
              </w:rPr>
              <w:t xml:space="preserve">.; </w:t>
            </w:r>
            <w:r w:rsidRPr="00670CFC">
              <w:rPr>
                <w:rFonts w:cs="Times New Roman"/>
                <w:i/>
                <w:sz w:val="22"/>
                <w:lang w:val="fi-FI"/>
              </w:rPr>
              <w:t>Tein</w:t>
            </w:r>
            <w:r w:rsidRPr="00670CFC">
              <w:rPr>
                <w:rFonts w:cs="Times New Roman"/>
                <w:i/>
                <w:sz w:val="22"/>
              </w:rPr>
              <w:t xml:space="preserve"> </w:t>
            </w:r>
            <w:r w:rsidRPr="00670CFC">
              <w:rPr>
                <w:rFonts w:cs="Times New Roman"/>
                <w:i/>
                <w:sz w:val="22"/>
                <w:lang w:val="fi-FI"/>
              </w:rPr>
              <w:t>sit</w:t>
            </w:r>
            <w:r w:rsidRPr="00670CFC">
              <w:rPr>
                <w:rFonts w:cs="Times New Roman"/>
                <w:i/>
                <w:sz w:val="22"/>
              </w:rPr>
              <w:t xml:space="preserve">ä </w:t>
            </w:r>
            <w:r w:rsidRPr="00670CFC">
              <w:rPr>
                <w:rFonts w:cs="Times New Roman"/>
                <w:i/>
                <w:sz w:val="22"/>
                <w:lang w:val="fi-FI"/>
              </w:rPr>
              <w:t>juuri</w:t>
            </w:r>
            <w:r w:rsidRPr="00670CFC">
              <w:rPr>
                <w:rFonts w:cs="Times New Roman"/>
                <w:i/>
                <w:sz w:val="22"/>
              </w:rPr>
              <w:t xml:space="preserve"> </w:t>
            </w:r>
            <w:r w:rsidRPr="00670CFC">
              <w:rPr>
                <w:rFonts w:cs="Times New Roman"/>
                <w:i/>
                <w:sz w:val="22"/>
                <w:lang w:val="fi-FI"/>
              </w:rPr>
              <w:t>silloin</w:t>
            </w:r>
            <w:r w:rsidRPr="00670CFC">
              <w:rPr>
                <w:rFonts w:cs="Times New Roman"/>
                <w:i/>
                <w:sz w:val="22"/>
              </w:rPr>
              <w:t>.</w:t>
            </w:r>
            <w:r w:rsidRPr="00670CFC">
              <w:rPr>
                <w:rFonts w:cs="Times New Roman"/>
                <w:sz w:val="22"/>
              </w:rPr>
              <w:t xml:space="preserve">; предельные и непредельные глаголы в современном финском языке: </w:t>
            </w:r>
            <w:r w:rsidRPr="00670CFC">
              <w:rPr>
                <w:rFonts w:cs="Times New Roman"/>
                <w:i/>
                <w:sz w:val="22"/>
                <w:lang w:val="fi-FI"/>
              </w:rPr>
              <w:t>l</w:t>
            </w:r>
            <w:r w:rsidRPr="00670CFC">
              <w:rPr>
                <w:rFonts w:cs="Times New Roman"/>
                <w:i/>
                <w:sz w:val="22"/>
              </w:rPr>
              <w:t>ö</w:t>
            </w:r>
            <w:r w:rsidRPr="00670CFC">
              <w:rPr>
                <w:rFonts w:cs="Times New Roman"/>
                <w:i/>
                <w:sz w:val="22"/>
                <w:lang w:val="fi-FI"/>
              </w:rPr>
              <w:t>yt</w:t>
            </w:r>
            <w:r w:rsidRPr="00670CFC">
              <w:rPr>
                <w:rFonts w:cs="Times New Roman"/>
                <w:i/>
                <w:sz w:val="22"/>
              </w:rPr>
              <w:t xml:space="preserve">ää, </w:t>
            </w:r>
            <w:r w:rsidRPr="00670CFC">
              <w:rPr>
                <w:rFonts w:cs="Times New Roman"/>
                <w:i/>
                <w:sz w:val="22"/>
                <w:lang w:val="fi-FI"/>
              </w:rPr>
              <w:t>etsi</w:t>
            </w:r>
            <w:r w:rsidRPr="00670CFC">
              <w:rPr>
                <w:rFonts w:cs="Times New Roman"/>
                <w:i/>
                <w:sz w:val="22"/>
              </w:rPr>
              <w:t>ä</w:t>
            </w:r>
            <w:r w:rsidRPr="00670CFC">
              <w:rPr>
                <w:rFonts w:cs="Times New Roman"/>
                <w:sz w:val="22"/>
              </w:rPr>
              <w:t>.; аккузатив (номинатив) объекта в конструкциях типа ”</w:t>
            </w:r>
            <w:r w:rsidRPr="00670CFC">
              <w:rPr>
                <w:rFonts w:cs="Times New Roman"/>
                <w:sz w:val="22"/>
                <w:lang w:val="fi-FI"/>
              </w:rPr>
              <w:t>H</w:t>
            </w:r>
            <w:r w:rsidRPr="00670CFC">
              <w:rPr>
                <w:rFonts w:cs="Times New Roman"/>
                <w:sz w:val="22"/>
              </w:rPr>
              <w:t>ä</w:t>
            </w:r>
            <w:r w:rsidRPr="00670CFC">
              <w:rPr>
                <w:rFonts w:cs="Times New Roman"/>
                <w:sz w:val="22"/>
                <w:lang w:val="fi-FI"/>
              </w:rPr>
              <w:t>nell</w:t>
            </w:r>
            <w:r w:rsidRPr="00670CFC">
              <w:rPr>
                <w:rFonts w:cs="Times New Roman"/>
                <w:sz w:val="22"/>
              </w:rPr>
              <w:t xml:space="preserve">ä </w:t>
            </w:r>
            <w:r w:rsidRPr="00670CFC">
              <w:rPr>
                <w:rFonts w:cs="Times New Roman"/>
                <w:sz w:val="22"/>
                <w:lang w:val="fi-FI"/>
              </w:rPr>
              <w:t>on</w:t>
            </w:r>
            <w:r w:rsidRPr="00670CFC">
              <w:rPr>
                <w:rFonts w:cs="Times New Roman"/>
                <w:sz w:val="22"/>
              </w:rPr>
              <w:t xml:space="preserve"> </w:t>
            </w:r>
            <w:r w:rsidRPr="00670CFC">
              <w:rPr>
                <w:rFonts w:cs="Times New Roman"/>
                <w:sz w:val="22"/>
                <w:lang w:val="fi-FI"/>
              </w:rPr>
              <w:t>tapana</w:t>
            </w:r>
            <w:r w:rsidRPr="00670CFC">
              <w:rPr>
                <w:rFonts w:cs="Times New Roman"/>
                <w:sz w:val="22"/>
              </w:rPr>
              <w:t xml:space="preserve"> + </w:t>
            </w:r>
            <w:r w:rsidRPr="00670CFC">
              <w:rPr>
                <w:rFonts w:cs="Times New Roman"/>
                <w:sz w:val="22"/>
                <w:lang w:val="fi-FI"/>
              </w:rPr>
              <w:t>I</w:t>
            </w:r>
            <w:r w:rsidRPr="00670CFC">
              <w:rPr>
                <w:rFonts w:cs="Times New Roman"/>
                <w:sz w:val="22"/>
              </w:rPr>
              <w:t xml:space="preserve"> </w:t>
            </w:r>
            <w:r w:rsidRPr="00670CFC">
              <w:rPr>
                <w:rFonts w:cs="Times New Roman"/>
                <w:sz w:val="22"/>
                <w:lang w:val="fi-FI"/>
              </w:rPr>
              <w:t>inf</w:t>
            </w:r>
            <w:r w:rsidRPr="00670CFC">
              <w:rPr>
                <w:rFonts w:cs="Times New Roman"/>
                <w:sz w:val="22"/>
              </w:rPr>
              <w:t xml:space="preserve">. + </w:t>
            </w:r>
            <w:r w:rsidRPr="00670CFC">
              <w:rPr>
                <w:rFonts w:cs="Times New Roman"/>
                <w:sz w:val="22"/>
                <w:lang w:val="fi-FI"/>
              </w:rPr>
              <w:t>objekti</w:t>
            </w:r>
            <w:r w:rsidRPr="00670CFC">
              <w:rPr>
                <w:rFonts w:cs="Times New Roman"/>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nell</w:t>
            </w:r>
            <w:r w:rsidRPr="00670CFC">
              <w:rPr>
                <w:rFonts w:cs="Times New Roman"/>
                <w:i/>
                <w:sz w:val="22"/>
              </w:rPr>
              <w:t xml:space="preserve">ä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tapana</w:t>
            </w:r>
            <w:r w:rsidRPr="00670CFC">
              <w:rPr>
                <w:rFonts w:cs="Times New Roman"/>
                <w:i/>
                <w:sz w:val="22"/>
              </w:rPr>
              <w:t xml:space="preserve"> </w:t>
            </w:r>
            <w:r w:rsidRPr="00670CFC">
              <w:rPr>
                <w:rFonts w:cs="Times New Roman"/>
                <w:i/>
                <w:sz w:val="22"/>
                <w:lang w:val="fi-FI"/>
              </w:rPr>
              <w:t>sy</w:t>
            </w:r>
            <w:r w:rsidRPr="00670CFC">
              <w:rPr>
                <w:rFonts w:cs="Times New Roman"/>
                <w:i/>
                <w:sz w:val="22"/>
              </w:rPr>
              <w:t>ö</w:t>
            </w:r>
            <w:r w:rsidRPr="00670CFC">
              <w:rPr>
                <w:rFonts w:cs="Times New Roman"/>
                <w:i/>
                <w:sz w:val="22"/>
                <w:lang w:val="fi-FI"/>
              </w:rPr>
              <w:t>d</w:t>
            </w:r>
            <w:r w:rsidRPr="00670CFC">
              <w:rPr>
                <w:rFonts w:cs="Times New Roman"/>
                <w:i/>
                <w:sz w:val="22"/>
              </w:rPr>
              <w:t xml:space="preserve">ä </w:t>
            </w:r>
            <w:r w:rsidRPr="00670CFC">
              <w:rPr>
                <w:rFonts w:cs="Times New Roman"/>
                <w:i/>
                <w:sz w:val="22"/>
                <w:lang w:val="fi-FI"/>
              </w:rPr>
              <w:t>yksi</w:t>
            </w:r>
            <w:r w:rsidRPr="00670CFC">
              <w:rPr>
                <w:rFonts w:cs="Times New Roman"/>
                <w:i/>
                <w:sz w:val="22"/>
              </w:rPr>
              <w:t xml:space="preserve"> </w:t>
            </w:r>
            <w:r w:rsidRPr="00670CFC">
              <w:rPr>
                <w:rFonts w:cs="Times New Roman"/>
                <w:i/>
                <w:sz w:val="22"/>
                <w:lang w:val="fi-FI"/>
              </w:rPr>
              <w:t>omena</w:t>
            </w:r>
            <w:r w:rsidRPr="00670CFC">
              <w:rPr>
                <w:rFonts w:cs="Times New Roman"/>
                <w:i/>
                <w:sz w:val="22"/>
              </w:rPr>
              <w:t xml:space="preserve"> </w:t>
            </w:r>
            <w:r w:rsidRPr="00670CFC">
              <w:rPr>
                <w:rFonts w:cs="Times New Roman"/>
                <w:i/>
                <w:sz w:val="22"/>
                <w:lang w:val="fi-FI"/>
              </w:rPr>
              <w:t>p</w:t>
            </w:r>
            <w:r w:rsidRPr="00670CFC">
              <w:rPr>
                <w:rFonts w:cs="Times New Roman"/>
                <w:i/>
                <w:sz w:val="22"/>
              </w:rPr>
              <w:t>ä</w:t>
            </w:r>
            <w:r w:rsidRPr="00670CFC">
              <w:rPr>
                <w:rFonts w:cs="Times New Roman"/>
                <w:i/>
                <w:sz w:val="22"/>
                <w:lang w:val="fi-FI"/>
              </w:rPr>
              <w:t>iv</w:t>
            </w:r>
            <w:r w:rsidRPr="00670CFC">
              <w:rPr>
                <w:rFonts w:cs="Times New Roman"/>
                <w:i/>
                <w:sz w:val="22"/>
              </w:rPr>
              <w:t>ä</w:t>
            </w:r>
            <w:r w:rsidRPr="00670CFC">
              <w:rPr>
                <w:rFonts w:cs="Times New Roman"/>
                <w:i/>
                <w:sz w:val="22"/>
                <w:lang w:val="fi-FI"/>
              </w:rPr>
              <w:t>ss</w:t>
            </w:r>
            <w:r w:rsidRPr="00670CFC">
              <w:rPr>
                <w:rFonts w:cs="Times New Roman"/>
                <w:i/>
                <w:sz w:val="22"/>
              </w:rPr>
              <w:t>ä.;</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обстоятельство в форме внешне- и внутренне-местного падежа: </w:t>
            </w:r>
            <w:r w:rsidRPr="00670CFC">
              <w:rPr>
                <w:rFonts w:cs="Times New Roman"/>
                <w:i/>
                <w:sz w:val="22"/>
                <w:lang w:val="fi-FI"/>
              </w:rPr>
              <w:t>S</w:t>
            </w:r>
            <w:r w:rsidRPr="00670CFC">
              <w:rPr>
                <w:rFonts w:cs="Times New Roman"/>
                <w:i/>
                <w:sz w:val="22"/>
              </w:rPr>
              <w:t>ä</w:t>
            </w:r>
            <w:r w:rsidRPr="00670CFC">
              <w:rPr>
                <w:rFonts w:cs="Times New Roman"/>
                <w:i/>
                <w:sz w:val="22"/>
                <w:lang w:val="fi-FI"/>
              </w:rPr>
              <w:t>de</w:t>
            </w:r>
            <w:r w:rsidRPr="00670CFC">
              <w:rPr>
                <w:rFonts w:cs="Times New Roman"/>
                <w:i/>
                <w:sz w:val="22"/>
              </w:rPr>
              <w:t xml:space="preserve"> </w:t>
            </w:r>
            <w:r w:rsidRPr="00670CFC">
              <w:rPr>
                <w:rFonts w:cs="Times New Roman"/>
                <w:i/>
                <w:sz w:val="22"/>
                <w:lang w:val="fi-FI"/>
              </w:rPr>
              <w:t>asuu</w:t>
            </w:r>
            <w:r w:rsidRPr="00670CFC">
              <w:rPr>
                <w:rFonts w:cs="Times New Roman"/>
                <w:i/>
                <w:sz w:val="22"/>
              </w:rPr>
              <w:t xml:space="preserve"> </w:t>
            </w:r>
            <w:r w:rsidRPr="00670CFC">
              <w:rPr>
                <w:rFonts w:cs="Times New Roman"/>
                <w:i/>
                <w:sz w:val="22"/>
                <w:lang w:val="fi-FI"/>
              </w:rPr>
              <w:t>Joensuussa</w:t>
            </w:r>
            <w:r w:rsidRPr="00670CFC">
              <w:rPr>
                <w:rFonts w:cs="Times New Roman"/>
                <w:sz w:val="22"/>
              </w:rPr>
              <w:t xml:space="preserve">.; обстоятельство, выраженное наречием: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laulaa</w:t>
            </w:r>
            <w:r w:rsidRPr="00670CFC">
              <w:rPr>
                <w:rFonts w:cs="Times New Roman"/>
                <w:i/>
                <w:sz w:val="22"/>
              </w:rPr>
              <w:t xml:space="preserve"> </w:t>
            </w:r>
            <w:r w:rsidRPr="00670CFC">
              <w:rPr>
                <w:rFonts w:cs="Times New Roman"/>
                <w:i/>
                <w:sz w:val="22"/>
                <w:lang w:val="fi-FI"/>
              </w:rPr>
              <w:t>kauniisti</w:t>
            </w:r>
            <w:r w:rsidRPr="00670CFC">
              <w:rPr>
                <w:rFonts w:cs="Times New Roman"/>
                <w:i/>
                <w:sz w:val="22"/>
              </w:rPr>
              <w:t>.</w:t>
            </w:r>
            <w:r w:rsidRPr="00670CFC">
              <w:rPr>
                <w:rFonts w:cs="Times New Roman"/>
                <w:sz w:val="22"/>
              </w:rPr>
              <w:t xml:space="preserve">; обстоятельство, выраженное конструкциями с предлогами и послелогами: </w:t>
            </w:r>
            <w:r w:rsidRPr="00670CFC">
              <w:rPr>
                <w:rFonts w:cs="Times New Roman"/>
                <w:i/>
                <w:sz w:val="22"/>
                <w:lang w:val="fi-FI"/>
              </w:rPr>
              <w:t>Lapset</w:t>
            </w:r>
            <w:r w:rsidRPr="00670CFC">
              <w:rPr>
                <w:rFonts w:cs="Times New Roman"/>
                <w:i/>
                <w:sz w:val="22"/>
              </w:rPr>
              <w:t xml:space="preserve"> </w:t>
            </w:r>
            <w:r w:rsidRPr="00670CFC">
              <w:rPr>
                <w:rFonts w:cs="Times New Roman"/>
                <w:i/>
                <w:sz w:val="22"/>
                <w:lang w:val="fi-FI"/>
              </w:rPr>
              <w:t>leikkiv</w:t>
            </w:r>
            <w:r w:rsidRPr="00670CFC">
              <w:rPr>
                <w:rFonts w:cs="Times New Roman"/>
                <w:i/>
                <w:sz w:val="22"/>
              </w:rPr>
              <w:t>ä</w:t>
            </w:r>
            <w:r w:rsidRPr="00670CFC">
              <w:rPr>
                <w:rFonts w:cs="Times New Roman"/>
                <w:i/>
                <w:sz w:val="22"/>
                <w:lang w:val="fi-FI"/>
              </w:rPr>
              <w:t>t</w:t>
            </w:r>
            <w:r w:rsidRPr="00670CFC">
              <w:rPr>
                <w:rFonts w:cs="Times New Roman"/>
                <w:i/>
                <w:sz w:val="22"/>
              </w:rPr>
              <w:t xml:space="preserve"> </w:t>
            </w:r>
            <w:r w:rsidRPr="00670CFC">
              <w:rPr>
                <w:rFonts w:cs="Times New Roman"/>
                <w:i/>
                <w:sz w:val="22"/>
                <w:lang w:val="fi-FI"/>
              </w:rPr>
              <w:t>kuusen</w:t>
            </w:r>
            <w:r w:rsidRPr="00670CFC">
              <w:rPr>
                <w:rFonts w:cs="Times New Roman"/>
                <w:i/>
                <w:sz w:val="22"/>
              </w:rPr>
              <w:t xml:space="preserve"> </w:t>
            </w:r>
            <w:r w:rsidRPr="00670CFC">
              <w:rPr>
                <w:rFonts w:cs="Times New Roman"/>
                <w:i/>
                <w:sz w:val="22"/>
                <w:lang w:val="fi-FI"/>
              </w:rPr>
              <w:t>alla</w:t>
            </w:r>
            <w:r w:rsidRPr="00670CFC">
              <w:rPr>
                <w:rFonts w:cs="Times New Roman"/>
                <w:i/>
                <w:sz w:val="22"/>
              </w:rPr>
              <w:t xml:space="preserve">.; </w:t>
            </w:r>
            <w:r w:rsidRPr="00670CFC">
              <w:rPr>
                <w:rFonts w:cs="Times New Roman"/>
                <w:sz w:val="22"/>
              </w:rPr>
              <w:t xml:space="preserve">обстоятельство в форме эссива и транслатива: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opettajana</w:t>
            </w:r>
            <w:r w:rsidRPr="00670CFC">
              <w:rPr>
                <w:rFonts w:cs="Times New Roman"/>
                <w:i/>
                <w:sz w:val="22"/>
              </w:rPr>
              <w:t xml:space="preserve"> </w:t>
            </w:r>
            <w:r w:rsidRPr="00670CFC">
              <w:rPr>
                <w:rFonts w:cs="Times New Roman"/>
                <w:i/>
                <w:sz w:val="22"/>
                <w:lang w:val="fi-FI"/>
              </w:rPr>
              <w:t>koulussa</w:t>
            </w:r>
            <w:r w:rsidRPr="00670CFC">
              <w:rPr>
                <w:rFonts w:cs="Times New Roman"/>
                <w:i/>
                <w:sz w:val="22"/>
              </w:rPr>
              <w:t xml:space="preserve">.; </w:t>
            </w:r>
            <w:r w:rsidRPr="00670CFC">
              <w:rPr>
                <w:rFonts w:cs="Times New Roman"/>
                <w:i/>
                <w:sz w:val="22"/>
                <w:lang w:val="fi-FI"/>
              </w:rPr>
              <w:t>H</w:t>
            </w:r>
            <w:r w:rsidRPr="00670CFC">
              <w:rPr>
                <w:rFonts w:cs="Times New Roman"/>
                <w:i/>
                <w:sz w:val="22"/>
              </w:rPr>
              <w:t>ä</w:t>
            </w:r>
            <w:r w:rsidRPr="00670CFC">
              <w:rPr>
                <w:rFonts w:cs="Times New Roman"/>
                <w:i/>
                <w:sz w:val="22"/>
                <w:lang w:val="fi-FI"/>
              </w:rPr>
              <w:t>n</w:t>
            </w:r>
            <w:r w:rsidRPr="00670CFC">
              <w:rPr>
                <w:rFonts w:cs="Times New Roman"/>
                <w:i/>
                <w:sz w:val="22"/>
              </w:rPr>
              <w:t xml:space="preserve"> </w:t>
            </w:r>
            <w:r w:rsidRPr="00670CFC">
              <w:rPr>
                <w:rFonts w:cs="Times New Roman"/>
                <w:i/>
                <w:sz w:val="22"/>
                <w:lang w:val="fi-FI"/>
              </w:rPr>
              <w:t>on</w:t>
            </w:r>
            <w:r w:rsidRPr="00670CFC">
              <w:rPr>
                <w:rFonts w:cs="Times New Roman"/>
                <w:i/>
                <w:sz w:val="22"/>
              </w:rPr>
              <w:t xml:space="preserve"> </w:t>
            </w:r>
            <w:r w:rsidRPr="00670CFC">
              <w:rPr>
                <w:rFonts w:cs="Times New Roman"/>
                <w:i/>
                <w:sz w:val="22"/>
                <w:lang w:val="fi-FI"/>
              </w:rPr>
              <w:t>valmistunut</w:t>
            </w:r>
            <w:r w:rsidRPr="00670CFC">
              <w:rPr>
                <w:rFonts w:cs="Times New Roman"/>
                <w:i/>
                <w:sz w:val="22"/>
              </w:rPr>
              <w:t xml:space="preserve"> </w:t>
            </w:r>
            <w:r w:rsidRPr="00670CFC">
              <w:rPr>
                <w:rFonts w:cs="Times New Roman"/>
                <w:i/>
                <w:sz w:val="22"/>
                <w:lang w:val="fi-FI"/>
              </w:rPr>
              <w:t>opettajaksi</w:t>
            </w:r>
            <w:r w:rsidRPr="00670CFC">
              <w:rPr>
                <w:rFonts w:cs="Times New Roman"/>
                <w:i/>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xml:space="preserve">- типы склонения имен на </w:t>
            </w:r>
            <w:r w:rsidRPr="00670CFC">
              <w:rPr>
                <w:rFonts w:cs="Times New Roman"/>
                <w:i/>
                <w:sz w:val="22"/>
              </w:rPr>
              <w:t>-(</w:t>
            </w:r>
            <w:r w:rsidRPr="00670CFC">
              <w:rPr>
                <w:rFonts w:cs="Times New Roman"/>
                <w:i/>
                <w:sz w:val="22"/>
                <w:lang w:val="fi-FI"/>
              </w:rPr>
              <w:t>i</w:t>
            </w:r>
            <w:r w:rsidRPr="00670CFC">
              <w:rPr>
                <w:rFonts w:cs="Times New Roman"/>
                <w:i/>
                <w:sz w:val="22"/>
              </w:rPr>
              <w:t>)</w:t>
            </w:r>
            <w:r w:rsidRPr="00670CFC">
              <w:rPr>
                <w:rFonts w:cs="Times New Roman"/>
                <w:i/>
                <w:sz w:val="22"/>
                <w:lang w:val="fi-FI"/>
              </w:rPr>
              <w:t>nen</w:t>
            </w:r>
            <w:r w:rsidRPr="00670CFC">
              <w:rPr>
                <w:rFonts w:cs="Times New Roman"/>
                <w:i/>
                <w:sz w:val="22"/>
              </w:rPr>
              <w:t xml:space="preserve">: </w:t>
            </w:r>
            <w:r w:rsidRPr="00670CFC">
              <w:rPr>
                <w:rFonts w:cs="Times New Roman"/>
                <w:i/>
                <w:sz w:val="22"/>
                <w:lang w:val="fi-FI"/>
              </w:rPr>
              <w:t>valkoinen</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w:t>
            </w:r>
            <w:r w:rsidRPr="00670CFC">
              <w:rPr>
                <w:rFonts w:cs="Times New Roman"/>
                <w:i/>
                <w:sz w:val="22"/>
              </w:rPr>
              <w:t xml:space="preserve">: </w:t>
            </w:r>
            <w:r w:rsidRPr="00670CFC">
              <w:rPr>
                <w:rFonts w:cs="Times New Roman"/>
                <w:i/>
                <w:sz w:val="22"/>
                <w:lang w:val="fi-FI"/>
              </w:rPr>
              <w:t>hissi</w:t>
            </w:r>
            <w:r w:rsidRPr="00670CFC">
              <w:rPr>
                <w:rFonts w:cs="Times New Roman"/>
                <w:i/>
                <w:sz w:val="22"/>
              </w:rPr>
              <w:t xml:space="preserve">, </w:t>
            </w:r>
            <w:r w:rsidRPr="00670CFC">
              <w:rPr>
                <w:rFonts w:cs="Times New Roman"/>
                <w:i/>
                <w:sz w:val="22"/>
                <w:lang w:val="fi-FI"/>
              </w:rPr>
              <w:t>hirvi</w:t>
            </w:r>
            <w:r w:rsidRPr="00670CFC">
              <w:rPr>
                <w:rFonts w:cs="Times New Roman"/>
                <w:i/>
                <w:sz w:val="22"/>
              </w:rPr>
              <w:t xml:space="preserve">, </w:t>
            </w:r>
            <w:r w:rsidRPr="00670CFC">
              <w:rPr>
                <w:rFonts w:cs="Times New Roman"/>
                <w:i/>
                <w:sz w:val="22"/>
                <w:lang w:val="fi-FI"/>
              </w:rPr>
              <w:t>hiiri</w:t>
            </w:r>
            <w:r w:rsidRPr="00670CFC">
              <w:rPr>
                <w:rFonts w:cs="Times New Roman"/>
                <w:i/>
                <w:sz w:val="22"/>
              </w:rPr>
              <w:t xml:space="preserve">, </w:t>
            </w:r>
            <w:r w:rsidRPr="00670CFC">
              <w:rPr>
                <w:rFonts w:cs="Times New Roman"/>
                <w:i/>
                <w:sz w:val="22"/>
                <w:lang w:val="fi-FI"/>
              </w:rPr>
              <w:t>meri</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e</w:t>
            </w:r>
            <w:r w:rsidRPr="00670CFC">
              <w:rPr>
                <w:rFonts w:cs="Times New Roman"/>
                <w:i/>
                <w:sz w:val="22"/>
              </w:rPr>
              <w:t xml:space="preserve">: </w:t>
            </w:r>
            <w:r w:rsidRPr="00670CFC">
              <w:rPr>
                <w:rFonts w:cs="Times New Roman"/>
                <w:i/>
                <w:sz w:val="22"/>
                <w:lang w:val="fi-FI"/>
              </w:rPr>
              <w:t>el</w:t>
            </w:r>
            <w:r w:rsidRPr="00670CFC">
              <w:rPr>
                <w:rFonts w:cs="Times New Roman"/>
                <w:i/>
                <w:sz w:val="22"/>
              </w:rPr>
              <w:t>ä</w:t>
            </w:r>
            <w:r w:rsidRPr="00670CFC">
              <w:rPr>
                <w:rFonts w:cs="Times New Roman"/>
                <w:i/>
                <w:sz w:val="22"/>
                <w:lang w:val="fi-FI"/>
              </w:rPr>
              <w:t>ke</w:t>
            </w:r>
            <w:r w:rsidRPr="00670CFC">
              <w:rPr>
                <w:rFonts w:cs="Times New Roman"/>
                <w:i/>
                <w:sz w:val="22"/>
              </w:rPr>
              <w:t xml:space="preserve">, </w:t>
            </w:r>
            <w:r w:rsidRPr="00670CFC">
              <w:rPr>
                <w:rFonts w:cs="Times New Roman"/>
                <w:i/>
                <w:sz w:val="22"/>
                <w:lang w:val="fi-FI"/>
              </w:rPr>
              <w:t>joukkue</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is</w:t>
            </w:r>
            <w:r w:rsidRPr="00670CFC">
              <w:rPr>
                <w:rFonts w:cs="Times New Roman"/>
                <w:i/>
                <w:sz w:val="22"/>
              </w:rPr>
              <w:t>, -</w:t>
            </w:r>
            <w:r w:rsidRPr="00670CFC">
              <w:rPr>
                <w:rFonts w:cs="Times New Roman"/>
                <w:i/>
                <w:sz w:val="22"/>
                <w:lang w:val="fi-FI"/>
              </w:rPr>
              <w:t>as</w:t>
            </w:r>
            <w:r w:rsidRPr="00670CFC">
              <w:rPr>
                <w:rFonts w:cs="Times New Roman"/>
                <w:i/>
                <w:sz w:val="22"/>
              </w:rPr>
              <w:t>, -ä</w:t>
            </w:r>
            <w:r w:rsidRPr="00670CFC">
              <w:rPr>
                <w:rFonts w:cs="Times New Roman"/>
                <w:i/>
                <w:sz w:val="22"/>
                <w:lang w:val="fi-FI"/>
              </w:rPr>
              <w:t>s</w:t>
            </w:r>
            <w:r w:rsidRPr="00670CFC">
              <w:rPr>
                <w:rFonts w:cs="Times New Roman"/>
                <w:i/>
                <w:sz w:val="22"/>
              </w:rPr>
              <w:t xml:space="preserve">: </w:t>
            </w:r>
            <w:r w:rsidRPr="00670CFC">
              <w:rPr>
                <w:rFonts w:cs="Times New Roman"/>
                <w:i/>
                <w:sz w:val="22"/>
                <w:lang w:val="fi-FI"/>
              </w:rPr>
              <w:t>asukas</w:t>
            </w:r>
            <w:r w:rsidRPr="00670CFC">
              <w:rPr>
                <w:rFonts w:cs="Times New Roman"/>
                <w:i/>
                <w:sz w:val="22"/>
              </w:rPr>
              <w:t xml:space="preserve">, </w:t>
            </w:r>
            <w:r w:rsidRPr="00670CFC">
              <w:rPr>
                <w:rFonts w:cs="Times New Roman"/>
                <w:i/>
                <w:sz w:val="22"/>
                <w:lang w:val="fi-FI"/>
              </w:rPr>
              <w:t>kallis</w:t>
            </w:r>
            <w:r w:rsidRPr="00670CFC">
              <w:rPr>
                <w:rFonts w:cs="Times New Roman"/>
                <w:i/>
                <w:sz w:val="22"/>
              </w:rPr>
              <w:t>;</w:t>
            </w:r>
            <w:r w:rsidRPr="00670CFC">
              <w:rPr>
                <w:rFonts w:cs="Times New Roman"/>
                <w:sz w:val="22"/>
              </w:rPr>
              <w:t xml:space="preserve"> на -</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w:t>
            </w:r>
            <w:r w:rsidRPr="00670CFC">
              <w:rPr>
                <w:rFonts w:cs="Times New Roman"/>
                <w:i/>
                <w:sz w:val="22"/>
                <w:lang w:val="fi-FI"/>
              </w:rPr>
              <w:t>os</w:t>
            </w:r>
            <w:r w:rsidRPr="00670CFC">
              <w:rPr>
                <w:rFonts w:cs="Times New Roman"/>
                <w:i/>
                <w:sz w:val="22"/>
              </w:rPr>
              <w:t>, -</w:t>
            </w:r>
            <w:r w:rsidRPr="00670CFC">
              <w:rPr>
                <w:rFonts w:cs="Times New Roman"/>
                <w:i/>
                <w:sz w:val="22"/>
                <w:lang w:val="fi-FI"/>
              </w:rPr>
              <w:t>es</w:t>
            </w:r>
            <w:r w:rsidRPr="00670CFC">
              <w:rPr>
                <w:rFonts w:cs="Times New Roman"/>
                <w:i/>
                <w:sz w:val="22"/>
              </w:rPr>
              <w:t xml:space="preserve">: </w:t>
            </w:r>
            <w:r w:rsidRPr="00670CFC">
              <w:rPr>
                <w:rFonts w:cs="Times New Roman"/>
                <w:i/>
                <w:sz w:val="22"/>
                <w:lang w:val="fi-FI"/>
              </w:rPr>
              <w:t>harjoitus</w:t>
            </w:r>
            <w:r w:rsidRPr="00670CFC">
              <w:rPr>
                <w:rFonts w:cs="Times New Roman"/>
                <w:i/>
                <w:sz w:val="22"/>
              </w:rPr>
              <w:t xml:space="preserve">, </w:t>
            </w:r>
            <w:r w:rsidRPr="00670CFC">
              <w:rPr>
                <w:rFonts w:cs="Times New Roman"/>
                <w:i/>
                <w:sz w:val="22"/>
                <w:lang w:val="fi-FI"/>
              </w:rPr>
              <w:t>leivos</w:t>
            </w:r>
            <w:r w:rsidRPr="00670CFC">
              <w:rPr>
                <w:rFonts w:cs="Times New Roman"/>
                <w:i/>
                <w:sz w:val="22"/>
              </w:rPr>
              <w:t xml:space="preserve">, </w:t>
            </w:r>
            <w:r w:rsidRPr="00670CFC">
              <w:rPr>
                <w:rFonts w:cs="Times New Roman"/>
                <w:i/>
                <w:sz w:val="22"/>
                <w:lang w:val="fi-FI"/>
              </w:rPr>
              <w:t>vihannes</w:t>
            </w:r>
            <w:r w:rsidRPr="00670CFC">
              <w:rPr>
                <w:rFonts w:cs="Times New Roman"/>
                <w:i/>
                <w:sz w:val="22"/>
              </w:rPr>
              <w:t xml:space="preserve"> (</w:t>
            </w:r>
            <w:r w:rsidRPr="00670CFC">
              <w:rPr>
                <w:rFonts w:cs="Times New Roman"/>
                <w:i/>
                <w:sz w:val="22"/>
                <w:lang w:val="fi-FI"/>
              </w:rPr>
              <w:t>j</w:t>
            </w:r>
            <w:r w:rsidRPr="00670CFC">
              <w:rPr>
                <w:rFonts w:cs="Times New Roman"/>
                <w:i/>
                <w:sz w:val="22"/>
              </w:rPr>
              <w:t>ä</w:t>
            </w:r>
            <w:r w:rsidRPr="00670CFC">
              <w:rPr>
                <w:rFonts w:cs="Times New Roman"/>
                <w:i/>
                <w:sz w:val="22"/>
                <w:lang w:val="fi-FI"/>
              </w:rPr>
              <w:t>nis</w:t>
            </w:r>
            <w:r w:rsidRPr="00670CFC">
              <w:rPr>
                <w:rFonts w:cs="Times New Roman"/>
                <w:i/>
                <w:sz w:val="22"/>
              </w:rPr>
              <w:t xml:space="preserve">, </w:t>
            </w:r>
            <w:r w:rsidRPr="00670CFC">
              <w:rPr>
                <w:rFonts w:cs="Times New Roman"/>
                <w:i/>
                <w:sz w:val="22"/>
                <w:lang w:val="fi-FI"/>
              </w:rPr>
              <w:t>lihas</w:t>
            </w:r>
            <w:r w:rsidRPr="00670CFC">
              <w:rPr>
                <w:rFonts w:cs="Times New Roman"/>
                <w:i/>
                <w:sz w:val="22"/>
              </w:rPr>
              <w:t>);</w:t>
            </w:r>
            <w:r w:rsidRPr="00670CFC">
              <w:rPr>
                <w:rFonts w:cs="Times New Roman"/>
                <w:sz w:val="22"/>
              </w:rPr>
              <w:t xml:space="preserve"> на -</w:t>
            </w:r>
            <w:r w:rsidRPr="00670CFC">
              <w:rPr>
                <w:rFonts w:cs="Times New Roman"/>
                <w:i/>
                <w:sz w:val="22"/>
                <w:lang w:val="fi-FI"/>
              </w:rPr>
              <w:t>us</w:t>
            </w:r>
            <w:r w:rsidRPr="00670CFC">
              <w:rPr>
                <w:rFonts w:cs="Times New Roman"/>
                <w:i/>
                <w:sz w:val="22"/>
              </w:rPr>
              <w:t>, -</w:t>
            </w:r>
            <w:r w:rsidRPr="00670CFC">
              <w:rPr>
                <w:rFonts w:cs="Times New Roman"/>
                <w:i/>
                <w:sz w:val="22"/>
                <w:lang w:val="fi-FI"/>
              </w:rPr>
              <w:t>ys</w:t>
            </w:r>
            <w:r w:rsidRPr="00670CFC">
              <w:rPr>
                <w:rFonts w:cs="Times New Roman"/>
                <w:i/>
                <w:sz w:val="22"/>
              </w:rPr>
              <w:t>, -</w:t>
            </w:r>
            <w:r w:rsidRPr="00670CFC">
              <w:rPr>
                <w:rFonts w:cs="Times New Roman"/>
                <w:i/>
                <w:sz w:val="22"/>
                <w:lang w:val="fi-FI"/>
              </w:rPr>
              <w:t>uus</w:t>
            </w:r>
            <w:r w:rsidRPr="00670CFC">
              <w:rPr>
                <w:rFonts w:cs="Times New Roman"/>
                <w:i/>
                <w:sz w:val="22"/>
              </w:rPr>
              <w:t>, -</w:t>
            </w:r>
            <w:r w:rsidRPr="00670CFC">
              <w:rPr>
                <w:rFonts w:cs="Times New Roman"/>
                <w:i/>
                <w:sz w:val="22"/>
                <w:lang w:val="fi-FI"/>
              </w:rPr>
              <w:t>yys</w:t>
            </w:r>
            <w:r w:rsidRPr="00670CFC">
              <w:rPr>
                <w:rFonts w:cs="Times New Roman"/>
                <w:i/>
                <w:sz w:val="22"/>
              </w:rPr>
              <w:t xml:space="preserve">: </w:t>
            </w:r>
            <w:r w:rsidRPr="00670CFC">
              <w:rPr>
                <w:rFonts w:cs="Times New Roman"/>
                <w:i/>
                <w:sz w:val="22"/>
                <w:lang w:val="fi-FI"/>
              </w:rPr>
              <w:t>kauneus</w:t>
            </w:r>
            <w:r w:rsidRPr="00670CFC">
              <w:rPr>
                <w:rFonts w:cs="Times New Roman"/>
                <w:i/>
                <w:sz w:val="22"/>
              </w:rPr>
              <w:t xml:space="preserve">, </w:t>
            </w:r>
            <w:r w:rsidRPr="00670CFC">
              <w:rPr>
                <w:rFonts w:cs="Times New Roman"/>
                <w:i/>
                <w:sz w:val="22"/>
                <w:lang w:val="fi-FI"/>
              </w:rPr>
              <w:t>kirjallisuus</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ht</w:t>
            </w:r>
            <w:r w:rsidRPr="00670CFC">
              <w:rPr>
                <w:rFonts w:cs="Times New Roman"/>
                <w:i/>
                <w:sz w:val="22"/>
              </w:rPr>
              <w:t>ä</w:t>
            </w:r>
            <w:r w:rsidRPr="00670CFC">
              <w:rPr>
                <w:rFonts w:cs="Times New Roman"/>
                <w:i/>
                <w:sz w:val="22"/>
                <w:lang w:val="fi-FI"/>
              </w:rPr>
              <w:t>vyys</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in</w:t>
            </w:r>
            <w:r w:rsidRPr="00670CFC">
              <w:rPr>
                <w:rFonts w:cs="Times New Roman"/>
                <w:i/>
                <w:sz w:val="22"/>
              </w:rPr>
              <w:t xml:space="preserve">: </w:t>
            </w:r>
            <w:r w:rsidRPr="00670CFC">
              <w:rPr>
                <w:rFonts w:cs="Times New Roman"/>
                <w:i/>
                <w:sz w:val="22"/>
                <w:lang w:val="fi-FI"/>
              </w:rPr>
              <w:t>avain</w:t>
            </w:r>
            <w:r w:rsidRPr="00670CFC">
              <w:rPr>
                <w:rFonts w:cs="Times New Roman"/>
                <w:sz w:val="22"/>
              </w:rPr>
              <w:t xml:space="preserve">; на </w:t>
            </w:r>
            <w:r w:rsidRPr="00670CFC">
              <w:rPr>
                <w:rFonts w:cs="Times New Roman"/>
                <w:i/>
                <w:sz w:val="22"/>
              </w:rPr>
              <w:t>-</w:t>
            </w:r>
            <w:r w:rsidRPr="00670CFC">
              <w:rPr>
                <w:rFonts w:cs="Times New Roman"/>
                <w:i/>
                <w:sz w:val="22"/>
                <w:lang w:val="fi-FI"/>
              </w:rPr>
              <w:t>si</w:t>
            </w:r>
            <w:r w:rsidRPr="00670CFC">
              <w:rPr>
                <w:rFonts w:cs="Times New Roman"/>
                <w:i/>
                <w:sz w:val="22"/>
              </w:rPr>
              <w:t xml:space="preserve">: </w:t>
            </w:r>
            <w:r w:rsidRPr="00670CFC">
              <w:rPr>
                <w:rFonts w:cs="Times New Roman"/>
                <w:i/>
                <w:sz w:val="22"/>
                <w:lang w:val="fi-FI"/>
              </w:rPr>
              <w:t>kuukausi</w:t>
            </w:r>
            <w:r w:rsidRPr="00670CFC">
              <w:rPr>
                <w:rFonts w:cs="Times New Roman"/>
                <w:i/>
                <w:sz w:val="22"/>
              </w:rPr>
              <w:t xml:space="preserve">, </w:t>
            </w:r>
            <w:r w:rsidRPr="00670CFC">
              <w:rPr>
                <w:rFonts w:cs="Times New Roman"/>
                <w:i/>
                <w:sz w:val="22"/>
                <w:lang w:val="fi-FI"/>
              </w:rPr>
              <w:t>liesi</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ea</w:t>
            </w:r>
            <w:r w:rsidRPr="00670CFC">
              <w:rPr>
                <w:rFonts w:cs="Times New Roman"/>
                <w:i/>
                <w:sz w:val="22"/>
              </w:rPr>
              <w:t>, -</w:t>
            </w:r>
            <w:r w:rsidRPr="00670CFC">
              <w:rPr>
                <w:rFonts w:cs="Times New Roman"/>
                <w:i/>
                <w:sz w:val="22"/>
                <w:lang w:val="fi-FI"/>
              </w:rPr>
              <w:t>e</w:t>
            </w:r>
            <w:r w:rsidRPr="00670CFC">
              <w:rPr>
                <w:rFonts w:cs="Times New Roman"/>
                <w:i/>
                <w:sz w:val="22"/>
              </w:rPr>
              <w:t xml:space="preserve">ä: </w:t>
            </w:r>
            <w:r w:rsidRPr="00670CFC">
              <w:rPr>
                <w:rFonts w:cs="Times New Roman"/>
                <w:i/>
                <w:sz w:val="22"/>
                <w:lang w:val="fi-FI"/>
              </w:rPr>
              <w:t>hopea</w:t>
            </w:r>
            <w:r w:rsidRPr="00670CFC">
              <w:rPr>
                <w:rFonts w:cs="Times New Roman"/>
                <w:i/>
                <w:sz w:val="22"/>
              </w:rPr>
              <w:t>;</w:t>
            </w:r>
            <w:r w:rsidRPr="00670CFC">
              <w:rPr>
                <w:rFonts w:cs="Times New Roman"/>
                <w:sz w:val="22"/>
              </w:rPr>
              <w:t xml:space="preserve"> на </w:t>
            </w:r>
            <w:r w:rsidRPr="00670CFC">
              <w:rPr>
                <w:rFonts w:cs="Times New Roman"/>
                <w:i/>
                <w:sz w:val="22"/>
              </w:rPr>
              <w:t>-</w:t>
            </w:r>
            <w:r w:rsidRPr="00670CFC">
              <w:rPr>
                <w:rFonts w:cs="Times New Roman"/>
                <w:i/>
                <w:sz w:val="22"/>
                <w:lang w:val="fi-FI"/>
              </w:rPr>
              <w:t>ar</w:t>
            </w:r>
            <w:r w:rsidRPr="00670CFC">
              <w:rPr>
                <w:rFonts w:cs="Times New Roman"/>
                <w:i/>
                <w:sz w:val="22"/>
              </w:rPr>
              <w:t xml:space="preserve">: </w:t>
            </w:r>
            <w:r w:rsidRPr="00670CFC">
              <w:rPr>
                <w:rFonts w:cs="Times New Roman"/>
                <w:i/>
                <w:sz w:val="22"/>
                <w:lang w:val="fi-FI"/>
              </w:rPr>
              <w:t>sisar</w:t>
            </w:r>
            <w:r w:rsidRPr="00670CFC">
              <w:rPr>
                <w:rFonts w:cs="Times New Roman"/>
                <w:sz w:val="22"/>
              </w:rPr>
              <w:t>; одноосновные и двухосновные имена; гласную и согласную основу;</w:t>
            </w:r>
          </w:p>
          <w:p w:rsidR="0012291B" w:rsidRPr="00670CFC" w:rsidRDefault="0012291B" w:rsidP="0012291B">
            <w:pPr>
              <w:spacing w:line="240" w:lineRule="auto"/>
              <w:ind w:firstLine="708"/>
              <w:rPr>
                <w:rFonts w:cs="Times New Roman"/>
                <w:sz w:val="22"/>
                <w:lang w:val="fi-FI"/>
              </w:rPr>
            </w:pPr>
            <w:r w:rsidRPr="00670CFC">
              <w:rPr>
                <w:rFonts w:cs="Times New Roman"/>
                <w:sz w:val="22"/>
              </w:rPr>
              <w:t xml:space="preserve">- склонение имен в единственном и множественном числе (существительные, прилагательные, местоимения); словоизменительные суффиксы в современном финском языке: формообразующие суффиксы и окончания; показатель мн. ч. в формах косвенных падежей: </w:t>
            </w:r>
            <w:r w:rsidRPr="00670CFC">
              <w:rPr>
                <w:rFonts w:cs="Times New Roman"/>
                <w:i/>
                <w:sz w:val="22"/>
              </w:rPr>
              <w:t>-</w:t>
            </w:r>
            <w:r w:rsidRPr="00670CFC">
              <w:rPr>
                <w:rFonts w:cs="Times New Roman"/>
                <w:i/>
                <w:sz w:val="22"/>
                <w:lang w:val="fi-FI"/>
              </w:rPr>
              <w:t>i</w:t>
            </w:r>
            <w:r w:rsidRPr="00670CFC">
              <w:rPr>
                <w:rFonts w:cs="Times New Roman"/>
                <w:i/>
                <w:sz w:val="22"/>
              </w:rPr>
              <w:t>-, -</w:t>
            </w:r>
            <w:r w:rsidRPr="00670CFC">
              <w:rPr>
                <w:rFonts w:cs="Times New Roman"/>
                <w:i/>
                <w:sz w:val="22"/>
                <w:lang w:val="fi-FI"/>
              </w:rPr>
              <w:t>j</w:t>
            </w:r>
            <w:r w:rsidRPr="00670CFC">
              <w:rPr>
                <w:rFonts w:cs="Times New Roman"/>
                <w:i/>
                <w:sz w:val="22"/>
              </w:rPr>
              <w:t>-; п</w:t>
            </w:r>
            <w:r w:rsidRPr="00670CFC">
              <w:rPr>
                <w:rFonts w:cs="Times New Roman"/>
                <w:sz w:val="22"/>
              </w:rPr>
              <w:t xml:space="preserve">артитив мн.ч., </w:t>
            </w:r>
            <w:r w:rsidRPr="00670CFC">
              <w:rPr>
                <w:rFonts w:cs="Times New Roman"/>
                <w:i/>
                <w:sz w:val="22"/>
                <w:lang w:val="fi-FI"/>
              </w:rPr>
              <w:t>Ket</w:t>
            </w:r>
            <w:r w:rsidRPr="00670CFC">
              <w:rPr>
                <w:rFonts w:cs="Times New Roman"/>
                <w:i/>
                <w:sz w:val="22"/>
              </w:rPr>
              <w:t xml:space="preserve">ä? </w:t>
            </w:r>
            <w:r w:rsidRPr="00670CFC">
              <w:rPr>
                <w:rFonts w:cs="Times New Roman"/>
                <w:i/>
                <w:sz w:val="22"/>
                <w:lang w:val="fi-FI"/>
              </w:rPr>
              <w:t>Mitä? -a, -ä, -ta, -tä: laukku - laukkuja, kala - kaloja, kirja - kirjoja, kuva - kuvia, sieni - sieniä, tomaatti - tomaatteja, vaate - vaatteita, oppilas - oppilaita, susi – susia, käsityö –</w:t>
            </w:r>
            <w:r w:rsidRPr="00670CFC">
              <w:rPr>
                <w:rFonts w:cs="Times New Roman"/>
                <w:sz w:val="22"/>
                <w:lang w:val="fi-FI"/>
              </w:rPr>
              <w:t xml:space="preserve"> </w:t>
            </w:r>
            <w:r w:rsidRPr="00670CFC">
              <w:rPr>
                <w:rFonts w:cs="Times New Roman"/>
                <w:i/>
                <w:sz w:val="22"/>
                <w:lang w:val="fi-FI"/>
              </w:rPr>
              <w:t xml:space="preserve">käsitöitä; </w:t>
            </w:r>
            <w:r w:rsidRPr="00670CFC">
              <w:rPr>
                <w:rFonts w:cs="Times New Roman"/>
                <w:i/>
                <w:sz w:val="22"/>
              </w:rPr>
              <w:t>г</w:t>
            </w:r>
            <w:r w:rsidRPr="00670CFC">
              <w:rPr>
                <w:rFonts w:cs="Times New Roman"/>
                <w:sz w:val="22"/>
              </w:rPr>
              <w:t>енитив</w:t>
            </w:r>
            <w:r w:rsidRPr="00670CFC">
              <w:rPr>
                <w:rFonts w:cs="Times New Roman"/>
                <w:sz w:val="22"/>
                <w:lang w:val="fi-FI"/>
              </w:rPr>
              <w:t xml:space="preserve"> (</w:t>
            </w:r>
            <w:r w:rsidRPr="00670CFC">
              <w:rPr>
                <w:rFonts w:cs="Times New Roman"/>
                <w:sz w:val="22"/>
              </w:rPr>
              <w:t>мн</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 xml:space="preserve">Kenen? Minkä? -en, -den: tyttö - tyttöjen, oppilas – oppilaiden; </w:t>
            </w:r>
            <w:r w:rsidRPr="00670CFC">
              <w:rPr>
                <w:rFonts w:cs="Times New Roman"/>
                <w:i/>
                <w:sz w:val="22"/>
              </w:rPr>
              <w:t>м</w:t>
            </w:r>
            <w:r w:rsidRPr="00670CFC">
              <w:rPr>
                <w:rFonts w:cs="Times New Roman"/>
                <w:sz w:val="22"/>
              </w:rPr>
              <w:t>н</w:t>
            </w:r>
            <w:r w:rsidRPr="00670CFC">
              <w:rPr>
                <w:rFonts w:cs="Times New Roman"/>
                <w:sz w:val="22"/>
                <w:lang w:val="fi-FI"/>
              </w:rPr>
              <w:t xml:space="preserve">. </w:t>
            </w:r>
            <w:r w:rsidRPr="00670CFC">
              <w:rPr>
                <w:rFonts w:cs="Times New Roman"/>
                <w:sz w:val="22"/>
              </w:rPr>
              <w:t>ч</w:t>
            </w:r>
            <w:r w:rsidRPr="00670CFC">
              <w:rPr>
                <w:rFonts w:cs="Times New Roman"/>
                <w:sz w:val="22"/>
                <w:lang w:val="fi-FI"/>
              </w:rPr>
              <w:t xml:space="preserve">. </w:t>
            </w:r>
            <w:r w:rsidRPr="00670CFC">
              <w:rPr>
                <w:rFonts w:cs="Times New Roman"/>
                <w:sz w:val="22"/>
              </w:rPr>
              <w:t>внутренне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внешне</w:t>
            </w:r>
            <w:r w:rsidRPr="00670CFC">
              <w:rPr>
                <w:rFonts w:cs="Times New Roman"/>
                <w:sz w:val="22"/>
                <w:lang w:val="fi-FI"/>
              </w:rPr>
              <w:t>-</w:t>
            </w:r>
            <w:r w:rsidRPr="00670CFC">
              <w:rPr>
                <w:rFonts w:cs="Times New Roman"/>
                <w:sz w:val="22"/>
              </w:rPr>
              <w:t>местных</w:t>
            </w:r>
            <w:r w:rsidRPr="00670CFC">
              <w:rPr>
                <w:rFonts w:cs="Times New Roman"/>
                <w:sz w:val="22"/>
                <w:lang w:val="fi-FI"/>
              </w:rPr>
              <w:t xml:space="preserve"> </w:t>
            </w:r>
            <w:r w:rsidRPr="00670CFC">
              <w:rPr>
                <w:rFonts w:cs="Times New Roman"/>
                <w:sz w:val="22"/>
              </w:rPr>
              <w:t>падежей</w:t>
            </w:r>
            <w:r w:rsidRPr="00670CFC">
              <w:rPr>
                <w:rFonts w:cs="Times New Roman"/>
                <w:sz w:val="22"/>
                <w:lang w:val="fi-FI"/>
              </w:rPr>
              <w:t xml:space="preserve">: </w:t>
            </w:r>
            <w:r w:rsidRPr="00670CFC">
              <w:rPr>
                <w:rFonts w:cs="Times New Roman"/>
                <w:i/>
                <w:sz w:val="22"/>
                <w:lang w:val="fi-FI"/>
              </w:rPr>
              <w:t xml:space="preserve">taloissa, huoneista, kaduilla; </w:t>
            </w:r>
            <w:r w:rsidRPr="00670CFC">
              <w:rPr>
                <w:rFonts w:cs="Times New Roman"/>
                <w:sz w:val="22"/>
              </w:rPr>
              <w:t>формы</w:t>
            </w:r>
            <w:r w:rsidRPr="00670CFC">
              <w:rPr>
                <w:rFonts w:cs="Times New Roman"/>
                <w:sz w:val="22"/>
                <w:lang w:val="fi-FI"/>
              </w:rPr>
              <w:t xml:space="preserve"> </w:t>
            </w:r>
            <w:r w:rsidRPr="00670CFC">
              <w:rPr>
                <w:rFonts w:cs="Times New Roman"/>
                <w:sz w:val="22"/>
              </w:rPr>
              <w:t>эссива</w:t>
            </w:r>
            <w:r w:rsidRPr="00670CFC">
              <w:rPr>
                <w:rFonts w:cs="Times New Roman"/>
                <w:sz w:val="22"/>
                <w:lang w:val="fi-FI"/>
              </w:rPr>
              <w:t xml:space="preserve">: </w:t>
            </w:r>
            <w:r w:rsidRPr="00670CFC">
              <w:rPr>
                <w:rFonts w:cs="Times New Roman"/>
                <w:i/>
                <w:sz w:val="22"/>
                <w:lang w:val="fi-FI"/>
              </w:rPr>
              <w:t>Hän tuli iloisena kotiin.;</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слабую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чередование</w:t>
            </w:r>
            <w:r w:rsidRPr="00670CFC">
              <w:rPr>
                <w:rFonts w:cs="Times New Roman"/>
                <w:sz w:val="22"/>
                <w:lang w:val="fi-FI"/>
              </w:rPr>
              <w:t xml:space="preserve"> </w:t>
            </w:r>
            <w:r w:rsidRPr="00670CFC">
              <w:rPr>
                <w:rFonts w:cs="Times New Roman"/>
                <w:sz w:val="22"/>
              </w:rPr>
              <w:t>ступеней</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основе</w:t>
            </w:r>
            <w:r w:rsidRPr="00670CFC">
              <w:rPr>
                <w:rFonts w:cs="Times New Roman"/>
                <w:sz w:val="22"/>
                <w:lang w:val="fi-FI"/>
              </w:rPr>
              <w:t xml:space="preserve"> </w:t>
            </w:r>
            <w:r w:rsidRPr="00670CFC">
              <w:rPr>
                <w:rFonts w:cs="Times New Roman"/>
                <w:sz w:val="22"/>
              </w:rPr>
              <w:t>слова</w:t>
            </w:r>
            <w:r w:rsidRPr="00670CFC">
              <w:rPr>
                <w:rFonts w:cs="Times New Roman"/>
                <w:sz w:val="22"/>
                <w:lang w:val="fi-FI"/>
              </w:rPr>
              <w:t xml:space="preserve">: </w:t>
            </w:r>
            <w:r w:rsidRPr="00670CFC">
              <w:rPr>
                <w:rFonts w:cs="Times New Roman"/>
                <w:i/>
                <w:sz w:val="22"/>
                <w:lang w:val="fi-FI"/>
              </w:rPr>
              <w:t xml:space="preserve">tt:t (juttelemme:jutella), t:d (itä:idässä), pp:p (jääkaappi:jääkaapissa), nt:nn (työskennellä:työskentelen), kk:k (kännykkä:kännykän), k:o (ruoka:ruoan), nk:ng (onkia:ongin), uku:uvu (suku:suvun), mp:mm (kumpi:kummasta), lt:ll (kieltää:kiellän), p:v (halpa:halvat); </w:t>
            </w:r>
            <w:r w:rsidRPr="00670CFC">
              <w:rPr>
                <w:rFonts w:cs="Times New Roman"/>
                <w:i/>
                <w:sz w:val="22"/>
              </w:rPr>
              <w:t>с</w:t>
            </w:r>
            <w:r w:rsidRPr="00670CFC">
              <w:rPr>
                <w:rFonts w:cs="Times New Roman"/>
                <w:sz w:val="22"/>
              </w:rPr>
              <w:t>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притяжательными</w:t>
            </w:r>
            <w:r w:rsidRPr="00670CFC">
              <w:rPr>
                <w:rFonts w:cs="Times New Roman"/>
                <w:sz w:val="22"/>
                <w:lang w:val="fi-FI"/>
              </w:rPr>
              <w:t xml:space="preserve"> </w:t>
            </w:r>
            <w:r w:rsidRPr="00670CFC">
              <w:rPr>
                <w:rFonts w:cs="Times New Roman"/>
                <w:sz w:val="22"/>
              </w:rPr>
              <w:t>суффиксами</w:t>
            </w:r>
            <w:r w:rsidRPr="00670CFC">
              <w:rPr>
                <w:rFonts w:cs="Times New Roman"/>
                <w:sz w:val="22"/>
                <w:lang w:val="fi-FI"/>
              </w:rPr>
              <w:t xml:space="preserve">: </w:t>
            </w:r>
            <w:r w:rsidRPr="00670CFC">
              <w:rPr>
                <w:rFonts w:cs="Times New Roman"/>
                <w:i/>
                <w:sz w:val="22"/>
                <w:lang w:val="fi-FI"/>
              </w:rPr>
              <w:t>hänen poikansa ystävä</w:t>
            </w:r>
            <w:r w:rsidRPr="00670CFC">
              <w:rPr>
                <w:rFonts w:cs="Times New Roman"/>
                <w:sz w:val="22"/>
                <w:lang w:val="fi-FI"/>
              </w:rPr>
              <w:t xml:space="preserve">; </w:t>
            </w:r>
            <w:r w:rsidRPr="00670CFC">
              <w:rPr>
                <w:rFonts w:cs="Times New Roman"/>
                <w:sz w:val="22"/>
              </w:rPr>
              <w:t>сильную</w:t>
            </w:r>
            <w:r w:rsidRPr="00670CFC">
              <w:rPr>
                <w:rFonts w:cs="Times New Roman"/>
                <w:sz w:val="22"/>
                <w:lang w:val="fi-FI"/>
              </w:rPr>
              <w:t xml:space="preserve"> </w:t>
            </w:r>
            <w:r w:rsidRPr="00670CFC">
              <w:rPr>
                <w:rFonts w:cs="Times New Roman"/>
                <w:sz w:val="22"/>
              </w:rPr>
              <w:t>ступень</w:t>
            </w:r>
            <w:r w:rsidRPr="00670CFC">
              <w:rPr>
                <w:rFonts w:cs="Times New Roman"/>
                <w:sz w:val="22"/>
                <w:lang w:val="fi-FI"/>
              </w:rPr>
              <w:t xml:space="preserve"> </w:t>
            </w:r>
            <w:r w:rsidRPr="00670CFC">
              <w:rPr>
                <w:rFonts w:cs="Times New Roman"/>
                <w:sz w:val="22"/>
              </w:rPr>
              <w:t>чередования</w:t>
            </w:r>
            <w:r w:rsidRPr="00670CFC">
              <w:rPr>
                <w:rFonts w:cs="Times New Roman"/>
                <w:sz w:val="22"/>
                <w:lang w:val="fi-FI"/>
              </w:rPr>
              <w:t xml:space="preserve"> </w:t>
            </w:r>
            <w:r w:rsidRPr="00670CFC">
              <w:rPr>
                <w:rFonts w:cs="Times New Roman"/>
                <w:sz w:val="22"/>
              </w:rPr>
              <w:t>согласных</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закрытом</w:t>
            </w:r>
            <w:r w:rsidRPr="00670CFC">
              <w:rPr>
                <w:rFonts w:cs="Times New Roman"/>
                <w:sz w:val="22"/>
                <w:lang w:val="fi-FI"/>
              </w:rPr>
              <w:t xml:space="preserve"> </w:t>
            </w:r>
            <w:r w:rsidRPr="00670CFC">
              <w:rPr>
                <w:rFonts w:cs="Times New Roman"/>
                <w:sz w:val="22"/>
              </w:rPr>
              <w:t>слоге</w:t>
            </w:r>
            <w:r w:rsidRPr="00670CFC">
              <w:rPr>
                <w:rFonts w:cs="Times New Roman"/>
                <w:sz w:val="22"/>
                <w:lang w:val="fi-FI"/>
              </w:rPr>
              <w:t xml:space="preserve"> </w:t>
            </w:r>
            <w:r w:rsidRPr="00670CFC">
              <w:rPr>
                <w:rFonts w:cs="Times New Roman"/>
                <w:sz w:val="22"/>
              </w:rPr>
              <w:t>перед</w:t>
            </w:r>
            <w:r w:rsidRPr="00670CFC">
              <w:rPr>
                <w:rFonts w:cs="Times New Roman"/>
                <w:sz w:val="22"/>
                <w:lang w:val="fi-FI"/>
              </w:rPr>
              <w:t xml:space="preserve"> </w:t>
            </w:r>
            <w:r w:rsidRPr="00670CFC">
              <w:rPr>
                <w:rFonts w:cs="Times New Roman"/>
                <w:sz w:val="22"/>
              </w:rPr>
              <w:t>долгим</w:t>
            </w:r>
            <w:r w:rsidRPr="00670CFC">
              <w:rPr>
                <w:rFonts w:cs="Times New Roman"/>
                <w:sz w:val="22"/>
                <w:lang w:val="fi-FI"/>
              </w:rPr>
              <w:t xml:space="preserve"> </w:t>
            </w:r>
            <w:r w:rsidRPr="00670CFC">
              <w:rPr>
                <w:rFonts w:cs="Times New Roman"/>
                <w:sz w:val="22"/>
              </w:rPr>
              <w:t>гласным</w:t>
            </w:r>
            <w:r w:rsidRPr="00670CFC">
              <w:rPr>
                <w:rFonts w:cs="Times New Roman"/>
                <w:sz w:val="22"/>
                <w:lang w:val="fi-FI"/>
              </w:rPr>
              <w:t xml:space="preserve">:  </w:t>
            </w:r>
            <w:r w:rsidRPr="00670CFC">
              <w:rPr>
                <w:rFonts w:cs="Times New Roman"/>
                <w:i/>
                <w:sz w:val="22"/>
                <w:lang w:val="fi-FI"/>
              </w:rPr>
              <w:t>asukas – asukkaan, tehdas – tehtaassa, eläke – eläkkeellä.;</w:t>
            </w:r>
          </w:p>
          <w:p w:rsidR="0012291B" w:rsidRPr="00670CFC" w:rsidRDefault="0012291B" w:rsidP="0012291B">
            <w:pPr>
              <w:spacing w:line="240" w:lineRule="auto"/>
              <w:ind w:firstLine="708"/>
              <w:rPr>
                <w:rFonts w:cs="Times New Roman"/>
                <w:sz w:val="22"/>
              </w:rPr>
            </w:pPr>
            <w:r w:rsidRPr="00670CFC">
              <w:rPr>
                <w:rFonts w:cs="Times New Roman"/>
                <w:sz w:val="22"/>
              </w:rPr>
              <w:t xml:space="preserve">- указательные местоимения: </w:t>
            </w:r>
            <w:r w:rsidRPr="00670CFC">
              <w:rPr>
                <w:rFonts w:cs="Times New Roman"/>
                <w:i/>
                <w:sz w:val="22"/>
                <w:lang w:val="fi-FI"/>
              </w:rPr>
              <w:t>t</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tuo</w:t>
            </w:r>
            <w:r w:rsidRPr="00670CFC">
              <w:rPr>
                <w:rFonts w:cs="Times New Roman"/>
                <w:i/>
                <w:sz w:val="22"/>
              </w:rPr>
              <w:t xml:space="preserve">, </w:t>
            </w:r>
            <w:r w:rsidRPr="00670CFC">
              <w:rPr>
                <w:rFonts w:cs="Times New Roman"/>
                <w:i/>
                <w:sz w:val="22"/>
                <w:lang w:val="fi-FI"/>
              </w:rPr>
              <w:t>se</w:t>
            </w:r>
            <w:r w:rsidRPr="00670CFC">
              <w:rPr>
                <w:rFonts w:cs="Times New Roman"/>
                <w:i/>
                <w:sz w:val="22"/>
              </w:rPr>
              <w:t xml:space="preserve">, </w:t>
            </w:r>
            <w:r w:rsidRPr="00670CFC">
              <w:rPr>
                <w:rFonts w:cs="Times New Roman"/>
                <w:i/>
                <w:sz w:val="22"/>
                <w:lang w:val="fi-FI"/>
              </w:rPr>
              <w:t>n</w:t>
            </w:r>
            <w:r w:rsidRPr="00670CFC">
              <w:rPr>
                <w:rFonts w:cs="Times New Roman"/>
                <w:i/>
                <w:sz w:val="22"/>
              </w:rPr>
              <w:t>ä</w:t>
            </w:r>
            <w:r w:rsidRPr="00670CFC">
              <w:rPr>
                <w:rFonts w:cs="Times New Roman"/>
                <w:i/>
                <w:sz w:val="22"/>
                <w:lang w:val="fi-FI"/>
              </w:rPr>
              <w:t>m</w:t>
            </w:r>
            <w:r w:rsidRPr="00670CFC">
              <w:rPr>
                <w:rFonts w:cs="Times New Roman"/>
                <w:i/>
                <w:sz w:val="22"/>
              </w:rPr>
              <w:t xml:space="preserve">ä, </w:t>
            </w:r>
            <w:r w:rsidRPr="00670CFC">
              <w:rPr>
                <w:rFonts w:cs="Times New Roman"/>
                <w:i/>
                <w:sz w:val="22"/>
                <w:lang w:val="fi-FI"/>
              </w:rPr>
              <w:t>nuo</w:t>
            </w:r>
            <w:r w:rsidRPr="00670CFC">
              <w:rPr>
                <w:rFonts w:cs="Times New Roman"/>
                <w:i/>
                <w:sz w:val="22"/>
              </w:rPr>
              <w:t xml:space="preserve">, </w:t>
            </w:r>
            <w:r w:rsidRPr="00670CFC">
              <w:rPr>
                <w:rFonts w:cs="Times New Roman"/>
                <w:i/>
                <w:sz w:val="22"/>
                <w:lang w:val="fi-FI"/>
              </w:rPr>
              <w:t>ne</w:t>
            </w:r>
            <w:r w:rsidRPr="00670CFC">
              <w:rPr>
                <w:rFonts w:cs="Times New Roman"/>
                <w:i/>
                <w:sz w:val="22"/>
              </w:rPr>
              <w:t xml:space="preserve">; </w:t>
            </w:r>
            <w:r w:rsidRPr="00670CFC">
              <w:rPr>
                <w:rFonts w:cs="Times New Roman"/>
                <w:sz w:val="22"/>
              </w:rPr>
              <w:t xml:space="preserve">вопросительные местоимения: </w:t>
            </w:r>
            <w:r w:rsidRPr="00670CFC">
              <w:rPr>
                <w:rFonts w:cs="Times New Roman"/>
                <w:i/>
                <w:sz w:val="22"/>
                <w:lang w:val="fi-FI"/>
              </w:rPr>
              <w:t>Kuka</w:t>
            </w:r>
            <w:r w:rsidRPr="00670CFC">
              <w:rPr>
                <w:rFonts w:cs="Times New Roman"/>
                <w:i/>
                <w:sz w:val="22"/>
              </w:rPr>
              <w:t xml:space="preserve">? </w:t>
            </w:r>
            <w:r w:rsidRPr="00670CFC">
              <w:rPr>
                <w:rFonts w:cs="Times New Roman"/>
                <w:i/>
                <w:sz w:val="22"/>
                <w:lang w:val="fi-FI"/>
              </w:rPr>
              <w:t>Mik</w:t>
            </w:r>
            <w:r w:rsidRPr="00670CFC">
              <w:rPr>
                <w:rFonts w:cs="Times New Roman"/>
                <w:i/>
                <w:sz w:val="22"/>
              </w:rPr>
              <w:t xml:space="preserve">ä? </w:t>
            </w:r>
            <w:r w:rsidRPr="00670CFC">
              <w:rPr>
                <w:rFonts w:cs="Times New Roman"/>
                <w:i/>
                <w:sz w:val="22"/>
                <w:lang w:val="fi-FI"/>
              </w:rPr>
              <w:t>Kumpi</w:t>
            </w:r>
            <w:r w:rsidRPr="00670CFC">
              <w:rPr>
                <w:rFonts w:cs="Times New Roman"/>
                <w:i/>
                <w:sz w:val="22"/>
              </w:rPr>
              <w:t>?</w:t>
            </w:r>
            <w:r w:rsidRPr="00670CFC">
              <w:rPr>
                <w:rFonts w:cs="Times New Roman"/>
                <w:sz w:val="22"/>
              </w:rPr>
              <w:t xml:space="preserve">; относительные местоимения: </w:t>
            </w:r>
            <w:r w:rsidRPr="00670CFC">
              <w:rPr>
                <w:rFonts w:cs="Times New Roman"/>
                <w:i/>
                <w:sz w:val="22"/>
                <w:lang w:val="fi-FI"/>
              </w:rPr>
              <w:t>joka</w:t>
            </w:r>
            <w:r w:rsidRPr="00670CFC">
              <w:rPr>
                <w:rFonts w:cs="Times New Roman"/>
                <w:i/>
                <w:sz w:val="22"/>
              </w:rPr>
              <w:t xml:space="preserve">, </w:t>
            </w:r>
            <w:r w:rsidRPr="00670CFC">
              <w:rPr>
                <w:rFonts w:cs="Times New Roman"/>
                <w:i/>
                <w:sz w:val="22"/>
                <w:lang w:val="fi-FI"/>
              </w:rPr>
              <w:t>mik</w:t>
            </w:r>
            <w:r w:rsidRPr="00670CFC">
              <w:rPr>
                <w:rFonts w:cs="Times New Roman"/>
                <w:i/>
                <w:sz w:val="22"/>
              </w:rPr>
              <w:t xml:space="preserve">ä; </w:t>
            </w:r>
            <w:r w:rsidRPr="00670CFC">
              <w:rPr>
                <w:rFonts w:cs="Times New Roman"/>
                <w:sz w:val="22"/>
              </w:rPr>
              <w:t xml:space="preserve">определительные местоимения: </w:t>
            </w:r>
            <w:r w:rsidRPr="00670CFC">
              <w:rPr>
                <w:rFonts w:cs="Times New Roman"/>
                <w:i/>
                <w:sz w:val="22"/>
                <w:lang w:val="fi-FI"/>
              </w:rPr>
              <w:t>jokainen</w:t>
            </w:r>
            <w:r w:rsidRPr="00670CFC">
              <w:rPr>
                <w:rFonts w:cs="Times New Roman"/>
                <w:i/>
                <w:sz w:val="22"/>
              </w:rPr>
              <w:t xml:space="preserve">, </w:t>
            </w:r>
            <w:r w:rsidRPr="00670CFC">
              <w:rPr>
                <w:rFonts w:cs="Times New Roman"/>
                <w:i/>
                <w:sz w:val="22"/>
                <w:lang w:val="fi-FI"/>
              </w:rPr>
              <w:t>kaikki</w:t>
            </w:r>
            <w:r w:rsidRPr="00670CFC">
              <w:rPr>
                <w:rFonts w:cs="Times New Roman"/>
                <w:i/>
                <w:sz w:val="22"/>
              </w:rPr>
              <w:t xml:space="preserve">, </w:t>
            </w:r>
            <w:r w:rsidRPr="00670CFC">
              <w:rPr>
                <w:rFonts w:cs="Times New Roman"/>
                <w:i/>
                <w:sz w:val="22"/>
                <w:lang w:val="fi-FI"/>
              </w:rPr>
              <w:t>molemmat</w:t>
            </w:r>
            <w:r w:rsidRPr="00670CFC">
              <w:rPr>
                <w:rFonts w:cs="Times New Roman"/>
                <w:i/>
                <w:sz w:val="22"/>
              </w:rPr>
              <w:t xml:space="preserve">, </w:t>
            </w:r>
            <w:r w:rsidRPr="00670CFC">
              <w:rPr>
                <w:rFonts w:cs="Times New Roman"/>
                <w:i/>
                <w:sz w:val="22"/>
                <w:lang w:val="fi-FI"/>
              </w:rPr>
              <w:t>itse</w:t>
            </w:r>
            <w:r w:rsidRPr="00670CFC">
              <w:rPr>
                <w:rFonts w:cs="Times New Roman"/>
                <w:i/>
                <w:sz w:val="22"/>
              </w:rPr>
              <w:t xml:space="preserve">; </w:t>
            </w:r>
            <w:r w:rsidRPr="00670CFC">
              <w:rPr>
                <w:rFonts w:cs="Times New Roman"/>
                <w:sz w:val="22"/>
              </w:rPr>
              <w:t xml:space="preserve">отрицательные местоимения: </w:t>
            </w:r>
            <w:r w:rsidRPr="00670CFC">
              <w:rPr>
                <w:rFonts w:cs="Times New Roman"/>
                <w:i/>
                <w:sz w:val="22"/>
                <w:lang w:val="fi-FI"/>
              </w:rPr>
              <w:t>kukaan</w:t>
            </w:r>
            <w:r w:rsidRPr="00670CFC">
              <w:rPr>
                <w:rFonts w:cs="Times New Roman"/>
                <w:i/>
                <w:sz w:val="22"/>
              </w:rPr>
              <w:t xml:space="preserve">, </w:t>
            </w:r>
            <w:r w:rsidRPr="00670CFC">
              <w:rPr>
                <w:rFonts w:cs="Times New Roman"/>
                <w:i/>
                <w:sz w:val="22"/>
                <w:lang w:val="fi-FI"/>
              </w:rPr>
              <w:t>mik</w:t>
            </w:r>
            <w:r w:rsidRPr="00670CFC">
              <w:rPr>
                <w:rFonts w:cs="Times New Roman"/>
                <w:i/>
                <w:sz w:val="22"/>
              </w:rPr>
              <w:t>ää</w:t>
            </w:r>
            <w:r w:rsidRPr="00670CFC">
              <w:rPr>
                <w:rFonts w:cs="Times New Roman"/>
                <w:i/>
                <w:sz w:val="22"/>
                <w:lang w:val="fi-FI"/>
              </w:rPr>
              <w:t>n</w:t>
            </w:r>
            <w:r w:rsidRPr="00670CFC">
              <w:rPr>
                <w:rFonts w:cs="Times New Roman"/>
                <w:i/>
                <w:sz w:val="22"/>
              </w:rPr>
              <w:t xml:space="preserve">; </w:t>
            </w:r>
            <w:r w:rsidRPr="00670CFC">
              <w:rPr>
                <w:rFonts w:cs="Times New Roman"/>
                <w:sz w:val="22"/>
              </w:rPr>
              <w:t xml:space="preserve">неопределённые местоимения: </w:t>
            </w:r>
            <w:r w:rsidRPr="00670CFC">
              <w:rPr>
                <w:rFonts w:cs="Times New Roman"/>
                <w:i/>
                <w:sz w:val="22"/>
                <w:lang w:val="fi-FI"/>
              </w:rPr>
              <w:t>joku</w:t>
            </w:r>
            <w:r w:rsidRPr="00670CFC">
              <w:rPr>
                <w:rFonts w:cs="Times New Roman"/>
                <w:i/>
                <w:sz w:val="22"/>
              </w:rPr>
              <w:t xml:space="preserve">, </w:t>
            </w:r>
            <w:r w:rsidRPr="00670CFC">
              <w:rPr>
                <w:rFonts w:cs="Times New Roman"/>
                <w:i/>
                <w:sz w:val="22"/>
                <w:lang w:val="fi-FI"/>
              </w:rPr>
              <w:t>jokin</w:t>
            </w:r>
            <w:r w:rsidRPr="00670CFC">
              <w:rPr>
                <w:rFonts w:cs="Times New Roman"/>
                <w:sz w:val="22"/>
              </w:rPr>
              <w:t>; склонение указательных, вопросительных, относительных, определительных, отрицательных и неопределённых местоимений;</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степени сравнения прилагательных и наречий: компаратив: </w:t>
            </w:r>
            <w:r w:rsidRPr="00670CFC">
              <w:rPr>
                <w:rFonts w:cs="Times New Roman"/>
                <w:i/>
                <w:sz w:val="22"/>
                <w:lang w:val="fi-FI"/>
              </w:rPr>
              <w:t>nopeampi</w:t>
            </w:r>
            <w:r w:rsidRPr="00670CFC">
              <w:rPr>
                <w:rFonts w:cs="Times New Roman"/>
                <w:i/>
                <w:sz w:val="22"/>
              </w:rPr>
              <w:t xml:space="preserve">, </w:t>
            </w:r>
            <w:r w:rsidRPr="00670CFC">
              <w:rPr>
                <w:rFonts w:cs="Times New Roman"/>
                <w:i/>
                <w:sz w:val="22"/>
                <w:lang w:val="fi-FI"/>
              </w:rPr>
              <w:t>nopeammin</w:t>
            </w:r>
            <w:r w:rsidRPr="00670CFC">
              <w:rPr>
                <w:rFonts w:cs="Times New Roman"/>
                <w:sz w:val="22"/>
              </w:rPr>
              <w:t xml:space="preserve">; суперлатив: </w:t>
            </w:r>
            <w:r w:rsidRPr="00670CFC">
              <w:rPr>
                <w:rFonts w:cs="Times New Roman"/>
                <w:i/>
                <w:sz w:val="22"/>
                <w:lang w:val="fi-FI"/>
              </w:rPr>
              <w:t>nopein</w:t>
            </w:r>
            <w:r w:rsidRPr="00670CFC">
              <w:rPr>
                <w:rFonts w:cs="Times New Roman"/>
                <w:i/>
                <w:sz w:val="22"/>
              </w:rPr>
              <w:t xml:space="preserve">, </w:t>
            </w:r>
            <w:r w:rsidRPr="00670CFC">
              <w:rPr>
                <w:rFonts w:cs="Times New Roman"/>
                <w:i/>
                <w:sz w:val="22"/>
                <w:lang w:val="fi-FI"/>
              </w:rPr>
              <w:t>nopeimmin</w:t>
            </w:r>
            <w:r w:rsidRPr="00670CFC">
              <w:rPr>
                <w:rFonts w:cs="Times New Roman"/>
                <w:sz w:val="22"/>
              </w:rPr>
              <w:t>; склонение прилагательных в форме компаратива и суперлатива (ед. и мн. ч.);</w:t>
            </w:r>
          </w:p>
          <w:p w:rsidR="0012291B" w:rsidRPr="00670CFC" w:rsidRDefault="0012291B" w:rsidP="0012291B">
            <w:pPr>
              <w:spacing w:line="240" w:lineRule="auto"/>
              <w:ind w:firstLine="708"/>
              <w:rPr>
                <w:rFonts w:cs="Times New Roman"/>
                <w:sz w:val="22"/>
              </w:rPr>
            </w:pPr>
            <w:r w:rsidRPr="00670CFC">
              <w:rPr>
                <w:rFonts w:cs="Times New Roman"/>
                <w:sz w:val="22"/>
              </w:rPr>
              <w:t>- все типы спряжения глаголов в современном финском языке.</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простого</w:t>
            </w:r>
            <w:r w:rsidRPr="00670CFC">
              <w:rPr>
                <w:rFonts w:cs="Times New Roman"/>
                <w:sz w:val="22"/>
                <w:lang w:val="fi-FI"/>
              </w:rPr>
              <w:t xml:space="preserve"> </w:t>
            </w:r>
            <w:r w:rsidRPr="00670CFC">
              <w:rPr>
                <w:rFonts w:cs="Times New Roman"/>
                <w:sz w:val="22"/>
              </w:rPr>
              <w:t>претерита</w:t>
            </w:r>
            <w:r w:rsidRPr="00670CFC">
              <w:rPr>
                <w:rFonts w:cs="Times New Roman"/>
                <w:sz w:val="22"/>
                <w:lang w:val="fi-FI"/>
              </w:rPr>
              <w:t xml:space="preserve"> (</w:t>
            </w:r>
            <w:r w:rsidRPr="00670CFC">
              <w:rPr>
                <w:rFonts w:cs="Times New Roman"/>
                <w:sz w:val="22"/>
              </w:rPr>
              <w:t>имперфекта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i/>
                <w:sz w:val="22"/>
                <w:lang w:val="fi-FI"/>
              </w:rPr>
              <w:t>sanoin, en sanonut, teit, et tehnyt, hän tuli, hän ei tullut, vastasimme, emme vastanneet, häiritsitte, ette häirinneet, he olivat, he eivät olleet, hän pakeni - hän ei paennut;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перфекта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olen katsonut, en ole katsonut, olet käynyt, et ole käynyt, hän on opiskellut, hän ei ole opiskellut, olemme tavanneet, emme ole tavanneet, olette valinneet, ette ole valinneet, he ovat tehneet, he eivät ole tehneet, he ovat paenneet - he eivät ole paenneet;</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плюсквамперфекта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olin katsonut, en ollut katsonut, olit käynyt, et ollut käynyt, hän oli opiskellut, hän ei ollut opiskellut, olimme tavanneet, emme olleet tavanneet, olitte valinneet, ette olleet valinneet, he olivat tehneet, he eivät olleet tehneet</w:t>
            </w:r>
            <w:r w:rsidRPr="00670CFC">
              <w:rPr>
                <w:rFonts w:cs="Times New Roman"/>
                <w:sz w:val="22"/>
                <w:lang w:val="fi-FI"/>
              </w:rPr>
              <w:t xml:space="preserve">, </w:t>
            </w:r>
            <w:r w:rsidRPr="00670CFC">
              <w:rPr>
                <w:rFonts w:cs="Times New Roman"/>
                <w:i/>
                <w:sz w:val="22"/>
                <w:lang w:val="fi-FI"/>
              </w:rPr>
              <w:t>he olivat paenneet - he eivät olleet paenneet;</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императива</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2 </w:t>
            </w:r>
            <w:r w:rsidRPr="00670CFC">
              <w:rPr>
                <w:rFonts w:cs="Times New Roman"/>
                <w:sz w:val="22"/>
              </w:rPr>
              <w:t>лица</w:t>
            </w:r>
            <w:r w:rsidRPr="00670CFC">
              <w:rPr>
                <w:rFonts w:cs="Times New Roman"/>
                <w:sz w:val="22"/>
                <w:lang w:val="fi-FI"/>
              </w:rPr>
              <w:t xml:space="preserve"> </w:t>
            </w:r>
            <w:r w:rsidRPr="00670CFC">
              <w:rPr>
                <w:rFonts w:cs="Times New Roman"/>
                <w:sz w:val="22"/>
              </w:rPr>
              <w:t>единственного</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множественного</w:t>
            </w:r>
            <w:r w:rsidRPr="00670CFC">
              <w:rPr>
                <w:rFonts w:cs="Times New Roman"/>
                <w:sz w:val="22"/>
                <w:lang w:val="fi-FI"/>
              </w:rPr>
              <w:t xml:space="preserve"> </w:t>
            </w:r>
            <w:r w:rsidRPr="00670CFC">
              <w:rPr>
                <w:rFonts w:cs="Times New Roman"/>
                <w:sz w:val="22"/>
              </w:rPr>
              <w:t>числа</w:t>
            </w:r>
            <w:r w:rsidRPr="00670CFC">
              <w:rPr>
                <w:rFonts w:cs="Times New Roman"/>
                <w:sz w:val="22"/>
                <w:lang w:val="fi-FI"/>
              </w:rPr>
              <w:t xml:space="preserve">): </w:t>
            </w:r>
            <w:r w:rsidRPr="00670CFC">
              <w:rPr>
                <w:rFonts w:cs="Times New Roman"/>
                <w:i/>
                <w:sz w:val="22"/>
                <w:lang w:val="fi-FI"/>
              </w:rPr>
              <w:t>sano, älä sano, sanokaa, älkää sanoko, syö, älä syö, syökää, älkää syökö, mene, älä mene, menkää, älkää menkö, vastaa, älä vastaa, vastatkaa, älkää vastatko, valitse, älä valitse, valitkaa, älkää valitko;</w:t>
            </w:r>
            <w:r w:rsidRPr="00670CFC">
              <w:rPr>
                <w:rFonts w:cs="Times New Roman"/>
                <w:sz w:val="22"/>
                <w:lang w:val="fi-FI"/>
              </w:rPr>
              <w:t xml:space="preserve"> </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кондиционала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i/>
                <w:sz w:val="22"/>
                <w:lang w:val="fi-FI"/>
              </w:rPr>
              <w:t>sanoisin, en sanoisi, tekisit, et tekisi, hän tulisi, hän ei tulisi, vastaisimme, emme vastaisi, häiritsisitte, ette häiritsisi, he kääntäisivät, he eivät kääntäisi</w:t>
            </w:r>
            <w:r w:rsidRPr="00670CFC">
              <w:rPr>
                <w:rFonts w:cs="Times New Roman"/>
                <w:sz w:val="22"/>
                <w:lang w:val="fi-FI"/>
              </w:rPr>
              <w:t xml:space="preserve">, </w:t>
            </w:r>
            <w:r w:rsidRPr="00670CFC">
              <w:rPr>
                <w:rFonts w:cs="Times New Roman"/>
                <w:i/>
                <w:sz w:val="22"/>
                <w:lang w:val="fi-FI"/>
              </w:rPr>
              <w:t>he pakenisivat – he eivät pakenisi</w:t>
            </w:r>
            <w:r w:rsidRPr="00670CFC">
              <w:rPr>
                <w:rFonts w:cs="Times New Roman"/>
                <w:sz w:val="22"/>
                <w:lang w:val="fi-FI"/>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naurava, jäävällä, menevälle, vastaavissa, valitsevien, pakenevista;</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действительного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прошедшего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nauranut, jäänyt, mennyt, vastannut, valinnut, paennut, kertoneelle, jääneistä, menneitä, vastanneiden, valinneeseen, paennutta;</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страдательного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настоящего</w:t>
            </w:r>
            <w:r w:rsidRPr="00670CFC">
              <w:rPr>
                <w:rFonts w:cs="Times New Roman"/>
                <w:sz w:val="22"/>
                <w:lang w:val="fi-FI"/>
              </w:rPr>
              <w:t xml:space="preserve"> </w:t>
            </w:r>
            <w:r w:rsidRPr="00670CFC">
              <w:rPr>
                <w:rFonts w:cs="Times New Roman"/>
                <w:sz w:val="22"/>
              </w:rPr>
              <w:t>времени</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naurettavan, syötävät, opiskeltavien, korjattavan, valittavat;</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формы страдательного причастия прошедшего времени от глаголов </w:t>
            </w:r>
            <w:r w:rsidRPr="00670CFC">
              <w:rPr>
                <w:rFonts w:cs="Times New Roman"/>
                <w:sz w:val="22"/>
                <w:lang w:val="fi-FI"/>
              </w:rPr>
              <w:t>I</w:t>
            </w:r>
            <w:r w:rsidRPr="00670CFC">
              <w:rPr>
                <w:rFonts w:cs="Times New Roman"/>
                <w:sz w:val="22"/>
              </w:rPr>
              <w:t>–</w:t>
            </w:r>
            <w:r w:rsidRPr="00670CFC">
              <w:rPr>
                <w:rFonts w:cs="Times New Roman"/>
                <w:sz w:val="22"/>
                <w:lang w:val="fi-FI"/>
              </w:rPr>
              <w:t>V</w:t>
            </w:r>
            <w:r w:rsidRPr="00670CFC">
              <w:rPr>
                <w:rFonts w:cs="Times New Roman"/>
                <w:sz w:val="22"/>
              </w:rPr>
              <w:t xml:space="preserve"> типов спряжения: </w:t>
            </w:r>
            <w:r w:rsidRPr="00670CFC">
              <w:rPr>
                <w:rFonts w:cs="Times New Roman"/>
                <w:i/>
                <w:sz w:val="22"/>
                <w:lang w:val="fi-FI"/>
              </w:rPr>
              <w:t>kirjoitettu</w:t>
            </w:r>
            <w:r w:rsidRPr="00670CFC">
              <w:rPr>
                <w:rFonts w:cs="Times New Roman"/>
                <w:i/>
                <w:sz w:val="22"/>
              </w:rPr>
              <w:t xml:space="preserve">, </w:t>
            </w:r>
            <w:r w:rsidRPr="00670CFC">
              <w:rPr>
                <w:rFonts w:cs="Times New Roman"/>
                <w:i/>
                <w:sz w:val="22"/>
                <w:lang w:val="fi-FI"/>
              </w:rPr>
              <w:t>juotua</w:t>
            </w:r>
            <w:r w:rsidRPr="00670CFC">
              <w:rPr>
                <w:rFonts w:cs="Times New Roman"/>
                <w:i/>
                <w:sz w:val="22"/>
              </w:rPr>
              <w:t xml:space="preserve">, </w:t>
            </w:r>
            <w:r w:rsidRPr="00670CFC">
              <w:rPr>
                <w:rFonts w:cs="Times New Roman"/>
                <w:i/>
                <w:sz w:val="22"/>
                <w:lang w:val="fi-FI"/>
              </w:rPr>
              <w:t>ommellut</w:t>
            </w:r>
            <w:r w:rsidRPr="00670CFC">
              <w:rPr>
                <w:rFonts w:cs="Times New Roman"/>
                <w:i/>
                <w:sz w:val="22"/>
              </w:rPr>
              <w:t xml:space="preserve">, </w:t>
            </w:r>
            <w:r w:rsidRPr="00670CFC">
              <w:rPr>
                <w:rFonts w:cs="Times New Roman"/>
                <w:i/>
                <w:sz w:val="22"/>
                <w:lang w:val="fi-FI"/>
              </w:rPr>
              <w:t>korjatuissa</w:t>
            </w:r>
            <w:r w:rsidRPr="00670CFC">
              <w:rPr>
                <w:rFonts w:cs="Times New Roman"/>
                <w:i/>
                <w:sz w:val="22"/>
              </w:rPr>
              <w:t xml:space="preserve">, </w:t>
            </w:r>
            <w:r w:rsidRPr="00670CFC">
              <w:rPr>
                <w:rFonts w:cs="Times New Roman"/>
                <w:i/>
                <w:sz w:val="22"/>
                <w:lang w:val="fi-FI"/>
              </w:rPr>
              <w:t>valituille</w:t>
            </w:r>
            <w:r w:rsidRPr="00670CFC">
              <w:rPr>
                <w:rFonts w:cs="Times New Roman"/>
                <w:i/>
                <w:sz w:val="22"/>
              </w:rPr>
              <w:t>;</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агентивного</w:t>
            </w:r>
            <w:r w:rsidRPr="00670CFC">
              <w:rPr>
                <w:rFonts w:cs="Times New Roman"/>
                <w:sz w:val="22"/>
                <w:lang w:val="fi-FI"/>
              </w:rPr>
              <w:t xml:space="preserve"> </w:t>
            </w:r>
            <w:r w:rsidRPr="00670CFC">
              <w:rPr>
                <w:rFonts w:cs="Times New Roman"/>
                <w:sz w:val="22"/>
              </w:rPr>
              <w:t>причастия</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minun kirjoittamani kirje, sinun tuomasi kirje, tytön ompelema hame, veljen korjaama kone, naapurin valitsema tie;</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w:t>
            </w:r>
            <w:r w:rsidRPr="00670CFC">
              <w:rPr>
                <w:rFonts w:cs="Times New Roman"/>
                <w:sz w:val="22"/>
                <w:lang w:val="fi-FI"/>
              </w:rPr>
              <w:t xml:space="preserve"> </w:t>
            </w:r>
            <w:r w:rsidRPr="00670CFC">
              <w:rPr>
                <w:rFonts w:cs="Times New Roman"/>
                <w:sz w:val="22"/>
              </w:rPr>
              <w:t>презенса</w:t>
            </w:r>
            <w:r w:rsidRPr="00670CFC">
              <w:rPr>
                <w:rFonts w:cs="Times New Roman"/>
                <w:sz w:val="22"/>
                <w:lang w:val="fi-FI"/>
              </w:rPr>
              <w:t xml:space="preserve"> </w:t>
            </w:r>
            <w:r w:rsidRPr="00670CFC">
              <w:rPr>
                <w:rFonts w:cs="Times New Roman"/>
                <w:sz w:val="22"/>
              </w:rPr>
              <w:t>неопределённого</w:t>
            </w:r>
            <w:r w:rsidRPr="00670CFC">
              <w:rPr>
                <w:rFonts w:cs="Times New Roman"/>
                <w:sz w:val="22"/>
                <w:lang w:val="fi-FI"/>
              </w:rPr>
              <w:t xml:space="preserve"> </w:t>
            </w:r>
            <w:r w:rsidRPr="00670CFC">
              <w:rPr>
                <w:rFonts w:cs="Times New Roman"/>
                <w:sz w:val="22"/>
              </w:rPr>
              <w:t>лица</w:t>
            </w:r>
            <w:r w:rsidRPr="00670CFC">
              <w:rPr>
                <w:rFonts w:cs="Times New Roman"/>
                <w:sz w:val="22"/>
                <w:lang w:val="fi-FI"/>
              </w:rPr>
              <w:t xml:space="preserve"> (</w:t>
            </w:r>
            <w:r w:rsidRPr="00670CFC">
              <w:rPr>
                <w:rFonts w:cs="Times New Roman"/>
                <w:sz w:val="22"/>
              </w:rPr>
              <w:t>финского</w:t>
            </w:r>
            <w:r w:rsidRPr="00670CFC">
              <w:rPr>
                <w:rFonts w:cs="Times New Roman"/>
                <w:sz w:val="22"/>
                <w:lang w:val="fi-FI"/>
              </w:rPr>
              <w:t xml:space="preserve"> «</w:t>
            </w:r>
            <w:r w:rsidRPr="00670CFC">
              <w:rPr>
                <w:rFonts w:cs="Times New Roman"/>
                <w:sz w:val="22"/>
              </w:rPr>
              <w:t>пассива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puhutaan, ei puhuta, syödään, ei syödä, mennään, ei mennä, pelataan, ei pelata, valitaan, ei valita</w:t>
            </w:r>
            <w:r w:rsidRPr="00670CFC">
              <w:rPr>
                <w:rFonts w:cs="Times New Roman"/>
                <w:sz w:val="22"/>
                <w:lang w:val="fi-FI"/>
              </w:rPr>
              <w:t xml:space="preserve">, </w:t>
            </w:r>
            <w:r w:rsidRPr="00670CFC">
              <w:rPr>
                <w:rFonts w:cs="Times New Roman"/>
                <w:i/>
                <w:sz w:val="22"/>
                <w:lang w:val="fi-FI"/>
              </w:rPr>
              <w:t xml:space="preserve">paetaan - ei paeta; </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простого</w:t>
            </w:r>
            <w:r w:rsidRPr="00670CFC">
              <w:rPr>
                <w:rFonts w:cs="Times New Roman"/>
                <w:sz w:val="22"/>
                <w:lang w:val="fi-FI"/>
              </w:rPr>
              <w:t xml:space="preserve"> </w:t>
            </w:r>
            <w:r w:rsidRPr="00670CFC">
              <w:rPr>
                <w:rFonts w:cs="Times New Roman"/>
                <w:sz w:val="22"/>
              </w:rPr>
              <w:t>претерита</w:t>
            </w:r>
            <w:r w:rsidRPr="00670CFC">
              <w:rPr>
                <w:rFonts w:cs="Times New Roman"/>
                <w:sz w:val="22"/>
                <w:lang w:val="fi-FI"/>
              </w:rPr>
              <w:t xml:space="preserve"> (</w:t>
            </w:r>
            <w:r w:rsidRPr="00670CFC">
              <w:rPr>
                <w:rFonts w:cs="Times New Roman"/>
                <w:sz w:val="22"/>
              </w:rPr>
              <w:t>имперфекта</w:t>
            </w:r>
            <w:r w:rsidRPr="00670CFC">
              <w:rPr>
                <w:rFonts w:cs="Times New Roman"/>
                <w:sz w:val="22"/>
                <w:lang w:val="fi-FI"/>
              </w:rPr>
              <w:t xml:space="preserve">) </w:t>
            </w:r>
            <w:r w:rsidRPr="00670CFC">
              <w:rPr>
                <w:rFonts w:cs="Times New Roman"/>
                <w:sz w:val="22"/>
              </w:rPr>
              <w:t>неопределённого</w:t>
            </w:r>
            <w:r w:rsidRPr="00670CFC">
              <w:rPr>
                <w:rFonts w:cs="Times New Roman"/>
                <w:sz w:val="22"/>
                <w:lang w:val="fi-FI"/>
              </w:rPr>
              <w:t xml:space="preserve"> </w:t>
            </w:r>
            <w:r w:rsidRPr="00670CFC">
              <w:rPr>
                <w:rFonts w:cs="Times New Roman"/>
                <w:sz w:val="22"/>
              </w:rPr>
              <w:t>лица</w:t>
            </w:r>
            <w:r w:rsidRPr="00670CFC">
              <w:rPr>
                <w:rFonts w:cs="Times New Roman"/>
                <w:sz w:val="22"/>
                <w:lang w:val="fi-FI"/>
              </w:rPr>
              <w:t xml:space="preserve"> (</w:t>
            </w:r>
            <w:r w:rsidRPr="00670CFC">
              <w:rPr>
                <w:rFonts w:cs="Times New Roman"/>
                <w:sz w:val="22"/>
              </w:rPr>
              <w:t>финского</w:t>
            </w:r>
            <w:r w:rsidRPr="00670CFC">
              <w:rPr>
                <w:rFonts w:cs="Times New Roman"/>
                <w:sz w:val="22"/>
                <w:lang w:val="fi-FI"/>
              </w:rPr>
              <w:t xml:space="preserve"> «</w:t>
            </w:r>
            <w:r w:rsidRPr="00670CFC">
              <w:rPr>
                <w:rFonts w:cs="Times New Roman"/>
                <w:sz w:val="22"/>
              </w:rPr>
              <w:t>пассива</w:t>
            </w:r>
            <w:r w:rsidRPr="00670CFC">
              <w:rPr>
                <w:rFonts w:cs="Times New Roman"/>
                <w:sz w:val="22"/>
                <w:lang w:val="fi-FI"/>
              </w:rPr>
              <w:t xml:space="preserve">») </w:t>
            </w:r>
            <w:r w:rsidRPr="00670CFC">
              <w:rPr>
                <w:rFonts w:cs="Times New Roman"/>
                <w:sz w:val="22"/>
              </w:rPr>
              <w:t>от</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puhuttiin, ei puhuttu, syötiin, ei syöty, mentiin, ei menty, pelattiin, ei pelattu, valittiin, ei valittu, paettiin - ei paettu;</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утвердительные</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отрицательные</w:t>
            </w: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перфекта</w:t>
            </w:r>
            <w:r w:rsidRPr="00670CFC">
              <w:rPr>
                <w:rFonts w:cs="Times New Roman"/>
                <w:sz w:val="22"/>
                <w:lang w:val="fi-FI"/>
              </w:rPr>
              <w:t xml:space="preserve"> </w:t>
            </w:r>
            <w:r w:rsidRPr="00670CFC">
              <w:rPr>
                <w:rFonts w:cs="Times New Roman"/>
                <w:sz w:val="22"/>
              </w:rPr>
              <w:t>неопределенного</w:t>
            </w:r>
            <w:r w:rsidRPr="00670CFC">
              <w:rPr>
                <w:rFonts w:cs="Times New Roman"/>
                <w:sz w:val="22"/>
                <w:lang w:val="fi-FI"/>
              </w:rPr>
              <w:t xml:space="preserve"> </w:t>
            </w:r>
            <w:r w:rsidRPr="00670CFC">
              <w:rPr>
                <w:rFonts w:cs="Times New Roman"/>
                <w:sz w:val="22"/>
              </w:rPr>
              <w:t>лица</w:t>
            </w:r>
            <w:r w:rsidRPr="00670CFC">
              <w:rPr>
                <w:rFonts w:cs="Times New Roman"/>
                <w:sz w:val="22"/>
                <w:lang w:val="fi-FI"/>
              </w:rPr>
              <w:t xml:space="preserve"> (</w:t>
            </w:r>
            <w:r w:rsidRPr="00670CFC">
              <w:rPr>
                <w:rFonts w:cs="Times New Roman"/>
                <w:sz w:val="22"/>
              </w:rPr>
              <w:t>финского</w:t>
            </w:r>
            <w:r w:rsidRPr="00670CFC">
              <w:rPr>
                <w:rFonts w:cs="Times New Roman"/>
                <w:sz w:val="22"/>
                <w:lang w:val="fi-FI"/>
              </w:rPr>
              <w:t xml:space="preserve"> «</w:t>
            </w:r>
            <w:r w:rsidRPr="00670CFC">
              <w:rPr>
                <w:rFonts w:cs="Times New Roman"/>
                <w:sz w:val="22"/>
              </w:rPr>
              <w:t>пассива</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I–VI  </w:t>
            </w:r>
            <w:r w:rsidRPr="00670CFC">
              <w:rPr>
                <w:rFonts w:cs="Times New Roman"/>
                <w:sz w:val="22"/>
              </w:rPr>
              <w:t>типов</w:t>
            </w:r>
            <w:r w:rsidRPr="00670CFC">
              <w:rPr>
                <w:rFonts w:cs="Times New Roman"/>
                <w:sz w:val="22"/>
                <w:lang w:val="fi-FI"/>
              </w:rPr>
              <w:t xml:space="preserve"> </w:t>
            </w:r>
            <w:r w:rsidRPr="00670CFC">
              <w:rPr>
                <w:rFonts w:cs="Times New Roman"/>
                <w:sz w:val="22"/>
              </w:rPr>
              <w:t>спряжения</w:t>
            </w:r>
            <w:r w:rsidRPr="00670CFC">
              <w:rPr>
                <w:rFonts w:cs="Times New Roman"/>
                <w:sz w:val="22"/>
                <w:lang w:val="fi-FI"/>
              </w:rPr>
              <w:t xml:space="preserve">: </w:t>
            </w:r>
            <w:r w:rsidRPr="00670CFC">
              <w:rPr>
                <w:rFonts w:cs="Times New Roman"/>
                <w:i/>
                <w:sz w:val="22"/>
                <w:lang w:val="fi-FI"/>
              </w:rPr>
              <w:t>on perustettu – ei ole perustettu, on tehty – ei ole tehty;</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формы</w:t>
            </w:r>
            <w:r w:rsidRPr="00670CFC">
              <w:rPr>
                <w:rFonts w:cs="Times New Roman"/>
                <w:sz w:val="22"/>
                <w:lang w:val="fi-FI"/>
              </w:rPr>
              <w:t xml:space="preserve"> </w:t>
            </w:r>
            <w:r w:rsidRPr="00670CFC">
              <w:rPr>
                <w:rFonts w:cs="Times New Roman"/>
                <w:sz w:val="22"/>
              </w:rPr>
              <w:t>иллатива</w:t>
            </w:r>
            <w:r w:rsidRPr="00670CFC">
              <w:rPr>
                <w:rFonts w:cs="Times New Roman"/>
                <w:sz w:val="22"/>
                <w:lang w:val="fi-FI"/>
              </w:rPr>
              <w:t xml:space="preserve"> III </w:t>
            </w:r>
            <w:r w:rsidRPr="00670CFC">
              <w:rPr>
                <w:rFonts w:cs="Times New Roman"/>
                <w:sz w:val="22"/>
              </w:rPr>
              <w:t>инфинитива</w:t>
            </w:r>
            <w:r w:rsidRPr="00670CFC">
              <w:rPr>
                <w:rFonts w:cs="Times New Roman"/>
                <w:sz w:val="22"/>
                <w:lang w:val="fi-FI"/>
              </w:rPr>
              <w:t xml:space="preserve">: </w:t>
            </w:r>
            <w:r w:rsidRPr="00670CFC">
              <w:rPr>
                <w:rFonts w:cs="Times New Roman"/>
                <w:i/>
                <w:sz w:val="22"/>
                <w:lang w:val="fi-FI"/>
              </w:rPr>
              <w:t>Menemme syömään.</w:t>
            </w:r>
            <w:r w:rsidRPr="00670CFC">
              <w:rPr>
                <w:rFonts w:cs="Times New Roman"/>
                <w:sz w:val="22"/>
                <w:lang w:val="fi-FI"/>
              </w:rPr>
              <w:t xml:space="preserve">; </w:t>
            </w:r>
            <w:r w:rsidRPr="00670CFC">
              <w:rPr>
                <w:rFonts w:cs="Times New Roman"/>
                <w:sz w:val="22"/>
              </w:rPr>
              <w:t>инессива</w:t>
            </w:r>
            <w:r w:rsidRPr="00670CFC">
              <w:rPr>
                <w:rFonts w:cs="Times New Roman"/>
                <w:sz w:val="22"/>
                <w:lang w:val="fi-FI"/>
              </w:rPr>
              <w:t xml:space="preserve"> III </w:t>
            </w:r>
            <w:r w:rsidRPr="00670CFC">
              <w:rPr>
                <w:rFonts w:cs="Times New Roman"/>
                <w:sz w:val="22"/>
              </w:rPr>
              <w:t>инфинитива</w:t>
            </w:r>
            <w:r w:rsidRPr="00670CFC">
              <w:rPr>
                <w:rFonts w:cs="Times New Roman"/>
                <w:sz w:val="22"/>
                <w:lang w:val="fi-FI"/>
              </w:rPr>
              <w:t xml:space="preserve">: </w:t>
            </w:r>
            <w:r w:rsidRPr="00670CFC">
              <w:rPr>
                <w:rFonts w:cs="Times New Roman"/>
                <w:i/>
                <w:sz w:val="22"/>
                <w:lang w:val="fi-FI"/>
              </w:rPr>
              <w:t>Olemme syömässä.</w:t>
            </w:r>
            <w:r w:rsidRPr="00670CFC">
              <w:rPr>
                <w:rFonts w:cs="Times New Roman"/>
                <w:sz w:val="22"/>
                <w:lang w:val="fi-FI"/>
              </w:rPr>
              <w:t xml:space="preserve">; </w:t>
            </w:r>
            <w:r w:rsidRPr="00670CFC">
              <w:rPr>
                <w:rFonts w:cs="Times New Roman"/>
                <w:sz w:val="22"/>
              </w:rPr>
              <w:t>элатива</w:t>
            </w:r>
            <w:r w:rsidRPr="00670CFC">
              <w:rPr>
                <w:rFonts w:cs="Times New Roman"/>
                <w:sz w:val="22"/>
                <w:lang w:val="fi-FI"/>
              </w:rPr>
              <w:t xml:space="preserve"> III </w:t>
            </w:r>
            <w:r w:rsidRPr="00670CFC">
              <w:rPr>
                <w:rFonts w:cs="Times New Roman"/>
                <w:sz w:val="22"/>
              </w:rPr>
              <w:t>инфинитива</w:t>
            </w:r>
            <w:r w:rsidRPr="00670CFC">
              <w:rPr>
                <w:rFonts w:cs="Times New Roman"/>
                <w:sz w:val="22"/>
                <w:lang w:val="fi-FI"/>
              </w:rPr>
              <w:t xml:space="preserve">: </w:t>
            </w:r>
            <w:r w:rsidRPr="00670CFC">
              <w:rPr>
                <w:rFonts w:cs="Times New Roman"/>
                <w:i/>
                <w:sz w:val="22"/>
                <w:lang w:val="fi-FI"/>
              </w:rPr>
              <w:t>Tulemme syömästä.</w:t>
            </w:r>
            <w:r w:rsidRPr="00670CFC">
              <w:rPr>
                <w:rFonts w:cs="Times New Roman"/>
                <w:sz w:val="22"/>
                <w:lang w:val="fi-FI"/>
              </w:rPr>
              <w:t>;</w:t>
            </w:r>
          </w:p>
          <w:p w:rsidR="0012291B" w:rsidRPr="00670CFC" w:rsidRDefault="0012291B" w:rsidP="0012291B">
            <w:pPr>
              <w:spacing w:line="240" w:lineRule="auto"/>
              <w:ind w:firstLine="708"/>
              <w:rPr>
                <w:rFonts w:cs="Times New Roman"/>
                <w:sz w:val="22"/>
                <w:lang w:val="fi-FI"/>
              </w:rPr>
            </w:pPr>
            <w:r w:rsidRPr="00670CFC">
              <w:rPr>
                <w:rFonts w:cs="Times New Roman"/>
                <w:sz w:val="22"/>
                <w:lang w:val="fi-FI"/>
              </w:rPr>
              <w:t xml:space="preserve">- </w:t>
            </w:r>
            <w:r w:rsidRPr="00670CFC">
              <w:rPr>
                <w:rFonts w:cs="Times New Roman"/>
                <w:sz w:val="22"/>
              </w:rPr>
              <w:t>управление</w:t>
            </w:r>
            <w:r w:rsidRPr="00670CFC">
              <w:rPr>
                <w:rFonts w:cs="Times New Roman"/>
                <w:sz w:val="22"/>
                <w:lang w:val="fi-FI"/>
              </w:rPr>
              <w:t xml:space="preserve"> </w:t>
            </w:r>
            <w:r w:rsidRPr="00670CFC">
              <w:rPr>
                <w:rFonts w:cs="Times New Roman"/>
                <w:sz w:val="22"/>
              </w:rPr>
              <w:t>глаголов</w:t>
            </w:r>
            <w:r w:rsidRPr="00670CFC">
              <w:rPr>
                <w:rFonts w:cs="Times New Roman"/>
                <w:sz w:val="22"/>
                <w:lang w:val="fi-FI"/>
              </w:rPr>
              <w:t xml:space="preserve"> </w:t>
            </w:r>
            <w:r w:rsidRPr="00670CFC">
              <w:rPr>
                <w:rFonts w:cs="Times New Roman"/>
                <w:sz w:val="22"/>
              </w:rPr>
              <w:t>из</w:t>
            </w:r>
            <w:r w:rsidRPr="00670CFC">
              <w:rPr>
                <w:rFonts w:cs="Times New Roman"/>
                <w:sz w:val="22"/>
                <w:lang w:val="fi-FI"/>
              </w:rPr>
              <w:t xml:space="preserve"> </w:t>
            </w:r>
            <w:r w:rsidRPr="00670CFC">
              <w:rPr>
                <w:rFonts w:cs="Times New Roman"/>
                <w:sz w:val="22"/>
              </w:rPr>
              <w:t>списка</w:t>
            </w:r>
            <w:r w:rsidRPr="00670CFC">
              <w:rPr>
                <w:rFonts w:cs="Times New Roman"/>
                <w:sz w:val="22"/>
                <w:lang w:val="fi-FI"/>
              </w:rPr>
              <w:t xml:space="preserve"> </w:t>
            </w:r>
            <w:r w:rsidRPr="00670CFC">
              <w:rPr>
                <w:rFonts w:cs="Times New Roman"/>
                <w:sz w:val="22"/>
              </w:rPr>
              <w:t>лексического</w:t>
            </w:r>
            <w:r w:rsidRPr="00670CFC">
              <w:rPr>
                <w:rFonts w:cs="Times New Roman"/>
                <w:sz w:val="22"/>
                <w:lang w:val="fi-FI"/>
              </w:rPr>
              <w:t xml:space="preserve"> </w:t>
            </w:r>
            <w:r w:rsidRPr="00670CFC">
              <w:rPr>
                <w:rFonts w:cs="Times New Roman"/>
                <w:sz w:val="22"/>
              </w:rPr>
              <w:t>минимума</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ajaa (mitä?) autoa, ajaa (millä?) autolla, etsiä (mistä?) laukusta, haista (mille?) tupakalle,  ilmestyä (mihin?) puihin, jättää (mihin?) kotiin, kieltää (keneltä?) lapselta, kiinnostua (mistä?) historiasta, käyttää (mitä?) puhelinta, lainata (mistä?) kirjastosta, laskea (mitä?) mäkeä, löytää (mistä?) pöydästä, maistua (mille?) appelsiinille, nauttia (mitä?) kuumaa juomaa, odottaa (mitä?) bussia, osallistua (mihin?) kilpailuihin, pelätä (ketä? mitä?) hammaslääkäriä, pitää (mistä?) lukemisesta, pysähtyä (mihin?) pysäkille, rakentaa (mihin? mille?) keskustaan, sairastua (mihin?) flunssaan, soittaa (mitä?) pianoa, suuttua (keneen? mihin?) häneen, tuoksua (mille?) ruusulle, tutustua (keneen? mihin?) kaupunkiin, tykätä (mistä?) matkustamisesta, unohtaa (mihin?) kotiin</w:t>
            </w:r>
            <w:r w:rsidRPr="00670CFC">
              <w:rPr>
                <w:rFonts w:cs="Times New Roman"/>
                <w:sz w:val="22"/>
                <w:lang w:val="fi-FI"/>
              </w:rPr>
              <w:t>;</w:t>
            </w:r>
          </w:p>
          <w:p w:rsidR="0012291B" w:rsidRPr="00670CFC" w:rsidRDefault="0012291B" w:rsidP="0012291B">
            <w:pPr>
              <w:spacing w:line="240" w:lineRule="auto"/>
              <w:ind w:firstLine="708"/>
              <w:rPr>
                <w:rFonts w:cs="Times New Roman"/>
                <w:sz w:val="22"/>
              </w:rPr>
            </w:pPr>
            <w:r w:rsidRPr="00670CFC">
              <w:rPr>
                <w:rFonts w:cs="Times New Roman"/>
                <w:sz w:val="22"/>
              </w:rPr>
              <w:t xml:space="preserve">- случаи согласования прилагательных и существительных в числе и падеже: </w:t>
            </w:r>
            <w:r w:rsidRPr="00670CFC">
              <w:rPr>
                <w:rFonts w:cs="Times New Roman"/>
                <w:i/>
                <w:sz w:val="22"/>
                <w:lang w:val="fi-FI"/>
              </w:rPr>
              <w:t>kauniit</w:t>
            </w:r>
            <w:r w:rsidRPr="00670CFC">
              <w:rPr>
                <w:rFonts w:cs="Times New Roman"/>
                <w:i/>
                <w:sz w:val="22"/>
              </w:rPr>
              <w:t xml:space="preserve"> </w:t>
            </w:r>
            <w:r w:rsidRPr="00670CFC">
              <w:rPr>
                <w:rFonts w:cs="Times New Roman"/>
                <w:i/>
                <w:sz w:val="22"/>
                <w:lang w:val="fi-FI"/>
              </w:rPr>
              <w:t>silm</w:t>
            </w:r>
            <w:r w:rsidRPr="00670CFC">
              <w:rPr>
                <w:rFonts w:cs="Times New Roman"/>
                <w:i/>
                <w:sz w:val="22"/>
              </w:rPr>
              <w:t>ä</w:t>
            </w:r>
            <w:r w:rsidRPr="00670CFC">
              <w:rPr>
                <w:rFonts w:cs="Times New Roman"/>
                <w:i/>
                <w:sz w:val="22"/>
                <w:lang w:val="fi-FI"/>
              </w:rPr>
              <w:t>t</w:t>
            </w:r>
            <w:r w:rsidRPr="00670CFC">
              <w:rPr>
                <w:rFonts w:cs="Times New Roman"/>
                <w:sz w:val="22"/>
              </w:rPr>
              <w:t>;</w:t>
            </w:r>
          </w:p>
          <w:p w:rsidR="0012291B" w:rsidRPr="00670CFC" w:rsidRDefault="0012291B" w:rsidP="0012291B">
            <w:pPr>
              <w:spacing w:line="240" w:lineRule="auto"/>
              <w:ind w:firstLine="708"/>
              <w:rPr>
                <w:rFonts w:cs="Times New Roman"/>
                <w:sz w:val="22"/>
              </w:rPr>
            </w:pPr>
            <w:r w:rsidRPr="00670CFC">
              <w:rPr>
                <w:rFonts w:cs="Times New Roman"/>
                <w:sz w:val="22"/>
              </w:rPr>
              <w:t>- количественные числительные (от 100 до 1000000);</w:t>
            </w:r>
          </w:p>
          <w:p w:rsidR="0012291B" w:rsidRPr="00670CFC" w:rsidRDefault="0012291B" w:rsidP="0012291B">
            <w:pPr>
              <w:spacing w:line="240" w:lineRule="auto"/>
              <w:ind w:firstLine="708"/>
              <w:rPr>
                <w:rFonts w:cs="Times New Roman"/>
                <w:i/>
                <w:sz w:val="22"/>
              </w:rPr>
            </w:pPr>
            <w:r w:rsidRPr="00670CFC">
              <w:rPr>
                <w:rFonts w:cs="Times New Roman"/>
                <w:sz w:val="22"/>
              </w:rPr>
              <w:t xml:space="preserve">- порядковые числительные: </w:t>
            </w:r>
            <w:r w:rsidRPr="00670CFC">
              <w:rPr>
                <w:rFonts w:cs="Times New Roman"/>
                <w:i/>
                <w:sz w:val="22"/>
                <w:lang w:val="fi-FI"/>
              </w:rPr>
              <w:t>seitsem</w:t>
            </w:r>
            <w:r w:rsidRPr="00670CFC">
              <w:rPr>
                <w:rFonts w:cs="Times New Roman"/>
                <w:i/>
                <w:sz w:val="22"/>
              </w:rPr>
              <w:t>ä</w:t>
            </w:r>
            <w:r w:rsidRPr="00670CFC">
              <w:rPr>
                <w:rFonts w:cs="Times New Roman"/>
                <w:i/>
                <w:sz w:val="22"/>
                <w:lang w:val="fi-FI"/>
              </w:rPr>
              <w:t>s</w:t>
            </w:r>
            <w:r w:rsidRPr="00670CFC">
              <w:rPr>
                <w:rFonts w:cs="Times New Roman"/>
                <w:i/>
                <w:sz w:val="22"/>
              </w:rPr>
              <w:t xml:space="preserve"> – </w:t>
            </w:r>
            <w:r w:rsidRPr="00670CFC">
              <w:rPr>
                <w:rFonts w:cs="Times New Roman"/>
                <w:i/>
                <w:sz w:val="22"/>
                <w:lang w:val="fi-FI"/>
              </w:rPr>
              <w:t>seitsem</w:t>
            </w:r>
            <w:r w:rsidRPr="00670CFC">
              <w:rPr>
                <w:rFonts w:cs="Times New Roman"/>
                <w:i/>
                <w:sz w:val="22"/>
              </w:rPr>
              <w:t>ä</w:t>
            </w:r>
            <w:r w:rsidRPr="00670CFC">
              <w:rPr>
                <w:rFonts w:cs="Times New Roman"/>
                <w:i/>
                <w:sz w:val="22"/>
                <w:lang w:val="fi-FI"/>
              </w:rPr>
              <w:t>nnell</w:t>
            </w:r>
            <w:r w:rsidRPr="00670CFC">
              <w:rPr>
                <w:rFonts w:cs="Times New Roman"/>
                <w:i/>
                <w:sz w:val="22"/>
              </w:rPr>
              <w:t xml:space="preserve">ä – </w:t>
            </w:r>
            <w:r w:rsidRPr="00670CFC">
              <w:rPr>
                <w:rFonts w:cs="Times New Roman"/>
                <w:i/>
                <w:sz w:val="22"/>
                <w:lang w:val="fi-FI"/>
              </w:rPr>
              <w:t>seitsem</w:t>
            </w:r>
            <w:r w:rsidRPr="00670CFC">
              <w:rPr>
                <w:rFonts w:cs="Times New Roman"/>
                <w:i/>
                <w:sz w:val="22"/>
              </w:rPr>
              <w:t>ä</w:t>
            </w:r>
            <w:r w:rsidRPr="00670CFC">
              <w:rPr>
                <w:rFonts w:cs="Times New Roman"/>
                <w:i/>
                <w:sz w:val="22"/>
                <w:lang w:val="fi-FI"/>
              </w:rPr>
              <w:t>nten</w:t>
            </w:r>
            <w:r w:rsidRPr="00670CFC">
              <w:rPr>
                <w:rFonts w:cs="Times New Roman"/>
                <w:i/>
                <w:sz w:val="22"/>
              </w:rPr>
              <w:t xml:space="preserve">ä – </w:t>
            </w:r>
            <w:r w:rsidRPr="00670CFC">
              <w:rPr>
                <w:rFonts w:cs="Times New Roman"/>
                <w:i/>
                <w:sz w:val="22"/>
                <w:lang w:val="fi-FI"/>
              </w:rPr>
              <w:t>seitsem</w:t>
            </w:r>
            <w:r w:rsidRPr="00670CFC">
              <w:rPr>
                <w:rFonts w:cs="Times New Roman"/>
                <w:i/>
                <w:sz w:val="22"/>
              </w:rPr>
              <w:t>ä</w:t>
            </w:r>
            <w:r w:rsidRPr="00670CFC">
              <w:rPr>
                <w:rFonts w:cs="Times New Roman"/>
                <w:i/>
                <w:sz w:val="22"/>
                <w:lang w:val="fi-FI"/>
              </w:rPr>
              <w:t>tt</w:t>
            </w:r>
            <w:r w:rsidRPr="00670CFC">
              <w:rPr>
                <w:rFonts w:cs="Times New Roman"/>
                <w:i/>
                <w:sz w:val="22"/>
              </w:rPr>
              <w:t>ä;</w:t>
            </w:r>
          </w:p>
          <w:p w:rsidR="0012291B" w:rsidRPr="00670CFC" w:rsidRDefault="0012291B" w:rsidP="0012291B">
            <w:pPr>
              <w:spacing w:line="240" w:lineRule="auto"/>
              <w:ind w:firstLine="708"/>
              <w:rPr>
                <w:rFonts w:cs="Times New Roman"/>
                <w:bCs/>
                <w:i/>
                <w:sz w:val="22"/>
                <w:lang w:val="fi-FI"/>
              </w:rPr>
            </w:pPr>
            <w:r w:rsidRPr="00670CFC">
              <w:rPr>
                <w:rFonts w:cs="Times New Roman"/>
                <w:sz w:val="22"/>
                <w:lang w:val="fi-FI"/>
              </w:rPr>
              <w:t xml:space="preserve">- </w:t>
            </w:r>
            <w:r w:rsidRPr="00670CFC">
              <w:rPr>
                <w:rFonts w:cs="Times New Roman"/>
                <w:sz w:val="22"/>
              </w:rPr>
              <w:t>предлоги</w:t>
            </w:r>
            <w:r w:rsidRPr="00670CFC">
              <w:rPr>
                <w:rFonts w:cs="Times New Roman"/>
                <w:sz w:val="22"/>
                <w:lang w:val="fi-FI"/>
              </w:rPr>
              <w:t xml:space="preserve"> </w:t>
            </w:r>
            <w:r w:rsidRPr="00670CFC">
              <w:rPr>
                <w:rFonts w:cs="Times New Roman"/>
                <w:sz w:val="22"/>
              </w:rPr>
              <w:t>и</w:t>
            </w:r>
            <w:r w:rsidRPr="00670CFC">
              <w:rPr>
                <w:rFonts w:cs="Times New Roman"/>
                <w:sz w:val="22"/>
                <w:lang w:val="fi-FI"/>
              </w:rPr>
              <w:t xml:space="preserve"> </w:t>
            </w:r>
            <w:r w:rsidRPr="00670CFC">
              <w:rPr>
                <w:rFonts w:cs="Times New Roman"/>
                <w:sz w:val="22"/>
              </w:rPr>
              <w:t>послелоги</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 xml:space="preserve">aikana, </w:t>
            </w:r>
            <w:r w:rsidRPr="00670CFC">
              <w:rPr>
                <w:rFonts w:cs="Times New Roman"/>
                <w:bCs/>
                <w:i/>
                <w:sz w:val="22"/>
                <w:lang w:val="fi-FI"/>
              </w:rPr>
              <w:t>ali, alitse, alle, alta, alle,</w:t>
            </w:r>
            <w:r w:rsidRPr="00670CFC">
              <w:rPr>
                <w:rFonts w:cs="Times New Roman"/>
                <w:bCs/>
                <w:sz w:val="22"/>
                <w:lang w:val="fi-FI"/>
              </w:rPr>
              <w:t xml:space="preserve"> </w:t>
            </w:r>
            <w:r w:rsidRPr="00670CFC">
              <w:rPr>
                <w:rFonts w:cs="Times New Roman"/>
                <w:bCs/>
                <w:i/>
                <w:sz w:val="22"/>
                <w:lang w:val="fi-FI"/>
              </w:rPr>
              <w:t xml:space="preserve">asti, </w:t>
            </w:r>
            <w:r w:rsidRPr="00670CFC">
              <w:rPr>
                <w:rFonts w:cs="Times New Roman"/>
                <w:i/>
                <w:sz w:val="22"/>
                <w:lang w:val="fi-FI"/>
              </w:rPr>
              <w:t>ennen</w:t>
            </w:r>
            <w:r w:rsidRPr="00670CFC">
              <w:rPr>
                <w:rFonts w:cs="Times New Roman"/>
                <w:sz w:val="22"/>
                <w:lang w:val="fi-FI"/>
              </w:rPr>
              <w:t xml:space="preserve">, </w:t>
            </w:r>
            <w:r w:rsidRPr="00670CFC">
              <w:rPr>
                <w:rFonts w:cs="Times New Roman"/>
                <w:bCs/>
                <w:i/>
                <w:sz w:val="22"/>
                <w:lang w:val="fi-FI"/>
              </w:rPr>
              <w:t xml:space="preserve">eteen, edestä, edelle, edellä, edeltä, </w:t>
            </w:r>
            <w:r w:rsidRPr="00670CFC">
              <w:rPr>
                <w:rFonts w:cs="Times New Roman"/>
                <w:i/>
                <w:sz w:val="22"/>
                <w:lang w:val="fi-FI"/>
              </w:rPr>
              <w:t>ilman</w:t>
            </w:r>
            <w:r w:rsidRPr="00670CFC">
              <w:rPr>
                <w:rFonts w:cs="Times New Roman"/>
                <w:bCs/>
                <w:i/>
                <w:sz w:val="22"/>
                <w:lang w:val="fi-FI"/>
              </w:rPr>
              <w:t>, jälkeen, jäljessä, jäljestä,</w:t>
            </w:r>
            <w:r w:rsidRPr="00670CFC">
              <w:rPr>
                <w:rFonts w:cs="Times New Roman"/>
                <w:bCs/>
                <w:sz w:val="22"/>
                <w:lang w:val="fi-FI"/>
              </w:rPr>
              <w:t xml:space="preserve"> </w:t>
            </w:r>
            <w:r w:rsidRPr="00670CFC">
              <w:rPr>
                <w:rFonts w:cs="Times New Roman"/>
                <w:i/>
                <w:sz w:val="22"/>
                <w:lang w:val="fi-FI"/>
              </w:rPr>
              <w:t xml:space="preserve">jälkeen, </w:t>
            </w:r>
            <w:r w:rsidRPr="00670CFC">
              <w:rPr>
                <w:rFonts w:cs="Times New Roman"/>
                <w:bCs/>
                <w:i/>
                <w:sz w:val="22"/>
                <w:lang w:val="fi-FI"/>
              </w:rPr>
              <w:t>kautta, keskellä, keskelle, keskeltä, kohdalle, kohdalla, kohdalta, kohti,</w:t>
            </w:r>
            <w:r w:rsidRPr="00670CFC">
              <w:rPr>
                <w:rFonts w:cs="Times New Roman"/>
                <w:bCs/>
                <w:sz w:val="22"/>
                <w:lang w:val="fi-FI"/>
              </w:rPr>
              <w:t xml:space="preserve"> </w:t>
            </w:r>
            <w:r w:rsidRPr="00670CFC">
              <w:rPr>
                <w:rFonts w:cs="Times New Roman"/>
                <w:i/>
                <w:sz w:val="22"/>
                <w:lang w:val="fi-FI"/>
              </w:rPr>
              <w:t xml:space="preserve">kuluttua, </w:t>
            </w:r>
            <w:r w:rsidRPr="00670CFC">
              <w:rPr>
                <w:rFonts w:cs="Times New Roman"/>
                <w:bCs/>
                <w:i/>
                <w:sz w:val="22"/>
                <w:lang w:val="fi-FI"/>
              </w:rPr>
              <w:t>laitaan, laidassa, laidasta, laidalle, laidalla, laidalta, luo, luokse, luota, läpi, lävitse,</w:t>
            </w:r>
            <w:r w:rsidRPr="00670CFC">
              <w:rPr>
                <w:rFonts w:cs="Times New Roman"/>
                <w:bCs/>
                <w:sz w:val="22"/>
                <w:lang w:val="fi-FI"/>
              </w:rPr>
              <w:t xml:space="preserve"> </w:t>
            </w:r>
            <w:r w:rsidRPr="00670CFC">
              <w:rPr>
                <w:rFonts w:cs="Times New Roman"/>
                <w:bCs/>
                <w:i/>
                <w:sz w:val="22"/>
                <w:lang w:val="fi-FI"/>
              </w:rPr>
              <w:t>mukaan, mukana, taakse, takana, takaa,</w:t>
            </w:r>
            <w:r w:rsidRPr="00670CFC">
              <w:rPr>
                <w:rFonts w:cs="Times New Roman"/>
                <w:bCs/>
                <w:sz w:val="22"/>
                <w:lang w:val="fi-FI"/>
              </w:rPr>
              <w:t xml:space="preserve"> </w:t>
            </w:r>
            <w:r w:rsidRPr="00670CFC">
              <w:rPr>
                <w:rFonts w:cs="Times New Roman"/>
                <w:bCs/>
                <w:i/>
                <w:sz w:val="22"/>
                <w:lang w:val="fi-FI"/>
              </w:rPr>
              <w:t>ohi, ohitse,</w:t>
            </w:r>
            <w:r w:rsidRPr="00670CFC">
              <w:rPr>
                <w:rFonts w:cs="Times New Roman"/>
                <w:bCs/>
                <w:sz w:val="22"/>
                <w:lang w:val="fi-FI"/>
              </w:rPr>
              <w:t xml:space="preserve"> </w:t>
            </w:r>
            <w:r w:rsidRPr="00670CFC">
              <w:rPr>
                <w:rFonts w:cs="Times New Roman"/>
                <w:bCs/>
                <w:i/>
                <w:sz w:val="22"/>
                <w:lang w:val="fi-FI"/>
              </w:rPr>
              <w:t>perään, perässä, perästä,</w:t>
            </w:r>
            <w:r w:rsidRPr="00670CFC">
              <w:rPr>
                <w:rFonts w:cs="Times New Roman"/>
                <w:bCs/>
                <w:sz w:val="22"/>
                <w:lang w:val="fi-FI"/>
              </w:rPr>
              <w:t xml:space="preserve"> </w:t>
            </w:r>
            <w:r w:rsidRPr="00670CFC">
              <w:rPr>
                <w:rFonts w:cs="Times New Roman"/>
                <w:bCs/>
                <w:i/>
                <w:sz w:val="22"/>
                <w:lang w:val="fi-FI"/>
              </w:rPr>
              <w:t>pitkin,</w:t>
            </w:r>
            <w:r w:rsidRPr="00670CFC">
              <w:rPr>
                <w:rFonts w:cs="Times New Roman"/>
                <w:bCs/>
                <w:sz w:val="22"/>
                <w:lang w:val="fi-FI"/>
              </w:rPr>
              <w:t xml:space="preserve"> </w:t>
            </w:r>
            <w:r w:rsidRPr="00670CFC">
              <w:rPr>
                <w:rFonts w:cs="Times New Roman"/>
                <w:bCs/>
                <w:i/>
                <w:sz w:val="22"/>
                <w:lang w:val="fi-FI"/>
              </w:rPr>
              <w:t>poikki, päin, päässä, päästä, päälle, päällä, päältä, reunaan, reunassa, reunasta, reunalle, reunalla, reunalta, saakka, sisään, sisällä, sisälle, sisältä,</w:t>
            </w:r>
            <w:r w:rsidRPr="00670CFC">
              <w:rPr>
                <w:rFonts w:cs="Times New Roman"/>
                <w:bCs/>
                <w:sz w:val="22"/>
                <w:lang w:val="fi-FI"/>
              </w:rPr>
              <w:t xml:space="preserve"> </w:t>
            </w:r>
            <w:r w:rsidRPr="00670CFC">
              <w:rPr>
                <w:rFonts w:cs="Times New Roman"/>
                <w:bCs/>
                <w:i/>
                <w:sz w:val="22"/>
                <w:lang w:val="fi-FI"/>
              </w:rPr>
              <w:t>takia, varrelle, varrella, varrelta, varteen, varressa, varresta, varten, vasten, vastapäätä</w:t>
            </w:r>
            <w:r w:rsidRPr="00670CFC">
              <w:rPr>
                <w:rFonts w:cs="Times New Roman"/>
                <w:bCs/>
                <w:sz w:val="22"/>
                <w:lang w:val="fi-FI"/>
              </w:rPr>
              <w:t xml:space="preserve">, </w:t>
            </w:r>
            <w:r w:rsidRPr="00670CFC">
              <w:rPr>
                <w:rFonts w:cs="Times New Roman"/>
                <w:bCs/>
                <w:i/>
                <w:sz w:val="22"/>
                <w:lang w:val="fi-FI"/>
              </w:rPr>
              <w:t>viereen, vierestä, vierelle, vierellä, viereltä,</w:t>
            </w:r>
            <w:r w:rsidRPr="00670CFC">
              <w:rPr>
                <w:rFonts w:cs="Times New Roman"/>
                <w:bCs/>
                <w:sz w:val="22"/>
                <w:lang w:val="fi-FI"/>
              </w:rPr>
              <w:t xml:space="preserve"> </w:t>
            </w:r>
            <w:r w:rsidRPr="00670CFC">
              <w:rPr>
                <w:rFonts w:cs="Times New Roman"/>
                <w:bCs/>
                <w:i/>
                <w:sz w:val="22"/>
                <w:lang w:val="fi-FI"/>
              </w:rPr>
              <w:t>väliin, välissä, välistä, välille, välillä, väliltä, yli, ylitse, ylle, yllä, yltä, ympärille, ympärillä, ympäri, ympärille, ääreen, ääressä, äärestä, äärelle, äärellä, ääreltä;</w:t>
            </w:r>
          </w:p>
          <w:p w:rsidR="0012291B" w:rsidRPr="00670CFC" w:rsidRDefault="0012291B" w:rsidP="0012291B">
            <w:pPr>
              <w:spacing w:line="240" w:lineRule="auto"/>
              <w:ind w:firstLine="708"/>
              <w:rPr>
                <w:rFonts w:cs="Times New Roman"/>
                <w:i/>
                <w:sz w:val="22"/>
                <w:lang w:val="fi-FI"/>
              </w:rPr>
            </w:pPr>
            <w:r w:rsidRPr="00670CFC">
              <w:rPr>
                <w:rFonts w:cs="Times New Roman"/>
                <w:sz w:val="22"/>
                <w:lang w:val="fi-FI"/>
              </w:rPr>
              <w:t xml:space="preserve">- </w:t>
            </w:r>
            <w:r w:rsidRPr="00670CFC">
              <w:rPr>
                <w:rFonts w:cs="Times New Roman"/>
                <w:sz w:val="22"/>
              </w:rPr>
              <w:t>союзы</w:t>
            </w:r>
            <w:r w:rsidRPr="00670CFC">
              <w:rPr>
                <w:rFonts w:cs="Times New Roman"/>
                <w:sz w:val="22"/>
                <w:lang w:val="fi-FI"/>
              </w:rPr>
              <w:t xml:space="preserve">, </w:t>
            </w:r>
            <w:r w:rsidRPr="00670CFC">
              <w:rPr>
                <w:rFonts w:cs="Times New Roman"/>
                <w:sz w:val="22"/>
              </w:rPr>
              <w:t>в</w:t>
            </w:r>
            <w:r w:rsidRPr="00670CFC">
              <w:rPr>
                <w:rFonts w:cs="Times New Roman"/>
                <w:sz w:val="22"/>
                <w:lang w:val="fi-FI"/>
              </w:rPr>
              <w:t xml:space="preserve"> </w:t>
            </w:r>
            <w:r w:rsidRPr="00670CFC">
              <w:rPr>
                <w:rFonts w:cs="Times New Roman"/>
                <w:sz w:val="22"/>
              </w:rPr>
              <w:t>т</w:t>
            </w:r>
            <w:r w:rsidRPr="00670CFC">
              <w:rPr>
                <w:rFonts w:cs="Times New Roman"/>
                <w:sz w:val="22"/>
                <w:lang w:val="fi-FI"/>
              </w:rPr>
              <w:t>.</w:t>
            </w:r>
            <w:r w:rsidRPr="00670CFC">
              <w:rPr>
                <w:rFonts w:cs="Times New Roman"/>
                <w:sz w:val="22"/>
              </w:rPr>
              <w:t>ч</w:t>
            </w:r>
            <w:r w:rsidRPr="00670CFC">
              <w:rPr>
                <w:rFonts w:cs="Times New Roman"/>
                <w:sz w:val="22"/>
                <w:lang w:val="fi-FI"/>
              </w:rPr>
              <w:t xml:space="preserve">.: </w:t>
            </w:r>
            <w:r w:rsidRPr="00670CFC">
              <w:rPr>
                <w:rFonts w:cs="Times New Roman"/>
                <w:i/>
                <w:sz w:val="22"/>
                <w:lang w:val="fi-FI"/>
              </w:rPr>
              <w:t>mutta, vaan, kuin, sekä, sekä-että, -kä, eli, joko-tai, että, jotta, koska, kun, jos, vaikka, kunnes.</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5) владеть социокультурными знаниями и умениями: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знать/понимать и использовать в устной и письменной речи наиболее употребительную тематическую фоновую лексику и реалии изучаемого языка в рамках тематического содержания речи (основные национальные праздники, обычаи, традиции);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выражать модальные значения, чувства и эмоции;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иметь элементарные представления о различных вариантах финского языка;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обладать базовыми знаниями о социокультурном портрете и культурном наследии Республики Карелия;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уметь представлять Россию и Республику Карелия;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оказывать помощь гостям, не владеющим финским языком, в ситуациях повседневного общения;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6) владеть компенсаторными умениями: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использовать при говорении переспрос;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использовать при говорении и письме перифраз/толкование, синонимические средства, описание предмета вместо его названия;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при чтении и аудировании - языковую догадку, в том числе контекстуальную; </w:t>
            </w:r>
          </w:p>
          <w:p w:rsidR="0012291B" w:rsidRPr="00670CFC" w:rsidRDefault="0012291B" w:rsidP="0012291B">
            <w:pPr>
              <w:shd w:val="clear" w:color="auto" w:fill="FFFFFF"/>
              <w:spacing w:line="240" w:lineRule="auto"/>
              <w:ind w:left="492"/>
              <w:rPr>
                <w:rFonts w:cs="Times New Roman"/>
                <w:sz w:val="22"/>
              </w:rPr>
            </w:pPr>
            <w:r w:rsidRPr="00670CFC">
              <w:rPr>
                <w:rFonts w:cs="Times New Roman"/>
                <w:sz w:val="22"/>
              </w:rPr>
              <w:t xml:space="preserve">-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7) уметь рассматривать несколько вариантов решения коммуникативной задачи в продуктивных видах речевой деятельности (говорении и письменной речи);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8) участвовать в несложных учебных проектах с использованием материалов на финском языке с применением ИКТ, соблюдая правила информационной безопасности при работе в сети Интернет;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9) использовать двуязычные словари и справочники, в том числе информационно-справочные системы в электронной форме; </w:t>
            </w:r>
          </w:p>
          <w:p w:rsidR="0012291B" w:rsidRPr="00670CFC" w:rsidRDefault="0012291B" w:rsidP="0012291B">
            <w:pPr>
              <w:shd w:val="clear" w:color="auto" w:fill="FFFFFF"/>
              <w:spacing w:line="240" w:lineRule="auto"/>
              <w:rPr>
                <w:rFonts w:cs="Times New Roman"/>
                <w:sz w:val="22"/>
              </w:rPr>
            </w:pPr>
            <w:r w:rsidRPr="00670CFC">
              <w:rPr>
                <w:rFonts w:cs="Times New Roman"/>
                <w:sz w:val="22"/>
              </w:rPr>
              <w:t xml:space="preserve">10) достигать взаимопонимания в процессе устного и письменного общения с носителями финского языка; </w:t>
            </w:r>
          </w:p>
          <w:p w:rsidR="0012291B" w:rsidRPr="00670CFC" w:rsidRDefault="0012291B" w:rsidP="0012291B">
            <w:pPr>
              <w:rPr>
                <w:rFonts w:cs="Times New Roman"/>
                <w:sz w:val="22"/>
              </w:rPr>
            </w:pPr>
            <w:r w:rsidRPr="00670CFC">
              <w:rPr>
                <w:rFonts w:cs="Times New Roman"/>
                <w:sz w:val="22"/>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tc>
        <w:tc>
          <w:tcPr>
            <w:tcW w:w="2126" w:type="dxa"/>
          </w:tcPr>
          <w:p w:rsidR="0012291B" w:rsidRPr="00670CFC" w:rsidRDefault="0012291B" w:rsidP="00395924">
            <w:pPr>
              <w:jc w:val="left"/>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w:t>
            </w:r>
          </w:p>
        </w:tc>
        <w:tc>
          <w:tcPr>
            <w:tcW w:w="3827" w:type="dxa"/>
          </w:tcPr>
          <w:p w:rsidR="0012291B" w:rsidRPr="00670CFC" w:rsidRDefault="0012291B">
            <w:pPr>
              <w:rPr>
                <w:rFonts w:cs="Times New Roman"/>
                <w:sz w:val="22"/>
              </w:rPr>
            </w:pPr>
            <w:r w:rsidRPr="00670CFC">
              <w:rPr>
                <w:rFonts w:cs="Times New Roman"/>
                <w:sz w:val="22"/>
              </w:rPr>
              <w:t xml:space="preserve">Типы глаголов 1-6.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w:t>
            </w:r>
          </w:p>
        </w:tc>
        <w:tc>
          <w:tcPr>
            <w:tcW w:w="3827" w:type="dxa"/>
          </w:tcPr>
          <w:p w:rsidR="0012291B" w:rsidRPr="00670CFC" w:rsidRDefault="0012291B">
            <w:pPr>
              <w:rPr>
                <w:rFonts w:cs="Times New Roman"/>
                <w:sz w:val="22"/>
              </w:rPr>
            </w:pPr>
            <w:r w:rsidRPr="00670CFC">
              <w:rPr>
                <w:rFonts w:cs="Times New Roman"/>
                <w:sz w:val="22"/>
              </w:rPr>
              <w:t>Имперфект.</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w:t>
            </w:r>
          </w:p>
        </w:tc>
        <w:tc>
          <w:tcPr>
            <w:tcW w:w="3827" w:type="dxa"/>
          </w:tcPr>
          <w:p w:rsidR="0012291B" w:rsidRPr="00670CFC" w:rsidRDefault="0012291B">
            <w:pPr>
              <w:rPr>
                <w:rFonts w:cs="Times New Roman"/>
                <w:sz w:val="22"/>
              </w:rPr>
            </w:pPr>
            <w:r w:rsidRPr="00670CFC">
              <w:rPr>
                <w:rFonts w:cs="Times New Roman"/>
                <w:sz w:val="22"/>
              </w:rPr>
              <w:t>Закрепление  грамматики в упражнениях.</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w:t>
            </w:r>
          </w:p>
        </w:tc>
        <w:tc>
          <w:tcPr>
            <w:tcW w:w="3827" w:type="dxa"/>
          </w:tcPr>
          <w:p w:rsidR="0012291B" w:rsidRPr="00670CFC" w:rsidRDefault="0012291B">
            <w:pPr>
              <w:rPr>
                <w:rFonts w:cs="Times New Roman"/>
                <w:sz w:val="22"/>
              </w:rPr>
            </w:pPr>
            <w:r w:rsidRPr="00670CFC">
              <w:rPr>
                <w:rFonts w:cs="Times New Roman"/>
                <w:sz w:val="22"/>
              </w:rPr>
              <w:t xml:space="preserve">Контрольная работа по грамматике.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w:t>
            </w:r>
          </w:p>
        </w:tc>
        <w:tc>
          <w:tcPr>
            <w:tcW w:w="3827" w:type="dxa"/>
          </w:tcPr>
          <w:p w:rsidR="0012291B" w:rsidRPr="00670CFC" w:rsidRDefault="0012291B">
            <w:pPr>
              <w:rPr>
                <w:rFonts w:cs="Times New Roman"/>
                <w:sz w:val="22"/>
              </w:rPr>
            </w:pPr>
            <w:r w:rsidRPr="00670CFC">
              <w:rPr>
                <w:rFonts w:cs="Times New Roman"/>
                <w:sz w:val="22"/>
              </w:rPr>
              <w:t>Обучение навыкам чтения "Климат Финляндии".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7</w:t>
            </w:r>
          </w:p>
        </w:tc>
        <w:tc>
          <w:tcPr>
            <w:tcW w:w="3827" w:type="dxa"/>
          </w:tcPr>
          <w:p w:rsidR="0012291B" w:rsidRPr="00670CFC" w:rsidRDefault="0012291B">
            <w:pPr>
              <w:rPr>
                <w:rFonts w:cs="Times New Roman"/>
                <w:sz w:val="22"/>
              </w:rPr>
            </w:pPr>
            <w:r w:rsidRPr="00670CFC">
              <w:rPr>
                <w:rFonts w:cs="Times New Roman"/>
                <w:sz w:val="22"/>
              </w:rPr>
              <w:t>Монолог "Климат Финляндии"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8</w:t>
            </w:r>
          </w:p>
        </w:tc>
        <w:tc>
          <w:tcPr>
            <w:tcW w:w="3827" w:type="dxa"/>
          </w:tcPr>
          <w:p w:rsidR="0012291B" w:rsidRPr="00670CFC" w:rsidRDefault="0012291B">
            <w:pPr>
              <w:rPr>
                <w:rFonts w:cs="Times New Roman"/>
                <w:sz w:val="22"/>
              </w:rPr>
            </w:pPr>
            <w:r w:rsidRPr="00670CFC">
              <w:rPr>
                <w:rFonts w:cs="Times New Roman"/>
                <w:sz w:val="22"/>
              </w:rPr>
              <w:t>Монологические высказывания по теме.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9</w:t>
            </w:r>
          </w:p>
        </w:tc>
        <w:tc>
          <w:tcPr>
            <w:tcW w:w="3827" w:type="dxa"/>
          </w:tcPr>
          <w:p w:rsidR="0012291B" w:rsidRPr="00670CFC" w:rsidRDefault="0012291B">
            <w:pPr>
              <w:rPr>
                <w:rFonts w:cs="Times New Roman"/>
                <w:sz w:val="22"/>
              </w:rPr>
            </w:pPr>
            <w:r w:rsidRPr="00670CFC">
              <w:rPr>
                <w:rFonts w:cs="Times New Roman"/>
                <w:sz w:val="22"/>
              </w:rPr>
              <w:t xml:space="preserve">Прогноз погоды.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10</w:t>
            </w:r>
          </w:p>
        </w:tc>
        <w:tc>
          <w:tcPr>
            <w:tcW w:w="3827" w:type="dxa"/>
          </w:tcPr>
          <w:p w:rsidR="0012291B" w:rsidRPr="00670CFC" w:rsidRDefault="0012291B">
            <w:pPr>
              <w:rPr>
                <w:rFonts w:cs="Times New Roman"/>
                <w:sz w:val="22"/>
              </w:rPr>
            </w:pPr>
            <w:r w:rsidRPr="00670CFC">
              <w:rPr>
                <w:rFonts w:cs="Times New Roman"/>
                <w:sz w:val="22"/>
              </w:rPr>
              <w:t xml:space="preserve">Прогноз погоды.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11</w:t>
            </w:r>
          </w:p>
        </w:tc>
        <w:tc>
          <w:tcPr>
            <w:tcW w:w="3827" w:type="dxa"/>
          </w:tcPr>
          <w:p w:rsidR="0012291B" w:rsidRPr="00670CFC" w:rsidRDefault="0012291B">
            <w:pPr>
              <w:rPr>
                <w:rFonts w:cs="Times New Roman"/>
                <w:sz w:val="22"/>
              </w:rPr>
            </w:pPr>
            <w:r w:rsidRPr="00670CFC">
              <w:rPr>
                <w:rFonts w:cs="Times New Roman"/>
                <w:sz w:val="22"/>
              </w:rPr>
              <w:t>Прогноз погоды на сегодня.</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12</w:t>
            </w:r>
          </w:p>
        </w:tc>
        <w:tc>
          <w:tcPr>
            <w:tcW w:w="3827" w:type="dxa"/>
          </w:tcPr>
          <w:p w:rsidR="0012291B" w:rsidRPr="00670CFC" w:rsidRDefault="0012291B">
            <w:pPr>
              <w:rPr>
                <w:rFonts w:cs="Times New Roman"/>
                <w:sz w:val="22"/>
              </w:rPr>
            </w:pPr>
            <w:r w:rsidRPr="00670CFC">
              <w:rPr>
                <w:rFonts w:cs="Times New Roman"/>
                <w:sz w:val="22"/>
              </w:rPr>
              <w:t>Закрепление изученного материала.</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13</w:t>
            </w:r>
          </w:p>
        </w:tc>
        <w:tc>
          <w:tcPr>
            <w:tcW w:w="3827" w:type="dxa"/>
          </w:tcPr>
          <w:p w:rsidR="0012291B" w:rsidRPr="00670CFC" w:rsidRDefault="0012291B">
            <w:pPr>
              <w:rPr>
                <w:rFonts w:cs="Times New Roman"/>
                <w:sz w:val="22"/>
              </w:rPr>
            </w:pPr>
            <w:r w:rsidRPr="00670CFC">
              <w:rPr>
                <w:rFonts w:cs="Times New Roman"/>
                <w:sz w:val="22"/>
              </w:rPr>
              <w:t>Интервью.</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14</w:t>
            </w:r>
          </w:p>
        </w:tc>
        <w:tc>
          <w:tcPr>
            <w:tcW w:w="3827" w:type="dxa"/>
          </w:tcPr>
          <w:p w:rsidR="0012291B" w:rsidRPr="00670CFC" w:rsidRDefault="0012291B">
            <w:pPr>
              <w:rPr>
                <w:rFonts w:cs="Times New Roman"/>
                <w:sz w:val="22"/>
              </w:rPr>
            </w:pPr>
            <w:r w:rsidRPr="00670CFC">
              <w:rPr>
                <w:rFonts w:cs="Times New Roman"/>
                <w:sz w:val="22"/>
              </w:rPr>
              <w:t>Чтение «Карина Эскелинен».</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15</w:t>
            </w:r>
          </w:p>
        </w:tc>
        <w:tc>
          <w:tcPr>
            <w:tcW w:w="3827" w:type="dxa"/>
          </w:tcPr>
          <w:p w:rsidR="0012291B" w:rsidRPr="00670CFC" w:rsidRDefault="0012291B">
            <w:pPr>
              <w:rPr>
                <w:rFonts w:cs="Times New Roman"/>
                <w:sz w:val="22"/>
              </w:rPr>
            </w:pPr>
            <w:r w:rsidRPr="00670CFC">
              <w:rPr>
                <w:rFonts w:cs="Times New Roman"/>
                <w:sz w:val="22"/>
              </w:rPr>
              <w:t>Вопросительные предложения.</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16</w:t>
            </w:r>
          </w:p>
        </w:tc>
        <w:tc>
          <w:tcPr>
            <w:tcW w:w="3827" w:type="dxa"/>
          </w:tcPr>
          <w:p w:rsidR="0012291B" w:rsidRPr="00670CFC" w:rsidRDefault="0012291B">
            <w:pPr>
              <w:rPr>
                <w:rFonts w:cs="Times New Roman"/>
                <w:sz w:val="22"/>
              </w:rPr>
            </w:pPr>
            <w:r w:rsidRPr="00670CFC">
              <w:rPr>
                <w:rFonts w:cs="Times New Roman"/>
                <w:sz w:val="22"/>
              </w:rPr>
              <w:t>Моя визитная карточка.</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17</w:t>
            </w:r>
          </w:p>
        </w:tc>
        <w:tc>
          <w:tcPr>
            <w:tcW w:w="3827" w:type="dxa"/>
          </w:tcPr>
          <w:p w:rsidR="0012291B" w:rsidRPr="00670CFC" w:rsidRDefault="0012291B">
            <w:pPr>
              <w:rPr>
                <w:rFonts w:cs="Times New Roman"/>
                <w:sz w:val="22"/>
              </w:rPr>
            </w:pPr>
            <w:r w:rsidRPr="00670CFC">
              <w:rPr>
                <w:rFonts w:cs="Times New Roman"/>
                <w:sz w:val="22"/>
              </w:rPr>
              <w:t>Образование и употребление перфекта</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18</w:t>
            </w:r>
          </w:p>
        </w:tc>
        <w:tc>
          <w:tcPr>
            <w:tcW w:w="3827" w:type="dxa"/>
          </w:tcPr>
          <w:p w:rsidR="0012291B" w:rsidRPr="00670CFC" w:rsidRDefault="0012291B">
            <w:pPr>
              <w:rPr>
                <w:rFonts w:cs="Times New Roman"/>
                <w:sz w:val="22"/>
              </w:rPr>
            </w:pPr>
            <w:r w:rsidRPr="00670CFC">
              <w:rPr>
                <w:rFonts w:cs="Times New Roman"/>
                <w:sz w:val="22"/>
              </w:rPr>
              <w:t>Образование и употребление перфекта</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19</w:t>
            </w:r>
          </w:p>
        </w:tc>
        <w:tc>
          <w:tcPr>
            <w:tcW w:w="3827" w:type="dxa"/>
          </w:tcPr>
          <w:p w:rsidR="0012291B" w:rsidRPr="00670CFC" w:rsidRDefault="0012291B">
            <w:pPr>
              <w:rPr>
                <w:rFonts w:cs="Times New Roman"/>
                <w:sz w:val="22"/>
              </w:rPr>
            </w:pPr>
            <w:r w:rsidRPr="00670CFC">
              <w:rPr>
                <w:rFonts w:cs="Times New Roman"/>
                <w:sz w:val="22"/>
              </w:rPr>
              <w:t>Биография бабушки. Работа с текстом.</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20</w:t>
            </w:r>
          </w:p>
        </w:tc>
        <w:tc>
          <w:tcPr>
            <w:tcW w:w="3827" w:type="dxa"/>
          </w:tcPr>
          <w:p w:rsidR="0012291B" w:rsidRPr="00670CFC" w:rsidRDefault="0012291B">
            <w:pPr>
              <w:rPr>
                <w:rFonts w:cs="Times New Roman"/>
                <w:sz w:val="22"/>
              </w:rPr>
            </w:pPr>
            <w:r w:rsidRPr="00670CFC">
              <w:rPr>
                <w:rFonts w:cs="Times New Roman"/>
                <w:sz w:val="22"/>
              </w:rPr>
              <w:t>Моя автобиография.</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21</w:t>
            </w:r>
          </w:p>
        </w:tc>
        <w:tc>
          <w:tcPr>
            <w:tcW w:w="3827" w:type="dxa"/>
          </w:tcPr>
          <w:p w:rsidR="0012291B" w:rsidRPr="00670CFC" w:rsidRDefault="0012291B">
            <w:pPr>
              <w:rPr>
                <w:rFonts w:cs="Times New Roman"/>
                <w:sz w:val="22"/>
              </w:rPr>
            </w:pPr>
            <w:r w:rsidRPr="00670CFC">
              <w:rPr>
                <w:rFonts w:cs="Times New Roman"/>
                <w:sz w:val="22"/>
              </w:rPr>
              <w:t xml:space="preserve">Развитие умения монологической речи и аудирования.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22</w:t>
            </w:r>
          </w:p>
        </w:tc>
        <w:tc>
          <w:tcPr>
            <w:tcW w:w="3827" w:type="dxa"/>
          </w:tcPr>
          <w:p w:rsidR="0012291B" w:rsidRPr="00670CFC" w:rsidRDefault="0012291B">
            <w:pPr>
              <w:rPr>
                <w:rFonts w:cs="Times New Roman"/>
                <w:sz w:val="22"/>
              </w:rPr>
            </w:pPr>
            <w:r w:rsidRPr="00670CFC">
              <w:rPr>
                <w:rFonts w:cs="Times New Roman"/>
                <w:sz w:val="22"/>
              </w:rPr>
              <w:t xml:space="preserve">Местные падежи.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23</w:t>
            </w:r>
          </w:p>
        </w:tc>
        <w:tc>
          <w:tcPr>
            <w:tcW w:w="3827" w:type="dxa"/>
          </w:tcPr>
          <w:p w:rsidR="0012291B" w:rsidRPr="00670CFC" w:rsidRDefault="0012291B">
            <w:pPr>
              <w:rPr>
                <w:rFonts w:cs="Times New Roman"/>
                <w:sz w:val="22"/>
              </w:rPr>
            </w:pPr>
            <w:r w:rsidRPr="00670CFC">
              <w:rPr>
                <w:rFonts w:cs="Times New Roman"/>
                <w:sz w:val="22"/>
              </w:rPr>
              <w:t>Типы имен.</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24</w:t>
            </w:r>
          </w:p>
        </w:tc>
        <w:tc>
          <w:tcPr>
            <w:tcW w:w="3827" w:type="dxa"/>
          </w:tcPr>
          <w:p w:rsidR="0012291B" w:rsidRPr="00670CFC" w:rsidRDefault="0012291B">
            <w:pPr>
              <w:rPr>
                <w:rFonts w:cs="Times New Roman"/>
                <w:sz w:val="22"/>
              </w:rPr>
            </w:pPr>
            <w:r w:rsidRPr="00670CFC">
              <w:rPr>
                <w:rFonts w:cs="Times New Roman"/>
                <w:sz w:val="22"/>
              </w:rPr>
              <w:t>Закрепление  в упражнениях.</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25</w:t>
            </w:r>
          </w:p>
        </w:tc>
        <w:tc>
          <w:tcPr>
            <w:tcW w:w="3827" w:type="dxa"/>
          </w:tcPr>
          <w:p w:rsidR="0012291B" w:rsidRPr="00670CFC" w:rsidRDefault="0012291B">
            <w:pPr>
              <w:rPr>
                <w:rFonts w:cs="Times New Roman"/>
                <w:sz w:val="22"/>
              </w:rPr>
            </w:pPr>
            <w:r w:rsidRPr="00670CFC">
              <w:rPr>
                <w:rFonts w:cs="Times New Roman"/>
                <w:sz w:val="22"/>
              </w:rPr>
              <w:t>Проверочная работа по грамматике.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26</w:t>
            </w:r>
          </w:p>
        </w:tc>
        <w:tc>
          <w:tcPr>
            <w:tcW w:w="3827" w:type="dxa"/>
          </w:tcPr>
          <w:p w:rsidR="0012291B" w:rsidRPr="00670CFC" w:rsidRDefault="0012291B">
            <w:pPr>
              <w:rPr>
                <w:rFonts w:cs="Times New Roman"/>
                <w:sz w:val="22"/>
              </w:rPr>
            </w:pPr>
            <w:r w:rsidRPr="00670CFC">
              <w:rPr>
                <w:rFonts w:cs="Times New Roman"/>
                <w:sz w:val="22"/>
              </w:rPr>
              <w:t>Путешествие. Введение лексики.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27</w:t>
            </w:r>
          </w:p>
        </w:tc>
        <w:tc>
          <w:tcPr>
            <w:tcW w:w="3827" w:type="dxa"/>
          </w:tcPr>
          <w:p w:rsidR="0012291B" w:rsidRPr="00670CFC" w:rsidRDefault="0012291B">
            <w:pPr>
              <w:rPr>
                <w:rFonts w:cs="Times New Roman"/>
                <w:sz w:val="22"/>
              </w:rPr>
            </w:pPr>
            <w:r w:rsidRPr="00670CFC">
              <w:rPr>
                <w:rFonts w:cs="Times New Roman"/>
                <w:sz w:val="22"/>
              </w:rPr>
              <w:t>Закрепление лексики.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28</w:t>
            </w:r>
          </w:p>
        </w:tc>
        <w:tc>
          <w:tcPr>
            <w:tcW w:w="3827" w:type="dxa"/>
          </w:tcPr>
          <w:p w:rsidR="0012291B" w:rsidRPr="00670CFC" w:rsidRDefault="0012291B">
            <w:pPr>
              <w:rPr>
                <w:rFonts w:cs="Times New Roman"/>
                <w:sz w:val="22"/>
              </w:rPr>
            </w:pPr>
            <w:r w:rsidRPr="00670CFC">
              <w:rPr>
                <w:rFonts w:cs="Times New Roman"/>
                <w:sz w:val="22"/>
              </w:rPr>
              <w:t>Работа с текстом «Путешествие семьи Кукконен».</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29</w:t>
            </w:r>
          </w:p>
        </w:tc>
        <w:tc>
          <w:tcPr>
            <w:tcW w:w="3827" w:type="dxa"/>
          </w:tcPr>
          <w:p w:rsidR="0012291B" w:rsidRPr="00670CFC" w:rsidRDefault="0012291B">
            <w:pPr>
              <w:rPr>
                <w:rFonts w:cs="Times New Roman"/>
                <w:sz w:val="22"/>
              </w:rPr>
            </w:pPr>
            <w:r w:rsidRPr="00670CFC">
              <w:rPr>
                <w:rFonts w:cs="Times New Roman"/>
                <w:sz w:val="22"/>
              </w:rPr>
              <w:t>Путешествие в Японию.</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30</w:t>
            </w:r>
          </w:p>
        </w:tc>
        <w:tc>
          <w:tcPr>
            <w:tcW w:w="3827" w:type="dxa"/>
          </w:tcPr>
          <w:p w:rsidR="0012291B" w:rsidRPr="00670CFC" w:rsidRDefault="0012291B">
            <w:pPr>
              <w:rPr>
                <w:rFonts w:cs="Times New Roman"/>
                <w:sz w:val="22"/>
              </w:rPr>
            </w:pPr>
            <w:r w:rsidRPr="00670CFC">
              <w:rPr>
                <w:rFonts w:cs="Times New Roman"/>
                <w:sz w:val="22"/>
              </w:rPr>
              <w:t>Диалог «Любишь ли ты путешествовать?».</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31</w:t>
            </w:r>
          </w:p>
        </w:tc>
        <w:tc>
          <w:tcPr>
            <w:tcW w:w="3827" w:type="dxa"/>
          </w:tcPr>
          <w:p w:rsidR="0012291B" w:rsidRPr="00670CFC" w:rsidRDefault="0012291B">
            <w:pPr>
              <w:rPr>
                <w:rFonts w:cs="Times New Roman"/>
                <w:sz w:val="22"/>
              </w:rPr>
            </w:pPr>
            <w:r w:rsidRPr="00670CFC">
              <w:rPr>
                <w:rFonts w:cs="Times New Roman"/>
                <w:sz w:val="22"/>
              </w:rPr>
              <w:t>Чтение текста «Путешествие по Египту».</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32</w:t>
            </w:r>
          </w:p>
        </w:tc>
        <w:tc>
          <w:tcPr>
            <w:tcW w:w="3827" w:type="dxa"/>
          </w:tcPr>
          <w:p w:rsidR="0012291B" w:rsidRPr="00670CFC" w:rsidRDefault="0012291B">
            <w:pPr>
              <w:rPr>
                <w:rFonts w:cs="Times New Roman"/>
                <w:sz w:val="22"/>
              </w:rPr>
            </w:pPr>
            <w:r w:rsidRPr="00670CFC">
              <w:rPr>
                <w:rFonts w:cs="Times New Roman"/>
                <w:sz w:val="22"/>
              </w:rPr>
              <w:t>Сослагательное наклонение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33</w:t>
            </w:r>
          </w:p>
        </w:tc>
        <w:tc>
          <w:tcPr>
            <w:tcW w:w="3827" w:type="dxa"/>
          </w:tcPr>
          <w:p w:rsidR="0012291B" w:rsidRPr="00670CFC" w:rsidRDefault="0012291B">
            <w:pPr>
              <w:rPr>
                <w:rFonts w:cs="Times New Roman"/>
                <w:sz w:val="22"/>
              </w:rPr>
            </w:pPr>
            <w:r w:rsidRPr="00670CFC">
              <w:rPr>
                <w:rFonts w:cs="Times New Roman"/>
                <w:sz w:val="22"/>
              </w:rPr>
              <w:t>Отработка в упражнениях и речи.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34</w:t>
            </w:r>
          </w:p>
        </w:tc>
        <w:tc>
          <w:tcPr>
            <w:tcW w:w="3827" w:type="dxa"/>
          </w:tcPr>
          <w:p w:rsidR="0012291B" w:rsidRPr="00670CFC" w:rsidRDefault="0012291B">
            <w:pPr>
              <w:rPr>
                <w:rFonts w:cs="Times New Roman"/>
                <w:sz w:val="22"/>
              </w:rPr>
            </w:pPr>
            <w:r w:rsidRPr="00670CFC">
              <w:rPr>
                <w:rFonts w:cs="Times New Roman"/>
                <w:sz w:val="22"/>
              </w:rPr>
              <w:t>Обучение аудированию «Куда я поехал бы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35</w:t>
            </w:r>
          </w:p>
        </w:tc>
        <w:tc>
          <w:tcPr>
            <w:tcW w:w="3827" w:type="dxa"/>
          </w:tcPr>
          <w:p w:rsidR="0012291B" w:rsidRPr="00670CFC" w:rsidRDefault="0012291B">
            <w:pPr>
              <w:rPr>
                <w:rFonts w:cs="Times New Roman"/>
                <w:sz w:val="22"/>
              </w:rPr>
            </w:pPr>
            <w:r w:rsidRPr="00670CFC">
              <w:rPr>
                <w:rFonts w:cs="Times New Roman"/>
                <w:sz w:val="22"/>
              </w:rPr>
              <w:t>Аудирование  «Путешествие в Лапландию».</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36</w:t>
            </w:r>
          </w:p>
        </w:tc>
        <w:tc>
          <w:tcPr>
            <w:tcW w:w="3827" w:type="dxa"/>
          </w:tcPr>
          <w:p w:rsidR="0012291B" w:rsidRPr="00670CFC" w:rsidRDefault="0012291B">
            <w:pPr>
              <w:rPr>
                <w:rFonts w:cs="Times New Roman"/>
                <w:sz w:val="22"/>
              </w:rPr>
            </w:pPr>
            <w:r w:rsidRPr="00670CFC">
              <w:rPr>
                <w:rFonts w:cs="Times New Roman"/>
                <w:sz w:val="22"/>
              </w:rPr>
              <w:t>Проверочная работа по грамматике.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37</w:t>
            </w:r>
          </w:p>
        </w:tc>
        <w:tc>
          <w:tcPr>
            <w:tcW w:w="3827" w:type="dxa"/>
          </w:tcPr>
          <w:p w:rsidR="0012291B" w:rsidRPr="00670CFC" w:rsidRDefault="0012291B">
            <w:pPr>
              <w:rPr>
                <w:rFonts w:cs="Times New Roman"/>
                <w:sz w:val="22"/>
              </w:rPr>
            </w:pPr>
            <w:r w:rsidRPr="00670CFC">
              <w:rPr>
                <w:rFonts w:cs="Times New Roman"/>
                <w:sz w:val="22"/>
              </w:rPr>
              <w:t>Монолог «Моё путешествие»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38</w:t>
            </w:r>
          </w:p>
        </w:tc>
        <w:tc>
          <w:tcPr>
            <w:tcW w:w="3827" w:type="dxa"/>
          </w:tcPr>
          <w:p w:rsidR="0012291B" w:rsidRPr="00670CFC" w:rsidRDefault="0012291B">
            <w:pPr>
              <w:rPr>
                <w:rFonts w:cs="Times New Roman"/>
                <w:sz w:val="22"/>
              </w:rPr>
            </w:pPr>
            <w:r w:rsidRPr="00670CFC">
              <w:rPr>
                <w:rFonts w:cs="Times New Roman"/>
                <w:sz w:val="22"/>
              </w:rPr>
              <w:t>Монологические высказывания по теме.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39</w:t>
            </w:r>
          </w:p>
        </w:tc>
        <w:tc>
          <w:tcPr>
            <w:tcW w:w="3827" w:type="dxa"/>
          </w:tcPr>
          <w:p w:rsidR="0012291B" w:rsidRPr="00670CFC" w:rsidRDefault="0012291B">
            <w:pPr>
              <w:rPr>
                <w:rFonts w:cs="Times New Roman"/>
                <w:sz w:val="22"/>
              </w:rPr>
            </w:pPr>
            <w:r w:rsidRPr="00670CFC">
              <w:rPr>
                <w:rFonts w:cs="Times New Roman"/>
                <w:sz w:val="22"/>
              </w:rPr>
              <w:t>Мой родной край – Карелия.</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40</w:t>
            </w:r>
          </w:p>
        </w:tc>
        <w:tc>
          <w:tcPr>
            <w:tcW w:w="3827" w:type="dxa"/>
          </w:tcPr>
          <w:p w:rsidR="0012291B" w:rsidRPr="00670CFC" w:rsidRDefault="0012291B">
            <w:pPr>
              <w:rPr>
                <w:rFonts w:cs="Times New Roman"/>
                <w:sz w:val="22"/>
              </w:rPr>
            </w:pPr>
            <w:r w:rsidRPr="00670CFC">
              <w:rPr>
                <w:rFonts w:cs="Times New Roman"/>
                <w:sz w:val="22"/>
              </w:rPr>
              <w:t xml:space="preserve">Достопримечательности Карелии.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41</w:t>
            </w:r>
          </w:p>
        </w:tc>
        <w:tc>
          <w:tcPr>
            <w:tcW w:w="3827" w:type="dxa"/>
          </w:tcPr>
          <w:p w:rsidR="0012291B" w:rsidRPr="00670CFC" w:rsidRDefault="0012291B">
            <w:pPr>
              <w:rPr>
                <w:rFonts w:cs="Times New Roman"/>
                <w:sz w:val="22"/>
              </w:rPr>
            </w:pPr>
            <w:r w:rsidRPr="00670CFC">
              <w:rPr>
                <w:rFonts w:cs="Times New Roman"/>
                <w:sz w:val="22"/>
              </w:rPr>
              <w:t>Остров Валаам.  Союз "что".</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42</w:t>
            </w:r>
          </w:p>
        </w:tc>
        <w:tc>
          <w:tcPr>
            <w:tcW w:w="3827" w:type="dxa"/>
          </w:tcPr>
          <w:p w:rsidR="0012291B" w:rsidRPr="00670CFC" w:rsidRDefault="0012291B">
            <w:pPr>
              <w:rPr>
                <w:rFonts w:cs="Times New Roman"/>
                <w:sz w:val="22"/>
              </w:rPr>
            </w:pPr>
            <w:r w:rsidRPr="00670CFC">
              <w:rPr>
                <w:rFonts w:cs="Times New Roman"/>
                <w:sz w:val="22"/>
              </w:rPr>
              <w:t>Работа с текстом «Путешествие на теплоходе».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43</w:t>
            </w:r>
          </w:p>
        </w:tc>
        <w:tc>
          <w:tcPr>
            <w:tcW w:w="3827" w:type="dxa"/>
          </w:tcPr>
          <w:p w:rsidR="0012291B" w:rsidRPr="00670CFC" w:rsidRDefault="0012291B">
            <w:pPr>
              <w:rPr>
                <w:rFonts w:cs="Times New Roman"/>
                <w:sz w:val="22"/>
              </w:rPr>
            </w:pPr>
            <w:r w:rsidRPr="00670CFC">
              <w:rPr>
                <w:rFonts w:cs="Times New Roman"/>
                <w:sz w:val="22"/>
              </w:rPr>
              <w:t>Диалог «Валаам».</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44</w:t>
            </w:r>
          </w:p>
        </w:tc>
        <w:tc>
          <w:tcPr>
            <w:tcW w:w="3827" w:type="dxa"/>
          </w:tcPr>
          <w:p w:rsidR="0012291B" w:rsidRPr="00670CFC" w:rsidRDefault="0012291B">
            <w:pPr>
              <w:rPr>
                <w:rFonts w:cs="Times New Roman"/>
                <w:sz w:val="22"/>
              </w:rPr>
            </w:pPr>
            <w:r w:rsidRPr="00670CFC">
              <w:rPr>
                <w:rFonts w:cs="Times New Roman"/>
                <w:sz w:val="22"/>
              </w:rPr>
              <w:t>Повторение.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45</w:t>
            </w:r>
          </w:p>
        </w:tc>
        <w:tc>
          <w:tcPr>
            <w:tcW w:w="3827" w:type="dxa"/>
          </w:tcPr>
          <w:p w:rsidR="0012291B" w:rsidRPr="00670CFC" w:rsidRDefault="0012291B">
            <w:pPr>
              <w:rPr>
                <w:rFonts w:cs="Times New Roman"/>
                <w:sz w:val="22"/>
              </w:rPr>
            </w:pPr>
            <w:r w:rsidRPr="00670CFC">
              <w:rPr>
                <w:rFonts w:cs="Times New Roman"/>
                <w:sz w:val="22"/>
              </w:rPr>
              <w:t>Остров Кижи.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46</w:t>
            </w:r>
          </w:p>
        </w:tc>
        <w:tc>
          <w:tcPr>
            <w:tcW w:w="3827" w:type="dxa"/>
          </w:tcPr>
          <w:p w:rsidR="0012291B" w:rsidRPr="00670CFC" w:rsidRDefault="0012291B">
            <w:pPr>
              <w:rPr>
                <w:rFonts w:cs="Times New Roman"/>
                <w:sz w:val="22"/>
              </w:rPr>
            </w:pPr>
            <w:r w:rsidRPr="00670CFC">
              <w:rPr>
                <w:rFonts w:cs="Times New Roman"/>
                <w:sz w:val="22"/>
              </w:rPr>
              <w:t>Перевод с русского языка « Кижи»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47</w:t>
            </w:r>
          </w:p>
        </w:tc>
        <w:tc>
          <w:tcPr>
            <w:tcW w:w="3827" w:type="dxa"/>
          </w:tcPr>
          <w:p w:rsidR="0012291B" w:rsidRPr="00670CFC" w:rsidRDefault="0012291B">
            <w:pPr>
              <w:rPr>
                <w:rFonts w:cs="Times New Roman"/>
                <w:sz w:val="22"/>
              </w:rPr>
            </w:pPr>
            <w:r w:rsidRPr="00670CFC">
              <w:rPr>
                <w:rFonts w:cs="Times New Roman"/>
                <w:sz w:val="22"/>
              </w:rPr>
              <w:t>Заповедник Кивач.</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48</w:t>
            </w:r>
          </w:p>
        </w:tc>
        <w:tc>
          <w:tcPr>
            <w:tcW w:w="3827" w:type="dxa"/>
          </w:tcPr>
          <w:p w:rsidR="0012291B" w:rsidRPr="00670CFC" w:rsidRDefault="0012291B">
            <w:pPr>
              <w:rPr>
                <w:rFonts w:cs="Times New Roman"/>
                <w:sz w:val="22"/>
              </w:rPr>
            </w:pPr>
            <w:r w:rsidRPr="00670CFC">
              <w:rPr>
                <w:rFonts w:cs="Times New Roman"/>
                <w:sz w:val="22"/>
              </w:rPr>
              <w:t xml:space="preserve">Таблица "Достопримечательности Карелии".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49</w:t>
            </w:r>
          </w:p>
        </w:tc>
        <w:tc>
          <w:tcPr>
            <w:tcW w:w="3827" w:type="dxa"/>
          </w:tcPr>
          <w:p w:rsidR="0012291B" w:rsidRPr="00670CFC" w:rsidRDefault="0012291B">
            <w:pPr>
              <w:rPr>
                <w:rFonts w:cs="Times New Roman"/>
                <w:sz w:val="22"/>
              </w:rPr>
            </w:pPr>
            <w:r w:rsidRPr="00670CFC">
              <w:rPr>
                <w:rFonts w:cs="Times New Roman"/>
                <w:sz w:val="22"/>
              </w:rPr>
              <w:t xml:space="preserve">Подчинительные союзы.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50</w:t>
            </w:r>
          </w:p>
        </w:tc>
        <w:tc>
          <w:tcPr>
            <w:tcW w:w="3827" w:type="dxa"/>
          </w:tcPr>
          <w:p w:rsidR="0012291B" w:rsidRPr="00670CFC" w:rsidRDefault="0012291B">
            <w:pPr>
              <w:rPr>
                <w:rFonts w:cs="Times New Roman"/>
                <w:sz w:val="22"/>
              </w:rPr>
            </w:pPr>
            <w:r w:rsidRPr="00670CFC">
              <w:rPr>
                <w:rFonts w:cs="Times New Roman"/>
                <w:sz w:val="22"/>
              </w:rPr>
              <w:t>Образование сложных предложений.</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51</w:t>
            </w:r>
          </w:p>
        </w:tc>
        <w:tc>
          <w:tcPr>
            <w:tcW w:w="3827" w:type="dxa"/>
          </w:tcPr>
          <w:p w:rsidR="0012291B" w:rsidRPr="00670CFC" w:rsidRDefault="0012291B">
            <w:pPr>
              <w:rPr>
                <w:rFonts w:cs="Times New Roman"/>
                <w:sz w:val="22"/>
              </w:rPr>
            </w:pPr>
            <w:r w:rsidRPr="00670CFC">
              <w:rPr>
                <w:rFonts w:cs="Times New Roman"/>
                <w:sz w:val="22"/>
              </w:rPr>
              <w:t>Тест по теме.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52</w:t>
            </w:r>
          </w:p>
        </w:tc>
        <w:tc>
          <w:tcPr>
            <w:tcW w:w="3827" w:type="dxa"/>
          </w:tcPr>
          <w:p w:rsidR="0012291B" w:rsidRPr="00670CFC" w:rsidRDefault="0012291B">
            <w:pPr>
              <w:rPr>
                <w:rFonts w:cs="Times New Roman"/>
                <w:sz w:val="22"/>
              </w:rPr>
            </w:pPr>
            <w:r w:rsidRPr="00670CFC">
              <w:rPr>
                <w:rFonts w:cs="Times New Roman"/>
                <w:sz w:val="22"/>
              </w:rPr>
              <w:t xml:space="preserve">Генетив.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53</w:t>
            </w:r>
          </w:p>
        </w:tc>
        <w:tc>
          <w:tcPr>
            <w:tcW w:w="3827" w:type="dxa"/>
          </w:tcPr>
          <w:p w:rsidR="0012291B" w:rsidRPr="00670CFC" w:rsidRDefault="0012291B">
            <w:pPr>
              <w:rPr>
                <w:rFonts w:cs="Times New Roman"/>
                <w:sz w:val="22"/>
              </w:rPr>
            </w:pPr>
            <w:r w:rsidRPr="00670CFC">
              <w:rPr>
                <w:rFonts w:cs="Times New Roman"/>
                <w:sz w:val="22"/>
              </w:rPr>
              <w:t xml:space="preserve">Генетив.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54</w:t>
            </w:r>
          </w:p>
        </w:tc>
        <w:tc>
          <w:tcPr>
            <w:tcW w:w="3827" w:type="dxa"/>
          </w:tcPr>
          <w:p w:rsidR="0012291B" w:rsidRPr="00670CFC" w:rsidRDefault="0012291B">
            <w:pPr>
              <w:rPr>
                <w:rFonts w:cs="Times New Roman"/>
                <w:sz w:val="22"/>
              </w:rPr>
            </w:pPr>
            <w:r w:rsidRPr="00670CFC">
              <w:rPr>
                <w:rFonts w:cs="Times New Roman"/>
                <w:sz w:val="22"/>
              </w:rPr>
              <w:t>Школа. Совершенствование лексических навыков.</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55</w:t>
            </w:r>
          </w:p>
        </w:tc>
        <w:tc>
          <w:tcPr>
            <w:tcW w:w="3827" w:type="dxa"/>
          </w:tcPr>
          <w:p w:rsidR="0012291B" w:rsidRPr="00670CFC" w:rsidRDefault="0012291B">
            <w:pPr>
              <w:rPr>
                <w:rFonts w:cs="Times New Roman"/>
                <w:sz w:val="22"/>
              </w:rPr>
            </w:pPr>
            <w:r w:rsidRPr="00670CFC">
              <w:rPr>
                <w:rFonts w:cs="Times New Roman"/>
                <w:sz w:val="22"/>
              </w:rPr>
              <w:t xml:space="preserve">Школы в других странах.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56</w:t>
            </w:r>
          </w:p>
        </w:tc>
        <w:tc>
          <w:tcPr>
            <w:tcW w:w="3827" w:type="dxa"/>
          </w:tcPr>
          <w:p w:rsidR="0012291B" w:rsidRPr="00670CFC" w:rsidRDefault="0012291B">
            <w:pPr>
              <w:rPr>
                <w:rFonts w:cs="Times New Roman"/>
                <w:sz w:val="22"/>
              </w:rPr>
            </w:pPr>
            <w:r w:rsidRPr="00670CFC">
              <w:rPr>
                <w:rFonts w:cs="Times New Roman"/>
                <w:sz w:val="22"/>
              </w:rPr>
              <w:t>Монолог – сообщение «Школы в других странах».</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57</w:t>
            </w:r>
          </w:p>
        </w:tc>
        <w:tc>
          <w:tcPr>
            <w:tcW w:w="3827" w:type="dxa"/>
          </w:tcPr>
          <w:p w:rsidR="0012291B" w:rsidRPr="00670CFC" w:rsidRDefault="0012291B">
            <w:pPr>
              <w:rPr>
                <w:rFonts w:cs="Times New Roman"/>
                <w:sz w:val="22"/>
              </w:rPr>
            </w:pPr>
            <w:r w:rsidRPr="00670CFC">
              <w:rPr>
                <w:rFonts w:cs="Times New Roman"/>
                <w:sz w:val="22"/>
              </w:rPr>
              <w:t>Чтение текста «Школа в Финляндии».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58</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Ввод лексики по теме.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59</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Закрепление лексики и грамматики в упр.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60</w:t>
            </w:r>
          </w:p>
        </w:tc>
        <w:tc>
          <w:tcPr>
            <w:tcW w:w="3827" w:type="dxa"/>
          </w:tcPr>
          <w:p w:rsidR="0012291B" w:rsidRPr="00670CFC" w:rsidRDefault="0012291B">
            <w:pPr>
              <w:rPr>
                <w:rFonts w:cs="Times New Roman"/>
                <w:color w:val="000000"/>
                <w:sz w:val="22"/>
              </w:rPr>
            </w:pPr>
            <w:r w:rsidRPr="00670CFC">
              <w:rPr>
                <w:rFonts w:cs="Times New Roman"/>
                <w:color w:val="000000"/>
                <w:sz w:val="22"/>
              </w:rPr>
              <w:t>Обучение диалогу.</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61</w:t>
            </w:r>
          </w:p>
        </w:tc>
        <w:tc>
          <w:tcPr>
            <w:tcW w:w="3827" w:type="dxa"/>
          </w:tcPr>
          <w:p w:rsidR="0012291B" w:rsidRPr="00670CFC" w:rsidRDefault="0012291B">
            <w:pPr>
              <w:rPr>
                <w:rFonts w:cs="Times New Roman"/>
                <w:color w:val="000000"/>
                <w:sz w:val="22"/>
              </w:rPr>
            </w:pPr>
            <w:r w:rsidRPr="00670CFC">
              <w:rPr>
                <w:rFonts w:cs="Times New Roman"/>
                <w:color w:val="000000"/>
                <w:sz w:val="22"/>
              </w:rPr>
              <w:t>Чтение текста "Свободное время финнов"</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62</w:t>
            </w:r>
          </w:p>
        </w:tc>
        <w:tc>
          <w:tcPr>
            <w:tcW w:w="3827" w:type="dxa"/>
          </w:tcPr>
          <w:p w:rsidR="0012291B" w:rsidRPr="00670CFC" w:rsidRDefault="0012291B">
            <w:pPr>
              <w:rPr>
                <w:rFonts w:cs="Times New Roman"/>
                <w:color w:val="000000"/>
                <w:sz w:val="22"/>
              </w:rPr>
            </w:pPr>
            <w:r w:rsidRPr="00670CFC">
              <w:rPr>
                <w:rFonts w:cs="Times New Roman"/>
                <w:color w:val="000000"/>
                <w:sz w:val="22"/>
              </w:rPr>
              <w:t>Партитив единственного числа.</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63</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Партитивные глаголы.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64</w:t>
            </w:r>
          </w:p>
        </w:tc>
        <w:tc>
          <w:tcPr>
            <w:tcW w:w="3827" w:type="dxa"/>
          </w:tcPr>
          <w:p w:rsidR="0012291B" w:rsidRPr="00670CFC" w:rsidRDefault="0012291B">
            <w:pPr>
              <w:rPr>
                <w:rFonts w:cs="Times New Roman"/>
                <w:color w:val="000000"/>
                <w:sz w:val="22"/>
              </w:rPr>
            </w:pPr>
            <w:r w:rsidRPr="00670CFC">
              <w:rPr>
                <w:rFonts w:cs="Times New Roman"/>
                <w:color w:val="000000"/>
                <w:sz w:val="22"/>
              </w:rPr>
              <w:t>Партитив множественного числа</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65</w:t>
            </w:r>
          </w:p>
        </w:tc>
        <w:tc>
          <w:tcPr>
            <w:tcW w:w="3827" w:type="dxa"/>
          </w:tcPr>
          <w:p w:rsidR="0012291B" w:rsidRPr="00670CFC" w:rsidRDefault="0012291B">
            <w:pPr>
              <w:rPr>
                <w:rFonts w:cs="Times New Roman"/>
                <w:color w:val="000000"/>
                <w:sz w:val="22"/>
              </w:rPr>
            </w:pPr>
            <w:r w:rsidRPr="00670CFC">
              <w:rPr>
                <w:rFonts w:cs="Times New Roman"/>
                <w:color w:val="000000"/>
                <w:sz w:val="22"/>
              </w:rPr>
              <w:t>Подготовка к проверочной работе.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66</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Контрольная работа по грамматике.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67</w:t>
            </w:r>
          </w:p>
        </w:tc>
        <w:tc>
          <w:tcPr>
            <w:tcW w:w="3827" w:type="dxa"/>
          </w:tcPr>
          <w:p w:rsidR="0012291B" w:rsidRPr="00670CFC" w:rsidRDefault="0012291B">
            <w:pPr>
              <w:rPr>
                <w:rFonts w:cs="Times New Roman"/>
                <w:color w:val="000000"/>
                <w:sz w:val="22"/>
              </w:rPr>
            </w:pPr>
            <w:r w:rsidRPr="00670CFC">
              <w:rPr>
                <w:rFonts w:cs="Times New Roman"/>
                <w:color w:val="000000"/>
                <w:sz w:val="22"/>
              </w:rPr>
              <w:t>Итоговый урок.</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color w:val="000000"/>
                <w:sz w:val="22"/>
              </w:rPr>
              <w:t>68</w:t>
            </w:r>
          </w:p>
        </w:tc>
        <w:tc>
          <w:tcPr>
            <w:tcW w:w="3827" w:type="dxa"/>
          </w:tcPr>
          <w:p w:rsidR="0012291B" w:rsidRPr="00670CFC" w:rsidRDefault="0012291B">
            <w:pPr>
              <w:rPr>
                <w:rFonts w:cs="Times New Roman"/>
                <w:color w:val="000000"/>
                <w:sz w:val="22"/>
              </w:rPr>
            </w:pPr>
            <w:r w:rsidRPr="00670CFC">
              <w:rPr>
                <w:rFonts w:cs="Times New Roman"/>
                <w:color w:val="000000"/>
                <w:sz w:val="22"/>
              </w:rPr>
              <w:t>Ввод лексики по теме.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jc w:val="left"/>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69</w:t>
            </w:r>
          </w:p>
        </w:tc>
        <w:tc>
          <w:tcPr>
            <w:tcW w:w="3827" w:type="dxa"/>
          </w:tcPr>
          <w:p w:rsidR="0012291B" w:rsidRPr="00670CFC" w:rsidRDefault="0012291B">
            <w:pPr>
              <w:rPr>
                <w:rFonts w:cs="Times New Roman"/>
                <w:color w:val="000000"/>
                <w:sz w:val="22"/>
              </w:rPr>
            </w:pPr>
            <w:r w:rsidRPr="00670CFC">
              <w:rPr>
                <w:rFonts w:cs="Times New Roman"/>
                <w:color w:val="000000"/>
                <w:sz w:val="22"/>
              </w:rPr>
              <w:t>Активизация лексики.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70</w:t>
            </w:r>
          </w:p>
        </w:tc>
        <w:tc>
          <w:tcPr>
            <w:tcW w:w="3827" w:type="dxa"/>
          </w:tcPr>
          <w:p w:rsidR="0012291B" w:rsidRPr="00670CFC" w:rsidRDefault="0012291B">
            <w:pPr>
              <w:rPr>
                <w:rFonts w:cs="Times New Roman"/>
                <w:color w:val="000000"/>
                <w:sz w:val="22"/>
              </w:rPr>
            </w:pPr>
            <w:r w:rsidRPr="00670CFC">
              <w:rPr>
                <w:rFonts w:cs="Times New Roman"/>
                <w:color w:val="000000"/>
                <w:sz w:val="22"/>
              </w:rPr>
              <w:t>Обучение письму</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71</w:t>
            </w:r>
          </w:p>
        </w:tc>
        <w:tc>
          <w:tcPr>
            <w:tcW w:w="3827" w:type="dxa"/>
          </w:tcPr>
          <w:p w:rsidR="0012291B" w:rsidRPr="00670CFC" w:rsidRDefault="0012291B">
            <w:pPr>
              <w:rPr>
                <w:rFonts w:cs="Times New Roman"/>
                <w:color w:val="000000"/>
                <w:sz w:val="22"/>
              </w:rPr>
            </w:pPr>
            <w:r w:rsidRPr="00670CFC">
              <w:rPr>
                <w:rFonts w:cs="Times New Roman"/>
                <w:color w:val="000000"/>
                <w:sz w:val="22"/>
              </w:rPr>
              <w:t>Известные писатели.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72</w:t>
            </w:r>
          </w:p>
        </w:tc>
        <w:tc>
          <w:tcPr>
            <w:tcW w:w="3827" w:type="dxa"/>
          </w:tcPr>
          <w:p w:rsidR="0012291B" w:rsidRPr="00670CFC" w:rsidRDefault="0012291B">
            <w:pPr>
              <w:rPr>
                <w:rFonts w:cs="Times New Roman"/>
                <w:color w:val="000000"/>
                <w:sz w:val="22"/>
              </w:rPr>
            </w:pPr>
            <w:r w:rsidRPr="00670CFC">
              <w:rPr>
                <w:rFonts w:cs="Times New Roman"/>
                <w:color w:val="000000"/>
                <w:sz w:val="22"/>
              </w:rPr>
              <w:t>Элиас  Лённрот</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73</w:t>
            </w:r>
          </w:p>
        </w:tc>
        <w:tc>
          <w:tcPr>
            <w:tcW w:w="3827" w:type="dxa"/>
          </w:tcPr>
          <w:p w:rsidR="0012291B" w:rsidRPr="00670CFC" w:rsidRDefault="0012291B">
            <w:pPr>
              <w:rPr>
                <w:rFonts w:cs="Times New Roman"/>
                <w:color w:val="000000"/>
                <w:sz w:val="22"/>
              </w:rPr>
            </w:pPr>
            <w:r w:rsidRPr="00670CFC">
              <w:rPr>
                <w:rFonts w:cs="Times New Roman"/>
                <w:color w:val="000000"/>
                <w:sz w:val="22"/>
              </w:rPr>
              <w:t>Сакари Топелиус</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74</w:t>
            </w:r>
          </w:p>
        </w:tc>
        <w:tc>
          <w:tcPr>
            <w:tcW w:w="3827" w:type="dxa"/>
          </w:tcPr>
          <w:p w:rsidR="0012291B" w:rsidRPr="00670CFC" w:rsidRDefault="0012291B">
            <w:pPr>
              <w:rPr>
                <w:rFonts w:cs="Times New Roman"/>
                <w:color w:val="000000"/>
                <w:sz w:val="22"/>
              </w:rPr>
            </w:pPr>
            <w:r w:rsidRPr="00670CFC">
              <w:rPr>
                <w:rFonts w:cs="Times New Roman"/>
                <w:color w:val="000000"/>
                <w:sz w:val="22"/>
              </w:rPr>
              <w:t>Монолог «Я люблю читать».</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75</w:t>
            </w:r>
          </w:p>
        </w:tc>
        <w:tc>
          <w:tcPr>
            <w:tcW w:w="3827" w:type="dxa"/>
          </w:tcPr>
          <w:p w:rsidR="0012291B" w:rsidRPr="00670CFC" w:rsidRDefault="0012291B">
            <w:pPr>
              <w:rPr>
                <w:rFonts w:cs="Times New Roman"/>
                <w:color w:val="000000"/>
                <w:sz w:val="22"/>
              </w:rPr>
            </w:pPr>
            <w:r w:rsidRPr="00670CFC">
              <w:rPr>
                <w:rFonts w:cs="Times New Roman"/>
                <w:color w:val="000000"/>
                <w:sz w:val="22"/>
              </w:rPr>
              <w:t>Прямое дополнение.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76</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 Грамматика в упражнениях.</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77</w:t>
            </w:r>
          </w:p>
        </w:tc>
        <w:tc>
          <w:tcPr>
            <w:tcW w:w="3827" w:type="dxa"/>
          </w:tcPr>
          <w:p w:rsidR="0012291B" w:rsidRPr="00670CFC" w:rsidRDefault="0012291B">
            <w:pPr>
              <w:rPr>
                <w:rFonts w:cs="Times New Roman"/>
                <w:color w:val="000000"/>
                <w:sz w:val="22"/>
              </w:rPr>
            </w:pPr>
            <w:r w:rsidRPr="00670CFC">
              <w:rPr>
                <w:rFonts w:cs="Times New Roman"/>
                <w:color w:val="000000"/>
                <w:sz w:val="22"/>
              </w:rPr>
              <w:t>Подготовка к тестированию.</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78</w:t>
            </w:r>
          </w:p>
        </w:tc>
        <w:tc>
          <w:tcPr>
            <w:tcW w:w="3827" w:type="dxa"/>
          </w:tcPr>
          <w:p w:rsidR="0012291B" w:rsidRPr="00670CFC" w:rsidRDefault="0012291B">
            <w:pPr>
              <w:rPr>
                <w:rFonts w:cs="Times New Roman"/>
                <w:color w:val="000000"/>
                <w:sz w:val="22"/>
              </w:rPr>
            </w:pPr>
            <w:r w:rsidRPr="00670CFC">
              <w:rPr>
                <w:rFonts w:cs="Times New Roman"/>
                <w:color w:val="000000"/>
                <w:sz w:val="22"/>
              </w:rPr>
              <w:t>Лексико-грамматический тест.</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79</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Ввод лексики.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80</w:t>
            </w:r>
          </w:p>
        </w:tc>
        <w:tc>
          <w:tcPr>
            <w:tcW w:w="3827" w:type="dxa"/>
          </w:tcPr>
          <w:p w:rsidR="0012291B" w:rsidRPr="00670CFC" w:rsidRDefault="0012291B">
            <w:pPr>
              <w:rPr>
                <w:rFonts w:cs="Times New Roman"/>
                <w:color w:val="000000"/>
                <w:sz w:val="22"/>
              </w:rPr>
            </w:pPr>
            <w:r w:rsidRPr="00670CFC">
              <w:rPr>
                <w:rFonts w:cs="Times New Roman"/>
                <w:color w:val="000000"/>
                <w:sz w:val="22"/>
              </w:rPr>
              <w:t>Активизация лексики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81</w:t>
            </w:r>
          </w:p>
        </w:tc>
        <w:tc>
          <w:tcPr>
            <w:tcW w:w="3827" w:type="dxa"/>
          </w:tcPr>
          <w:p w:rsidR="0012291B" w:rsidRPr="00670CFC" w:rsidRDefault="0012291B">
            <w:pPr>
              <w:rPr>
                <w:rFonts w:cs="Times New Roman"/>
                <w:color w:val="000000"/>
                <w:sz w:val="22"/>
              </w:rPr>
            </w:pPr>
            <w:r w:rsidRPr="00670CFC">
              <w:rPr>
                <w:rFonts w:cs="Times New Roman"/>
                <w:color w:val="000000"/>
                <w:sz w:val="22"/>
              </w:rPr>
              <w:t>"Ты занимаешься спортом?"</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82</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Известные спортсмены.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83</w:t>
            </w:r>
          </w:p>
        </w:tc>
        <w:tc>
          <w:tcPr>
            <w:tcW w:w="3827" w:type="dxa"/>
          </w:tcPr>
          <w:p w:rsidR="0012291B" w:rsidRPr="00670CFC" w:rsidRDefault="0012291B">
            <w:pPr>
              <w:rPr>
                <w:rFonts w:cs="Times New Roman"/>
                <w:color w:val="000000"/>
                <w:sz w:val="22"/>
              </w:rPr>
            </w:pPr>
            <w:r w:rsidRPr="00670CFC">
              <w:rPr>
                <w:rFonts w:cs="Times New Roman"/>
                <w:color w:val="000000"/>
                <w:sz w:val="22"/>
              </w:rPr>
              <w:t>«Мой любимый спортсмен»</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84</w:t>
            </w:r>
          </w:p>
        </w:tc>
        <w:tc>
          <w:tcPr>
            <w:tcW w:w="3827" w:type="dxa"/>
          </w:tcPr>
          <w:p w:rsidR="0012291B" w:rsidRPr="00670CFC" w:rsidRDefault="0012291B">
            <w:pPr>
              <w:rPr>
                <w:rFonts w:cs="Times New Roman"/>
                <w:color w:val="000000"/>
                <w:sz w:val="22"/>
              </w:rPr>
            </w:pPr>
            <w:r w:rsidRPr="00670CFC">
              <w:rPr>
                <w:rFonts w:cs="Times New Roman"/>
                <w:color w:val="000000"/>
                <w:sz w:val="22"/>
              </w:rPr>
              <w:t>Чтение текста "Formula -1".</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85</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Олимпийские игры.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86</w:t>
            </w:r>
          </w:p>
        </w:tc>
        <w:tc>
          <w:tcPr>
            <w:tcW w:w="3827" w:type="dxa"/>
          </w:tcPr>
          <w:p w:rsidR="0012291B" w:rsidRPr="00670CFC" w:rsidRDefault="0012291B">
            <w:pPr>
              <w:rPr>
                <w:rFonts w:cs="Times New Roman"/>
                <w:color w:val="000000"/>
                <w:sz w:val="22"/>
              </w:rPr>
            </w:pPr>
            <w:r w:rsidRPr="00670CFC">
              <w:rPr>
                <w:rFonts w:cs="Times New Roman"/>
                <w:color w:val="000000"/>
                <w:sz w:val="22"/>
              </w:rPr>
              <w:t>Работа с текстом "Олимпийские игры в Москве"</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87</w:t>
            </w:r>
          </w:p>
        </w:tc>
        <w:tc>
          <w:tcPr>
            <w:tcW w:w="3827" w:type="dxa"/>
          </w:tcPr>
          <w:p w:rsidR="0012291B" w:rsidRPr="00670CFC" w:rsidRDefault="0012291B">
            <w:pPr>
              <w:rPr>
                <w:rFonts w:cs="Times New Roman"/>
                <w:color w:val="000000"/>
                <w:sz w:val="22"/>
              </w:rPr>
            </w:pPr>
            <w:r w:rsidRPr="00670CFC">
              <w:rPr>
                <w:rFonts w:cs="Times New Roman"/>
                <w:color w:val="000000"/>
                <w:sz w:val="22"/>
              </w:rPr>
              <w:t>Обучение диалогической речи.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88</w:t>
            </w:r>
          </w:p>
        </w:tc>
        <w:tc>
          <w:tcPr>
            <w:tcW w:w="3827" w:type="dxa"/>
          </w:tcPr>
          <w:p w:rsidR="0012291B" w:rsidRPr="00670CFC" w:rsidRDefault="0012291B">
            <w:pPr>
              <w:rPr>
                <w:rFonts w:cs="Times New Roman"/>
                <w:color w:val="000000"/>
                <w:sz w:val="22"/>
              </w:rPr>
            </w:pPr>
            <w:r w:rsidRPr="00670CFC">
              <w:rPr>
                <w:rFonts w:cs="Times New Roman"/>
                <w:color w:val="000000"/>
                <w:sz w:val="22"/>
              </w:rPr>
              <w:t>Аудирование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89</w:t>
            </w:r>
          </w:p>
        </w:tc>
        <w:tc>
          <w:tcPr>
            <w:tcW w:w="3827" w:type="dxa"/>
          </w:tcPr>
          <w:p w:rsidR="0012291B" w:rsidRPr="00670CFC" w:rsidRDefault="0012291B">
            <w:pPr>
              <w:rPr>
                <w:rFonts w:cs="Times New Roman"/>
                <w:color w:val="000000"/>
                <w:sz w:val="22"/>
              </w:rPr>
            </w:pPr>
            <w:r w:rsidRPr="00670CFC">
              <w:rPr>
                <w:rFonts w:cs="Times New Roman"/>
                <w:color w:val="000000"/>
                <w:sz w:val="22"/>
              </w:rPr>
              <w:t>Перевод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90</w:t>
            </w:r>
          </w:p>
        </w:tc>
        <w:tc>
          <w:tcPr>
            <w:tcW w:w="3827" w:type="dxa"/>
          </w:tcPr>
          <w:p w:rsidR="0012291B" w:rsidRPr="00670CFC" w:rsidRDefault="0012291B">
            <w:pPr>
              <w:rPr>
                <w:rFonts w:cs="Times New Roman"/>
                <w:color w:val="000000"/>
                <w:sz w:val="22"/>
              </w:rPr>
            </w:pPr>
            <w:r w:rsidRPr="00670CFC">
              <w:rPr>
                <w:rFonts w:cs="Times New Roman"/>
                <w:color w:val="000000"/>
                <w:sz w:val="22"/>
              </w:rPr>
              <w:t>Развитие умения чтения.</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91</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Развитие умения диалогической речи.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92</w:t>
            </w:r>
          </w:p>
        </w:tc>
        <w:tc>
          <w:tcPr>
            <w:tcW w:w="3827" w:type="dxa"/>
          </w:tcPr>
          <w:p w:rsidR="0012291B" w:rsidRPr="00670CFC" w:rsidRDefault="0012291B">
            <w:pPr>
              <w:rPr>
                <w:rFonts w:cs="Times New Roman"/>
                <w:color w:val="000000"/>
                <w:sz w:val="22"/>
              </w:rPr>
            </w:pPr>
            <w:r w:rsidRPr="00670CFC">
              <w:rPr>
                <w:rFonts w:cs="Times New Roman"/>
                <w:color w:val="000000"/>
                <w:sz w:val="22"/>
              </w:rPr>
              <w:t>Виртуальные миры -  альтернатива реальности.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93</w:t>
            </w:r>
          </w:p>
        </w:tc>
        <w:tc>
          <w:tcPr>
            <w:tcW w:w="3827" w:type="dxa"/>
          </w:tcPr>
          <w:p w:rsidR="0012291B" w:rsidRPr="00670CFC" w:rsidRDefault="0012291B">
            <w:pPr>
              <w:rPr>
                <w:rFonts w:cs="Times New Roman"/>
                <w:color w:val="000000"/>
                <w:sz w:val="22"/>
              </w:rPr>
            </w:pPr>
            <w:r w:rsidRPr="00670CFC">
              <w:rPr>
                <w:rFonts w:cs="Times New Roman"/>
                <w:color w:val="000000"/>
                <w:sz w:val="22"/>
              </w:rPr>
              <w:t>Ввод лексики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94</w:t>
            </w:r>
          </w:p>
        </w:tc>
        <w:tc>
          <w:tcPr>
            <w:tcW w:w="3827" w:type="dxa"/>
          </w:tcPr>
          <w:p w:rsidR="0012291B" w:rsidRPr="00670CFC" w:rsidRDefault="0012291B">
            <w:pPr>
              <w:rPr>
                <w:rFonts w:cs="Times New Roman"/>
                <w:color w:val="000000"/>
                <w:sz w:val="22"/>
              </w:rPr>
            </w:pPr>
            <w:r w:rsidRPr="00670CFC">
              <w:rPr>
                <w:rFonts w:cs="Times New Roman"/>
                <w:color w:val="000000"/>
                <w:sz w:val="22"/>
              </w:rPr>
              <w:t>Активизация лексики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95</w:t>
            </w:r>
          </w:p>
        </w:tc>
        <w:tc>
          <w:tcPr>
            <w:tcW w:w="3827" w:type="dxa"/>
          </w:tcPr>
          <w:p w:rsidR="0012291B" w:rsidRPr="00670CFC" w:rsidRDefault="0012291B">
            <w:pPr>
              <w:rPr>
                <w:rFonts w:cs="Times New Roman"/>
                <w:color w:val="000000"/>
                <w:sz w:val="22"/>
              </w:rPr>
            </w:pPr>
            <w:r w:rsidRPr="00670CFC">
              <w:rPr>
                <w:rFonts w:cs="Times New Roman"/>
                <w:color w:val="000000"/>
                <w:sz w:val="22"/>
              </w:rPr>
              <w:t>«Краеведческий музей Карелии»</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96</w:t>
            </w:r>
          </w:p>
        </w:tc>
        <w:tc>
          <w:tcPr>
            <w:tcW w:w="3827" w:type="dxa"/>
          </w:tcPr>
          <w:p w:rsidR="0012291B" w:rsidRPr="00670CFC" w:rsidRDefault="0012291B">
            <w:pPr>
              <w:rPr>
                <w:rFonts w:cs="Times New Roman"/>
                <w:color w:val="000000"/>
                <w:sz w:val="22"/>
              </w:rPr>
            </w:pPr>
            <w:r w:rsidRPr="00670CFC">
              <w:rPr>
                <w:rFonts w:cs="Times New Roman"/>
                <w:color w:val="000000"/>
                <w:sz w:val="22"/>
              </w:rPr>
              <w:t>«Городской музей»</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97</w:t>
            </w:r>
          </w:p>
        </w:tc>
        <w:tc>
          <w:tcPr>
            <w:tcW w:w="3827" w:type="dxa"/>
          </w:tcPr>
          <w:p w:rsidR="0012291B" w:rsidRPr="00670CFC" w:rsidRDefault="0012291B">
            <w:pPr>
              <w:rPr>
                <w:rFonts w:cs="Times New Roman"/>
                <w:color w:val="000000"/>
                <w:sz w:val="22"/>
              </w:rPr>
            </w:pPr>
            <w:r w:rsidRPr="00670CFC">
              <w:rPr>
                <w:rFonts w:cs="Times New Roman"/>
                <w:color w:val="000000"/>
                <w:sz w:val="22"/>
              </w:rPr>
              <w:t>«Наш школьный музей»</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98</w:t>
            </w:r>
          </w:p>
        </w:tc>
        <w:tc>
          <w:tcPr>
            <w:tcW w:w="3827" w:type="dxa"/>
          </w:tcPr>
          <w:p w:rsidR="0012291B" w:rsidRPr="00670CFC" w:rsidRDefault="0012291B">
            <w:pPr>
              <w:rPr>
                <w:rFonts w:cs="Times New Roman"/>
                <w:color w:val="000000"/>
                <w:sz w:val="22"/>
              </w:rPr>
            </w:pPr>
            <w:r w:rsidRPr="00670CFC">
              <w:rPr>
                <w:rFonts w:cs="Times New Roman"/>
                <w:color w:val="000000"/>
                <w:sz w:val="22"/>
              </w:rPr>
              <w:t>«Санкт-Петербург – город  музеев».</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99</w:t>
            </w:r>
          </w:p>
        </w:tc>
        <w:tc>
          <w:tcPr>
            <w:tcW w:w="3827" w:type="dxa"/>
          </w:tcPr>
          <w:p w:rsidR="0012291B" w:rsidRPr="00670CFC" w:rsidRDefault="0012291B">
            <w:pPr>
              <w:rPr>
                <w:rFonts w:cs="Times New Roman"/>
                <w:color w:val="000000"/>
                <w:sz w:val="22"/>
              </w:rPr>
            </w:pPr>
            <w:r w:rsidRPr="00670CFC">
              <w:rPr>
                <w:rFonts w:cs="Times New Roman"/>
                <w:color w:val="000000"/>
                <w:sz w:val="22"/>
              </w:rPr>
              <w:t>Чтение текста «Метрополитен»</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100</w:t>
            </w:r>
          </w:p>
        </w:tc>
        <w:tc>
          <w:tcPr>
            <w:tcW w:w="3827" w:type="dxa"/>
          </w:tcPr>
          <w:p w:rsidR="0012291B" w:rsidRPr="00670CFC" w:rsidRDefault="0012291B">
            <w:pPr>
              <w:rPr>
                <w:rFonts w:cs="Times New Roman"/>
                <w:color w:val="000000"/>
                <w:sz w:val="22"/>
              </w:rPr>
            </w:pPr>
            <w:r w:rsidRPr="00670CFC">
              <w:rPr>
                <w:rFonts w:cs="Times New Roman"/>
                <w:color w:val="000000"/>
                <w:sz w:val="22"/>
              </w:rPr>
              <w:t>Подготовка к итоговому тесту.</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r w:rsidRPr="00670CFC">
              <w:rPr>
                <w:rFonts w:cs="Times New Roman"/>
                <w:sz w:val="22"/>
              </w:rPr>
              <w:t>записи в тетради</w:t>
            </w:r>
          </w:p>
        </w:tc>
      </w:tr>
      <w:tr w:rsidR="0012291B" w:rsidRPr="00670CFC" w:rsidTr="00395924">
        <w:tc>
          <w:tcPr>
            <w:tcW w:w="1101" w:type="dxa"/>
            <w:vAlign w:val="center"/>
          </w:tcPr>
          <w:p w:rsidR="0012291B" w:rsidRPr="00670CFC" w:rsidRDefault="0012291B" w:rsidP="00395924">
            <w:pPr>
              <w:jc w:val="center"/>
              <w:rPr>
                <w:rFonts w:cs="Times New Roman"/>
                <w:sz w:val="22"/>
              </w:rPr>
            </w:pPr>
            <w:r w:rsidRPr="00670CFC">
              <w:rPr>
                <w:rFonts w:cs="Times New Roman"/>
                <w:sz w:val="22"/>
              </w:rPr>
              <w:t>101</w:t>
            </w:r>
          </w:p>
        </w:tc>
        <w:tc>
          <w:tcPr>
            <w:tcW w:w="3827" w:type="dxa"/>
          </w:tcPr>
          <w:p w:rsidR="0012291B" w:rsidRPr="00670CFC" w:rsidRDefault="0012291B">
            <w:pPr>
              <w:rPr>
                <w:rFonts w:cs="Times New Roman"/>
                <w:color w:val="000000"/>
                <w:sz w:val="22"/>
              </w:rPr>
            </w:pPr>
            <w:r w:rsidRPr="00670CFC">
              <w:rPr>
                <w:rFonts w:cs="Times New Roman"/>
                <w:color w:val="000000"/>
                <w:sz w:val="22"/>
              </w:rPr>
              <w:t>Итоговый  тест.</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p>
        </w:tc>
      </w:tr>
      <w:tr w:rsidR="0012291B" w:rsidRPr="00670CFC" w:rsidTr="00395924">
        <w:tc>
          <w:tcPr>
            <w:tcW w:w="1101" w:type="dxa"/>
          </w:tcPr>
          <w:p w:rsidR="0012291B" w:rsidRPr="00670CFC" w:rsidRDefault="0012291B" w:rsidP="00395924">
            <w:pPr>
              <w:jc w:val="center"/>
              <w:rPr>
                <w:rFonts w:cs="Times New Roman"/>
                <w:sz w:val="22"/>
              </w:rPr>
            </w:pPr>
            <w:r w:rsidRPr="00670CFC">
              <w:rPr>
                <w:rFonts w:cs="Times New Roman"/>
                <w:sz w:val="22"/>
              </w:rPr>
              <w:t>102</w:t>
            </w:r>
          </w:p>
        </w:tc>
        <w:tc>
          <w:tcPr>
            <w:tcW w:w="3827" w:type="dxa"/>
          </w:tcPr>
          <w:p w:rsidR="0012291B" w:rsidRPr="00670CFC" w:rsidRDefault="0012291B">
            <w:pPr>
              <w:rPr>
                <w:rFonts w:cs="Times New Roman"/>
                <w:color w:val="000000"/>
                <w:sz w:val="22"/>
              </w:rPr>
            </w:pPr>
            <w:r w:rsidRPr="00670CFC">
              <w:rPr>
                <w:rFonts w:cs="Times New Roman"/>
                <w:color w:val="000000"/>
                <w:sz w:val="22"/>
              </w:rPr>
              <w:t xml:space="preserve">Итоговый урок </w:t>
            </w:r>
          </w:p>
        </w:tc>
        <w:tc>
          <w:tcPr>
            <w:tcW w:w="8363" w:type="dxa"/>
            <w:vMerge/>
          </w:tcPr>
          <w:p w:rsidR="0012291B" w:rsidRPr="00670CFC" w:rsidRDefault="0012291B" w:rsidP="00395924">
            <w:pPr>
              <w:rPr>
                <w:rFonts w:cs="Times New Roman"/>
                <w:sz w:val="22"/>
              </w:rPr>
            </w:pPr>
          </w:p>
        </w:tc>
        <w:tc>
          <w:tcPr>
            <w:tcW w:w="2126" w:type="dxa"/>
          </w:tcPr>
          <w:p w:rsidR="0012291B" w:rsidRPr="00670CFC" w:rsidRDefault="0012291B" w:rsidP="00395924">
            <w:pPr>
              <w:rPr>
                <w:rFonts w:cs="Times New Roman"/>
                <w:sz w:val="22"/>
              </w:rPr>
            </w:pPr>
          </w:p>
        </w:tc>
      </w:tr>
    </w:tbl>
    <w:p w:rsidR="0012291B" w:rsidRPr="00670CFC" w:rsidRDefault="0012291B" w:rsidP="00AA4DC9">
      <w:pPr>
        <w:spacing w:after="0"/>
        <w:ind w:left="120"/>
        <w:rPr>
          <w:rFonts w:cs="Times New Roman"/>
          <w:b/>
          <w:color w:val="000000"/>
          <w:sz w:val="22"/>
        </w:rPr>
      </w:pPr>
    </w:p>
    <w:p w:rsidR="0012291B" w:rsidRPr="00670CFC" w:rsidRDefault="0012291B" w:rsidP="00AA4DC9">
      <w:pPr>
        <w:spacing w:after="0"/>
        <w:ind w:left="120"/>
        <w:rPr>
          <w:rFonts w:cs="Times New Roman"/>
          <w:b/>
          <w:color w:val="000000"/>
          <w:sz w:val="22"/>
        </w:rPr>
      </w:pPr>
    </w:p>
    <w:p w:rsidR="00395924" w:rsidRPr="00670CFC" w:rsidRDefault="00395924" w:rsidP="00395924">
      <w:pPr>
        <w:widowControl w:val="0"/>
        <w:spacing w:after="0" w:line="240" w:lineRule="auto"/>
        <w:jc w:val="center"/>
        <w:rPr>
          <w:rFonts w:eastAsia="Calibri" w:cs="Times New Roman"/>
          <w:b/>
          <w:sz w:val="22"/>
        </w:rPr>
      </w:pPr>
      <w:r w:rsidRPr="00670CFC">
        <w:rPr>
          <w:rFonts w:eastAsia="Calibri" w:cs="Times New Roman"/>
          <w:b/>
          <w:sz w:val="22"/>
        </w:rPr>
        <w:t>Учебно-методическое обеспечение учебного предмета «Родной (финский) язык» в 5-9 классах</w:t>
      </w:r>
    </w:p>
    <w:p w:rsidR="00395924" w:rsidRPr="00670CFC" w:rsidRDefault="00395924" w:rsidP="00395924">
      <w:pPr>
        <w:widowControl w:val="0"/>
        <w:spacing w:after="0" w:line="240" w:lineRule="auto"/>
        <w:jc w:val="center"/>
        <w:rPr>
          <w:rFonts w:eastAsia="Calibri" w:cs="Times New Roman"/>
          <w:b/>
          <w:sz w:val="22"/>
        </w:rPr>
      </w:pP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rPr>
        <w:t xml:space="preserve">Bogdanova, L. Heipparallaa! / Leena Bogdanova, Olga Khramtcova, Klara Gruzova. – Петрозаводск: Фонд творческой инициативы, 2015. [Сайт методической поддержки: </w:t>
      </w:r>
      <w:hyperlink r:id="rId32" w:history="1">
        <w:r w:rsidRPr="00670CFC">
          <w:rPr>
            <w:rStyle w:val="af8"/>
            <w:rFonts w:cs="Times New Roman"/>
            <w:sz w:val="22"/>
          </w:rPr>
          <w:t>https://sites.google.com/site/heipparallaa2016/</w:t>
        </w:r>
      </w:hyperlink>
      <w:r w:rsidRPr="00670CFC">
        <w:rPr>
          <w:rFonts w:cs="Times New Roman"/>
          <w:sz w:val="22"/>
        </w:rPr>
        <w:t>]</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rPr>
        <w:t xml:space="preserve">Bogdanova, L. Matkustan ympäri Suomen maan = Я путешествую по Финляндии: suomen kielen oppimateriaalit / Leena Bogdanova, Olga Khramtcova. – Петрозаводск: Фонд творческой инициативы, 2015. [Сайт методической поддержки: </w:t>
      </w:r>
      <w:hyperlink r:id="rId33" w:history="1">
        <w:r w:rsidRPr="00670CFC">
          <w:rPr>
            <w:rStyle w:val="af8"/>
            <w:rFonts w:cs="Times New Roman"/>
            <w:sz w:val="22"/>
          </w:rPr>
          <w:t>https://sites.google.com/site/matkustanympaerisuomenmaan/home</w:t>
        </w:r>
      </w:hyperlink>
      <w:r w:rsidRPr="00670CFC">
        <w:rPr>
          <w:rStyle w:val="af8"/>
          <w:rFonts w:cs="Times New Roman"/>
          <w:sz w:val="22"/>
        </w:rPr>
        <w:t>]</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rPr>
        <w:t>Сурьялайнен, И. А. Финский язык : 3 класс : учебник для общеобразовательных учреждений  : в 2 ч. / И. А. Сурьялайнен, Н. С. Братчикова ; под ред. Т.И. Старшовой. – М. : Вентана-Граф, 2012. (При условии соответствующей адаптации для использования в 4-6 классе.)</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rPr>
        <w:t>Сурьялайнен, И. А. Финский язык: 4 класс : учебник для общеобразовательных учреждений  : в 2 ч. / И. А. Сурьялайнен, Н. С. Братчикова ; под ред. Т.И. Старшовой. – М. : Вентана-Граф, 2013. (При условии соответствующей адаптации для использования в 5-7 классе.)</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rPr>
        <w:t xml:space="preserve">Лейбонен, Э. Н. Финский язык: Учебник для 4-8-х классов общеобразовательных учреждений. – Петрозаводск : Карелия, 2000. </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lang w:val="en-US"/>
        </w:rPr>
        <w:t>Suomi</w:t>
      </w:r>
      <w:r w:rsidRPr="00670CFC">
        <w:rPr>
          <w:rFonts w:cs="Times New Roman"/>
          <w:sz w:val="22"/>
        </w:rPr>
        <w:t xml:space="preserve"> </w:t>
      </w:r>
      <w:r w:rsidRPr="00670CFC">
        <w:rPr>
          <w:rFonts w:cs="Times New Roman"/>
          <w:sz w:val="22"/>
          <w:lang w:val="en-US"/>
        </w:rPr>
        <w:t>tutuksi</w:t>
      </w:r>
      <w:r w:rsidRPr="00670CFC">
        <w:rPr>
          <w:rFonts w:cs="Times New Roman"/>
          <w:sz w:val="22"/>
        </w:rPr>
        <w:t xml:space="preserve"> : сборник лексико-грамматических материалов по финскому языку для 5-7 классов / К.И. Юнтунен ;</w:t>
      </w:r>
      <w:r w:rsidRPr="00670CFC">
        <w:rPr>
          <w:rFonts w:cs="Times New Roman"/>
          <w:sz w:val="22"/>
          <w:lang w:val="en-US"/>
        </w:rPr>
        <w:t> </w:t>
      </w:r>
      <w:r w:rsidRPr="00670CFC">
        <w:rPr>
          <w:rFonts w:cs="Times New Roman"/>
          <w:sz w:val="22"/>
        </w:rPr>
        <w:t xml:space="preserve">[Министерство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Петрозаводск : ПИН, 2013. [Электронный ресурс]. – Режим доступа: </w:t>
      </w:r>
      <w:hyperlink r:id="rId34" w:history="1">
        <w:r w:rsidRPr="00670CFC">
          <w:rPr>
            <w:rStyle w:val="af8"/>
            <w:rFonts w:cs="Times New Roman"/>
            <w:sz w:val="22"/>
          </w:rPr>
          <w:t>https://edu-rk.ru/metodkabinet/juntunensuomitutuksi567luokka2013</w:t>
        </w:r>
      </w:hyperlink>
      <w:r w:rsidRPr="00670CFC">
        <w:rPr>
          <w:rFonts w:cs="Times New Roman"/>
          <w:sz w:val="22"/>
        </w:rPr>
        <w:t xml:space="preserve"> </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lang w:val="en-US"/>
        </w:rPr>
        <w:t>Suomi</w:t>
      </w:r>
      <w:r w:rsidRPr="00670CFC">
        <w:rPr>
          <w:rFonts w:cs="Times New Roman"/>
          <w:sz w:val="22"/>
        </w:rPr>
        <w:t xml:space="preserve"> </w:t>
      </w:r>
      <w:r w:rsidRPr="00670CFC">
        <w:rPr>
          <w:rFonts w:cs="Times New Roman"/>
          <w:sz w:val="22"/>
          <w:lang w:val="en-US"/>
        </w:rPr>
        <w:t>tutuksi</w:t>
      </w:r>
      <w:r w:rsidRPr="00670CFC">
        <w:rPr>
          <w:rFonts w:cs="Times New Roman"/>
          <w:sz w:val="22"/>
        </w:rPr>
        <w:t xml:space="preserve"> 2: сборник лексико-грамматических материалов по финскому языку для 8-9 классов / К.И. Юнтунен ;</w:t>
      </w:r>
      <w:r w:rsidRPr="00670CFC">
        <w:rPr>
          <w:rFonts w:cs="Times New Roman"/>
          <w:sz w:val="22"/>
          <w:lang w:val="en-US"/>
        </w:rPr>
        <w:t> </w:t>
      </w:r>
      <w:r w:rsidRPr="00670CFC">
        <w:rPr>
          <w:rFonts w:cs="Times New Roman"/>
          <w:sz w:val="22"/>
        </w:rPr>
        <w:t xml:space="preserve">[Министерство образования Республики Карелия, Государственное автономное учреждение дополнительного профессионального образования Республики Карелия «Карельский институт развития образования»], 2014. [Электронный ресурс]. – Режим доступа: </w:t>
      </w:r>
      <w:hyperlink r:id="rId35" w:history="1">
        <w:r w:rsidRPr="00670CFC">
          <w:rPr>
            <w:rFonts w:cs="Times New Roman"/>
            <w:color w:val="0000FF"/>
            <w:sz w:val="22"/>
            <w:u w:val="single"/>
          </w:rPr>
          <w:t>http://edu-rk.ru/index.php/metodkabinet/item/551-juntunensuomitutuksi89luokka2014</w:t>
        </w:r>
      </w:hyperlink>
      <w:r w:rsidRPr="00670CFC">
        <w:rPr>
          <w:rFonts w:cs="Times New Roman"/>
          <w:sz w:val="22"/>
        </w:rPr>
        <w:t xml:space="preserve"> </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sz w:val="22"/>
        </w:rPr>
        <w:t xml:space="preserve">Сборник материалов для подготовки к государственной итоговой аттестации (ГИА) по финскому языку обучающихся, освоивших основные общеобразовательные программы основного общего образования / Министерство образования Республики Карелия, Государственное автономное образовательное учреждение Республики Карелия дополнительного профессионального образования (повышения квалификации) специалистов "Институт повышения квалификации работников образования" ; [Сост. </w:t>
      </w:r>
      <w:r w:rsidRPr="00670CFC">
        <w:rPr>
          <w:rFonts w:cs="Times New Roman"/>
          <w:sz w:val="22"/>
          <w:lang w:val="en-US"/>
        </w:rPr>
        <w:t>Храмцова О. А.]. – Петрозаводск : ПИН, 2013. + CD.  </w:t>
      </w:r>
    </w:p>
    <w:p w:rsidR="00395924" w:rsidRPr="00670CFC" w:rsidRDefault="00395924" w:rsidP="00395924">
      <w:pPr>
        <w:numPr>
          <w:ilvl w:val="0"/>
          <w:numId w:val="32"/>
        </w:numPr>
        <w:spacing w:after="0" w:line="240" w:lineRule="auto"/>
        <w:ind w:left="0" w:firstLine="720"/>
        <w:rPr>
          <w:rFonts w:cs="Times New Roman"/>
          <w:sz w:val="22"/>
        </w:rPr>
      </w:pPr>
      <w:r w:rsidRPr="00670CFC">
        <w:rPr>
          <w:rFonts w:cs="Times New Roman"/>
          <w:bCs/>
          <w:sz w:val="22"/>
        </w:rPr>
        <w:t>Демонстрационный вариант контрольных измерительных материалов для проведения государственного экзамена по родному (финскому) языку в 9 классе </w:t>
      </w:r>
      <w:r w:rsidRPr="00670CFC">
        <w:rPr>
          <w:rFonts w:cs="Times New Roman"/>
          <w:sz w:val="22"/>
        </w:rPr>
        <w:t xml:space="preserve">/ [Сост. Е.Г. Богданова, О. А. Храмцова]. – Электронный ресурс. – Режим доступа: </w:t>
      </w:r>
      <w:hyperlink r:id="rId36" w:history="1">
        <w:r w:rsidRPr="00670CFC">
          <w:rPr>
            <w:rStyle w:val="af8"/>
            <w:rFonts w:cs="Times New Roman"/>
            <w:sz w:val="22"/>
          </w:rPr>
          <w:t>https://yadi.sk/d/qndNkOAZCn_Fqw</w:t>
        </w:r>
      </w:hyperlink>
    </w:p>
    <w:p w:rsidR="00395924" w:rsidRPr="00670CFC" w:rsidRDefault="00395924" w:rsidP="00395924">
      <w:pPr>
        <w:pStyle w:val="a4"/>
        <w:widowControl w:val="0"/>
        <w:tabs>
          <w:tab w:val="left" w:pos="1134"/>
        </w:tabs>
        <w:autoSpaceDE w:val="0"/>
        <w:autoSpaceDN w:val="0"/>
        <w:spacing w:after="0" w:line="240" w:lineRule="auto"/>
        <w:ind w:left="0"/>
        <w:jc w:val="center"/>
        <w:rPr>
          <w:rFonts w:eastAsia="Calibri"/>
          <w:bCs/>
          <w:sz w:val="22"/>
        </w:rPr>
      </w:pPr>
      <w:r w:rsidRPr="00670CFC">
        <w:rPr>
          <w:rFonts w:eastAsia="Calibri"/>
          <w:bCs/>
          <w:sz w:val="22"/>
        </w:rPr>
        <w:t>Информационные ресурсы</w:t>
      </w:r>
    </w:p>
    <w:p w:rsidR="00395924" w:rsidRPr="00670CFC" w:rsidRDefault="00395924" w:rsidP="00395924">
      <w:pPr>
        <w:pStyle w:val="a4"/>
        <w:widowControl w:val="0"/>
        <w:numPr>
          <w:ilvl w:val="0"/>
          <w:numId w:val="9"/>
        </w:numPr>
        <w:tabs>
          <w:tab w:val="left" w:pos="1134"/>
        </w:tabs>
        <w:autoSpaceDE w:val="0"/>
        <w:autoSpaceDN w:val="0"/>
        <w:spacing w:after="0" w:line="240" w:lineRule="auto"/>
        <w:ind w:left="0" w:firstLine="709"/>
        <w:jc w:val="both"/>
        <w:rPr>
          <w:rFonts w:eastAsia="Calibri"/>
          <w:sz w:val="22"/>
        </w:rPr>
      </w:pPr>
      <w:r w:rsidRPr="00670CFC">
        <w:rPr>
          <w:bCs/>
          <w:sz w:val="22"/>
          <w:shd w:val="clear" w:color="auto" w:fill="FFFFFF"/>
          <w:lang w:eastAsia="en-US"/>
        </w:rPr>
        <w:t xml:space="preserve">Авторы Карелии [электронный ресурс]. – Режим доступа: </w:t>
      </w:r>
      <w:hyperlink r:id="rId37" w:history="1">
        <w:r w:rsidRPr="00670CFC">
          <w:rPr>
            <w:rStyle w:val="af8"/>
            <w:sz w:val="22"/>
          </w:rPr>
          <w:t>http://avtor.karelia.ru/natsionalnaja_literatura.html</w:t>
        </w:r>
      </w:hyperlink>
      <w:r w:rsidRPr="00670CFC">
        <w:rPr>
          <w:rStyle w:val="af8"/>
          <w:sz w:val="22"/>
        </w:rPr>
        <w:t xml:space="preserve"> </w:t>
      </w:r>
      <w:r w:rsidRPr="00670CFC">
        <w:rPr>
          <w:sz w:val="22"/>
        </w:rPr>
        <w:t>(дата обращения: 15.12.2022).</w:t>
      </w:r>
    </w:p>
    <w:p w:rsidR="00395924" w:rsidRPr="00670CFC" w:rsidRDefault="00395924" w:rsidP="00395924">
      <w:pPr>
        <w:pStyle w:val="a4"/>
        <w:widowControl w:val="0"/>
        <w:numPr>
          <w:ilvl w:val="0"/>
          <w:numId w:val="9"/>
        </w:numPr>
        <w:tabs>
          <w:tab w:val="left" w:pos="1134"/>
        </w:tabs>
        <w:autoSpaceDE w:val="0"/>
        <w:autoSpaceDN w:val="0"/>
        <w:spacing w:after="0" w:line="240" w:lineRule="auto"/>
        <w:ind w:left="0" w:firstLine="709"/>
        <w:jc w:val="both"/>
        <w:rPr>
          <w:rFonts w:eastAsia="Calibri"/>
          <w:sz w:val="22"/>
        </w:rPr>
      </w:pPr>
      <w:r w:rsidRPr="00670CFC">
        <w:rPr>
          <w:bCs/>
          <w:sz w:val="22"/>
          <w:shd w:val="clear" w:color="auto" w:fill="FFFFFF"/>
          <w:lang w:eastAsia="en-US"/>
        </w:rPr>
        <w:t xml:space="preserve">Коренные народы Карелии [электронный ресурс]. – Режим доступа: </w:t>
      </w:r>
      <w:hyperlink r:id="rId38" w:history="1">
        <w:r w:rsidRPr="00670CFC">
          <w:rPr>
            <w:rStyle w:val="af8"/>
            <w:sz w:val="22"/>
          </w:rPr>
          <w:t>http://knk.karelia.ru/kareli/</w:t>
        </w:r>
      </w:hyperlink>
      <w:r w:rsidRPr="00670CFC">
        <w:rPr>
          <w:rStyle w:val="af8"/>
          <w:sz w:val="22"/>
        </w:rPr>
        <w:t xml:space="preserve"> </w:t>
      </w:r>
      <w:r w:rsidRPr="00670CFC">
        <w:rPr>
          <w:sz w:val="22"/>
        </w:rPr>
        <w:t>(дата обращения: 15.12.2022).</w:t>
      </w:r>
    </w:p>
    <w:p w:rsidR="00395924" w:rsidRPr="00670CFC" w:rsidRDefault="00395924" w:rsidP="00395924">
      <w:pPr>
        <w:pStyle w:val="a4"/>
        <w:widowControl w:val="0"/>
        <w:numPr>
          <w:ilvl w:val="0"/>
          <w:numId w:val="9"/>
        </w:numPr>
        <w:tabs>
          <w:tab w:val="left" w:pos="1134"/>
        </w:tabs>
        <w:autoSpaceDE w:val="0"/>
        <w:autoSpaceDN w:val="0"/>
        <w:spacing w:after="0" w:line="240" w:lineRule="auto"/>
        <w:ind w:left="0" w:firstLine="709"/>
        <w:jc w:val="both"/>
        <w:rPr>
          <w:rFonts w:eastAsia="Calibri"/>
          <w:sz w:val="22"/>
        </w:rPr>
      </w:pPr>
      <w:r w:rsidRPr="00670CFC">
        <w:rPr>
          <w:bCs/>
          <w:sz w:val="22"/>
          <w:shd w:val="clear" w:color="auto" w:fill="FFFFFF"/>
          <w:lang w:eastAsia="en-US"/>
        </w:rPr>
        <w:t xml:space="preserve">Этнокультурное образование в Республике Карелия [электронный ресурс]. – Режим доступа: </w:t>
      </w:r>
      <w:hyperlink r:id="rId39" w:history="1">
        <w:r w:rsidRPr="00670CFC">
          <w:rPr>
            <w:rStyle w:val="af8"/>
            <w:sz w:val="22"/>
          </w:rPr>
          <w:t>https://edu-rk.ru/</w:t>
        </w:r>
      </w:hyperlink>
      <w:r w:rsidRPr="00670CFC">
        <w:rPr>
          <w:sz w:val="22"/>
        </w:rPr>
        <w:t xml:space="preserve"> </w:t>
      </w:r>
      <w:r w:rsidRPr="00670CFC">
        <w:rPr>
          <w:bCs/>
          <w:sz w:val="22"/>
          <w:shd w:val="clear" w:color="auto" w:fill="FFFFFF"/>
          <w:lang w:eastAsia="en-US"/>
        </w:rPr>
        <w:t xml:space="preserve"> </w:t>
      </w:r>
      <w:r w:rsidRPr="00670CFC">
        <w:rPr>
          <w:sz w:val="22"/>
        </w:rPr>
        <w:t>(дата обращения: 15.12.2022).</w:t>
      </w:r>
    </w:p>
    <w:p w:rsidR="00AA4DC9" w:rsidRPr="00670CFC" w:rsidRDefault="00395924" w:rsidP="009024A1">
      <w:pPr>
        <w:pStyle w:val="a4"/>
        <w:widowControl w:val="0"/>
        <w:numPr>
          <w:ilvl w:val="0"/>
          <w:numId w:val="9"/>
        </w:numPr>
        <w:tabs>
          <w:tab w:val="left" w:pos="1134"/>
        </w:tabs>
        <w:autoSpaceDE w:val="0"/>
        <w:autoSpaceDN w:val="0"/>
        <w:spacing w:after="0" w:line="240" w:lineRule="auto"/>
        <w:ind w:left="0" w:firstLine="709"/>
        <w:rPr>
          <w:rFonts w:eastAsia="Calibri"/>
          <w:sz w:val="22"/>
        </w:rPr>
        <w:sectPr w:rsidR="00AA4DC9" w:rsidRPr="00670CFC" w:rsidSect="00BC7857">
          <w:pgSz w:w="16838" w:h="11906" w:orient="landscape"/>
          <w:pgMar w:top="1701" w:right="1134" w:bottom="851" w:left="1134" w:header="709" w:footer="709" w:gutter="0"/>
          <w:cols w:space="708"/>
          <w:titlePg/>
          <w:docGrid w:linePitch="360"/>
        </w:sectPr>
      </w:pPr>
      <w:r w:rsidRPr="00670CFC">
        <w:rPr>
          <w:bCs/>
          <w:sz w:val="22"/>
          <w:shd w:val="clear" w:color="auto" w:fill="FFFFFF"/>
          <w:lang w:val="fi-FI" w:eastAsia="en-US"/>
        </w:rPr>
        <w:t>OmaMedia</w:t>
      </w:r>
      <w:r w:rsidRPr="00670CFC">
        <w:rPr>
          <w:bCs/>
          <w:sz w:val="22"/>
          <w:shd w:val="clear" w:color="auto" w:fill="FFFFFF"/>
          <w:lang w:eastAsia="en-US"/>
        </w:rPr>
        <w:t xml:space="preserve"> - национальный медиапортал Карелии [электронный ресурс]. – Режим доступа: </w:t>
      </w:r>
      <w:hyperlink r:id="rId40" w:history="1">
        <w:r w:rsidRPr="00670CFC">
          <w:rPr>
            <w:rStyle w:val="af8"/>
            <w:sz w:val="22"/>
          </w:rPr>
          <w:t>https://www.omamedia.ru/</w:t>
        </w:r>
      </w:hyperlink>
      <w:r w:rsidR="009024A1" w:rsidRPr="00670CFC">
        <w:rPr>
          <w:sz w:val="22"/>
        </w:rPr>
        <w:t xml:space="preserve">  (дата обращения: 15.12.20</w:t>
      </w:r>
    </w:p>
    <w:p w:rsidR="00AA4DC9" w:rsidRPr="00670CFC" w:rsidRDefault="00AA4DC9" w:rsidP="00AA4DC9">
      <w:pPr>
        <w:rPr>
          <w:rFonts w:eastAsia="NSimSun" w:cs="Times New Roman"/>
          <w:b/>
          <w:sz w:val="22"/>
          <w:lang w:eastAsia="zh-CN" w:bidi="hi-IN"/>
        </w:rPr>
        <w:sectPr w:rsidR="00AA4DC9" w:rsidRPr="00670CFC" w:rsidSect="00BC7857">
          <w:pgSz w:w="16838" w:h="11906" w:orient="landscape"/>
          <w:pgMar w:top="1701" w:right="1134" w:bottom="851" w:left="1134" w:header="709" w:footer="709" w:gutter="0"/>
          <w:cols w:space="708"/>
          <w:titlePg/>
          <w:docGrid w:linePitch="360"/>
        </w:sectPr>
      </w:pPr>
    </w:p>
    <w:p w:rsidR="00AA4DC9" w:rsidRPr="00670CFC" w:rsidRDefault="00AA4DC9" w:rsidP="00E774C3">
      <w:pPr>
        <w:rPr>
          <w:rFonts w:eastAsia="NSimSun" w:cs="Times New Roman"/>
          <w:b/>
          <w:sz w:val="22"/>
          <w:lang w:eastAsia="zh-CN" w:bidi="hi-IN"/>
        </w:rPr>
        <w:sectPr w:rsidR="00AA4DC9" w:rsidRPr="00670CFC" w:rsidSect="00BC7857">
          <w:pgSz w:w="16838" w:h="11906" w:orient="landscape"/>
          <w:pgMar w:top="1701" w:right="1134" w:bottom="851" w:left="1134" w:header="709" w:footer="709" w:gutter="0"/>
          <w:cols w:space="708"/>
          <w:titlePg/>
          <w:docGrid w:linePitch="360"/>
        </w:sectPr>
      </w:pPr>
    </w:p>
    <w:p w:rsidR="00E774C3" w:rsidRPr="00670CFC" w:rsidRDefault="00E774C3" w:rsidP="009024A1">
      <w:pPr>
        <w:widowControl w:val="0"/>
        <w:spacing w:after="0" w:line="240" w:lineRule="auto"/>
        <w:jc w:val="center"/>
        <w:rPr>
          <w:rFonts w:cs="Times New Roman"/>
          <w:sz w:val="22"/>
        </w:rPr>
      </w:pPr>
    </w:p>
    <w:sectPr w:rsidR="00E774C3" w:rsidRPr="00670CFC" w:rsidSect="009E4A75">
      <w:pgSz w:w="11906" w:h="16838"/>
      <w:pgMar w:top="1134" w:right="567" w:bottom="56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924" w:rsidRDefault="00395924" w:rsidP="00E774C3">
      <w:pPr>
        <w:spacing w:after="0" w:line="240" w:lineRule="auto"/>
      </w:pPr>
      <w:r>
        <w:separator/>
      </w:r>
    </w:p>
  </w:endnote>
  <w:endnote w:type="continuationSeparator" w:id="1">
    <w:p w:rsidR="00395924" w:rsidRDefault="00395924" w:rsidP="00E774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NSimSun">
    <w:panose1 w:val="02010609030101010101"/>
    <w:charset w:val="86"/>
    <w:family w:val="modern"/>
    <w:pitch w:val="fixed"/>
    <w:sig w:usb0="00000003" w:usb1="288F0000" w:usb2="00000016" w:usb3="00000000" w:csb0="00040001" w:csb1="00000000"/>
  </w:font>
  <w:font w:name="Liberation Mono">
    <w:altName w:val="Courier New"/>
    <w:charset w:val="CC"/>
    <w:family w:val="modern"/>
    <w:pitch w:val="fixed"/>
    <w:sig w:usb0="E0000AFF" w:usb1="400078FF" w:usb2="00000001" w:usb3="00000000" w:csb0="000001BF" w:csb1="00000000"/>
  </w:font>
  <w:font w:name="Calibri Light">
    <w:altName w:val="Calibri"/>
    <w:charset w:val="CC"/>
    <w:family w:val="swiss"/>
    <w:pitch w:val="variable"/>
    <w:sig w:usb0="00000001"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DejaVu Sans">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NewtonCSanPin">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3258"/>
      <w:docPartObj>
        <w:docPartGallery w:val="Page Numbers (Bottom of Page)"/>
        <w:docPartUnique/>
      </w:docPartObj>
    </w:sdtPr>
    <w:sdtContent>
      <w:p w:rsidR="00395924" w:rsidRDefault="00BB671A">
        <w:pPr>
          <w:pStyle w:val="af0"/>
          <w:jc w:val="right"/>
        </w:pPr>
        <w:fldSimple w:instr=" PAGE   \* MERGEFORMAT ">
          <w:r w:rsidR="00F856CD">
            <w:rPr>
              <w:noProof/>
            </w:rPr>
            <w:t>61</w:t>
          </w:r>
        </w:fldSimple>
      </w:p>
    </w:sdtContent>
  </w:sdt>
  <w:p w:rsidR="00395924" w:rsidRDefault="0039592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924" w:rsidRDefault="00395924" w:rsidP="00E774C3">
      <w:pPr>
        <w:spacing w:after="0" w:line="240" w:lineRule="auto"/>
      </w:pPr>
      <w:r>
        <w:separator/>
      </w:r>
    </w:p>
  </w:footnote>
  <w:footnote w:type="continuationSeparator" w:id="1">
    <w:p w:rsidR="00395924" w:rsidRDefault="00395924" w:rsidP="00E774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decimal"/>
      <w:lvlText w:val="%1)"/>
      <w:lvlJc w:val="left"/>
      <w:pPr>
        <w:tabs>
          <w:tab w:val="num" w:pos="1833"/>
        </w:tabs>
        <w:ind w:left="1833" w:hanging="1125"/>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2EA02E0"/>
    <w:multiLevelType w:val="hybridMultilevel"/>
    <w:tmpl w:val="F8D47376"/>
    <w:lvl w:ilvl="0" w:tplc="FEB282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9802986"/>
    <w:multiLevelType w:val="hybridMultilevel"/>
    <w:tmpl w:val="754C607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AD7066A"/>
    <w:multiLevelType w:val="hybridMultilevel"/>
    <w:tmpl w:val="75469D06"/>
    <w:lvl w:ilvl="0" w:tplc="645213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AB5498"/>
    <w:multiLevelType w:val="hybridMultilevel"/>
    <w:tmpl w:val="2BC6A490"/>
    <w:lvl w:ilvl="0" w:tplc="0419000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0C8279FE"/>
    <w:multiLevelType w:val="hybridMultilevel"/>
    <w:tmpl w:val="B9987C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DC14D21"/>
    <w:multiLevelType w:val="hybridMultilevel"/>
    <w:tmpl w:val="6568CB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18B2641"/>
    <w:multiLevelType w:val="hybridMultilevel"/>
    <w:tmpl w:val="AA7E0D2C"/>
    <w:lvl w:ilvl="0" w:tplc="8CE2299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5580ECB"/>
    <w:multiLevelType w:val="hybridMultilevel"/>
    <w:tmpl w:val="C338C3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F0765"/>
    <w:multiLevelType w:val="hybridMultilevel"/>
    <w:tmpl w:val="B8D424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7F7E2A"/>
    <w:multiLevelType w:val="hybridMultilevel"/>
    <w:tmpl w:val="CBCC025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2460331B"/>
    <w:multiLevelType w:val="hybridMultilevel"/>
    <w:tmpl w:val="C7BAE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91501C"/>
    <w:multiLevelType w:val="hybridMultilevel"/>
    <w:tmpl w:val="F174ACFA"/>
    <w:lvl w:ilvl="0" w:tplc="0419000F">
      <w:start w:val="1"/>
      <w:numFmt w:val="decimal"/>
      <w:lvlText w:val="%1."/>
      <w:lvlJc w:val="left"/>
      <w:pPr>
        <w:ind w:left="163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01357F"/>
    <w:multiLevelType w:val="hybridMultilevel"/>
    <w:tmpl w:val="EADA7032"/>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8A67849"/>
    <w:multiLevelType w:val="hybridMultilevel"/>
    <w:tmpl w:val="4C5487F2"/>
    <w:lvl w:ilvl="0" w:tplc="64521356">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9">
    <w:nsid w:val="3B61259D"/>
    <w:multiLevelType w:val="hybridMultilevel"/>
    <w:tmpl w:val="50B6BA28"/>
    <w:lvl w:ilvl="0" w:tplc="09B23E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C217C91"/>
    <w:multiLevelType w:val="hybridMultilevel"/>
    <w:tmpl w:val="6568CB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C926C41"/>
    <w:multiLevelType w:val="hybridMultilevel"/>
    <w:tmpl w:val="A28207C6"/>
    <w:lvl w:ilvl="0" w:tplc="77BE43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B05193"/>
    <w:multiLevelType w:val="hybridMultilevel"/>
    <w:tmpl w:val="C5A60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B341B2"/>
    <w:multiLevelType w:val="multilevel"/>
    <w:tmpl w:val="F6F6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0083971"/>
    <w:multiLevelType w:val="hybridMultilevel"/>
    <w:tmpl w:val="935CAA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3628E1"/>
    <w:multiLevelType w:val="hybridMultilevel"/>
    <w:tmpl w:val="EEEED82E"/>
    <w:lvl w:ilvl="0" w:tplc="9050FA6A">
      <w:start w:val="3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7">
    <w:nsid w:val="495042F5"/>
    <w:multiLevelType w:val="hybridMultilevel"/>
    <w:tmpl w:val="C4DE1196"/>
    <w:lvl w:ilvl="0" w:tplc="0419000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4DF45AAC"/>
    <w:multiLevelType w:val="hybridMultilevel"/>
    <w:tmpl w:val="253E3C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A93DC9"/>
    <w:multiLevelType w:val="hybridMultilevel"/>
    <w:tmpl w:val="2C66CE4C"/>
    <w:lvl w:ilvl="0" w:tplc="0419000F">
      <w:start w:val="1"/>
      <w:numFmt w:val="decimal"/>
      <w:lvlText w:val="%1."/>
      <w:lvlJc w:val="left"/>
      <w:pPr>
        <w:ind w:left="163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201809"/>
    <w:multiLevelType w:val="hybridMultilevel"/>
    <w:tmpl w:val="AD0E97E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54A51621"/>
    <w:multiLevelType w:val="hybridMultilevel"/>
    <w:tmpl w:val="654A5674"/>
    <w:lvl w:ilvl="0" w:tplc="9F16B156">
      <w:numFmt w:val="bullet"/>
      <w:lvlText w:val=""/>
      <w:lvlJc w:val="left"/>
      <w:pPr>
        <w:ind w:left="517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7EE1704"/>
    <w:multiLevelType w:val="hybridMultilevel"/>
    <w:tmpl w:val="4784FA10"/>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A19457C"/>
    <w:multiLevelType w:val="hybridMultilevel"/>
    <w:tmpl w:val="4606E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1827E77"/>
    <w:multiLevelType w:val="hybridMultilevel"/>
    <w:tmpl w:val="E1AAB3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82370C"/>
    <w:multiLevelType w:val="hybridMultilevel"/>
    <w:tmpl w:val="34DEADEC"/>
    <w:lvl w:ilvl="0" w:tplc="9050FA6A">
      <w:start w:val="33"/>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644E5428"/>
    <w:multiLevelType w:val="hybridMultilevel"/>
    <w:tmpl w:val="7960DA1E"/>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8">
    <w:nsid w:val="679B6A98"/>
    <w:multiLevelType w:val="multilevel"/>
    <w:tmpl w:val="6FD00C9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9">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A9A638E"/>
    <w:multiLevelType w:val="hybridMultilevel"/>
    <w:tmpl w:val="002CE70E"/>
    <w:lvl w:ilvl="0" w:tplc="77BE43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225481"/>
    <w:multiLevelType w:val="hybridMultilevel"/>
    <w:tmpl w:val="5A7CC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D1D3C4C"/>
    <w:multiLevelType w:val="hybridMultilevel"/>
    <w:tmpl w:val="8222E3A4"/>
    <w:lvl w:ilvl="0" w:tplc="AAA40A5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0D13BE"/>
    <w:multiLevelType w:val="hybridMultilevel"/>
    <w:tmpl w:val="2BDAD0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38B63FB"/>
    <w:multiLevelType w:val="hybridMultilevel"/>
    <w:tmpl w:val="C54A5C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6D8184D"/>
    <w:multiLevelType w:val="hybridMultilevel"/>
    <w:tmpl w:val="5816AA08"/>
    <w:lvl w:ilvl="0" w:tplc="89805BD8">
      <w:start w:val="1"/>
      <w:numFmt w:val="upperRoman"/>
      <w:lvlText w:val="%1."/>
      <w:lvlJc w:val="left"/>
      <w:pPr>
        <w:tabs>
          <w:tab w:val="num" w:pos="1728"/>
        </w:tabs>
        <w:ind w:left="1728" w:hanging="102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6">
    <w:nsid w:val="7BE00F71"/>
    <w:multiLevelType w:val="hybridMultilevel"/>
    <w:tmpl w:val="3C921C62"/>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B81BB3"/>
    <w:multiLevelType w:val="hybridMultilevel"/>
    <w:tmpl w:val="EA3CA4CC"/>
    <w:lvl w:ilvl="0" w:tplc="64521356">
      <w:start w:val="1"/>
      <w:numFmt w:val="decimal"/>
      <w:lvlText w:val="%1."/>
      <w:lvlJc w:val="left"/>
      <w:pPr>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36"/>
  </w:num>
  <w:num w:numId="5">
    <w:abstractNumId w:val="17"/>
  </w:num>
  <w:num w:numId="6">
    <w:abstractNumId w:val="25"/>
  </w:num>
  <w:num w:numId="7">
    <w:abstractNumId w:val="13"/>
  </w:num>
  <w:num w:numId="8">
    <w:abstractNumId w:val="16"/>
  </w:num>
  <w:num w:numId="9">
    <w:abstractNumId w:val="29"/>
  </w:num>
  <w:num w:numId="10">
    <w:abstractNumId w:val="5"/>
  </w:num>
  <w:num w:numId="11">
    <w:abstractNumId w:val="32"/>
  </w:num>
  <w:num w:numId="12">
    <w:abstractNumId w:val="0"/>
  </w:num>
  <w:num w:numId="13">
    <w:abstractNumId w:val="1"/>
  </w:num>
  <w:num w:numId="14">
    <w:abstractNumId w:val="2"/>
  </w:num>
  <w:num w:numId="15">
    <w:abstractNumId w:val="3"/>
  </w:num>
  <w:num w:numId="16">
    <w:abstractNumId w:val="0"/>
    <w:lvlOverride w:ilvl="0">
      <w:startOverride w:val="1"/>
    </w:lvlOverride>
  </w:num>
  <w:num w:numId="17">
    <w:abstractNumId w:val="10"/>
  </w:num>
  <w:num w:numId="18">
    <w:abstractNumId w:val="44"/>
  </w:num>
  <w:num w:numId="19">
    <w:abstractNumId w:val="7"/>
  </w:num>
  <w:num w:numId="20">
    <w:abstractNumId w:val="27"/>
  </w:num>
  <w:num w:numId="21">
    <w:abstractNumId w:val="45"/>
  </w:num>
  <w:num w:numId="22">
    <w:abstractNumId w:val="8"/>
  </w:num>
  <w:num w:numId="23">
    <w:abstractNumId w:val="9"/>
  </w:num>
  <w:num w:numId="24">
    <w:abstractNumId w:val="30"/>
  </w:num>
  <w:num w:numId="25">
    <w:abstractNumId w:val="4"/>
  </w:num>
  <w:num w:numId="26">
    <w:abstractNumId w:val="35"/>
  </w:num>
  <w:num w:numId="27">
    <w:abstractNumId w:val="19"/>
  </w:num>
  <w:num w:numId="28">
    <w:abstractNumId w:val="40"/>
  </w:num>
  <w:num w:numId="29">
    <w:abstractNumId w:val="21"/>
  </w:num>
  <w:num w:numId="30">
    <w:abstractNumId w:val="46"/>
  </w:num>
  <w:num w:numId="31">
    <w:abstractNumId w:val="22"/>
  </w:num>
  <w:num w:numId="32">
    <w:abstractNumId w:val="42"/>
  </w:num>
  <w:num w:numId="33">
    <w:abstractNumId w:val="23"/>
  </w:num>
  <w:num w:numId="34">
    <w:abstractNumId w:val="12"/>
  </w:num>
  <w:num w:numId="35">
    <w:abstractNumId w:val="15"/>
  </w:num>
  <w:num w:numId="36">
    <w:abstractNumId w:val="18"/>
  </w:num>
  <w:num w:numId="37">
    <w:abstractNumId w:val="37"/>
  </w:num>
  <w:num w:numId="38">
    <w:abstractNumId w:val="47"/>
  </w:num>
  <w:num w:numId="39">
    <w:abstractNumId w:val="26"/>
  </w:num>
  <w:num w:numId="40">
    <w:abstractNumId w:val="34"/>
  </w:num>
  <w:num w:numId="41">
    <w:abstractNumId w:val="39"/>
  </w:num>
  <w:num w:numId="42">
    <w:abstractNumId w:val="6"/>
  </w:num>
  <w:num w:numId="43">
    <w:abstractNumId w:val="20"/>
  </w:num>
  <w:num w:numId="44">
    <w:abstractNumId w:val="38"/>
  </w:num>
  <w:num w:numId="45">
    <w:abstractNumId w:val="33"/>
  </w:num>
  <w:num w:numId="46">
    <w:abstractNumId w:val="24"/>
  </w:num>
  <w:num w:numId="47">
    <w:abstractNumId w:val="11"/>
  </w:num>
  <w:num w:numId="48">
    <w:abstractNumId w:val="41"/>
  </w:num>
  <w:num w:numId="4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40"/>
  <w:displayHorizontalDrawingGridEvery w:val="2"/>
  <w:characterSpacingControl w:val="doNotCompress"/>
  <w:savePreviewPicture/>
  <w:footnotePr>
    <w:footnote w:id="0"/>
    <w:footnote w:id="1"/>
  </w:footnotePr>
  <w:endnotePr>
    <w:endnote w:id="0"/>
    <w:endnote w:id="1"/>
  </w:endnotePr>
  <w:compat/>
  <w:rsids>
    <w:rsidRoot w:val="00447D97"/>
    <w:rsid w:val="00061926"/>
    <w:rsid w:val="0012291B"/>
    <w:rsid w:val="001B035E"/>
    <w:rsid w:val="00202CF6"/>
    <w:rsid w:val="00395924"/>
    <w:rsid w:val="00400A43"/>
    <w:rsid w:val="004045BA"/>
    <w:rsid w:val="004254BB"/>
    <w:rsid w:val="00442724"/>
    <w:rsid w:val="00447D97"/>
    <w:rsid w:val="0056479B"/>
    <w:rsid w:val="005A132F"/>
    <w:rsid w:val="006440BB"/>
    <w:rsid w:val="00670CFC"/>
    <w:rsid w:val="00706663"/>
    <w:rsid w:val="00726454"/>
    <w:rsid w:val="00755AD2"/>
    <w:rsid w:val="007C1AC1"/>
    <w:rsid w:val="00865AB0"/>
    <w:rsid w:val="008D26C9"/>
    <w:rsid w:val="009024A1"/>
    <w:rsid w:val="00916E79"/>
    <w:rsid w:val="009437DE"/>
    <w:rsid w:val="009553A7"/>
    <w:rsid w:val="0095727B"/>
    <w:rsid w:val="00962815"/>
    <w:rsid w:val="00994E67"/>
    <w:rsid w:val="009E4A75"/>
    <w:rsid w:val="00AA4DC9"/>
    <w:rsid w:val="00B90830"/>
    <w:rsid w:val="00B90F84"/>
    <w:rsid w:val="00BA7469"/>
    <w:rsid w:val="00BB671A"/>
    <w:rsid w:val="00BC7857"/>
    <w:rsid w:val="00BF6DAD"/>
    <w:rsid w:val="00C3530F"/>
    <w:rsid w:val="00CC7FA8"/>
    <w:rsid w:val="00CD7041"/>
    <w:rsid w:val="00D451F1"/>
    <w:rsid w:val="00D67A3F"/>
    <w:rsid w:val="00D74DF5"/>
    <w:rsid w:val="00E021C3"/>
    <w:rsid w:val="00E0352A"/>
    <w:rsid w:val="00E774C3"/>
    <w:rsid w:val="00E975A9"/>
    <w:rsid w:val="00ED01A0"/>
    <w:rsid w:val="00ED19F6"/>
    <w:rsid w:val="00F856CD"/>
    <w:rsid w:val="00F945A9"/>
    <w:rsid w:val="00FF0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D97"/>
    <w:pPr>
      <w:spacing w:line="256" w:lineRule="auto"/>
      <w:jc w:val="both"/>
    </w:pPr>
    <w:rPr>
      <w:rFonts w:ascii="Times New Roman" w:hAnsi="Times New Roman"/>
      <w:sz w:val="28"/>
    </w:rPr>
  </w:style>
  <w:style w:type="paragraph" w:styleId="1">
    <w:name w:val="heading 1"/>
    <w:basedOn w:val="a"/>
    <w:link w:val="10"/>
    <w:uiPriority w:val="9"/>
    <w:qFormat/>
    <w:rsid w:val="00994E67"/>
    <w:pPr>
      <w:widowControl w:val="0"/>
      <w:autoSpaceDE w:val="0"/>
      <w:autoSpaceDN w:val="0"/>
      <w:spacing w:after="0" w:line="480" w:lineRule="auto"/>
      <w:ind w:left="1242"/>
      <w:jc w:val="center"/>
      <w:outlineLvl w:val="0"/>
    </w:pPr>
    <w:rPr>
      <w:rFonts w:eastAsia="Times New Roman" w:cs="Times New Roman"/>
      <w:b/>
      <w:bCs/>
      <w:szCs w:val="28"/>
      <w:lang w:eastAsia="ru-RU"/>
    </w:rPr>
  </w:style>
  <w:style w:type="paragraph" w:styleId="2">
    <w:name w:val="heading 2"/>
    <w:basedOn w:val="a"/>
    <w:link w:val="20"/>
    <w:uiPriority w:val="9"/>
    <w:qFormat/>
    <w:rsid w:val="00994E67"/>
    <w:pPr>
      <w:spacing w:before="100" w:beforeAutospacing="1" w:after="100" w:afterAutospacing="1" w:line="240" w:lineRule="auto"/>
      <w:jc w:val="left"/>
      <w:outlineLvl w:val="1"/>
    </w:pPr>
    <w:rPr>
      <w:rFonts w:eastAsia="Times New Roman" w:cs="Times New Roman"/>
      <w:b/>
      <w:bCs/>
      <w:sz w:val="36"/>
      <w:szCs w:val="36"/>
      <w:lang w:eastAsia="ru-RU"/>
    </w:rPr>
  </w:style>
  <w:style w:type="paragraph" w:styleId="3">
    <w:name w:val="heading 3"/>
    <w:basedOn w:val="a"/>
    <w:next w:val="a"/>
    <w:link w:val="30"/>
    <w:uiPriority w:val="9"/>
    <w:qFormat/>
    <w:rsid w:val="00994E67"/>
    <w:pPr>
      <w:keepNext/>
      <w:spacing w:before="240" w:after="60" w:line="240" w:lineRule="auto"/>
      <w:jc w:val="left"/>
      <w:outlineLvl w:val="2"/>
    </w:pPr>
    <w:rPr>
      <w:rFonts w:ascii="Arial" w:eastAsia="Times New Roman" w:hAnsi="Arial" w:cs="Times New Roman"/>
      <w:b/>
      <w:bCs/>
      <w:sz w:val="26"/>
      <w:szCs w:val="26"/>
    </w:rPr>
  </w:style>
  <w:style w:type="paragraph" w:styleId="4">
    <w:name w:val="heading 4"/>
    <w:basedOn w:val="a"/>
    <w:link w:val="40"/>
    <w:uiPriority w:val="9"/>
    <w:qFormat/>
    <w:rsid w:val="00994E67"/>
    <w:pPr>
      <w:spacing w:before="100" w:beforeAutospacing="1" w:after="100" w:afterAutospacing="1" w:line="240" w:lineRule="auto"/>
      <w:jc w:val="left"/>
      <w:outlineLvl w:val="3"/>
    </w:pPr>
    <w:rPr>
      <w:rFonts w:eastAsia="Times New Roman" w:cs="Times New Roman"/>
      <w:b/>
      <w:bCs/>
      <w:sz w:val="24"/>
      <w:szCs w:val="24"/>
    </w:rPr>
  </w:style>
  <w:style w:type="paragraph" w:styleId="5">
    <w:name w:val="heading 5"/>
    <w:basedOn w:val="a"/>
    <w:next w:val="a"/>
    <w:link w:val="50"/>
    <w:uiPriority w:val="9"/>
    <w:qFormat/>
    <w:rsid w:val="00994E67"/>
    <w:pPr>
      <w:spacing w:before="240" w:after="60" w:line="240" w:lineRule="auto"/>
      <w:jc w:val="left"/>
      <w:outlineLvl w:val="4"/>
    </w:pPr>
    <w:rPr>
      <w:rFonts w:eastAsia="Times New Roman" w:cs="Times New Roman"/>
      <w:b/>
      <w:bCs/>
      <w:i/>
      <w:iCs/>
      <w:sz w:val="26"/>
      <w:szCs w:val="26"/>
    </w:rPr>
  </w:style>
  <w:style w:type="paragraph" w:styleId="7">
    <w:name w:val="heading 7"/>
    <w:basedOn w:val="a"/>
    <w:next w:val="a"/>
    <w:link w:val="70"/>
    <w:uiPriority w:val="9"/>
    <w:qFormat/>
    <w:rsid w:val="00994E67"/>
    <w:pPr>
      <w:spacing w:before="240" w:after="60" w:line="240" w:lineRule="auto"/>
      <w:jc w:val="left"/>
      <w:outlineLvl w:val="6"/>
    </w:pPr>
    <w:rPr>
      <w:rFonts w:eastAsia="Times New Roman" w:cs="Times New Roman"/>
      <w:sz w:val="24"/>
      <w:szCs w:val="24"/>
    </w:rPr>
  </w:style>
  <w:style w:type="paragraph" w:styleId="8">
    <w:name w:val="heading 8"/>
    <w:basedOn w:val="a"/>
    <w:next w:val="a"/>
    <w:link w:val="80"/>
    <w:uiPriority w:val="9"/>
    <w:qFormat/>
    <w:rsid w:val="00994E67"/>
    <w:pPr>
      <w:spacing w:before="240" w:after="60" w:line="240" w:lineRule="auto"/>
      <w:jc w:val="left"/>
      <w:outlineLvl w:val="7"/>
    </w:pPr>
    <w:rPr>
      <w:rFonts w:eastAsia="Times New Roman" w:cs="Times New Roman"/>
      <w:i/>
      <w:iCs/>
      <w:sz w:val="24"/>
      <w:szCs w:val="24"/>
      <w:lang w:eastAsia="ru-RU"/>
    </w:rPr>
  </w:style>
  <w:style w:type="paragraph" w:styleId="9">
    <w:name w:val="heading 9"/>
    <w:basedOn w:val="a"/>
    <w:next w:val="a"/>
    <w:link w:val="90"/>
    <w:uiPriority w:val="9"/>
    <w:qFormat/>
    <w:rsid w:val="00994E67"/>
    <w:pPr>
      <w:spacing w:before="240" w:after="60" w:line="240" w:lineRule="auto"/>
      <w:jc w:val="left"/>
      <w:outlineLvl w:val="8"/>
    </w:pPr>
    <w:rPr>
      <w:rFonts w:ascii="Arial" w:eastAsia="Times New Roman" w:hAnsi="Arial"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ITL List Paragraph Знак,Цветной список - Акцент 13 Знак"/>
    <w:link w:val="a4"/>
    <w:uiPriority w:val="34"/>
    <w:locked/>
    <w:rsid w:val="00447D97"/>
    <w:rPr>
      <w:rFonts w:ascii="Times New Roman" w:eastAsiaTheme="minorEastAsia" w:hAnsi="Times New Roman" w:cs="Times New Roman"/>
      <w:sz w:val="28"/>
      <w:lang w:eastAsia="ru-RU"/>
    </w:rPr>
  </w:style>
  <w:style w:type="paragraph" w:styleId="a4">
    <w:name w:val="List Paragraph"/>
    <w:aliases w:val="ITL List Paragraph,Цветной список - Акцент 13"/>
    <w:basedOn w:val="a"/>
    <w:link w:val="a3"/>
    <w:uiPriority w:val="34"/>
    <w:qFormat/>
    <w:rsid w:val="00447D97"/>
    <w:pPr>
      <w:spacing w:after="200" w:line="276" w:lineRule="auto"/>
      <w:ind w:left="720"/>
      <w:contextualSpacing/>
      <w:jc w:val="left"/>
    </w:pPr>
    <w:rPr>
      <w:rFonts w:eastAsiaTheme="minorEastAsia" w:cs="Times New Roman"/>
      <w:lang w:eastAsia="ru-RU"/>
    </w:rPr>
  </w:style>
  <w:style w:type="character" w:customStyle="1" w:styleId="10">
    <w:name w:val="Заголовок 1 Знак"/>
    <w:basedOn w:val="a0"/>
    <w:link w:val="1"/>
    <w:uiPriority w:val="9"/>
    <w:rsid w:val="00994E67"/>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rsid w:val="00994E6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94E67"/>
    <w:rPr>
      <w:rFonts w:ascii="Arial" w:eastAsia="Times New Roman" w:hAnsi="Arial" w:cs="Times New Roman"/>
      <w:b/>
      <w:bCs/>
      <w:sz w:val="26"/>
      <w:szCs w:val="26"/>
    </w:rPr>
  </w:style>
  <w:style w:type="character" w:customStyle="1" w:styleId="40">
    <w:name w:val="Заголовок 4 Знак"/>
    <w:basedOn w:val="a0"/>
    <w:link w:val="4"/>
    <w:uiPriority w:val="9"/>
    <w:rsid w:val="00994E67"/>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994E67"/>
    <w:rPr>
      <w:rFonts w:ascii="Times New Roman" w:eastAsia="Times New Roman" w:hAnsi="Times New Roman" w:cs="Times New Roman"/>
      <w:b/>
      <w:bCs/>
      <w:i/>
      <w:iCs/>
      <w:sz w:val="26"/>
      <w:szCs w:val="26"/>
    </w:rPr>
  </w:style>
  <w:style w:type="character" w:customStyle="1" w:styleId="70">
    <w:name w:val="Заголовок 7 Знак"/>
    <w:basedOn w:val="a0"/>
    <w:link w:val="7"/>
    <w:uiPriority w:val="9"/>
    <w:rsid w:val="00994E67"/>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994E6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994E67"/>
    <w:rPr>
      <w:rFonts w:ascii="Arial" w:eastAsia="Times New Roman" w:hAnsi="Arial" w:cs="Times New Roman"/>
    </w:rPr>
  </w:style>
  <w:style w:type="character" w:styleId="a5">
    <w:name w:val="annotation reference"/>
    <w:basedOn w:val="a0"/>
    <w:uiPriority w:val="99"/>
    <w:semiHidden/>
    <w:unhideWhenUsed/>
    <w:rsid w:val="00994E67"/>
    <w:rPr>
      <w:sz w:val="16"/>
      <w:szCs w:val="16"/>
    </w:rPr>
  </w:style>
  <w:style w:type="paragraph" w:styleId="a6">
    <w:name w:val="annotation text"/>
    <w:basedOn w:val="a"/>
    <w:link w:val="a7"/>
    <w:uiPriority w:val="99"/>
    <w:unhideWhenUsed/>
    <w:rsid w:val="00994E67"/>
    <w:pPr>
      <w:spacing w:line="240" w:lineRule="auto"/>
    </w:pPr>
    <w:rPr>
      <w:sz w:val="20"/>
      <w:szCs w:val="20"/>
    </w:rPr>
  </w:style>
  <w:style w:type="character" w:customStyle="1" w:styleId="a7">
    <w:name w:val="Текст примечания Знак"/>
    <w:basedOn w:val="a0"/>
    <w:link w:val="a6"/>
    <w:uiPriority w:val="99"/>
    <w:rsid w:val="00994E67"/>
    <w:rPr>
      <w:rFonts w:ascii="Times New Roman" w:hAnsi="Times New Roman"/>
      <w:sz w:val="20"/>
      <w:szCs w:val="20"/>
    </w:rPr>
  </w:style>
  <w:style w:type="paragraph" w:styleId="a8">
    <w:name w:val="annotation subject"/>
    <w:basedOn w:val="a6"/>
    <w:next w:val="a6"/>
    <w:link w:val="a9"/>
    <w:uiPriority w:val="99"/>
    <w:unhideWhenUsed/>
    <w:rsid w:val="00994E67"/>
    <w:rPr>
      <w:b/>
      <w:bCs/>
    </w:rPr>
  </w:style>
  <w:style w:type="character" w:customStyle="1" w:styleId="a9">
    <w:name w:val="Тема примечания Знак"/>
    <w:basedOn w:val="a7"/>
    <w:link w:val="a8"/>
    <w:uiPriority w:val="99"/>
    <w:rsid w:val="00994E67"/>
    <w:rPr>
      <w:rFonts w:ascii="Times New Roman" w:hAnsi="Times New Roman"/>
      <w:b/>
      <w:bCs/>
      <w:sz w:val="20"/>
      <w:szCs w:val="20"/>
    </w:rPr>
  </w:style>
  <w:style w:type="paragraph" w:styleId="aa">
    <w:name w:val="Balloon Text"/>
    <w:basedOn w:val="a"/>
    <w:link w:val="ab"/>
    <w:uiPriority w:val="99"/>
    <w:unhideWhenUsed/>
    <w:rsid w:val="00994E6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rsid w:val="00994E67"/>
    <w:rPr>
      <w:rFonts w:ascii="Segoe UI" w:hAnsi="Segoe UI" w:cs="Segoe UI"/>
      <w:sz w:val="18"/>
      <w:szCs w:val="18"/>
    </w:rPr>
  </w:style>
  <w:style w:type="paragraph" w:styleId="ac">
    <w:name w:val="No Spacing"/>
    <w:link w:val="ad"/>
    <w:uiPriority w:val="99"/>
    <w:qFormat/>
    <w:rsid w:val="00994E67"/>
    <w:pPr>
      <w:spacing w:after="0" w:line="360" w:lineRule="auto"/>
    </w:pPr>
    <w:rPr>
      <w:rFonts w:ascii="Times New Roman" w:hAnsi="Times New Roman"/>
      <w:sz w:val="28"/>
    </w:rPr>
  </w:style>
  <w:style w:type="character" w:customStyle="1" w:styleId="ad">
    <w:name w:val="Без интервала Знак"/>
    <w:link w:val="ac"/>
    <w:uiPriority w:val="99"/>
    <w:locked/>
    <w:rsid w:val="00994E67"/>
    <w:rPr>
      <w:rFonts w:ascii="Times New Roman" w:hAnsi="Times New Roman"/>
      <w:sz w:val="28"/>
    </w:rPr>
  </w:style>
  <w:style w:type="paragraph" w:styleId="ae">
    <w:name w:val="header"/>
    <w:basedOn w:val="a"/>
    <w:link w:val="af"/>
    <w:uiPriority w:val="99"/>
    <w:unhideWhenUsed/>
    <w:rsid w:val="00994E67"/>
    <w:pPr>
      <w:tabs>
        <w:tab w:val="center" w:pos="4677"/>
        <w:tab w:val="right" w:pos="9355"/>
      </w:tabs>
      <w:spacing w:after="0" w:line="240" w:lineRule="auto"/>
      <w:jc w:val="left"/>
    </w:pPr>
    <w:rPr>
      <w:rFonts w:asciiTheme="minorHAnsi" w:eastAsiaTheme="minorEastAsia" w:hAnsiTheme="minorHAnsi"/>
      <w:sz w:val="22"/>
      <w:lang w:eastAsia="ru-RU"/>
    </w:rPr>
  </w:style>
  <w:style w:type="character" w:customStyle="1" w:styleId="af">
    <w:name w:val="Верхний колонтитул Знак"/>
    <w:basedOn w:val="a0"/>
    <w:link w:val="ae"/>
    <w:uiPriority w:val="99"/>
    <w:rsid w:val="00994E67"/>
    <w:rPr>
      <w:rFonts w:eastAsiaTheme="minorEastAsia"/>
      <w:lang w:eastAsia="ru-RU"/>
    </w:rPr>
  </w:style>
  <w:style w:type="paragraph" w:styleId="af0">
    <w:name w:val="footer"/>
    <w:basedOn w:val="a"/>
    <w:link w:val="af1"/>
    <w:uiPriority w:val="99"/>
    <w:unhideWhenUsed/>
    <w:rsid w:val="00994E67"/>
    <w:pPr>
      <w:tabs>
        <w:tab w:val="center" w:pos="4677"/>
        <w:tab w:val="right" w:pos="9355"/>
      </w:tabs>
      <w:spacing w:after="0" w:line="240" w:lineRule="auto"/>
      <w:jc w:val="left"/>
    </w:pPr>
    <w:rPr>
      <w:rFonts w:asciiTheme="minorHAnsi" w:eastAsiaTheme="minorEastAsia" w:hAnsiTheme="minorHAnsi"/>
      <w:sz w:val="22"/>
      <w:lang w:eastAsia="ru-RU"/>
    </w:rPr>
  </w:style>
  <w:style w:type="character" w:customStyle="1" w:styleId="af1">
    <w:name w:val="Нижний колонтитул Знак"/>
    <w:basedOn w:val="a0"/>
    <w:link w:val="af0"/>
    <w:uiPriority w:val="99"/>
    <w:rsid w:val="00994E67"/>
    <w:rPr>
      <w:rFonts w:eastAsiaTheme="minorEastAsia"/>
      <w:lang w:eastAsia="ru-RU"/>
    </w:rPr>
  </w:style>
  <w:style w:type="paragraph" w:customStyle="1" w:styleId="af2">
    <w:name w:val="Текст в заданном формате"/>
    <w:basedOn w:val="a"/>
    <w:uiPriority w:val="99"/>
    <w:rsid w:val="00994E67"/>
    <w:pPr>
      <w:widowControl w:val="0"/>
      <w:suppressAutoHyphens/>
      <w:spacing w:after="0" w:line="360" w:lineRule="auto"/>
      <w:ind w:firstLine="709"/>
    </w:pPr>
    <w:rPr>
      <w:rFonts w:eastAsia="NSimSun" w:cs="Liberation Mono"/>
      <w:sz w:val="24"/>
      <w:szCs w:val="20"/>
      <w:lang w:eastAsia="zh-CN" w:bidi="hi-IN"/>
    </w:rPr>
  </w:style>
  <w:style w:type="paragraph" w:customStyle="1" w:styleId="TableParagraph">
    <w:name w:val="Table Paragraph"/>
    <w:basedOn w:val="a"/>
    <w:uiPriority w:val="1"/>
    <w:qFormat/>
    <w:rsid w:val="00994E67"/>
    <w:pPr>
      <w:widowControl w:val="0"/>
      <w:autoSpaceDE w:val="0"/>
      <w:autoSpaceDN w:val="0"/>
      <w:spacing w:after="0" w:line="240" w:lineRule="auto"/>
      <w:jc w:val="left"/>
    </w:pPr>
    <w:rPr>
      <w:rFonts w:eastAsia="Times New Roman" w:cs="Times New Roman"/>
      <w:sz w:val="22"/>
      <w:lang w:eastAsia="ru-RU"/>
    </w:rPr>
  </w:style>
  <w:style w:type="table" w:styleId="af3">
    <w:name w:val="Table Grid"/>
    <w:basedOn w:val="a1"/>
    <w:uiPriority w:val="59"/>
    <w:rsid w:val="00994E6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994E67"/>
    <w:pPr>
      <w:spacing w:before="100" w:beforeAutospacing="1" w:after="100" w:afterAutospacing="1" w:line="240" w:lineRule="auto"/>
      <w:jc w:val="left"/>
    </w:pPr>
    <w:rPr>
      <w:rFonts w:eastAsia="Times New Roman" w:cs="Times New Roman"/>
      <w:sz w:val="24"/>
      <w:szCs w:val="24"/>
      <w:lang w:eastAsia="ru-RU"/>
    </w:rPr>
  </w:style>
  <w:style w:type="table" w:customStyle="1" w:styleId="TableNormal">
    <w:name w:val="Table Normal"/>
    <w:uiPriority w:val="2"/>
    <w:semiHidden/>
    <w:unhideWhenUsed/>
    <w:qFormat/>
    <w:rsid w:val="00994E67"/>
    <w:pPr>
      <w:widowControl w:val="0"/>
      <w:autoSpaceDE w:val="0"/>
      <w:autoSpaceDN w:val="0"/>
      <w:spacing w:after="0" w:line="240" w:lineRule="auto"/>
    </w:pPr>
    <w:rPr>
      <w:rFonts w:eastAsiaTheme="minorEastAsia"/>
      <w:lang w:val="en-US" w:eastAsia="ru-RU"/>
    </w:rPr>
    <w:tblPr>
      <w:tblInd w:w="0" w:type="dxa"/>
      <w:tblCellMar>
        <w:top w:w="0" w:type="dxa"/>
        <w:left w:w="0" w:type="dxa"/>
        <w:bottom w:w="0" w:type="dxa"/>
        <w:right w:w="0" w:type="dxa"/>
      </w:tblCellMar>
    </w:tblPr>
  </w:style>
  <w:style w:type="paragraph" w:styleId="af5">
    <w:name w:val="Body Text"/>
    <w:basedOn w:val="a"/>
    <w:link w:val="af6"/>
    <w:uiPriority w:val="99"/>
    <w:qFormat/>
    <w:rsid w:val="00994E67"/>
    <w:pPr>
      <w:widowControl w:val="0"/>
      <w:autoSpaceDE w:val="0"/>
      <w:autoSpaceDN w:val="0"/>
      <w:spacing w:after="0" w:line="240" w:lineRule="auto"/>
      <w:ind w:left="1242"/>
      <w:jc w:val="left"/>
    </w:pPr>
    <w:rPr>
      <w:rFonts w:eastAsia="Times New Roman" w:cs="Times New Roman"/>
      <w:szCs w:val="28"/>
      <w:lang w:eastAsia="ru-RU"/>
    </w:rPr>
  </w:style>
  <w:style w:type="character" w:customStyle="1" w:styleId="af6">
    <w:name w:val="Основной текст Знак"/>
    <w:basedOn w:val="a0"/>
    <w:link w:val="af5"/>
    <w:uiPriority w:val="99"/>
    <w:rsid w:val="00994E67"/>
    <w:rPr>
      <w:rFonts w:ascii="Times New Roman" w:eastAsia="Times New Roman" w:hAnsi="Times New Roman" w:cs="Times New Roman"/>
      <w:sz w:val="28"/>
      <w:szCs w:val="28"/>
      <w:lang w:eastAsia="ru-RU"/>
    </w:rPr>
  </w:style>
  <w:style w:type="table" w:customStyle="1" w:styleId="11">
    <w:name w:val="Сетка таблицы1"/>
    <w:basedOn w:val="a1"/>
    <w:next w:val="af3"/>
    <w:uiPriority w:val="59"/>
    <w:rsid w:val="00994E6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laceholder Text"/>
    <w:basedOn w:val="a0"/>
    <w:uiPriority w:val="99"/>
    <w:semiHidden/>
    <w:rsid w:val="00994E67"/>
    <w:rPr>
      <w:color w:val="808080"/>
    </w:rPr>
  </w:style>
  <w:style w:type="numbering" w:customStyle="1" w:styleId="12">
    <w:name w:val="Нет списка1"/>
    <w:next w:val="a2"/>
    <w:uiPriority w:val="99"/>
    <w:semiHidden/>
    <w:unhideWhenUsed/>
    <w:rsid w:val="00994E67"/>
  </w:style>
  <w:style w:type="numbering" w:customStyle="1" w:styleId="110">
    <w:name w:val="Нет списка11"/>
    <w:next w:val="a2"/>
    <w:uiPriority w:val="99"/>
    <w:semiHidden/>
    <w:unhideWhenUsed/>
    <w:rsid w:val="00994E67"/>
  </w:style>
  <w:style w:type="character" w:styleId="af8">
    <w:name w:val="Hyperlink"/>
    <w:basedOn w:val="a0"/>
    <w:unhideWhenUsed/>
    <w:rsid w:val="00994E67"/>
    <w:rPr>
      <w:color w:val="0000FF"/>
      <w:u w:val="single"/>
    </w:rPr>
  </w:style>
  <w:style w:type="character" w:styleId="af9">
    <w:name w:val="FollowedHyperlink"/>
    <w:basedOn w:val="a0"/>
    <w:uiPriority w:val="99"/>
    <w:unhideWhenUsed/>
    <w:rsid w:val="00994E67"/>
    <w:rPr>
      <w:color w:val="800080"/>
      <w:u w:val="single"/>
    </w:rPr>
  </w:style>
  <w:style w:type="character" w:styleId="afa">
    <w:name w:val="Strong"/>
    <w:basedOn w:val="a0"/>
    <w:uiPriority w:val="22"/>
    <w:qFormat/>
    <w:rsid w:val="00994E67"/>
    <w:rPr>
      <w:b/>
      <w:bCs/>
    </w:rPr>
  </w:style>
  <w:style w:type="character" w:customStyle="1" w:styleId="file">
    <w:name w:val="file"/>
    <w:basedOn w:val="a0"/>
    <w:rsid w:val="00994E67"/>
  </w:style>
  <w:style w:type="paragraph" w:customStyle="1" w:styleId="c37">
    <w:name w:val="c37"/>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0">
    <w:name w:val="c0"/>
    <w:basedOn w:val="a0"/>
    <w:rsid w:val="00994E67"/>
  </w:style>
  <w:style w:type="paragraph" w:customStyle="1" w:styleId="c61">
    <w:name w:val="c61"/>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32">
    <w:name w:val="c32"/>
    <w:basedOn w:val="a0"/>
    <w:rsid w:val="00994E67"/>
  </w:style>
  <w:style w:type="paragraph" w:customStyle="1" w:styleId="c2">
    <w:name w:val="c2"/>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14">
    <w:name w:val="c14"/>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31">
    <w:name w:val="c31"/>
    <w:basedOn w:val="a0"/>
    <w:rsid w:val="00994E67"/>
  </w:style>
  <w:style w:type="paragraph" w:customStyle="1" w:styleId="c41">
    <w:name w:val="c41"/>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74">
    <w:name w:val="c74"/>
    <w:basedOn w:val="a0"/>
    <w:rsid w:val="00994E67"/>
  </w:style>
  <w:style w:type="paragraph" w:customStyle="1" w:styleId="c47">
    <w:name w:val="c47"/>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66">
    <w:name w:val="c66"/>
    <w:basedOn w:val="a0"/>
    <w:rsid w:val="00994E67"/>
  </w:style>
  <w:style w:type="paragraph" w:customStyle="1" w:styleId="c3">
    <w:name w:val="c3"/>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38">
    <w:name w:val="c38"/>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6">
    <w:name w:val="c6"/>
    <w:basedOn w:val="a0"/>
    <w:rsid w:val="00994E67"/>
  </w:style>
  <w:style w:type="character" w:customStyle="1" w:styleId="c7">
    <w:name w:val="c7"/>
    <w:basedOn w:val="a0"/>
    <w:rsid w:val="00994E67"/>
  </w:style>
  <w:style w:type="paragraph" w:customStyle="1" w:styleId="c42">
    <w:name w:val="c42"/>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19">
    <w:name w:val="c19"/>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35">
    <w:name w:val="c35"/>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27">
    <w:name w:val="c27"/>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30">
    <w:name w:val="c30"/>
    <w:basedOn w:val="a0"/>
    <w:rsid w:val="00994E67"/>
  </w:style>
  <w:style w:type="paragraph" w:customStyle="1" w:styleId="c17">
    <w:name w:val="c17"/>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79">
    <w:name w:val="c79"/>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50">
    <w:name w:val="c50"/>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45">
    <w:name w:val="c45"/>
    <w:basedOn w:val="a"/>
    <w:rsid w:val="00994E67"/>
    <w:pPr>
      <w:spacing w:before="100" w:beforeAutospacing="1" w:after="100" w:afterAutospacing="1" w:line="240" w:lineRule="auto"/>
      <w:jc w:val="left"/>
    </w:pPr>
    <w:rPr>
      <w:rFonts w:eastAsia="Times New Roman" w:cs="Times New Roman"/>
      <w:sz w:val="24"/>
      <w:szCs w:val="24"/>
      <w:lang w:eastAsia="ru-RU"/>
    </w:rPr>
  </w:style>
  <w:style w:type="paragraph" w:customStyle="1" w:styleId="c21">
    <w:name w:val="c21"/>
    <w:basedOn w:val="a"/>
    <w:rsid w:val="00994E67"/>
    <w:pPr>
      <w:spacing w:before="100" w:beforeAutospacing="1" w:after="100" w:afterAutospacing="1" w:line="240" w:lineRule="auto"/>
      <w:jc w:val="left"/>
    </w:pPr>
    <w:rPr>
      <w:rFonts w:eastAsia="Times New Roman" w:cs="Times New Roman"/>
      <w:sz w:val="24"/>
      <w:szCs w:val="24"/>
      <w:lang w:eastAsia="ru-RU"/>
    </w:rPr>
  </w:style>
  <w:style w:type="character" w:customStyle="1" w:styleId="c52">
    <w:name w:val="c52"/>
    <w:basedOn w:val="a0"/>
    <w:rsid w:val="00994E67"/>
  </w:style>
  <w:style w:type="character" w:customStyle="1" w:styleId="c81">
    <w:name w:val="c81"/>
    <w:basedOn w:val="a0"/>
    <w:rsid w:val="00994E67"/>
  </w:style>
  <w:style w:type="paragraph" w:customStyle="1" w:styleId="c11">
    <w:name w:val="c11"/>
    <w:basedOn w:val="a"/>
    <w:rsid w:val="00994E67"/>
    <w:pPr>
      <w:spacing w:before="100" w:beforeAutospacing="1" w:after="100" w:afterAutospacing="1" w:line="240" w:lineRule="auto"/>
      <w:jc w:val="left"/>
    </w:pPr>
    <w:rPr>
      <w:rFonts w:eastAsia="Times New Roman" w:cs="Times New Roman"/>
      <w:sz w:val="24"/>
      <w:szCs w:val="24"/>
      <w:lang w:eastAsia="ru-RU"/>
    </w:rPr>
  </w:style>
  <w:style w:type="table" w:customStyle="1" w:styleId="21">
    <w:name w:val="Сетка таблицы2"/>
    <w:basedOn w:val="a1"/>
    <w:next w:val="af3"/>
    <w:uiPriority w:val="39"/>
    <w:rsid w:val="00994E6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94E6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22">
    <w:name w:val="Нет списка2"/>
    <w:next w:val="a2"/>
    <w:uiPriority w:val="99"/>
    <w:semiHidden/>
    <w:unhideWhenUsed/>
    <w:rsid w:val="00994E67"/>
  </w:style>
  <w:style w:type="paragraph" w:styleId="13">
    <w:name w:val="toc 1"/>
    <w:basedOn w:val="a"/>
    <w:uiPriority w:val="39"/>
    <w:qFormat/>
    <w:rsid w:val="00994E67"/>
    <w:pPr>
      <w:spacing w:before="120" w:after="0" w:line="276" w:lineRule="auto"/>
      <w:jc w:val="left"/>
    </w:pPr>
    <w:rPr>
      <w:rFonts w:asciiTheme="minorHAnsi" w:eastAsiaTheme="minorEastAsia" w:hAnsiTheme="minorHAnsi" w:cstheme="minorHAnsi"/>
      <w:b/>
      <w:bCs/>
      <w:i/>
      <w:iCs/>
      <w:sz w:val="24"/>
      <w:szCs w:val="24"/>
      <w:lang w:eastAsia="ru-RU"/>
    </w:rPr>
  </w:style>
  <w:style w:type="paragraph" w:styleId="afb">
    <w:name w:val="Revision"/>
    <w:hidden/>
    <w:uiPriority w:val="99"/>
    <w:semiHidden/>
    <w:rsid w:val="00994E67"/>
    <w:pPr>
      <w:spacing w:after="0" w:line="240" w:lineRule="auto"/>
    </w:pPr>
    <w:rPr>
      <w:rFonts w:eastAsiaTheme="minorEastAsia"/>
      <w:lang w:eastAsia="ru-RU"/>
    </w:rPr>
  </w:style>
  <w:style w:type="paragraph" w:styleId="afc">
    <w:name w:val="TOC Heading"/>
    <w:basedOn w:val="1"/>
    <w:next w:val="a"/>
    <w:uiPriority w:val="39"/>
    <w:unhideWhenUsed/>
    <w:qFormat/>
    <w:rsid w:val="00994E67"/>
    <w:pPr>
      <w:keepNext/>
      <w:keepLines/>
      <w:widowControl/>
      <w:autoSpaceDE/>
      <w:autoSpaceDN/>
      <w:spacing w:before="480" w:line="276" w:lineRule="auto"/>
      <w:ind w:left="0"/>
      <w:outlineLvl w:val="9"/>
    </w:pPr>
    <w:rPr>
      <w:rFonts w:asciiTheme="majorHAnsi" w:eastAsiaTheme="majorEastAsia" w:hAnsiTheme="majorHAnsi" w:cstheme="majorBidi"/>
      <w:color w:val="2F5496" w:themeColor="accent1" w:themeShade="BF"/>
    </w:rPr>
  </w:style>
  <w:style w:type="paragraph" w:styleId="23">
    <w:name w:val="toc 2"/>
    <w:basedOn w:val="a"/>
    <w:next w:val="a"/>
    <w:autoRedefine/>
    <w:uiPriority w:val="39"/>
    <w:unhideWhenUsed/>
    <w:rsid w:val="00994E67"/>
    <w:pPr>
      <w:spacing w:before="120" w:after="0" w:line="276" w:lineRule="auto"/>
      <w:ind w:left="220"/>
      <w:jc w:val="left"/>
    </w:pPr>
    <w:rPr>
      <w:rFonts w:asciiTheme="minorHAnsi" w:eastAsiaTheme="minorEastAsia" w:hAnsiTheme="minorHAnsi" w:cstheme="minorHAnsi"/>
      <w:b/>
      <w:bCs/>
      <w:sz w:val="22"/>
      <w:lang w:eastAsia="ru-RU"/>
    </w:rPr>
  </w:style>
  <w:style w:type="paragraph" w:styleId="31">
    <w:name w:val="toc 3"/>
    <w:basedOn w:val="a"/>
    <w:next w:val="a"/>
    <w:autoRedefine/>
    <w:uiPriority w:val="39"/>
    <w:semiHidden/>
    <w:unhideWhenUsed/>
    <w:rsid w:val="00994E67"/>
    <w:pPr>
      <w:spacing w:after="0" w:line="276" w:lineRule="auto"/>
      <w:ind w:left="440"/>
      <w:jc w:val="left"/>
    </w:pPr>
    <w:rPr>
      <w:rFonts w:asciiTheme="minorHAnsi" w:eastAsiaTheme="minorEastAsia" w:hAnsiTheme="minorHAnsi" w:cstheme="minorHAnsi"/>
      <w:sz w:val="20"/>
      <w:szCs w:val="20"/>
      <w:lang w:eastAsia="ru-RU"/>
    </w:rPr>
  </w:style>
  <w:style w:type="paragraph" w:styleId="41">
    <w:name w:val="toc 4"/>
    <w:basedOn w:val="a"/>
    <w:next w:val="a"/>
    <w:autoRedefine/>
    <w:uiPriority w:val="39"/>
    <w:semiHidden/>
    <w:unhideWhenUsed/>
    <w:rsid w:val="00994E67"/>
    <w:pPr>
      <w:spacing w:after="0" w:line="276" w:lineRule="auto"/>
      <w:ind w:left="660"/>
      <w:jc w:val="left"/>
    </w:pPr>
    <w:rPr>
      <w:rFonts w:asciiTheme="minorHAnsi" w:eastAsiaTheme="minorEastAsia" w:hAnsiTheme="minorHAnsi" w:cstheme="minorHAnsi"/>
      <w:sz w:val="20"/>
      <w:szCs w:val="20"/>
      <w:lang w:eastAsia="ru-RU"/>
    </w:rPr>
  </w:style>
  <w:style w:type="paragraph" w:styleId="51">
    <w:name w:val="toc 5"/>
    <w:basedOn w:val="a"/>
    <w:next w:val="a"/>
    <w:autoRedefine/>
    <w:uiPriority w:val="39"/>
    <w:semiHidden/>
    <w:unhideWhenUsed/>
    <w:rsid w:val="00994E67"/>
    <w:pPr>
      <w:spacing w:after="0" w:line="276" w:lineRule="auto"/>
      <w:ind w:left="880"/>
      <w:jc w:val="left"/>
    </w:pPr>
    <w:rPr>
      <w:rFonts w:asciiTheme="minorHAnsi" w:eastAsiaTheme="minorEastAsia" w:hAnsiTheme="minorHAnsi" w:cstheme="minorHAnsi"/>
      <w:sz w:val="20"/>
      <w:szCs w:val="20"/>
      <w:lang w:eastAsia="ru-RU"/>
    </w:rPr>
  </w:style>
  <w:style w:type="paragraph" w:styleId="6">
    <w:name w:val="toc 6"/>
    <w:basedOn w:val="a"/>
    <w:next w:val="a"/>
    <w:autoRedefine/>
    <w:uiPriority w:val="39"/>
    <w:semiHidden/>
    <w:unhideWhenUsed/>
    <w:rsid w:val="00994E67"/>
    <w:pPr>
      <w:spacing w:after="0" w:line="276" w:lineRule="auto"/>
      <w:ind w:left="1100"/>
      <w:jc w:val="left"/>
    </w:pPr>
    <w:rPr>
      <w:rFonts w:asciiTheme="minorHAnsi" w:eastAsiaTheme="minorEastAsia" w:hAnsiTheme="minorHAnsi" w:cstheme="minorHAnsi"/>
      <w:sz w:val="20"/>
      <w:szCs w:val="20"/>
      <w:lang w:eastAsia="ru-RU"/>
    </w:rPr>
  </w:style>
  <w:style w:type="paragraph" w:styleId="71">
    <w:name w:val="toc 7"/>
    <w:basedOn w:val="a"/>
    <w:next w:val="a"/>
    <w:autoRedefine/>
    <w:uiPriority w:val="39"/>
    <w:semiHidden/>
    <w:unhideWhenUsed/>
    <w:rsid w:val="00994E67"/>
    <w:pPr>
      <w:spacing w:after="0" w:line="276" w:lineRule="auto"/>
      <w:ind w:left="1320"/>
      <w:jc w:val="left"/>
    </w:pPr>
    <w:rPr>
      <w:rFonts w:asciiTheme="minorHAnsi" w:eastAsiaTheme="minorEastAsia" w:hAnsiTheme="minorHAnsi" w:cstheme="minorHAnsi"/>
      <w:sz w:val="20"/>
      <w:szCs w:val="20"/>
      <w:lang w:eastAsia="ru-RU"/>
    </w:rPr>
  </w:style>
  <w:style w:type="paragraph" w:styleId="81">
    <w:name w:val="toc 8"/>
    <w:basedOn w:val="a"/>
    <w:next w:val="a"/>
    <w:autoRedefine/>
    <w:uiPriority w:val="39"/>
    <w:semiHidden/>
    <w:unhideWhenUsed/>
    <w:rsid w:val="00994E67"/>
    <w:pPr>
      <w:spacing w:after="0" w:line="276" w:lineRule="auto"/>
      <w:ind w:left="1540"/>
      <w:jc w:val="left"/>
    </w:pPr>
    <w:rPr>
      <w:rFonts w:asciiTheme="minorHAnsi" w:eastAsiaTheme="minorEastAsia" w:hAnsiTheme="minorHAnsi" w:cstheme="minorHAnsi"/>
      <w:sz w:val="20"/>
      <w:szCs w:val="20"/>
      <w:lang w:eastAsia="ru-RU"/>
    </w:rPr>
  </w:style>
  <w:style w:type="paragraph" w:styleId="91">
    <w:name w:val="toc 9"/>
    <w:basedOn w:val="a"/>
    <w:next w:val="a"/>
    <w:autoRedefine/>
    <w:uiPriority w:val="39"/>
    <w:semiHidden/>
    <w:unhideWhenUsed/>
    <w:rsid w:val="00994E67"/>
    <w:pPr>
      <w:spacing w:after="0" w:line="276" w:lineRule="auto"/>
      <w:ind w:left="1760"/>
      <w:jc w:val="left"/>
    </w:pPr>
    <w:rPr>
      <w:rFonts w:asciiTheme="minorHAnsi" w:eastAsiaTheme="minorEastAsia" w:hAnsiTheme="minorHAnsi" w:cstheme="minorHAnsi"/>
      <w:sz w:val="20"/>
      <w:szCs w:val="20"/>
      <w:lang w:eastAsia="ru-RU"/>
    </w:rPr>
  </w:style>
  <w:style w:type="character" w:customStyle="1" w:styleId="Absatz-Standardschriftart">
    <w:name w:val="Absatz-Standardschriftart"/>
    <w:rsid w:val="00994E67"/>
  </w:style>
  <w:style w:type="character" w:customStyle="1" w:styleId="24">
    <w:name w:val="Основной шрифт абзаца2"/>
    <w:rsid w:val="00994E67"/>
  </w:style>
  <w:style w:type="character" w:customStyle="1" w:styleId="st1">
    <w:name w:val="st1"/>
    <w:basedOn w:val="24"/>
    <w:rsid w:val="00994E67"/>
  </w:style>
  <w:style w:type="character" w:customStyle="1" w:styleId="Alaviitemerkit">
    <w:name w:val="Alaviitemerkit"/>
    <w:rsid w:val="00994E67"/>
    <w:rPr>
      <w:vertAlign w:val="superscript"/>
    </w:rPr>
  </w:style>
  <w:style w:type="character" w:customStyle="1" w:styleId="WW-Absatz-Standardschriftart">
    <w:name w:val="WW-Absatz-Standardschriftart"/>
    <w:rsid w:val="00994E67"/>
  </w:style>
  <w:style w:type="character" w:customStyle="1" w:styleId="WW-Absatz-Standardschriftart1">
    <w:name w:val="WW-Absatz-Standardschriftart1"/>
    <w:rsid w:val="00994E67"/>
  </w:style>
  <w:style w:type="character" w:customStyle="1" w:styleId="WW-Absatz-Standardschriftart11">
    <w:name w:val="WW-Absatz-Standardschriftart11"/>
    <w:rsid w:val="00994E67"/>
  </w:style>
  <w:style w:type="character" w:customStyle="1" w:styleId="14">
    <w:name w:val="Основной шрифт абзаца1"/>
    <w:rsid w:val="00994E67"/>
  </w:style>
  <w:style w:type="character" w:customStyle="1" w:styleId="25">
    <w:name w:val="Основной текст 2 Знак"/>
    <w:basedOn w:val="14"/>
    <w:rsid w:val="00994E67"/>
  </w:style>
  <w:style w:type="character" w:styleId="afd">
    <w:name w:val="page number"/>
    <w:basedOn w:val="24"/>
    <w:uiPriority w:val="99"/>
    <w:rsid w:val="00994E67"/>
  </w:style>
  <w:style w:type="character" w:customStyle="1" w:styleId="15">
    <w:name w:val="Знак примечания1"/>
    <w:rsid w:val="00994E67"/>
    <w:rPr>
      <w:sz w:val="16"/>
      <w:szCs w:val="16"/>
    </w:rPr>
  </w:style>
  <w:style w:type="character" w:styleId="afe">
    <w:name w:val="footnote reference"/>
    <w:uiPriority w:val="99"/>
    <w:rsid w:val="00994E67"/>
    <w:rPr>
      <w:vertAlign w:val="superscript"/>
    </w:rPr>
  </w:style>
  <w:style w:type="character" w:customStyle="1" w:styleId="Loppuviitemerkit">
    <w:name w:val="Loppuviitemerkit"/>
    <w:rsid w:val="00994E67"/>
    <w:rPr>
      <w:vertAlign w:val="superscript"/>
    </w:rPr>
  </w:style>
  <w:style w:type="character" w:customStyle="1" w:styleId="WW-Loppuviitemerkit">
    <w:name w:val="WW-Loppuviitemerkit"/>
    <w:rsid w:val="00994E67"/>
  </w:style>
  <w:style w:type="character" w:styleId="aff">
    <w:name w:val="endnote reference"/>
    <w:uiPriority w:val="99"/>
    <w:rsid w:val="00994E67"/>
    <w:rPr>
      <w:vertAlign w:val="superscript"/>
    </w:rPr>
  </w:style>
  <w:style w:type="paragraph" w:customStyle="1" w:styleId="Otsikko">
    <w:name w:val="Otsikko"/>
    <w:basedOn w:val="a"/>
    <w:next w:val="af5"/>
    <w:rsid w:val="00994E67"/>
    <w:pPr>
      <w:keepNext/>
      <w:suppressAutoHyphens/>
      <w:spacing w:before="240" w:after="120" w:line="240" w:lineRule="auto"/>
      <w:jc w:val="left"/>
    </w:pPr>
    <w:rPr>
      <w:rFonts w:ascii="Arial" w:eastAsia="Lucida Sans Unicode" w:hAnsi="Arial" w:cs="Tahoma"/>
      <w:szCs w:val="28"/>
      <w:lang w:eastAsia="ar-SA"/>
    </w:rPr>
  </w:style>
  <w:style w:type="paragraph" w:styleId="aff0">
    <w:name w:val="List"/>
    <w:basedOn w:val="af5"/>
    <w:uiPriority w:val="99"/>
    <w:rsid w:val="00994E67"/>
    <w:pPr>
      <w:widowControl/>
      <w:suppressAutoHyphens/>
      <w:autoSpaceDE/>
      <w:autoSpaceDN/>
      <w:spacing w:after="120"/>
      <w:ind w:left="0"/>
    </w:pPr>
    <w:rPr>
      <w:sz w:val="24"/>
      <w:szCs w:val="24"/>
      <w:lang w:eastAsia="ar-SA"/>
    </w:rPr>
  </w:style>
  <w:style w:type="paragraph" w:customStyle="1" w:styleId="Kuvaotsikko">
    <w:name w:val="Kuvaotsikko"/>
    <w:basedOn w:val="a"/>
    <w:rsid w:val="00994E67"/>
    <w:pPr>
      <w:suppressLineNumbers/>
      <w:suppressAutoHyphens/>
      <w:spacing w:before="120" w:after="120" w:line="240" w:lineRule="auto"/>
      <w:jc w:val="left"/>
    </w:pPr>
    <w:rPr>
      <w:rFonts w:eastAsia="Times New Roman" w:cs="Tahoma"/>
      <w:i/>
      <w:iCs/>
      <w:sz w:val="24"/>
      <w:szCs w:val="24"/>
      <w:lang w:eastAsia="ar-SA"/>
    </w:rPr>
  </w:style>
  <w:style w:type="paragraph" w:customStyle="1" w:styleId="Hakemisto">
    <w:name w:val="Hakemisto"/>
    <w:basedOn w:val="a"/>
    <w:rsid w:val="00994E67"/>
    <w:pPr>
      <w:suppressLineNumbers/>
      <w:suppressAutoHyphens/>
      <w:spacing w:after="0" w:line="240" w:lineRule="auto"/>
      <w:jc w:val="left"/>
    </w:pPr>
    <w:rPr>
      <w:rFonts w:eastAsia="Times New Roman" w:cs="Tahoma"/>
      <w:sz w:val="24"/>
      <w:szCs w:val="24"/>
      <w:lang w:eastAsia="ar-SA"/>
    </w:rPr>
  </w:style>
  <w:style w:type="paragraph" w:styleId="aff1">
    <w:name w:val="footnote text"/>
    <w:basedOn w:val="a"/>
    <w:link w:val="aff2"/>
    <w:uiPriority w:val="99"/>
    <w:rsid w:val="00994E67"/>
    <w:pPr>
      <w:suppressAutoHyphens/>
      <w:spacing w:after="0" w:line="240" w:lineRule="auto"/>
      <w:jc w:val="left"/>
    </w:pPr>
    <w:rPr>
      <w:rFonts w:eastAsia="Times New Roman" w:cs="Times New Roman"/>
      <w:sz w:val="20"/>
      <w:szCs w:val="20"/>
      <w:lang w:eastAsia="ar-SA"/>
    </w:rPr>
  </w:style>
  <w:style w:type="character" w:customStyle="1" w:styleId="aff2">
    <w:name w:val="Текст сноски Знак"/>
    <w:basedOn w:val="a0"/>
    <w:link w:val="aff1"/>
    <w:uiPriority w:val="99"/>
    <w:rsid w:val="00994E67"/>
    <w:rPr>
      <w:rFonts w:ascii="Times New Roman" w:eastAsia="Times New Roman" w:hAnsi="Times New Roman" w:cs="Times New Roman"/>
      <w:sz w:val="20"/>
      <w:szCs w:val="20"/>
      <w:lang w:eastAsia="ar-SA"/>
    </w:rPr>
  </w:style>
  <w:style w:type="paragraph" w:styleId="aff3">
    <w:name w:val="Title"/>
    <w:basedOn w:val="a"/>
    <w:next w:val="af5"/>
    <w:link w:val="16"/>
    <w:uiPriority w:val="10"/>
    <w:qFormat/>
    <w:rsid w:val="00994E67"/>
    <w:pPr>
      <w:keepNext/>
      <w:suppressAutoHyphens/>
      <w:spacing w:before="240" w:after="120" w:line="240" w:lineRule="auto"/>
      <w:jc w:val="left"/>
    </w:pPr>
    <w:rPr>
      <w:rFonts w:ascii="Arial" w:eastAsia="DejaVu Sans" w:hAnsi="Arial" w:cs="DejaVu Sans"/>
      <w:szCs w:val="28"/>
      <w:lang w:eastAsia="ar-SA"/>
    </w:rPr>
  </w:style>
  <w:style w:type="character" w:customStyle="1" w:styleId="16">
    <w:name w:val="Название Знак1"/>
    <w:basedOn w:val="a0"/>
    <w:link w:val="aff3"/>
    <w:uiPriority w:val="10"/>
    <w:rsid w:val="00994E67"/>
    <w:rPr>
      <w:rFonts w:ascii="Arial" w:eastAsia="DejaVu Sans" w:hAnsi="Arial" w:cs="DejaVu Sans"/>
      <w:sz w:val="28"/>
      <w:szCs w:val="28"/>
      <w:lang w:eastAsia="ar-SA"/>
    </w:rPr>
  </w:style>
  <w:style w:type="paragraph" w:customStyle="1" w:styleId="17">
    <w:name w:val="Название1"/>
    <w:basedOn w:val="a"/>
    <w:rsid w:val="00994E67"/>
    <w:pPr>
      <w:suppressLineNumbers/>
      <w:suppressAutoHyphens/>
      <w:spacing w:before="120" w:after="120" w:line="240" w:lineRule="auto"/>
      <w:jc w:val="left"/>
    </w:pPr>
    <w:rPr>
      <w:rFonts w:eastAsia="Times New Roman" w:cs="Times New Roman"/>
      <w:i/>
      <w:iCs/>
      <w:sz w:val="24"/>
      <w:szCs w:val="24"/>
      <w:lang w:eastAsia="ar-SA"/>
    </w:rPr>
  </w:style>
  <w:style w:type="paragraph" w:customStyle="1" w:styleId="18">
    <w:name w:val="Указатель1"/>
    <w:basedOn w:val="a"/>
    <w:rsid w:val="00994E67"/>
    <w:pPr>
      <w:suppressLineNumbers/>
      <w:suppressAutoHyphens/>
      <w:spacing w:after="0" w:line="240" w:lineRule="auto"/>
      <w:jc w:val="left"/>
    </w:pPr>
    <w:rPr>
      <w:rFonts w:eastAsia="Times New Roman" w:cs="Times New Roman"/>
      <w:sz w:val="24"/>
      <w:szCs w:val="24"/>
      <w:lang w:eastAsia="ar-SA"/>
    </w:rPr>
  </w:style>
  <w:style w:type="paragraph" w:customStyle="1" w:styleId="210">
    <w:name w:val="Основной текст 21"/>
    <w:basedOn w:val="a"/>
    <w:rsid w:val="00994E67"/>
    <w:pPr>
      <w:suppressAutoHyphens/>
      <w:spacing w:after="120" w:line="480" w:lineRule="auto"/>
      <w:jc w:val="left"/>
    </w:pPr>
    <w:rPr>
      <w:rFonts w:eastAsia="Times New Roman" w:cs="Times New Roman"/>
      <w:sz w:val="20"/>
      <w:szCs w:val="20"/>
      <w:lang w:eastAsia="ar-SA"/>
    </w:rPr>
  </w:style>
  <w:style w:type="paragraph" w:customStyle="1" w:styleId="aff4">
    <w:name w:val="Содержимое таблицы"/>
    <w:basedOn w:val="a"/>
    <w:rsid w:val="00994E67"/>
    <w:pPr>
      <w:suppressLineNumbers/>
      <w:suppressAutoHyphens/>
      <w:spacing w:after="0" w:line="240" w:lineRule="auto"/>
      <w:jc w:val="left"/>
    </w:pPr>
    <w:rPr>
      <w:rFonts w:eastAsia="Times New Roman" w:cs="Times New Roman"/>
      <w:sz w:val="24"/>
      <w:szCs w:val="24"/>
      <w:lang w:eastAsia="ar-SA"/>
    </w:rPr>
  </w:style>
  <w:style w:type="paragraph" w:customStyle="1" w:styleId="aff5">
    <w:name w:val="Заголовок таблицы"/>
    <w:basedOn w:val="aff4"/>
    <w:rsid w:val="00994E67"/>
    <w:pPr>
      <w:jc w:val="center"/>
    </w:pPr>
    <w:rPr>
      <w:b/>
      <w:bCs/>
    </w:rPr>
  </w:style>
  <w:style w:type="paragraph" w:customStyle="1" w:styleId="19">
    <w:name w:val="Текст примечания1"/>
    <w:basedOn w:val="a"/>
    <w:rsid w:val="00994E67"/>
    <w:pPr>
      <w:suppressAutoHyphens/>
      <w:spacing w:after="0" w:line="240" w:lineRule="auto"/>
      <w:jc w:val="left"/>
    </w:pPr>
    <w:rPr>
      <w:rFonts w:eastAsia="Times New Roman" w:cs="Times New Roman"/>
      <w:sz w:val="20"/>
      <w:szCs w:val="20"/>
      <w:lang w:eastAsia="ar-SA"/>
    </w:rPr>
  </w:style>
  <w:style w:type="paragraph" w:customStyle="1" w:styleId="Taulukonsislt">
    <w:name w:val="Taulukon sisältö"/>
    <w:basedOn w:val="a"/>
    <w:rsid w:val="00994E67"/>
    <w:pPr>
      <w:suppressLineNumbers/>
      <w:suppressAutoHyphens/>
      <w:spacing w:after="0" w:line="240" w:lineRule="auto"/>
      <w:jc w:val="left"/>
    </w:pPr>
    <w:rPr>
      <w:rFonts w:eastAsia="Times New Roman" w:cs="Times New Roman"/>
      <w:sz w:val="24"/>
      <w:szCs w:val="24"/>
      <w:lang w:eastAsia="ar-SA"/>
    </w:rPr>
  </w:style>
  <w:style w:type="paragraph" w:customStyle="1" w:styleId="Taulukonotsikko">
    <w:name w:val="Taulukon otsikko"/>
    <w:basedOn w:val="Taulukonsislt"/>
    <w:rsid w:val="00994E67"/>
    <w:pPr>
      <w:jc w:val="center"/>
    </w:pPr>
    <w:rPr>
      <w:b/>
      <w:bCs/>
    </w:rPr>
  </w:style>
  <w:style w:type="paragraph" w:customStyle="1" w:styleId="Kehyksensislt">
    <w:name w:val="Kehyksen sisältö"/>
    <w:basedOn w:val="af5"/>
    <w:rsid w:val="00994E67"/>
    <w:pPr>
      <w:widowControl/>
      <w:suppressAutoHyphens/>
      <w:autoSpaceDE/>
      <w:autoSpaceDN/>
      <w:spacing w:after="120"/>
      <w:ind w:left="0"/>
    </w:pPr>
    <w:rPr>
      <w:sz w:val="24"/>
      <w:szCs w:val="24"/>
      <w:lang w:eastAsia="ar-SA"/>
    </w:rPr>
  </w:style>
  <w:style w:type="character" w:customStyle="1" w:styleId="apple-converted-space">
    <w:name w:val="apple-converted-space"/>
    <w:basedOn w:val="a0"/>
    <w:rsid w:val="00994E67"/>
  </w:style>
  <w:style w:type="character" w:customStyle="1" w:styleId="dash041e0431044b0447043d044b0439char1">
    <w:name w:val="dash041e_0431_044b_0447_043d_044b_0439__char1"/>
    <w:rsid w:val="00994E67"/>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994E67"/>
    <w:pPr>
      <w:spacing w:after="0" w:line="240" w:lineRule="auto"/>
      <w:jc w:val="left"/>
    </w:pPr>
    <w:rPr>
      <w:rFonts w:eastAsia="Times New Roman" w:cs="Times New Roman"/>
      <w:sz w:val="24"/>
      <w:szCs w:val="24"/>
      <w:lang w:eastAsia="ru-RU"/>
    </w:rPr>
  </w:style>
  <w:style w:type="paragraph" w:styleId="26">
    <w:name w:val="Body Text 2"/>
    <w:basedOn w:val="a"/>
    <w:link w:val="211"/>
    <w:uiPriority w:val="99"/>
    <w:rsid w:val="00994E67"/>
    <w:pPr>
      <w:spacing w:after="120" w:line="480" w:lineRule="auto"/>
      <w:jc w:val="left"/>
    </w:pPr>
    <w:rPr>
      <w:rFonts w:eastAsia="Times New Roman" w:cs="Times New Roman"/>
      <w:sz w:val="24"/>
      <w:szCs w:val="24"/>
      <w:lang w:eastAsia="ru-RU"/>
    </w:rPr>
  </w:style>
  <w:style w:type="character" w:customStyle="1" w:styleId="211">
    <w:name w:val="Основной текст 2 Знак1"/>
    <w:basedOn w:val="a0"/>
    <w:link w:val="26"/>
    <w:uiPriority w:val="99"/>
    <w:rsid w:val="00994E67"/>
    <w:rPr>
      <w:rFonts w:ascii="Times New Roman" w:eastAsia="Times New Roman" w:hAnsi="Times New Roman" w:cs="Times New Roman"/>
      <w:sz w:val="24"/>
      <w:szCs w:val="24"/>
      <w:lang w:eastAsia="ru-RU"/>
    </w:rPr>
  </w:style>
  <w:style w:type="paragraph" w:styleId="aff6">
    <w:name w:val="Body Text Indent"/>
    <w:basedOn w:val="a"/>
    <w:link w:val="aff7"/>
    <w:uiPriority w:val="99"/>
    <w:rsid w:val="00994E67"/>
    <w:pPr>
      <w:spacing w:after="120" w:line="240" w:lineRule="auto"/>
      <w:ind w:left="283"/>
      <w:jc w:val="left"/>
    </w:pPr>
    <w:rPr>
      <w:rFonts w:eastAsia="Times New Roman" w:cs="Times New Roman"/>
      <w:sz w:val="24"/>
      <w:szCs w:val="24"/>
    </w:rPr>
  </w:style>
  <w:style w:type="character" w:customStyle="1" w:styleId="aff7">
    <w:name w:val="Основной текст с отступом Знак"/>
    <w:basedOn w:val="a0"/>
    <w:link w:val="aff6"/>
    <w:uiPriority w:val="99"/>
    <w:rsid w:val="00994E67"/>
    <w:rPr>
      <w:rFonts w:ascii="Times New Roman" w:eastAsia="Times New Roman" w:hAnsi="Times New Roman" w:cs="Times New Roman"/>
      <w:sz w:val="24"/>
      <w:szCs w:val="24"/>
    </w:rPr>
  </w:style>
  <w:style w:type="character" w:customStyle="1" w:styleId="blk">
    <w:name w:val="blk"/>
    <w:basedOn w:val="a0"/>
    <w:rsid w:val="00994E67"/>
  </w:style>
  <w:style w:type="character" w:customStyle="1" w:styleId="nobr">
    <w:name w:val="nobr"/>
    <w:basedOn w:val="a0"/>
    <w:rsid w:val="00994E67"/>
  </w:style>
  <w:style w:type="paragraph" w:styleId="27">
    <w:name w:val="Body Text Indent 2"/>
    <w:basedOn w:val="a"/>
    <w:link w:val="28"/>
    <w:uiPriority w:val="99"/>
    <w:rsid w:val="00994E67"/>
    <w:pPr>
      <w:spacing w:after="120" w:line="480" w:lineRule="auto"/>
      <w:ind w:left="283"/>
      <w:jc w:val="left"/>
    </w:pPr>
    <w:rPr>
      <w:rFonts w:eastAsia="Times New Roman" w:cs="Times New Roman"/>
      <w:sz w:val="24"/>
      <w:szCs w:val="24"/>
      <w:lang w:eastAsia="ru-RU"/>
    </w:rPr>
  </w:style>
  <w:style w:type="character" w:customStyle="1" w:styleId="28">
    <w:name w:val="Основной текст с отступом 2 Знак"/>
    <w:basedOn w:val="a0"/>
    <w:link w:val="27"/>
    <w:uiPriority w:val="99"/>
    <w:rsid w:val="00994E67"/>
    <w:rPr>
      <w:rFonts w:ascii="Times New Roman" w:eastAsia="Times New Roman" w:hAnsi="Times New Roman" w:cs="Times New Roman"/>
      <w:sz w:val="24"/>
      <w:szCs w:val="24"/>
      <w:lang w:eastAsia="ru-RU"/>
    </w:rPr>
  </w:style>
  <w:style w:type="paragraph" w:styleId="aff8">
    <w:name w:val="Plain Text"/>
    <w:basedOn w:val="a"/>
    <w:link w:val="aff9"/>
    <w:uiPriority w:val="99"/>
    <w:rsid w:val="00994E67"/>
    <w:pPr>
      <w:spacing w:after="0" w:line="240" w:lineRule="auto"/>
      <w:jc w:val="left"/>
    </w:pPr>
    <w:rPr>
      <w:rFonts w:ascii="Courier New" w:eastAsia="Times New Roman" w:hAnsi="Courier New" w:cs="Times New Roman"/>
      <w:sz w:val="20"/>
      <w:szCs w:val="20"/>
      <w:lang w:eastAsia="ru-RU"/>
    </w:rPr>
  </w:style>
  <w:style w:type="character" w:customStyle="1" w:styleId="aff9">
    <w:name w:val="Текст Знак"/>
    <w:basedOn w:val="a0"/>
    <w:link w:val="aff8"/>
    <w:uiPriority w:val="99"/>
    <w:rsid w:val="00994E67"/>
    <w:rPr>
      <w:rFonts w:ascii="Courier New" w:eastAsia="Times New Roman" w:hAnsi="Courier New" w:cs="Times New Roman"/>
      <w:sz w:val="20"/>
      <w:szCs w:val="20"/>
      <w:lang w:eastAsia="ru-RU"/>
    </w:rPr>
  </w:style>
  <w:style w:type="character" w:customStyle="1" w:styleId="affa">
    <w:name w:val="Название Знак"/>
    <w:uiPriority w:val="10"/>
    <w:rsid w:val="00994E67"/>
    <w:rPr>
      <w:rFonts w:ascii="Arial" w:eastAsia="Times New Roman" w:hAnsi="Arial" w:cs="Times New Roman"/>
      <w:b/>
      <w:bCs/>
      <w:sz w:val="28"/>
      <w:szCs w:val="24"/>
      <w:lang w:eastAsia="ru-RU"/>
    </w:rPr>
  </w:style>
  <w:style w:type="paragraph" w:styleId="affb">
    <w:name w:val="Subtitle"/>
    <w:basedOn w:val="a"/>
    <w:link w:val="affc"/>
    <w:uiPriority w:val="11"/>
    <w:qFormat/>
    <w:rsid w:val="00994E67"/>
    <w:pPr>
      <w:spacing w:before="120" w:after="0" w:line="240" w:lineRule="auto"/>
      <w:jc w:val="center"/>
    </w:pPr>
    <w:rPr>
      <w:rFonts w:ascii="Arial" w:eastAsia="Times New Roman" w:hAnsi="Arial" w:cs="Times New Roman"/>
      <w:b/>
      <w:bCs/>
      <w:caps/>
      <w:szCs w:val="24"/>
      <w:lang w:eastAsia="ru-RU"/>
    </w:rPr>
  </w:style>
  <w:style w:type="character" w:customStyle="1" w:styleId="affc">
    <w:name w:val="Подзаголовок Знак"/>
    <w:basedOn w:val="a0"/>
    <w:link w:val="affb"/>
    <w:uiPriority w:val="11"/>
    <w:rsid w:val="00994E67"/>
    <w:rPr>
      <w:rFonts w:ascii="Arial" w:eastAsia="Times New Roman" w:hAnsi="Arial" w:cs="Times New Roman"/>
      <w:b/>
      <w:bCs/>
      <w:caps/>
      <w:sz w:val="28"/>
      <w:szCs w:val="24"/>
      <w:lang w:eastAsia="ru-RU"/>
    </w:rPr>
  </w:style>
  <w:style w:type="paragraph" w:styleId="32">
    <w:name w:val="Body Text 3"/>
    <w:basedOn w:val="a"/>
    <w:link w:val="33"/>
    <w:uiPriority w:val="99"/>
    <w:rsid w:val="00994E67"/>
    <w:pPr>
      <w:spacing w:after="120" w:line="240" w:lineRule="auto"/>
      <w:jc w:val="left"/>
    </w:pPr>
    <w:rPr>
      <w:rFonts w:eastAsia="Times New Roman" w:cs="Times New Roman"/>
      <w:sz w:val="16"/>
      <w:szCs w:val="16"/>
      <w:lang w:eastAsia="ru-RU"/>
    </w:rPr>
  </w:style>
  <w:style w:type="character" w:customStyle="1" w:styleId="33">
    <w:name w:val="Основной текст 3 Знак"/>
    <w:basedOn w:val="a0"/>
    <w:link w:val="32"/>
    <w:uiPriority w:val="99"/>
    <w:rsid w:val="00994E67"/>
    <w:rPr>
      <w:rFonts w:ascii="Times New Roman" w:eastAsia="Times New Roman" w:hAnsi="Times New Roman" w:cs="Times New Roman"/>
      <w:sz w:val="16"/>
      <w:szCs w:val="16"/>
      <w:lang w:eastAsia="ru-RU"/>
    </w:rPr>
  </w:style>
  <w:style w:type="paragraph" w:styleId="34">
    <w:name w:val="Body Text Indent 3"/>
    <w:basedOn w:val="a"/>
    <w:link w:val="35"/>
    <w:uiPriority w:val="99"/>
    <w:rsid w:val="00994E67"/>
    <w:pPr>
      <w:spacing w:after="120" w:line="240" w:lineRule="auto"/>
      <w:ind w:left="283"/>
      <w:jc w:val="left"/>
    </w:pPr>
    <w:rPr>
      <w:rFonts w:eastAsia="Times New Roman" w:cs="Times New Roman"/>
      <w:sz w:val="16"/>
      <w:szCs w:val="16"/>
      <w:lang w:eastAsia="ru-RU"/>
    </w:rPr>
  </w:style>
  <w:style w:type="character" w:customStyle="1" w:styleId="35">
    <w:name w:val="Основной текст с отступом 3 Знак"/>
    <w:basedOn w:val="a0"/>
    <w:link w:val="34"/>
    <w:uiPriority w:val="99"/>
    <w:rsid w:val="00994E67"/>
    <w:rPr>
      <w:rFonts w:ascii="Times New Roman" w:eastAsia="Times New Roman" w:hAnsi="Times New Roman" w:cs="Times New Roman"/>
      <w:sz w:val="16"/>
      <w:szCs w:val="16"/>
      <w:lang w:eastAsia="ru-RU"/>
    </w:rPr>
  </w:style>
  <w:style w:type="character" w:customStyle="1" w:styleId="dash041e005f0431005f044b005f0447005f043d005f044b005f0439005f005fchar1char1">
    <w:name w:val="dash041e_005f0431_005f044b_005f0447_005f043d_005f044b_005f0439_005f_005fchar1__char1"/>
    <w:rsid w:val="00994E67"/>
    <w:rPr>
      <w:rFonts w:ascii="Times New Roman" w:hAnsi="Times New Roman" w:cs="Times New Roman" w:hint="default"/>
      <w:strike w:val="0"/>
      <w:dstrike w:val="0"/>
      <w:sz w:val="24"/>
      <w:szCs w:val="24"/>
      <w:u w:val="none"/>
      <w:effect w:val="none"/>
    </w:rPr>
  </w:style>
  <w:style w:type="paragraph" w:customStyle="1" w:styleId="220">
    <w:name w:val="Основной текст 22"/>
    <w:basedOn w:val="a"/>
    <w:rsid w:val="00994E67"/>
    <w:pPr>
      <w:tabs>
        <w:tab w:val="left" w:pos="8222"/>
      </w:tabs>
      <w:spacing w:after="0" w:line="240" w:lineRule="auto"/>
      <w:ind w:right="-1759"/>
      <w:jc w:val="left"/>
    </w:pPr>
    <w:rPr>
      <w:rFonts w:eastAsia="Times New Roman" w:cs="Times New Roman"/>
      <w:szCs w:val="20"/>
      <w:lang w:eastAsia="ru-RU"/>
    </w:rPr>
  </w:style>
  <w:style w:type="paragraph" w:customStyle="1" w:styleId="1a">
    <w:name w:val="Обычный1"/>
    <w:rsid w:val="00994E67"/>
    <w:pPr>
      <w:spacing w:after="0" w:line="240" w:lineRule="auto"/>
    </w:pPr>
    <w:rPr>
      <w:rFonts w:ascii="Times New Roman" w:eastAsia="Times New Roman" w:hAnsi="Times New Roman" w:cs="Times New Roman"/>
      <w:sz w:val="24"/>
      <w:szCs w:val="20"/>
      <w:lang w:eastAsia="ru-RU"/>
    </w:rPr>
  </w:style>
  <w:style w:type="paragraph" w:styleId="affd">
    <w:name w:val="Block Text"/>
    <w:basedOn w:val="a"/>
    <w:uiPriority w:val="99"/>
    <w:rsid w:val="00994E67"/>
    <w:pPr>
      <w:spacing w:after="0" w:line="240" w:lineRule="auto"/>
      <w:ind w:left="2992" w:right="2981"/>
    </w:pPr>
    <w:rPr>
      <w:rFonts w:ascii="Arial" w:eastAsia="Times New Roman" w:hAnsi="Arial" w:cs="Times New Roman"/>
      <w:sz w:val="18"/>
      <w:szCs w:val="24"/>
      <w:lang w:eastAsia="ru-RU"/>
    </w:rPr>
  </w:style>
  <w:style w:type="paragraph" w:customStyle="1" w:styleId="310">
    <w:name w:val="Основной текст с отступом 31"/>
    <w:basedOn w:val="1a"/>
    <w:rsid w:val="00994E67"/>
    <w:pPr>
      <w:ind w:firstLine="709"/>
      <w:jc w:val="both"/>
    </w:pPr>
    <w:rPr>
      <w:sz w:val="28"/>
    </w:rPr>
  </w:style>
  <w:style w:type="paragraph" w:customStyle="1" w:styleId="1b">
    <w:name w:val="Текст сноски1"/>
    <w:basedOn w:val="1a"/>
    <w:rsid w:val="00994E67"/>
    <w:rPr>
      <w:sz w:val="20"/>
    </w:rPr>
  </w:style>
  <w:style w:type="character" w:customStyle="1" w:styleId="1c">
    <w:name w:val="Знак сноски1"/>
    <w:rsid w:val="00994E67"/>
    <w:rPr>
      <w:vertAlign w:val="superscript"/>
    </w:rPr>
  </w:style>
  <w:style w:type="paragraph" w:customStyle="1" w:styleId="1d">
    <w:name w:val="Абзац списка1"/>
    <w:basedOn w:val="a"/>
    <w:link w:val="ListParagraphChar"/>
    <w:rsid w:val="00994E67"/>
    <w:pPr>
      <w:spacing w:after="0" w:line="240" w:lineRule="auto"/>
      <w:ind w:left="720"/>
      <w:jc w:val="left"/>
    </w:pPr>
    <w:rPr>
      <w:rFonts w:ascii="Calibri" w:eastAsia="Times New Roman" w:hAnsi="Calibri" w:cs="Times New Roman"/>
      <w:sz w:val="24"/>
      <w:szCs w:val="24"/>
      <w:lang w:eastAsia="ru-RU"/>
    </w:rPr>
  </w:style>
  <w:style w:type="character" w:customStyle="1" w:styleId="ListParagraphChar">
    <w:name w:val="List Paragraph Char"/>
    <w:link w:val="1d"/>
    <w:locked/>
    <w:rsid w:val="00994E67"/>
    <w:rPr>
      <w:rFonts w:ascii="Calibri" w:eastAsia="Times New Roman" w:hAnsi="Calibri" w:cs="Times New Roman"/>
      <w:sz w:val="24"/>
      <w:szCs w:val="24"/>
      <w:lang w:eastAsia="ru-RU"/>
    </w:rPr>
  </w:style>
  <w:style w:type="paragraph" w:customStyle="1" w:styleId="230">
    <w:name w:val="Основной текст 23"/>
    <w:basedOn w:val="a"/>
    <w:rsid w:val="00994E67"/>
    <w:pPr>
      <w:tabs>
        <w:tab w:val="left" w:pos="8222"/>
      </w:tabs>
      <w:spacing w:after="0" w:line="240" w:lineRule="auto"/>
      <w:ind w:right="-1759"/>
      <w:jc w:val="left"/>
    </w:pPr>
    <w:rPr>
      <w:rFonts w:eastAsia="Times New Roman" w:cs="Times New Roman"/>
      <w:szCs w:val="20"/>
      <w:lang w:eastAsia="ru-RU"/>
    </w:rPr>
  </w:style>
  <w:style w:type="paragraph" w:customStyle="1" w:styleId="29">
    <w:name w:val="Обычный2"/>
    <w:rsid w:val="00994E67"/>
    <w:pPr>
      <w:spacing w:after="0" w:line="240" w:lineRule="auto"/>
    </w:pPr>
    <w:rPr>
      <w:rFonts w:ascii="Times New Roman" w:eastAsia="Times New Roman" w:hAnsi="Times New Roman" w:cs="Times New Roman"/>
      <w:sz w:val="24"/>
      <w:szCs w:val="20"/>
      <w:lang w:eastAsia="ru-RU"/>
    </w:rPr>
  </w:style>
  <w:style w:type="paragraph" w:customStyle="1" w:styleId="320">
    <w:name w:val="Основной текст с отступом 32"/>
    <w:basedOn w:val="29"/>
    <w:rsid w:val="00994E67"/>
    <w:pPr>
      <w:ind w:firstLine="709"/>
      <w:jc w:val="both"/>
    </w:pPr>
    <w:rPr>
      <w:sz w:val="28"/>
    </w:rPr>
  </w:style>
  <w:style w:type="paragraph" w:customStyle="1" w:styleId="2a">
    <w:name w:val="Текст сноски2"/>
    <w:basedOn w:val="29"/>
    <w:rsid w:val="00994E67"/>
    <w:rPr>
      <w:sz w:val="20"/>
    </w:rPr>
  </w:style>
  <w:style w:type="character" w:customStyle="1" w:styleId="2b">
    <w:name w:val="Знак сноски2"/>
    <w:rsid w:val="00994E67"/>
    <w:rPr>
      <w:vertAlign w:val="superscript"/>
    </w:rPr>
  </w:style>
  <w:style w:type="paragraph" w:customStyle="1" w:styleId="2c">
    <w:name w:val="Абзац списка2"/>
    <w:basedOn w:val="a"/>
    <w:rsid w:val="00994E67"/>
    <w:pPr>
      <w:spacing w:after="0" w:line="240" w:lineRule="auto"/>
      <w:ind w:left="720"/>
      <w:jc w:val="left"/>
    </w:pPr>
    <w:rPr>
      <w:rFonts w:ascii="Calibri" w:eastAsia="Times New Roman" w:hAnsi="Calibri" w:cs="Times New Roman"/>
      <w:sz w:val="24"/>
      <w:szCs w:val="24"/>
      <w:lang w:eastAsia="ru-RU"/>
    </w:rPr>
  </w:style>
  <w:style w:type="paragraph" w:customStyle="1" w:styleId="1CharChar1">
    <w:name w:val="Знак Знак1 Char Char1"/>
    <w:basedOn w:val="a"/>
    <w:semiHidden/>
    <w:rsid w:val="00994E67"/>
    <w:pPr>
      <w:spacing w:line="240" w:lineRule="exact"/>
      <w:jc w:val="left"/>
    </w:pPr>
    <w:rPr>
      <w:rFonts w:ascii="Verdana" w:eastAsia="Times New Roman" w:hAnsi="Verdana" w:cs="Verdana"/>
      <w:sz w:val="20"/>
      <w:szCs w:val="20"/>
      <w:lang w:val="en-US" w:eastAsia="ru-RU"/>
    </w:rPr>
  </w:style>
  <w:style w:type="character" w:customStyle="1" w:styleId="1e">
    <w:name w:val="Неразрешенное упоминание1"/>
    <w:basedOn w:val="a0"/>
    <w:uiPriority w:val="99"/>
    <w:semiHidden/>
    <w:unhideWhenUsed/>
    <w:rsid w:val="00994E67"/>
    <w:rPr>
      <w:color w:val="605E5C"/>
      <w:shd w:val="clear" w:color="auto" w:fill="E1DFDD"/>
    </w:rPr>
  </w:style>
  <w:style w:type="paragraph" w:customStyle="1" w:styleId="affe">
    <w:name w:val="Основной"/>
    <w:basedOn w:val="a"/>
    <w:link w:val="afff"/>
    <w:rsid w:val="00994E67"/>
    <w:pPr>
      <w:spacing w:after="0" w:line="214" w:lineRule="atLeast"/>
      <w:ind w:firstLine="283"/>
    </w:pPr>
    <w:rPr>
      <w:rFonts w:ascii="NewtonCSanPin" w:eastAsia="Times New Roman" w:hAnsi="NewtonCSanPin" w:cs="Times New Roman"/>
      <w:color w:val="000000"/>
      <w:sz w:val="21"/>
      <w:szCs w:val="21"/>
      <w:lang w:eastAsia="ru-RU"/>
    </w:rPr>
  </w:style>
  <w:style w:type="character" w:customStyle="1" w:styleId="afff">
    <w:name w:val="Основной Знак"/>
    <w:link w:val="affe"/>
    <w:rsid w:val="00994E67"/>
    <w:rPr>
      <w:rFonts w:ascii="NewtonCSanPin" w:eastAsia="Times New Roman" w:hAnsi="NewtonCSanPin" w:cs="Times New Roman"/>
      <w:color w:val="000000"/>
      <w:sz w:val="21"/>
      <w:szCs w:val="21"/>
      <w:lang w:eastAsia="ru-RU"/>
    </w:rPr>
  </w:style>
  <w:style w:type="paragraph" w:customStyle="1" w:styleId="240">
    <w:name w:val="Основной текст 24"/>
    <w:basedOn w:val="a"/>
    <w:rsid w:val="00994E67"/>
    <w:pPr>
      <w:tabs>
        <w:tab w:val="left" w:pos="8222"/>
      </w:tabs>
      <w:spacing w:after="0" w:line="240" w:lineRule="auto"/>
      <w:ind w:right="-1759"/>
      <w:jc w:val="left"/>
    </w:pPr>
    <w:rPr>
      <w:rFonts w:eastAsia="Times New Roman" w:cs="Times New Roman"/>
      <w:szCs w:val="20"/>
      <w:lang w:eastAsia="ru-RU"/>
    </w:rPr>
  </w:style>
  <w:style w:type="paragraph" w:customStyle="1" w:styleId="36">
    <w:name w:val="Обычный3"/>
    <w:rsid w:val="00994E67"/>
    <w:pPr>
      <w:spacing w:after="0" w:line="240" w:lineRule="auto"/>
    </w:pPr>
    <w:rPr>
      <w:rFonts w:ascii="Times New Roman" w:eastAsia="Times New Roman" w:hAnsi="Times New Roman" w:cs="Times New Roman"/>
      <w:sz w:val="24"/>
      <w:szCs w:val="20"/>
      <w:lang w:eastAsia="ru-RU"/>
    </w:rPr>
  </w:style>
  <w:style w:type="paragraph" w:customStyle="1" w:styleId="330">
    <w:name w:val="Основной текст с отступом 33"/>
    <w:basedOn w:val="36"/>
    <w:rsid w:val="00994E67"/>
    <w:pPr>
      <w:ind w:firstLine="709"/>
      <w:jc w:val="both"/>
    </w:pPr>
    <w:rPr>
      <w:sz w:val="28"/>
    </w:rPr>
  </w:style>
  <w:style w:type="paragraph" w:customStyle="1" w:styleId="37">
    <w:name w:val="Текст сноски3"/>
    <w:basedOn w:val="36"/>
    <w:rsid w:val="00994E67"/>
    <w:rPr>
      <w:sz w:val="20"/>
    </w:rPr>
  </w:style>
  <w:style w:type="character" w:customStyle="1" w:styleId="38">
    <w:name w:val="Знак сноски3"/>
    <w:rsid w:val="00994E67"/>
    <w:rPr>
      <w:vertAlign w:val="superscript"/>
    </w:rPr>
  </w:style>
  <w:style w:type="paragraph" w:customStyle="1" w:styleId="39">
    <w:name w:val="Абзац списка3"/>
    <w:basedOn w:val="a"/>
    <w:rsid w:val="00994E67"/>
    <w:pPr>
      <w:spacing w:after="0" w:line="240" w:lineRule="auto"/>
      <w:ind w:left="720"/>
      <w:jc w:val="left"/>
    </w:pPr>
    <w:rPr>
      <w:rFonts w:ascii="Calibri" w:eastAsia="Times New Roman" w:hAnsi="Calibri" w:cs="Times New Roman"/>
      <w:sz w:val="24"/>
      <w:szCs w:val="24"/>
      <w:lang w:eastAsia="ru-RU"/>
    </w:rPr>
  </w:style>
  <w:style w:type="paragraph" w:customStyle="1" w:styleId="250">
    <w:name w:val="Основной текст 25"/>
    <w:basedOn w:val="a"/>
    <w:rsid w:val="00994E67"/>
    <w:pPr>
      <w:tabs>
        <w:tab w:val="left" w:pos="8222"/>
      </w:tabs>
      <w:spacing w:after="0" w:line="240" w:lineRule="auto"/>
      <w:ind w:right="-1759"/>
      <w:jc w:val="left"/>
    </w:pPr>
    <w:rPr>
      <w:rFonts w:eastAsia="Times New Roman" w:cs="Times New Roman"/>
      <w:szCs w:val="20"/>
      <w:lang w:eastAsia="ru-RU"/>
    </w:rPr>
  </w:style>
  <w:style w:type="paragraph" w:customStyle="1" w:styleId="42">
    <w:name w:val="Обычный4"/>
    <w:rsid w:val="00994E67"/>
    <w:pPr>
      <w:spacing w:after="0" w:line="240" w:lineRule="auto"/>
    </w:pPr>
    <w:rPr>
      <w:rFonts w:ascii="Times New Roman" w:eastAsia="Times New Roman" w:hAnsi="Times New Roman" w:cs="Times New Roman"/>
      <w:sz w:val="24"/>
      <w:szCs w:val="20"/>
      <w:lang w:eastAsia="ru-RU"/>
    </w:rPr>
  </w:style>
  <w:style w:type="paragraph" w:customStyle="1" w:styleId="340">
    <w:name w:val="Основной текст с отступом 34"/>
    <w:basedOn w:val="42"/>
    <w:rsid w:val="00994E67"/>
    <w:pPr>
      <w:ind w:firstLine="709"/>
      <w:jc w:val="both"/>
    </w:pPr>
    <w:rPr>
      <w:sz w:val="28"/>
    </w:rPr>
  </w:style>
  <w:style w:type="paragraph" w:customStyle="1" w:styleId="43">
    <w:name w:val="Текст сноски4"/>
    <w:basedOn w:val="42"/>
    <w:rsid w:val="00994E67"/>
    <w:rPr>
      <w:sz w:val="20"/>
    </w:rPr>
  </w:style>
  <w:style w:type="character" w:customStyle="1" w:styleId="44">
    <w:name w:val="Знак сноски4"/>
    <w:rsid w:val="00994E67"/>
    <w:rPr>
      <w:vertAlign w:val="superscript"/>
    </w:rPr>
  </w:style>
  <w:style w:type="paragraph" w:customStyle="1" w:styleId="45">
    <w:name w:val="Абзац списка4"/>
    <w:basedOn w:val="a"/>
    <w:rsid w:val="00994E67"/>
    <w:pPr>
      <w:spacing w:after="0" w:line="240" w:lineRule="auto"/>
      <w:ind w:left="720"/>
      <w:jc w:val="left"/>
    </w:pPr>
    <w:rPr>
      <w:rFonts w:ascii="Calibri" w:eastAsia="Times New Roman" w:hAnsi="Calibri" w:cs="Times New Roman"/>
      <w:sz w:val="24"/>
      <w:szCs w:val="24"/>
      <w:lang w:eastAsia="ru-RU"/>
    </w:rPr>
  </w:style>
  <w:style w:type="paragraph" w:customStyle="1" w:styleId="u-2-msonormal">
    <w:name w:val="u-2-msonormal"/>
    <w:basedOn w:val="a"/>
    <w:rsid w:val="00BC7857"/>
    <w:pPr>
      <w:spacing w:before="100" w:beforeAutospacing="1" w:after="100" w:afterAutospacing="1" w:line="240" w:lineRule="auto"/>
      <w:jc w:val="left"/>
    </w:pPr>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1697229">
      <w:bodyDiv w:val="1"/>
      <w:marLeft w:val="0"/>
      <w:marRight w:val="0"/>
      <w:marTop w:val="0"/>
      <w:marBottom w:val="0"/>
      <w:divBdr>
        <w:top w:val="none" w:sz="0" w:space="0" w:color="auto"/>
        <w:left w:val="none" w:sz="0" w:space="0" w:color="auto"/>
        <w:bottom w:val="none" w:sz="0" w:space="0" w:color="auto"/>
        <w:right w:val="none" w:sz="0" w:space="0" w:color="auto"/>
      </w:divBdr>
    </w:div>
    <w:div w:id="650989531">
      <w:bodyDiv w:val="1"/>
      <w:marLeft w:val="0"/>
      <w:marRight w:val="0"/>
      <w:marTop w:val="0"/>
      <w:marBottom w:val="0"/>
      <w:divBdr>
        <w:top w:val="none" w:sz="0" w:space="0" w:color="auto"/>
        <w:left w:val="none" w:sz="0" w:space="0" w:color="auto"/>
        <w:bottom w:val="none" w:sz="0" w:space="0" w:color="auto"/>
        <w:right w:val="none" w:sz="0" w:space="0" w:color="auto"/>
      </w:divBdr>
    </w:div>
    <w:div w:id="907038648">
      <w:bodyDiv w:val="1"/>
      <w:marLeft w:val="0"/>
      <w:marRight w:val="0"/>
      <w:marTop w:val="0"/>
      <w:marBottom w:val="0"/>
      <w:divBdr>
        <w:top w:val="none" w:sz="0" w:space="0" w:color="auto"/>
        <w:left w:val="none" w:sz="0" w:space="0" w:color="auto"/>
        <w:bottom w:val="none" w:sz="0" w:space="0" w:color="auto"/>
        <w:right w:val="none" w:sz="0" w:space="0" w:color="auto"/>
      </w:divBdr>
    </w:div>
    <w:div w:id="1098064792">
      <w:bodyDiv w:val="1"/>
      <w:marLeft w:val="0"/>
      <w:marRight w:val="0"/>
      <w:marTop w:val="0"/>
      <w:marBottom w:val="0"/>
      <w:divBdr>
        <w:top w:val="none" w:sz="0" w:space="0" w:color="auto"/>
        <w:left w:val="none" w:sz="0" w:space="0" w:color="auto"/>
        <w:bottom w:val="none" w:sz="0" w:space="0" w:color="auto"/>
        <w:right w:val="none" w:sz="0" w:space="0" w:color="auto"/>
      </w:divBdr>
    </w:div>
    <w:div w:id="1526866570">
      <w:bodyDiv w:val="1"/>
      <w:marLeft w:val="0"/>
      <w:marRight w:val="0"/>
      <w:marTop w:val="0"/>
      <w:marBottom w:val="0"/>
      <w:divBdr>
        <w:top w:val="none" w:sz="0" w:space="0" w:color="auto"/>
        <w:left w:val="none" w:sz="0" w:space="0" w:color="auto"/>
        <w:bottom w:val="none" w:sz="0" w:space="0" w:color="auto"/>
        <w:right w:val="none" w:sz="0" w:space="0" w:color="auto"/>
      </w:divBdr>
    </w:div>
    <w:div w:id="1842086424">
      <w:bodyDiv w:val="1"/>
      <w:marLeft w:val="0"/>
      <w:marRight w:val="0"/>
      <w:marTop w:val="0"/>
      <w:marBottom w:val="0"/>
      <w:divBdr>
        <w:top w:val="none" w:sz="0" w:space="0" w:color="auto"/>
        <w:left w:val="none" w:sz="0" w:space="0" w:color="auto"/>
        <w:bottom w:val="none" w:sz="0" w:space="0" w:color="auto"/>
        <w:right w:val="none" w:sz="0" w:space="0" w:color="auto"/>
      </w:divBdr>
    </w:div>
    <w:div w:id="1887176689">
      <w:bodyDiv w:val="1"/>
      <w:marLeft w:val="0"/>
      <w:marRight w:val="0"/>
      <w:marTop w:val="0"/>
      <w:marBottom w:val="0"/>
      <w:divBdr>
        <w:top w:val="none" w:sz="0" w:space="0" w:color="auto"/>
        <w:left w:val="none" w:sz="0" w:space="0" w:color="auto"/>
        <w:bottom w:val="none" w:sz="0" w:space="0" w:color="auto"/>
        <w:right w:val="none" w:sz="0" w:space="0" w:color="auto"/>
      </w:divBdr>
    </w:div>
    <w:div w:id="209304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heipparallaa2016/" TargetMode="External"/><Relationship Id="rId13" Type="http://schemas.openxmlformats.org/officeDocument/2006/relationships/hyperlink" Target="https://edu-rk.ru/" TargetMode="External"/><Relationship Id="rId18" Type="http://schemas.openxmlformats.org/officeDocument/2006/relationships/hyperlink" Target="http://edu-rk.ru/index.php/metodkabinet/item/551-juntunensuomitutuksi89luokka2014" TargetMode="External"/><Relationship Id="rId26" Type="http://schemas.openxmlformats.org/officeDocument/2006/relationships/hyperlink" Target="http://edu-rk.ru/index.php/metodkabinet/item/551-juntunensuomitutuksi89luokka2014" TargetMode="External"/><Relationship Id="rId39" Type="http://schemas.openxmlformats.org/officeDocument/2006/relationships/hyperlink" Target="https://edu-rk.ru/" TargetMode="External"/><Relationship Id="rId3" Type="http://schemas.openxmlformats.org/officeDocument/2006/relationships/settings" Target="settings.xml"/><Relationship Id="rId21" Type="http://schemas.openxmlformats.org/officeDocument/2006/relationships/hyperlink" Target="https://edu-rk.ru/" TargetMode="External"/><Relationship Id="rId34" Type="http://schemas.openxmlformats.org/officeDocument/2006/relationships/hyperlink" Target="https://edu-rk.ru/metodkabinet/juntunensuomitutuksi567luokka2013" TargetMode="External"/><Relationship Id="rId42"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knk.karelia.ru/kareli/" TargetMode="External"/><Relationship Id="rId17" Type="http://schemas.openxmlformats.org/officeDocument/2006/relationships/hyperlink" Target="https://edu-rk.ru/metodkabinet/juntunensuomitutuksi567luokka2013" TargetMode="External"/><Relationship Id="rId25" Type="http://schemas.openxmlformats.org/officeDocument/2006/relationships/hyperlink" Target="https://edu-rk.ru/metodkabinet/juntunensuomitutuksi567luokka2013" TargetMode="External"/><Relationship Id="rId33" Type="http://schemas.openxmlformats.org/officeDocument/2006/relationships/hyperlink" Target="https://sites.google.com/site/matkustanympaerisuomenmaan/home" TargetMode="External"/><Relationship Id="rId38" Type="http://schemas.openxmlformats.org/officeDocument/2006/relationships/hyperlink" Target="http://knk.karelia.ru/kareli/" TargetMode="External"/><Relationship Id="rId2" Type="http://schemas.openxmlformats.org/officeDocument/2006/relationships/styles" Target="styles.xml"/><Relationship Id="rId16" Type="http://schemas.openxmlformats.org/officeDocument/2006/relationships/hyperlink" Target="https://sites.google.com/site/matkustanympaerisuomenmaan/home" TargetMode="External"/><Relationship Id="rId20" Type="http://schemas.openxmlformats.org/officeDocument/2006/relationships/hyperlink" Target="http://knk.karelia.ru/kareli/" TargetMode="External"/><Relationship Id="rId29" Type="http://schemas.openxmlformats.org/officeDocument/2006/relationships/hyperlink" Target="http://knk.karelia.ru/kareli/"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vtor.karelia.ru/natsionalnaja_literatura.html" TargetMode="External"/><Relationship Id="rId24" Type="http://schemas.openxmlformats.org/officeDocument/2006/relationships/hyperlink" Target="https://sites.google.com/site/matkustanympaerisuomenmaan/home" TargetMode="External"/><Relationship Id="rId32" Type="http://schemas.openxmlformats.org/officeDocument/2006/relationships/hyperlink" Target="https://sites.google.com/site/heipparallaa2016/" TargetMode="External"/><Relationship Id="rId37" Type="http://schemas.openxmlformats.org/officeDocument/2006/relationships/hyperlink" Target="http://avtor.karelia.ru/natsionalnaja_literatura.html" TargetMode="External"/><Relationship Id="rId40" Type="http://schemas.openxmlformats.org/officeDocument/2006/relationships/hyperlink" Target="https://www.omamedia.ru/" TargetMode="External"/><Relationship Id="rId5" Type="http://schemas.openxmlformats.org/officeDocument/2006/relationships/footnotes" Target="footnotes.xml"/><Relationship Id="rId15" Type="http://schemas.openxmlformats.org/officeDocument/2006/relationships/hyperlink" Target="https://sites.google.com/site/heipparallaa2016/" TargetMode="External"/><Relationship Id="rId23" Type="http://schemas.openxmlformats.org/officeDocument/2006/relationships/hyperlink" Target="https://sites.google.com/site/heipparallaa2016/" TargetMode="External"/><Relationship Id="rId28" Type="http://schemas.openxmlformats.org/officeDocument/2006/relationships/hyperlink" Target="http://avtor.karelia.ru/natsionalnaja_literatura.html" TargetMode="External"/><Relationship Id="rId36" Type="http://schemas.openxmlformats.org/officeDocument/2006/relationships/hyperlink" Target="https://yadi.sk/d/qndNkOAZCn_Fqw" TargetMode="External"/><Relationship Id="rId10" Type="http://schemas.openxmlformats.org/officeDocument/2006/relationships/hyperlink" Target="https://edu-rk.ru/metodkabinet/juntunensuomitutuksi567luokka2013" TargetMode="External"/><Relationship Id="rId19" Type="http://schemas.openxmlformats.org/officeDocument/2006/relationships/hyperlink" Target="http://avtor.karelia.ru/natsionalnaja_literatura.html" TargetMode="External"/><Relationship Id="rId31" Type="http://schemas.openxmlformats.org/officeDocument/2006/relationships/hyperlink" Target="https://www.omamedia.ru/" TargetMode="External"/><Relationship Id="rId4" Type="http://schemas.openxmlformats.org/officeDocument/2006/relationships/webSettings" Target="webSettings.xml"/><Relationship Id="rId9" Type="http://schemas.openxmlformats.org/officeDocument/2006/relationships/hyperlink" Target="https://sites.google.com/site/matkustanympaerisuomenmaan/home" TargetMode="External"/><Relationship Id="rId14" Type="http://schemas.openxmlformats.org/officeDocument/2006/relationships/hyperlink" Target="https://www.omamedia.ru/" TargetMode="External"/><Relationship Id="rId22" Type="http://schemas.openxmlformats.org/officeDocument/2006/relationships/hyperlink" Target="https://www.omamedia.ru/" TargetMode="External"/><Relationship Id="rId27" Type="http://schemas.openxmlformats.org/officeDocument/2006/relationships/hyperlink" Target="https://yadi.sk/d/qndNkOAZCn_Fqw" TargetMode="External"/><Relationship Id="rId30" Type="http://schemas.openxmlformats.org/officeDocument/2006/relationships/hyperlink" Target="https://edu-rk.ru/" TargetMode="External"/><Relationship Id="rId35" Type="http://schemas.openxmlformats.org/officeDocument/2006/relationships/hyperlink" Target="http://edu-rk.ru/index.php/metodkabinet/item/551-juntunensuomitutuksi89luokka2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64</Pages>
  <Words>30405</Words>
  <Characters>173312</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KIRO</Company>
  <LinksUpToDate>false</LinksUpToDate>
  <CharactersWithSpaces>203311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20</cp:revision>
  <dcterms:created xsi:type="dcterms:W3CDTF">2023-04-04T08:34:00Z</dcterms:created>
  <dcterms:modified xsi:type="dcterms:W3CDTF">2023-09-27T18:41:00Z</dcterms:modified>
</cp:coreProperties>
</file>